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color w:val="4472C4" w:themeColor="accent1"/>
        </w:rPr>
        <w:id w:val="654027707"/>
        <w:docPartObj>
          <w:docPartGallery w:val="Cover Pages"/>
          <w:docPartUnique/>
        </w:docPartObj>
      </w:sdtPr>
      <w:sdtEndPr>
        <w:rPr>
          <w:color w:val="auto"/>
        </w:rPr>
      </w:sdtEndPr>
      <w:sdtContent>
        <w:p w14:paraId="4E8013D5" w14:textId="634A6B5D" w:rsidR="00D632D9" w:rsidRDefault="004037BE" w:rsidP="000C5C55">
          <w:pPr>
            <w:pStyle w:val="NoSpacing"/>
            <w:spacing w:before="1540" w:after="240"/>
            <w:jc w:val="center"/>
            <w:rPr>
              <w:color w:val="4472C4" w:themeColor="accent1"/>
            </w:rPr>
          </w:pPr>
          <w:r>
            <w:rPr>
              <w:noProof/>
              <w:color w:val="4472C4" w:themeColor="accent1"/>
              <w:lang w:eastAsia="sl-SI"/>
            </w:rPr>
            <mc:AlternateContent>
              <mc:Choice Requires="wps">
                <w:drawing>
                  <wp:anchor distT="0" distB="0" distL="114300" distR="114300" simplePos="0" relativeHeight="251660288" behindDoc="0" locked="0" layoutInCell="1" allowOverlap="1" wp14:anchorId="3601A109" wp14:editId="6F5D5B6F">
                    <wp:simplePos x="0" y="0"/>
                    <wp:positionH relativeFrom="column">
                      <wp:posOffset>635</wp:posOffset>
                    </wp:positionH>
                    <wp:positionV relativeFrom="paragraph">
                      <wp:posOffset>-109855</wp:posOffset>
                    </wp:positionV>
                    <wp:extent cx="6450330" cy="8694420"/>
                    <wp:effectExtent l="0" t="0" r="7620" b="0"/>
                    <wp:wrapNone/>
                    <wp:docPr id="5" name="Text Box 5"/>
                    <wp:cNvGraphicFramePr/>
                    <a:graphic xmlns:a="http://schemas.openxmlformats.org/drawingml/2006/main">
                      <a:graphicData uri="http://schemas.microsoft.com/office/word/2010/wordprocessingShape">
                        <wps:wsp>
                          <wps:cNvSpPr txBox="1"/>
                          <wps:spPr>
                            <a:xfrm>
                              <a:off x="0" y="0"/>
                              <a:ext cx="6450330" cy="8694420"/>
                            </a:xfrm>
                            <a:prstGeom prst="rect">
                              <a:avLst/>
                            </a:prstGeom>
                            <a:solidFill>
                              <a:schemeClr val="lt1"/>
                            </a:solidFill>
                            <a:ln w="6350">
                              <a:noFill/>
                            </a:ln>
                          </wps:spPr>
                          <wps:txbx>
                            <w:txbxContent>
                              <w:p w14:paraId="605D69A4" w14:textId="77777777" w:rsidR="00ED11F1" w:rsidRDefault="00ED11F1" w:rsidP="0049600B">
                                <w:pPr>
                                  <w:jc w:val="center"/>
                                  <w:rPr>
                                    <w:rFonts w:ascii="Segoe UI" w:hAnsi="Segoe UI" w:cs="Segoe UI"/>
                                    <w:sz w:val="56"/>
                                    <w:szCs w:val="56"/>
                                  </w:rPr>
                                </w:pPr>
                              </w:p>
                              <w:p w14:paraId="7AAAB3FB" w14:textId="77777777" w:rsidR="00ED11F1" w:rsidRDefault="00ED11F1" w:rsidP="0049600B">
                                <w:pPr>
                                  <w:jc w:val="center"/>
                                  <w:rPr>
                                    <w:rFonts w:ascii="Segoe UI" w:hAnsi="Segoe UI" w:cs="Segoe UI"/>
                                    <w:sz w:val="56"/>
                                    <w:szCs w:val="56"/>
                                  </w:rPr>
                                </w:pPr>
                              </w:p>
                              <w:p w14:paraId="01C7AA9C" w14:textId="77777777" w:rsidR="00ED11F1" w:rsidRDefault="00ED11F1" w:rsidP="0049600B">
                                <w:pPr>
                                  <w:jc w:val="center"/>
                                  <w:rPr>
                                    <w:rFonts w:ascii="Segoe UI" w:hAnsi="Segoe UI" w:cs="Segoe UI"/>
                                    <w:sz w:val="56"/>
                                    <w:szCs w:val="56"/>
                                  </w:rPr>
                                </w:pPr>
                              </w:p>
                              <w:p w14:paraId="63E8D10D" w14:textId="77777777" w:rsidR="00ED11F1" w:rsidRDefault="00ED11F1" w:rsidP="0049600B">
                                <w:pPr>
                                  <w:jc w:val="center"/>
                                  <w:rPr>
                                    <w:rFonts w:ascii="Segoe UI" w:hAnsi="Segoe UI" w:cs="Segoe UI"/>
                                    <w:sz w:val="56"/>
                                    <w:szCs w:val="56"/>
                                  </w:rPr>
                                </w:pPr>
                              </w:p>
                              <w:p w14:paraId="75A8CA45" w14:textId="77777777" w:rsidR="00ED11F1" w:rsidRDefault="00ED11F1" w:rsidP="0049600B">
                                <w:pPr>
                                  <w:jc w:val="center"/>
                                  <w:rPr>
                                    <w:rFonts w:ascii="Segoe UI" w:hAnsi="Segoe UI" w:cs="Segoe UI"/>
                                    <w:sz w:val="56"/>
                                    <w:szCs w:val="56"/>
                                  </w:rPr>
                                </w:pPr>
                              </w:p>
                              <w:p w14:paraId="6764B525" w14:textId="77777777" w:rsidR="00ED11F1" w:rsidRDefault="00ED11F1" w:rsidP="0049600B">
                                <w:pPr>
                                  <w:jc w:val="center"/>
                                  <w:rPr>
                                    <w:rFonts w:ascii="Segoe UI" w:hAnsi="Segoe UI" w:cs="Segoe UI"/>
                                    <w:sz w:val="56"/>
                                    <w:szCs w:val="56"/>
                                  </w:rPr>
                                </w:pPr>
                              </w:p>
                              <w:p w14:paraId="1D8644DB" w14:textId="77777777" w:rsidR="00ED11F1" w:rsidRPr="00F2217D" w:rsidRDefault="00ED11F1" w:rsidP="0049600B">
                                <w:pPr>
                                  <w:jc w:val="center"/>
                                  <w:rPr>
                                    <w:rFonts w:ascii="Segoe UI" w:hAnsi="Segoe UI" w:cs="Segoe UI"/>
                                    <w:sz w:val="36"/>
                                    <w:szCs w:val="36"/>
                                  </w:rPr>
                                </w:pPr>
                              </w:p>
                              <w:p w14:paraId="1FE7A76B" w14:textId="200901B0" w:rsidR="00ED11F1" w:rsidRPr="00A15556" w:rsidRDefault="00ED11F1" w:rsidP="00A15556">
                                <w:pPr>
                                  <w:shd w:val="clear" w:color="auto" w:fill="DEEAF6" w:themeFill="accent5" w:themeFillTint="33"/>
                                  <w:spacing w:line="240" w:lineRule="auto"/>
                                  <w:jc w:val="center"/>
                                  <w:rPr>
                                    <w:rFonts w:ascii="Segoe UI" w:hAnsi="Segoe UI" w:cs="Segoe UI"/>
                                    <w:b/>
                                    <w:sz w:val="40"/>
                                    <w:szCs w:val="40"/>
                                    <w:lang w:eastAsia="sl-SI"/>
                                  </w:rPr>
                                </w:pPr>
                                <w:r w:rsidRPr="005A6CBD">
                                  <w:rPr>
                                    <w:rFonts w:ascii="Segoe UI" w:hAnsi="Segoe UI" w:cs="Segoe UI"/>
                                    <w:b/>
                                    <w:sz w:val="40"/>
                                    <w:szCs w:val="40"/>
                                    <w:lang w:eastAsia="sl-SI"/>
                                  </w:rPr>
                                  <w:t>PUBLIC-TENDER DOCUMENTATION</w:t>
                                </w:r>
                              </w:p>
                              <w:p w14:paraId="66713E0D" w14:textId="77777777" w:rsidR="00ED11F1" w:rsidRDefault="00ED11F1" w:rsidP="00F2217D">
                                <w:pPr>
                                  <w:spacing w:line="240" w:lineRule="auto"/>
                                  <w:jc w:val="center"/>
                                  <w:rPr>
                                    <w:rFonts w:ascii="Segoe UI" w:eastAsia="Times New Roman" w:hAnsi="Segoe UI" w:cs="Segoe UI"/>
                                    <w:b/>
                                    <w:sz w:val="36"/>
                                    <w:szCs w:val="36"/>
                                    <w:lang w:eastAsia="sl-SI"/>
                                  </w:rPr>
                                </w:pPr>
                              </w:p>
                              <w:p w14:paraId="304CFE33" w14:textId="49E45863" w:rsidR="00ED11F1" w:rsidRDefault="00ED11F1"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OPEN</w:t>
                                </w:r>
                                <w:r w:rsidRPr="003D16B7">
                                  <w:rPr>
                                    <w:rFonts w:ascii="Segoe UI" w:eastAsia="Times New Roman" w:hAnsi="Segoe UI" w:cs="Segoe UI"/>
                                    <w:b/>
                                    <w:szCs w:val="24"/>
                                    <w:lang w:eastAsia="ar-SA"/>
                                  </w:rPr>
                                  <w:t xml:space="preserve"> PROCEDURE </w:t>
                                </w:r>
                              </w:p>
                              <w:p w14:paraId="7197C607" w14:textId="1FFC22E4" w:rsidR="00ED11F1" w:rsidRPr="00A66352" w:rsidRDefault="00ED11F1" w:rsidP="00054F35">
                                <w:pPr>
                                  <w:shd w:val="clear" w:color="auto" w:fill="DEEAF6" w:themeFill="accent5" w:themeFillTint="33"/>
                                  <w:spacing w:line="240" w:lineRule="auto"/>
                                  <w:jc w:val="center"/>
                                  <w:rPr>
                                    <w:rFonts w:ascii="Segoe UI" w:eastAsia="Times New Roman" w:hAnsi="Segoe UI" w:cs="Segoe UI"/>
                                    <w:sz w:val="22"/>
                                    <w:lang w:eastAsia="ar-SA"/>
                                  </w:rPr>
                                </w:pPr>
                                <w:proofErr w:type="spellStart"/>
                                <w:r w:rsidRPr="00427907">
                                  <w:rPr>
                                    <w:rFonts w:ascii="Segoe UI" w:eastAsia="Times New Roman" w:hAnsi="Segoe UI" w:cs="Segoe UI"/>
                                    <w:sz w:val="22"/>
                                    <w:lang w:eastAsia="ar-SA"/>
                                  </w:rPr>
                                  <w:t>Article</w:t>
                                </w:r>
                                <w:proofErr w:type="spellEnd"/>
                                <w:r w:rsidRPr="00427907">
                                  <w:rPr>
                                    <w:rFonts w:ascii="Segoe UI" w:eastAsia="Times New Roman" w:hAnsi="Segoe UI" w:cs="Segoe UI"/>
                                    <w:sz w:val="22"/>
                                    <w:lang w:eastAsia="ar-SA"/>
                                  </w:rPr>
                                  <w:t xml:space="preserve"> 4</w:t>
                                </w:r>
                                <w:r>
                                  <w:rPr>
                                    <w:rFonts w:ascii="Segoe UI" w:eastAsia="Times New Roman" w:hAnsi="Segoe UI" w:cs="Segoe UI"/>
                                    <w:sz w:val="22"/>
                                    <w:lang w:eastAsia="ar-SA"/>
                                  </w:rPr>
                                  <w:t>0</w:t>
                                </w:r>
                              </w:p>
                              <w:p w14:paraId="6694E77D" w14:textId="1675C478" w:rsidR="00ED11F1" w:rsidRDefault="00ED11F1"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type of procedure</w:t>
                                </w:r>
                                <w:r w:rsidRPr="00C65120">
                                  <w:rPr>
                                    <w:rFonts w:ascii="Segoe UI" w:eastAsia="Calibri" w:hAnsi="Segoe UI" w:cs="Segoe UI"/>
                                    <w:i/>
                                    <w:sz w:val="16"/>
                                    <w:szCs w:val="16"/>
                                    <w:lang w:val="pt-BR"/>
                                  </w:rPr>
                                  <w:t>)</w:t>
                                </w:r>
                              </w:p>
                              <w:p w14:paraId="79818471" w14:textId="77777777" w:rsidR="00ED11F1" w:rsidRPr="00054F35" w:rsidRDefault="00ED11F1" w:rsidP="00054F35">
                                <w:pPr>
                                  <w:spacing w:line="240" w:lineRule="auto"/>
                                  <w:jc w:val="center"/>
                                  <w:rPr>
                                    <w:rFonts w:ascii="Segoe UI" w:eastAsia="Calibri" w:hAnsi="Segoe UI" w:cs="Segoe UI"/>
                                    <w:sz w:val="16"/>
                                    <w:szCs w:val="16"/>
                                    <w:lang w:val="pt-BR"/>
                                  </w:rPr>
                                </w:pPr>
                              </w:p>
                              <w:p w14:paraId="78C2E1AD" w14:textId="72F9FE23" w:rsidR="00ED11F1" w:rsidRPr="00A147D2" w:rsidRDefault="00ED11F1" w:rsidP="00A147D2">
                                <w:pPr>
                                  <w:shd w:val="clear" w:color="auto" w:fill="DEEAF6" w:themeFill="accent5" w:themeFillTint="33"/>
                                  <w:spacing w:line="240" w:lineRule="auto"/>
                                  <w:jc w:val="center"/>
                                  <w:rPr>
                                    <w:rFonts w:ascii="Segoe UI" w:eastAsia="Times New Roman" w:hAnsi="Segoe UI" w:cs="Segoe UI"/>
                                    <w:b/>
                                    <w:szCs w:val="24"/>
                                    <w:lang w:eastAsia="sl-SI"/>
                                  </w:rPr>
                                </w:pPr>
                                <w:r w:rsidRPr="00A147D2">
                                  <w:rPr>
                                    <w:rFonts w:ascii="Segoe UI" w:hAnsi="Segoe UI" w:cs="Segoe UI"/>
                                    <w:szCs w:val="24"/>
                                  </w:rPr>
                                  <w:t>»</w:t>
                                </w:r>
                                <w:r w:rsidR="00A86F94">
                                  <w:rPr>
                                    <w:rFonts w:ascii="Segoe UI" w:hAnsi="Segoe UI" w:cs="Segoe UI"/>
                                    <w:b/>
                                    <w:szCs w:val="24"/>
                                  </w:rPr>
                                  <w:t>MELTING STRIP-CASTING FURNACE</w:t>
                                </w:r>
                                <w:r w:rsidRPr="00A147D2">
                                  <w:rPr>
                                    <w:rFonts w:ascii="Segoe UI" w:hAnsi="Segoe UI" w:cs="Segoe UI"/>
                                    <w:szCs w:val="24"/>
                                  </w:rPr>
                                  <w:t>«</w:t>
                                </w:r>
                              </w:p>
                              <w:p w14:paraId="6758A926" w14:textId="05F0EF30" w:rsidR="00ED11F1" w:rsidRDefault="00ED11F1"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subject of the public procurement</w:t>
                                </w:r>
                                <w:r w:rsidRPr="00C65120">
                                  <w:rPr>
                                    <w:rFonts w:ascii="Segoe UI" w:eastAsia="Calibri" w:hAnsi="Segoe UI" w:cs="Segoe UI"/>
                                    <w:i/>
                                    <w:sz w:val="16"/>
                                    <w:szCs w:val="16"/>
                                    <w:lang w:val="pt-BR"/>
                                  </w:rPr>
                                  <w:t>)</w:t>
                                </w:r>
                              </w:p>
                              <w:p w14:paraId="4F5E0805" w14:textId="77777777" w:rsidR="00ED11F1" w:rsidRPr="00054F35" w:rsidRDefault="00ED11F1" w:rsidP="00054F35">
                                <w:pPr>
                                  <w:spacing w:line="240" w:lineRule="auto"/>
                                  <w:jc w:val="center"/>
                                  <w:rPr>
                                    <w:rFonts w:ascii="Segoe UI" w:eastAsia="Calibri" w:hAnsi="Segoe UI" w:cs="Segoe UI"/>
                                    <w:sz w:val="16"/>
                                    <w:szCs w:val="16"/>
                                    <w:lang w:val="pt-BR"/>
                                  </w:rPr>
                                </w:pPr>
                              </w:p>
                              <w:p w14:paraId="65669343" w14:textId="2D80D2E3" w:rsidR="00ED11F1" w:rsidRPr="001C518B" w:rsidRDefault="00ED11F1" w:rsidP="002F0281">
                                <w:pPr>
                                  <w:shd w:val="clear" w:color="auto" w:fill="DEEAF6" w:themeFill="accent5" w:themeFillTint="33"/>
                                  <w:spacing w:line="240" w:lineRule="auto"/>
                                  <w:jc w:val="center"/>
                                  <w:rPr>
                                    <w:rFonts w:ascii="Segoe UI" w:eastAsia="Calibri" w:hAnsi="Segoe UI" w:cs="Segoe UI"/>
                                    <w:b/>
                                    <w:szCs w:val="24"/>
                                    <w:lang w:eastAsia="ar-SA"/>
                                  </w:rPr>
                                </w:pPr>
                                <w:r w:rsidRPr="001C518B">
                                  <w:rPr>
                                    <w:rFonts w:ascii="Segoe UI" w:eastAsia="Calibri" w:hAnsi="Segoe UI" w:cs="Segoe UI"/>
                                    <w:b/>
                                    <w:szCs w:val="24"/>
                                    <w:lang w:eastAsia="ar-SA"/>
                                  </w:rPr>
                                  <w:t>JN</w:t>
                                </w:r>
                                <w:r w:rsidR="00A86F94">
                                  <w:rPr>
                                    <w:rFonts w:ascii="Segoe UI" w:eastAsia="Calibri" w:hAnsi="Segoe UI" w:cs="Segoe UI"/>
                                    <w:b/>
                                    <w:szCs w:val="24"/>
                                    <w:lang w:eastAsia="ar-SA"/>
                                  </w:rPr>
                                  <w:t>56</w:t>
                                </w:r>
                                <w:r w:rsidRPr="001C518B">
                                  <w:rPr>
                                    <w:rFonts w:ascii="Segoe UI" w:eastAsia="Calibri" w:hAnsi="Segoe UI" w:cs="Segoe UI"/>
                                    <w:b/>
                                    <w:szCs w:val="24"/>
                                    <w:lang w:eastAsia="ar-SA"/>
                                  </w:rPr>
                                  <w:t>/202</w:t>
                                </w:r>
                                <w:r>
                                  <w:rPr>
                                    <w:rFonts w:ascii="Segoe UI" w:eastAsia="Calibri" w:hAnsi="Segoe UI" w:cs="Segoe UI"/>
                                    <w:b/>
                                    <w:szCs w:val="24"/>
                                    <w:lang w:eastAsia="ar-SA"/>
                                  </w:rPr>
                                  <w:t>4</w:t>
                                </w:r>
                              </w:p>
                              <w:p w14:paraId="2B2C5D50" w14:textId="7D82FB9F" w:rsidR="00ED11F1" w:rsidRPr="001C518B" w:rsidRDefault="00ED11F1" w:rsidP="00054F35">
                                <w:pPr>
                                  <w:spacing w:line="240" w:lineRule="auto"/>
                                  <w:jc w:val="center"/>
                                  <w:rPr>
                                    <w:rFonts w:ascii="Segoe UI" w:eastAsia="Calibri" w:hAnsi="Segoe UI" w:cs="Segoe UI"/>
                                    <w:i/>
                                    <w:sz w:val="16"/>
                                    <w:szCs w:val="16"/>
                                    <w:lang w:val="pt-BR"/>
                                  </w:rPr>
                                </w:pPr>
                                <w:r w:rsidRPr="001C518B">
                                  <w:rPr>
                                    <w:rFonts w:ascii="Segoe UI" w:eastAsia="Calibri" w:hAnsi="Segoe UI" w:cs="Segoe UI"/>
                                    <w:i/>
                                    <w:sz w:val="16"/>
                                    <w:szCs w:val="16"/>
                                    <w:lang w:val="pt-BR"/>
                                  </w:rPr>
                                  <w:t>(internal reference number)</w:t>
                                </w:r>
                              </w:p>
                              <w:p w14:paraId="60049616" w14:textId="77777777" w:rsidR="00ED11F1" w:rsidRDefault="00ED11F1" w:rsidP="00054F35">
                                <w:pPr>
                                  <w:spacing w:line="240" w:lineRule="auto"/>
                                  <w:jc w:val="center"/>
                                  <w:rPr>
                                    <w:rFonts w:ascii="Segoe UI" w:eastAsia="Calibri" w:hAnsi="Segoe UI" w:cs="Segoe UI"/>
                                    <w:sz w:val="16"/>
                                    <w:szCs w:val="16"/>
                                    <w:lang w:val="pt-BR"/>
                                  </w:rPr>
                                </w:pPr>
                              </w:p>
                              <w:p w14:paraId="4288C88D" w14:textId="77777777" w:rsidR="00ED11F1" w:rsidRDefault="00ED11F1" w:rsidP="00F2217D">
                                <w:pPr>
                                  <w:spacing w:line="240" w:lineRule="auto"/>
                                  <w:jc w:val="center"/>
                                  <w:rPr>
                                    <w:rFonts w:ascii="Segoe UI" w:eastAsia="Times New Roman" w:hAnsi="Segoe UI" w:cs="Segoe UI"/>
                                    <w:b/>
                                    <w:sz w:val="36"/>
                                    <w:szCs w:val="36"/>
                                    <w:lang w:eastAsia="sl-SI"/>
                                  </w:rPr>
                                </w:pPr>
                              </w:p>
                              <w:p w14:paraId="47BCDD6B" w14:textId="77777777" w:rsidR="00ED11F1" w:rsidRDefault="00ED11F1" w:rsidP="004037BE">
                                <w:pPr>
                                  <w:jc w:val="center"/>
                                  <w:rPr>
                                    <w:rFonts w:ascii="Segoe UI" w:hAnsi="Segoe UI" w:cs="Segoe UI"/>
                                    <w:b/>
                                    <w:szCs w:val="20"/>
                                  </w:rPr>
                                </w:pPr>
                              </w:p>
                              <w:p w14:paraId="616010E9" w14:textId="77777777" w:rsidR="00ED11F1" w:rsidRDefault="00ED11F1" w:rsidP="004037BE">
                                <w:pPr>
                                  <w:jc w:val="center"/>
                                  <w:rPr>
                                    <w:rFonts w:ascii="Segoe UI" w:hAnsi="Segoe UI" w:cs="Segoe UI"/>
                                    <w:b/>
                                    <w:szCs w:val="20"/>
                                  </w:rPr>
                                </w:pPr>
                              </w:p>
                              <w:p w14:paraId="66C1FD32" w14:textId="77777777" w:rsidR="00ED11F1" w:rsidRDefault="00ED11F1" w:rsidP="004037BE">
                                <w:pPr>
                                  <w:jc w:val="center"/>
                                  <w:rPr>
                                    <w:rFonts w:ascii="Segoe UI" w:hAnsi="Segoe UI" w:cs="Segoe UI"/>
                                    <w:b/>
                                    <w:szCs w:val="20"/>
                                  </w:rPr>
                                </w:pPr>
                              </w:p>
                              <w:p w14:paraId="209C4966" w14:textId="77777777" w:rsidR="00ED11F1" w:rsidRDefault="00ED11F1" w:rsidP="004037BE">
                                <w:pPr>
                                  <w:jc w:val="center"/>
                                  <w:rPr>
                                    <w:rFonts w:ascii="Segoe UI" w:hAnsi="Segoe UI" w:cs="Segoe UI"/>
                                    <w:b/>
                                    <w:szCs w:val="20"/>
                                  </w:rPr>
                                </w:pPr>
                              </w:p>
                              <w:p w14:paraId="11257ADF" w14:textId="77777777" w:rsidR="00ED11F1" w:rsidRDefault="00ED11F1" w:rsidP="004037BE">
                                <w:pPr>
                                  <w:jc w:val="center"/>
                                  <w:rPr>
                                    <w:rFonts w:ascii="Segoe UI" w:hAnsi="Segoe UI" w:cs="Segoe UI"/>
                                    <w:b/>
                                    <w:szCs w:val="20"/>
                                  </w:rPr>
                                </w:pPr>
                              </w:p>
                              <w:p w14:paraId="7CF56482" w14:textId="77777777" w:rsidR="00ED11F1" w:rsidRDefault="00ED11F1" w:rsidP="004037BE">
                                <w:pPr>
                                  <w:jc w:val="center"/>
                                  <w:rPr>
                                    <w:rFonts w:ascii="Segoe UI" w:hAnsi="Segoe UI" w:cs="Segoe UI"/>
                                    <w:b/>
                                    <w:szCs w:val="20"/>
                                  </w:rPr>
                                </w:pPr>
                              </w:p>
                              <w:p w14:paraId="293E9CA5" w14:textId="77777777" w:rsidR="00ED11F1" w:rsidRDefault="00ED11F1" w:rsidP="004037BE">
                                <w:pPr>
                                  <w:jc w:val="center"/>
                                  <w:rPr>
                                    <w:rFonts w:ascii="Segoe UI" w:hAnsi="Segoe UI" w:cs="Segoe UI"/>
                                    <w:b/>
                                    <w:szCs w:val="20"/>
                                  </w:rPr>
                                </w:pPr>
                              </w:p>
                              <w:p w14:paraId="075FD6B7" w14:textId="77777777" w:rsidR="00ED11F1" w:rsidRDefault="00ED11F1" w:rsidP="004037BE">
                                <w:pPr>
                                  <w:jc w:val="center"/>
                                  <w:rPr>
                                    <w:rFonts w:ascii="Segoe UI" w:hAnsi="Segoe UI" w:cs="Segoe UI"/>
                                    <w:b/>
                                    <w:szCs w:val="20"/>
                                  </w:rPr>
                                </w:pPr>
                              </w:p>
                              <w:p w14:paraId="148295F4" w14:textId="53F23210" w:rsidR="00ED11F1" w:rsidRDefault="005A43C8" w:rsidP="004037BE">
                                <w:pPr>
                                  <w:jc w:val="center"/>
                                  <w:rPr>
                                    <w:rFonts w:ascii="Segoe UI" w:hAnsi="Segoe UI" w:cs="Segoe UI"/>
                                    <w:b/>
                                    <w:szCs w:val="20"/>
                                  </w:rPr>
                                </w:pPr>
                                <w:r>
                                  <w:rPr>
                                    <w:rFonts w:ascii="Segoe UI" w:hAnsi="Segoe UI" w:cs="Segoe UI"/>
                                    <w:b/>
                                    <w:szCs w:val="20"/>
                                  </w:rPr>
                                  <w:t>November</w:t>
                                </w:r>
                                <w:r w:rsidR="00ED11F1">
                                  <w:rPr>
                                    <w:rFonts w:ascii="Segoe UI" w:hAnsi="Segoe UI" w:cs="Segoe UI"/>
                                    <w:b/>
                                    <w:szCs w:val="20"/>
                                  </w:rPr>
                                  <w:t xml:space="preserve"> 2024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601A109" id="_x0000_t202" coordsize="21600,21600" o:spt="202" path="m,l,21600r21600,l21600,xe">
                    <v:stroke joinstyle="miter"/>
                    <v:path gradientshapeok="t" o:connecttype="rect"/>
                  </v:shapetype>
                  <v:shape id="Text Box 5" o:spid="_x0000_s1026" type="#_x0000_t202" style="position:absolute;left:0;text-align:left;margin-left:.05pt;margin-top:-8.65pt;width:507.9pt;height:684.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" fillcolor="white [3201]" stroked="f" strokeweight=".5pt">
                    <v:textbox>
                      <w:txbxContent>
                        <w:p w14:paraId="605D69A4" w14:textId="77777777" w:rsidR="00ED11F1" w:rsidRDefault="00ED11F1" w:rsidP="0049600B">
                          <w:pPr>
                            <w:jc w:val="center"/>
                            <w:rPr>
                              <w:rFonts w:ascii="Segoe UI" w:hAnsi="Segoe UI" w:cs="Segoe UI"/>
                              <w:sz w:val="56"/>
                              <w:szCs w:val="56"/>
                            </w:rPr>
                          </w:pPr>
                        </w:p>
                        <w:p w14:paraId="7AAAB3FB" w14:textId="77777777" w:rsidR="00ED11F1" w:rsidRDefault="00ED11F1" w:rsidP="0049600B">
                          <w:pPr>
                            <w:jc w:val="center"/>
                            <w:rPr>
                              <w:rFonts w:ascii="Segoe UI" w:hAnsi="Segoe UI" w:cs="Segoe UI"/>
                              <w:sz w:val="56"/>
                              <w:szCs w:val="56"/>
                            </w:rPr>
                          </w:pPr>
                        </w:p>
                        <w:p w14:paraId="01C7AA9C" w14:textId="77777777" w:rsidR="00ED11F1" w:rsidRDefault="00ED11F1" w:rsidP="0049600B">
                          <w:pPr>
                            <w:jc w:val="center"/>
                            <w:rPr>
                              <w:rFonts w:ascii="Segoe UI" w:hAnsi="Segoe UI" w:cs="Segoe UI"/>
                              <w:sz w:val="56"/>
                              <w:szCs w:val="56"/>
                            </w:rPr>
                          </w:pPr>
                        </w:p>
                        <w:p w14:paraId="63E8D10D" w14:textId="77777777" w:rsidR="00ED11F1" w:rsidRDefault="00ED11F1" w:rsidP="0049600B">
                          <w:pPr>
                            <w:jc w:val="center"/>
                            <w:rPr>
                              <w:rFonts w:ascii="Segoe UI" w:hAnsi="Segoe UI" w:cs="Segoe UI"/>
                              <w:sz w:val="56"/>
                              <w:szCs w:val="56"/>
                            </w:rPr>
                          </w:pPr>
                        </w:p>
                        <w:p w14:paraId="75A8CA45" w14:textId="77777777" w:rsidR="00ED11F1" w:rsidRDefault="00ED11F1" w:rsidP="0049600B">
                          <w:pPr>
                            <w:jc w:val="center"/>
                            <w:rPr>
                              <w:rFonts w:ascii="Segoe UI" w:hAnsi="Segoe UI" w:cs="Segoe UI"/>
                              <w:sz w:val="56"/>
                              <w:szCs w:val="56"/>
                            </w:rPr>
                          </w:pPr>
                        </w:p>
                        <w:p w14:paraId="6764B525" w14:textId="77777777" w:rsidR="00ED11F1" w:rsidRDefault="00ED11F1" w:rsidP="0049600B">
                          <w:pPr>
                            <w:jc w:val="center"/>
                            <w:rPr>
                              <w:rFonts w:ascii="Segoe UI" w:hAnsi="Segoe UI" w:cs="Segoe UI"/>
                              <w:sz w:val="56"/>
                              <w:szCs w:val="56"/>
                            </w:rPr>
                          </w:pPr>
                        </w:p>
                        <w:p w14:paraId="1D8644DB" w14:textId="77777777" w:rsidR="00ED11F1" w:rsidRPr="00F2217D" w:rsidRDefault="00ED11F1" w:rsidP="0049600B">
                          <w:pPr>
                            <w:jc w:val="center"/>
                            <w:rPr>
                              <w:rFonts w:ascii="Segoe UI" w:hAnsi="Segoe UI" w:cs="Segoe UI"/>
                              <w:sz w:val="36"/>
                              <w:szCs w:val="36"/>
                            </w:rPr>
                          </w:pPr>
                        </w:p>
                        <w:p w14:paraId="1FE7A76B" w14:textId="200901B0" w:rsidR="00ED11F1" w:rsidRPr="00A15556" w:rsidRDefault="00ED11F1" w:rsidP="00A15556">
                          <w:pPr>
                            <w:shd w:val="clear" w:color="auto" w:fill="DEEAF6" w:themeFill="accent5" w:themeFillTint="33"/>
                            <w:spacing w:line="240" w:lineRule="auto"/>
                            <w:jc w:val="center"/>
                            <w:rPr>
                              <w:rFonts w:ascii="Segoe UI" w:hAnsi="Segoe UI" w:cs="Segoe UI"/>
                              <w:b/>
                              <w:sz w:val="40"/>
                              <w:szCs w:val="40"/>
                              <w:lang w:eastAsia="sl-SI"/>
                            </w:rPr>
                          </w:pPr>
                          <w:r w:rsidRPr="005A6CBD">
                            <w:rPr>
                              <w:rFonts w:ascii="Segoe UI" w:hAnsi="Segoe UI" w:cs="Segoe UI"/>
                              <w:b/>
                              <w:sz w:val="40"/>
                              <w:szCs w:val="40"/>
                              <w:lang w:eastAsia="sl-SI"/>
                            </w:rPr>
                            <w:t>PUBLIC-TENDER DOCUMENTATION</w:t>
                          </w:r>
                        </w:p>
                        <w:p w14:paraId="66713E0D" w14:textId="77777777" w:rsidR="00ED11F1" w:rsidRDefault="00ED11F1" w:rsidP="00F2217D">
                          <w:pPr>
                            <w:spacing w:line="240" w:lineRule="auto"/>
                            <w:jc w:val="center"/>
                            <w:rPr>
                              <w:rFonts w:ascii="Segoe UI" w:eastAsia="Times New Roman" w:hAnsi="Segoe UI" w:cs="Segoe UI"/>
                              <w:b/>
                              <w:sz w:val="36"/>
                              <w:szCs w:val="36"/>
                              <w:lang w:eastAsia="sl-SI"/>
                            </w:rPr>
                          </w:pPr>
                        </w:p>
                        <w:p w14:paraId="304CFE33" w14:textId="49E45863" w:rsidR="00ED11F1" w:rsidRDefault="00ED11F1"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OPEN</w:t>
                          </w:r>
                          <w:r w:rsidRPr="003D16B7">
                            <w:rPr>
                              <w:rFonts w:ascii="Segoe UI" w:eastAsia="Times New Roman" w:hAnsi="Segoe UI" w:cs="Segoe UI"/>
                              <w:b/>
                              <w:szCs w:val="24"/>
                              <w:lang w:eastAsia="ar-SA"/>
                            </w:rPr>
                            <w:t xml:space="preserve"> PROCEDURE </w:t>
                          </w:r>
                        </w:p>
                        <w:p w14:paraId="7197C607" w14:textId="1FFC22E4" w:rsidR="00ED11F1" w:rsidRPr="00A66352" w:rsidRDefault="00ED11F1" w:rsidP="00054F35">
                          <w:pPr>
                            <w:shd w:val="clear" w:color="auto" w:fill="DEEAF6" w:themeFill="accent5" w:themeFillTint="33"/>
                            <w:spacing w:line="240" w:lineRule="auto"/>
                            <w:jc w:val="center"/>
                            <w:rPr>
                              <w:rFonts w:ascii="Segoe UI" w:eastAsia="Times New Roman" w:hAnsi="Segoe UI" w:cs="Segoe UI"/>
                              <w:sz w:val="22"/>
                              <w:lang w:eastAsia="ar-SA"/>
                            </w:rPr>
                          </w:pPr>
                          <w:proofErr w:type="spellStart"/>
                          <w:r w:rsidRPr="00427907">
                            <w:rPr>
                              <w:rFonts w:ascii="Segoe UI" w:eastAsia="Times New Roman" w:hAnsi="Segoe UI" w:cs="Segoe UI"/>
                              <w:sz w:val="22"/>
                              <w:lang w:eastAsia="ar-SA"/>
                            </w:rPr>
                            <w:t>Article</w:t>
                          </w:r>
                          <w:proofErr w:type="spellEnd"/>
                          <w:r w:rsidRPr="00427907">
                            <w:rPr>
                              <w:rFonts w:ascii="Segoe UI" w:eastAsia="Times New Roman" w:hAnsi="Segoe UI" w:cs="Segoe UI"/>
                              <w:sz w:val="22"/>
                              <w:lang w:eastAsia="ar-SA"/>
                            </w:rPr>
                            <w:t xml:space="preserve"> 4</w:t>
                          </w:r>
                          <w:r>
                            <w:rPr>
                              <w:rFonts w:ascii="Segoe UI" w:eastAsia="Times New Roman" w:hAnsi="Segoe UI" w:cs="Segoe UI"/>
                              <w:sz w:val="22"/>
                              <w:lang w:eastAsia="ar-SA"/>
                            </w:rPr>
                            <w:t>0</w:t>
                          </w:r>
                        </w:p>
                        <w:p w14:paraId="6694E77D" w14:textId="1675C478" w:rsidR="00ED11F1" w:rsidRDefault="00ED11F1"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type of procedure</w:t>
                          </w:r>
                          <w:r w:rsidRPr="00C65120">
                            <w:rPr>
                              <w:rFonts w:ascii="Segoe UI" w:eastAsia="Calibri" w:hAnsi="Segoe UI" w:cs="Segoe UI"/>
                              <w:i/>
                              <w:sz w:val="16"/>
                              <w:szCs w:val="16"/>
                              <w:lang w:val="pt-BR"/>
                            </w:rPr>
                            <w:t>)</w:t>
                          </w:r>
                        </w:p>
                        <w:p w14:paraId="79818471" w14:textId="77777777" w:rsidR="00ED11F1" w:rsidRPr="00054F35" w:rsidRDefault="00ED11F1" w:rsidP="00054F35">
                          <w:pPr>
                            <w:spacing w:line="240" w:lineRule="auto"/>
                            <w:jc w:val="center"/>
                            <w:rPr>
                              <w:rFonts w:ascii="Segoe UI" w:eastAsia="Calibri" w:hAnsi="Segoe UI" w:cs="Segoe UI"/>
                              <w:sz w:val="16"/>
                              <w:szCs w:val="16"/>
                              <w:lang w:val="pt-BR"/>
                            </w:rPr>
                          </w:pPr>
                        </w:p>
                        <w:p w14:paraId="78C2E1AD" w14:textId="72F9FE23" w:rsidR="00ED11F1" w:rsidRPr="00A147D2" w:rsidRDefault="00ED11F1" w:rsidP="00A147D2">
                          <w:pPr>
                            <w:shd w:val="clear" w:color="auto" w:fill="DEEAF6" w:themeFill="accent5" w:themeFillTint="33"/>
                            <w:spacing w:line="240" w:lineRule="auto"/>
                            <w:jc w:val="center"/>
                            <w:rPr>
                              <w:rFonts w:ascii="Segoe UI" w:eastAsia="Times New Roman" w:hAnsi="Segoe UI" w:cs="Segoe UI"/>
                              <w:b/>
                              <w:szCs w:val="24"/>
                              <w:lang w:eastAsia="sl-SI"/>
                            </w:rPr>
                          </w:pPr>
                          <w:r w:rsidRPr="00A147D2">
                            <w:rPr>
                              <w:rFonts w:ascii="Segoe UI" w:hAnsi="Segoe UI" w:cs="Segoe UI"/>
                              <w:szCs w:val="24"/>
                            </w:rPr>
                            <w:t>»</w:t>
                          </w:r>
                          <w:r w:rsidR="00A86F94">
                            <w:rPr>
                              <w:rFonts w:ascii="Segoe UI" w:hAnsi="Segoe UI" w:cs="Segoe UI"/>
                              <w:b/>
                              <w:szCs w:val="24"/>
                            </w:rPr>
                            <w:t>MELTING STRIP-CASTING FURNACE</w:t>
                          </w:r>
                          <w:r w:rsidRPr="00A147D2">
                            <w:rPr>
                              <w:rFonts w:ascii="Segoe UI" w:hAnsi="Segoe UI" w:cs="Segoe UI"/>
                              <w:szCs w:val="24"/>
                            </w:rPr>
                            <w:t>«</w:t>
                          </w:r>
                        </w:p>
                        <w:p w14:paraId="6758A926" w14:textId="05F0EF30" w:rsidR="00ED11F1" w:rsidRDefault="00ED11F1"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subject of the public procurement</w:t>
                          </w:r>
                          <w:r w:rsidRPr="00C65120">
                            <w:rPr>
                              <w:rFonts w:ascii="Segoe UI" w:eastAsia="Calibri" w:hAnsi="Segoe UI" w:cs="Segoe UI"/>
                              <w:i/>
                              <w:sz w:val="16"/>
                              <w:szCs w:val="16"/>
                              <w:lang w:val="pt-BR"/>
                            </w:rPr>
                            <w:t>)</w:t>
                          </w:r>
                        </w:p>
                        <w:p w14:paraId="4F5E0805" w14:textId="77777777" w:rsidR="00ED11F1" w:rsidRPr="00054F35" w:rsidRDefault="00ED11F1" w:rsidP="00054F35">
                          <w:pPr>
                            <w:spacing w:line="240" w:lineRule="auto"/>
                            <w:jc w:val="center"/>
                            <w:rPr>
                              <w:rFonts w:ascii="Segoe UI" w:eastAsia="Calibri" w:hAnsi="Segoe UI" w:cs="Segoe UI"/>
                              <w:sz w:val="16"/>
                              <w:szCs w:val="16"/>
                              <w:lang w:val="pt-BR"/>
                            </w:rPr>
                          </w:pPr>
                        </w:p>
                        <w:p w14:paraId="65669343" w14:textId="2D80D2E3" w:rsidR="00ED11F1" w:rsidRPr="001C518B" w:rsidRDefault="00ED11F1" w:rsidP="002F0281">
                          <w:pPr>
                            <w:shd w:val="clear" w:color="auto" w:fill="DEEAF6" w:themeFill="accent5" w:themeFillTint="33"/>
                            <w:spacing w:line="240" w:lineRule="auto"/>
                            <w:jc w:val="center"/>
                            <w:rPr>
                              <w:rFonts w:ascii="Segoe UI" w:eastAsia="Calibri" w:hAnsi="Segoe UI" w:cs="Segoe UI"/>
                              <w:b/>
                              <w:szCs w:val="24"/>
                              <w:lang w:eastAsia="ar-SA"/>
                            </w:rPr>
                          </w:pPr>
                          <w:r w:rsidRPr="001C518B">
                            <w:rPr>
                              <w:rFonts w:ascii="Segoe UI" w:eastAsia="Calibri" w:hAnsi="Segoe UI" w:cs="Segoe UI"/>
                              <w:b/>
                              <w:szCs w:val="24"/>
                              <w:lang w:eastAsia="ar-SA"/>
                            </w:rPr>
                            <w:t>JN</w:t>
                          </w:r>
                          <w:r w:rsidR="00A86F94">
                            <w:rPr>
                              <w:rFonts w:ascii="Segoe UI" w:eastAsia="Calibri" w:hAnsi="Segoe UI" w:cs="Segoe UI"/>
                              <w:b/>
                              <w:szCs w:val="24"/>
                              <w:lang w:eastAsia="ar-SA"/>
                            </w:rPr>
                            <w:t>56</w:t>
                          </w:r>
                          <w:r w:rsidRPr="001C518B">
                            <w:rPr>
                              <w:rFonts w:ascii="Segoe UI" w:eastAsia="Calibri" w:hAnsi="Segoe UI" w:cs="Segoe UI"/>
                              <w:b/>
                              <w:szCs w:val="24"/>
                              <w:lang w:eastAsia="ar-SA"/>
                            </w:rPr>
                            <w:t>/202</w:t>
                          </w:r>
                          <w:r>
                            <w:rPr>
                              <w:rFonts w:ascii="Segoe UI" w:eastAsia="Calibri" w:hAnsi="Segoe UI" w:cs="Segoe UI"/>
                              <w:b/>
                              <w:szCs w:val="24"/>
                              <w:lang w:eastAsia="ar-SA"/>
                            </w:rPr>
                            <w:t>4</w:t>
                          </w:r>
                        </w:p>
                        <w:p w14:paraId="2B2C5D50" w14:textId="7D82FB9F" w:rsidR="00ED11F1" w:rsidRPr="001C518B" w:rsidRDefault="00ED11F1" w:rsidP="00054F35">
                          <w:pPr>
                            <w:spacing w:line="240" w:lineRule="auto"/>
                            <w:jc w:val="center"/>
                            <w:rPr>
                              <w:rFonts w:ascii="Segoe UI" w:eastAsia="Calibri" w:hAnsi="Segoe UI" w:cs="Segoe UI"/>
                              <w:i/>
                              <w:sz w:val="16"/>
                              <w:szCs w:val="16"/>
                              <w:lang w:val="pt-BR"/>
                            </w:rPr>
                          </w:pPr>
                          <w:r w:rsidRPr="001C518B">
                            <w:rPr>
                              <w:rFonts w:ascii="Segoe UI" w:eastAsia="Calibri" w:hAnsi="Segoe UI" w:cs="Segoe UI"/>
                              <w:i/>
                              <w:sz w:val="16"/>
                              <w:szCs w:val="16"/>
                              <w:lang w:val="pt-BR"/>
                            </w:rPr>
                            <w:t>(internal reference number)</w:t>
                          </w:r>
                        </w:p>
                        <w:p w14:paraId="60049616" w14:textId="77777777" w:rsidR="00ED11F1" w:rsidRDefault="00ED11F1" w:rsidP="00054F35">
                          <w:pPr>
                            <w:spacing w:line="240" w:lineRule="auto"/>
                            <w:jc w:val="center"/>
                            <w:rPr>
                              <w:rFonts w:ascii="Segoe UI" w:eastAsia="Calibri" w:hAnsi="Segoe UI" w:cs="Segoe UI"/>
                              <w:sz w:val="16"/>
                              <w:szCs w:val="16"/>
                              <w:lang w:val="pt-BR"/>
                            </w:rPr>
                          </w:pPr>
                        </w:p>
                        <w:p w14:paraId="4288C88D" w14:textId="77777777" w:rsidR="00ED11F1" w:rsidRDefault="00ED11F1" w:rsidP="00F2217D">
                          <w:pPr>
                            <w:spacing w:line="240" w:lineRule="auto"/>
                            <w:jc w:val="center"/>
                            <w:rPr>
                              <w:rFonts w:ascii="Segoe UI" w:eastAsia="Times New Roman" w:hAnsi="Segoe UI" w:cs="Segoe UI"/>
                              <w:b/>
                              <w:sz w:val="36"/>
                              <w:szCs w:val="36"/>
                              <w:lang w:eastAsia="sl-SI"/>
                            </w:rPr>
                          </w:pPr>
                        </w:p>
                        <w:p w14:paraId="47BCDD6B" w14:textId="77777777" w:rsidR="00ED11F1" w:rsidRDefault="00ED11F1" w:rsidP="004037BE">
                          <w:pPr>
                            <w:jc w:val="center"/>
                            <w:rPr>
                              <w:rFonts w:ascii="Segoe UI" w:hAnsi="Segoe UI" w:cs="Segoe UI"/>
                              <w:b/>
                              <w:szCs w:val="20"/>
                            </w:rPr>
                          </w:pPr>
                        </w:p>
                        <w:p w14:paraId="616010E9" w14:textId="77777777" w:rsidR="00ED11F1" w:rsidRDefault="00ED11F1" w:rsidP="004037BE">
                          <w:pPr>
                            <w:jc w:val="center"/>
                            <w:rPr>
                              <w:rFonts w:ascii="Segoe UI" w:hAnsi="Segoe UI" w:cs="Segoe UI"/>
                              <w:b/>
                              <w:szCs w:val="20"/>
                            </w:rPr>
                          </w:pPr>
                        </w:p>
                        <w:p w14:paraId="66C1FD32" w14:textId="77777777" w:rsidR="00ED11F1" w:rsidRDefault="00ED11F1" w:rsidP="004037BE">
                          <w:pPr>
                            <w:jc w:val="center"/>
                            <w:rPr>
                              <w:rFonts w:ascii="Segoe UI" w:hAnsi="Segoe UI" w:cs="Segoe UI"/>
                              <w:b/>
                              <w:szCs w:val="20"/>
                            </w:rPr>
                          </w:pPr>
                        </w:p>
                        <w:p w14:paraId="209C4966" w14:textId="77777777" w:rsidR="00ED11F1" w:rsidRDefault="00ED11F1" w:rsidP="004037BE">
                          <w:pPr>
                            <w:jc w:val="center"/>
                            <w:rPr>
                              <w:rFonts w:ascii="Segoe UI" w:hAnsi="Segoe UI" w:cs="Segoe UI"/>
                              <w:b/>
                              <w:szCs w:val="20"/>
                            </w:rPr>
                          </w:pPr>
                        </w:p>
                        <w:p w14:paraId="11257ADF" w14:textId="77777777" w:rsidR="00ED11F1" w:rsidRDefault="00ED11F1" w:rsidP="004037BE">
                          <w:pPr>
                            <w:jc w:val="center"/>
                            <w:rPr>
                              <w:rFonts w:ascii="Segoe UI" w:hAnsi="Segoe UI" w:cs="Segoe UI"/>
                              <w:b/>
                              <w:szCs w:val="20"/>
                            </w:rPr>
                          </w:pPr>
                        </w:p>
                        <w:p w14:paraId="7CF56482" w14:textId="77777777" w:rsidR="00ED11F1" w:rsidRDefault="00ED11F1" w:rsidP="004037BE">
                          <w:pPr>
                            <w:jc w:val="center"/>
                            <w:rPr>
                              <w:rFonts w:ascii="Segoe UI" w:hAnsi="Segoe UI" w:cs="Segoe UI"/>
                              <w:b/>
                              <w:szCs w:val="20"/>
                            </w:rPr>
                          </w:pPr>
                        </w:p>
                        <w:p w14:paraId="293E9CA5" w14:textId="77777777" w:rsidR="00ED11F1" w:rsidRDefault="00ED11F1" w:rsidP="004037BE">
                          <w:pPr>
                            <w:jc w:val="center"/>
                            <w:rPr>
                              <w:rFonts w:ascii="Segoe UI" w:hAnsi="Segoe UI" w:cs="Segoe UI"/>
                              <w:b/>
                              <w:szCs w:val="20"/>
                            </w:rPr>
                          </w:pPr>
                        </w:p>
                        <w:p w14:paraId="075FD6B7" w14:textId="77777777" w:rsidR="00ED11F1" w:rsidRDefault="00ED11F1" w:rsidP="004037BE">
                          <w:pPr>
                            <w:jc w:val="center"/>
                            <w:rPr>
                              <w:rFonts w:ascii="Segoe UI" w:hAnsi="Segoe UI" w:cs="Segoe UI"/>
                              <w:b/>
                              <w:szCs w:val="20"/>
                            </w:rPr>
                          </w:pPr>
                        </w:p>
                        <w:p w14:paraId="148295F4" w14:textId="53F23210" w:rsidR="00ED11F1" w:rsidRDefault="005A43C8" w:rsidP="004037BE">
                          <w:pPr>
                            <w:jc w:val="center"/>
                            <w:rPr>
                              <w:rFonts w:ascii="Segoe UI" w:hAnsi="Segoe UI" w:cs="Segoe UI"/>
                              <w:b/>
                              <w:szCs w:val="20"/>
                            </w:rPr>
                          </w:pPr>
                          <w:r>
                            <w:rPr>
                              <w:rFonts w:ascii="Segoe UI" w:hAnsi="Segoe UI" w:cs="Segoe UI"/>
                              <w:b/>
                              <w:szCs w:val="20"/>
                            </w:rPr>
                            <w:t>November</w:t>
                          </w:r>
                          <w:r w:rsidR="00ED11F1">
                            <w:rPr>
                              <w:rFonts w:ascii="Segoe UI" w:hAnsi="Segoe UI" w:cs="Segoe UI"/>
                              <w:b/>
                              <w:szCs w:val="20"/>
                            </w:rPr>
                            <w:t xml:space="preserve"> 2024</w:t>
                          </w:r>
                        </w:p>
                      </w:txbxContent>
                    </v:textbox>
                  </v:shape>
                </w:pict>
              </mc:Fallback>
            </mc:AlternateContent>
          </w:r>
          <w:r w:rsidR="00A66352">
            <w:rPr>
              <w:noProof/>
              <w:color w:val="4472C4" w:themeColor="accent1"/>
              <w:lang w:eastAsia="sl-SI"/>
            </w:rPr>
            <mc:AlternateContent>
              <mc:Choice Requires="wps">
                <w:drawing>
                  <wp:anchor distT="0" distB="0" distL="114300" distR="114300" simplePos="0" relativeHeight="251661312" behindDoc="0" locked="0" layoutInCell="1" allowOverlap="1" wp14:anchorId="038D7F3E" wp14:editId="68F16749">
                    <wp:simplePos x="0" y="0"/>
                    <wp:positionH relativeFrom="column">
                      <wp:posOffset>2080895</wp:posOffset>
                    </wp:positionH>
                    <wp:positionV relativeFrom="paragraph">
                      <wp:posOffset>27305</wp:posOffset>
                    </wp:positionV>
                    <wp:extent cx="2430780" cy="2842260"/>
                    <wp:effectExtent l="0" t="0" r="7620" b="0"/>
                    <wp:wrapNone/>
                    <wp:docPr id="7" name="Rectangle 7"/>
                    <wp:cNvGraphicFramePr/>
                    <a:graphic xmlns:a="http://schemas.openxmlformats.org/drawingml/2006/main">
                      <a:graphicData uri="http://schemas.microsoft.com/office/word/2010/wordprocessingShape">
                        <wps:wsp>
                          <wps:cNvSpPr/>
                          <wps:spPr>
                            <a:xfrm>
                              <a:off x="0" y="0"/>
                              <a:ext cx="2430780" cy="2842260"/>
                            </a:xfrm>
                            <a:prstGeom prst="rect">
                              <a:avLst/>
                            </a:prstGeom>
                            <a:blipFill>
                              <a:blip r:embed="rId9"/>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7AAFAC" id="Rectangle 7" o:spid="_x0000_s1026" style="position:absolute;margin-left:163.85pt;margin-top:2.15pt;width:191.4pt;height:223.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" stroked="f" strokeweight="1pt">
                    <v:fill r:id="rId10" o:title="" recolor="t" rotate="t" type="frame"/>
                  </v:rect>
                </w:pict>
              </mc:Fallback>
            </mc:AlternateContent>
          </w:r>
        </w:p>
        <w:p w14:paraId="2285A7A6" w14:textId="77777777" w:rsidR="00D632D9" w:rsidRDefault="00D632D9" w:rsidP="000C5C55">
          <w:pPr>
            <w:pStyle w:val="NoSpacing"/>
            <w:spacing w:before="480"/>
            <w:jc w:val="center"/>
            <w:rPr>
              <w:color w:val="4472C4" w:themeColor="accent1"/>
            </w:rPr>
          </w:pPr>
        </w:p>
        <w:p w14:paraId="7C7D59E7" w14:textId="62CD45FF" w:rsidR="00D632D9" w:rsidRDefault="00D632D9" w:rsidP="000C5C55">
          <w:pPr>
            <w:spacing w:line="240" w:lineRule="auto"/>
          </w:pPr>
          <w:r>
            <w:br w:type="page"/>
          </w:r>
        </w:p>
      </w:sdtContent>
    </w:sdt>
    <w:p w14:paraId="6FEEE182" w14:textId="08F4BC8B" w:rsidR="005209CC" w:rsidRPr="005B4E78" w:rsidRDefault="00CB3D76" w:rsidP="00C2797A">
      <w:pPr>
        <w:pStyle w:val="TOCHeading"/>
        <w:shd w:val="clear" w:color="auto" w:fill="DEEAF6" w:themeFill="accent5" w:themeFillTint="33"/>
        <w:spacing w:before="0" w:line="240" w:lineRule="auto"/>
        <w:jc w:val="both"/>
        <w:rPr>
          <w:rFonts w:ascii="Segoe UI" w:hAnsi="Segoe UI" w:cs="Segoe UI"/>
          <w:color w:val="auto"/>
          <w:sz w:val="32"/>
          <w:szCs w:val="32"/>
        </w:rPr>
      </w:pPr>
      <w:r>
        <w:rPr>
          <w:rFonts w:ascii="Segoe UI" w:hAnsi="Segoe UI" w:cs="Segoe UI"/>
          <w:color w:val="auto"/>
          <w:sz w:val="32"/>
          <w:szCs w:val="32"/>
        </w:rPr>
        <w:lastRenderedPageBreak/>
        <w:t>CONTENTS</w:t>
      </w:r>
    </w:p>
    <w:p w14:paraId="666D1EFB" w14:textId="560EF0C4" w:rsidR="008F755B" w:rsidRDefault="005209CC" w:rsidP="008F755B">
      <w:pPr>
        <w:pStyle w:val="TOC1"/>
      </w:pPr>
      <w:r w:rsidRPr="000C5C55">
        <w:rPr>
          <w:rFonts w:eastAsia="Calibri"/>
          <w:bCs/>
          <w:caps/>
        </w:rPr>
        <w:fldChar w:fldCharType="begin"/>
      </w:r>
      <w:r w:rsidRPr="000C5C55">
        <w:instrText xml:space="preserve"> TOC \o "1-5" \h \z \u </w:instrText>
      </w:r>
      <w:r w:rsidRPr="000C5C55">
        <w:rPr>
          <w:rFonts w:eastAsia="Calibri"/>
          <w:bCs/>
          <w:caps/>
        </w:rPr>
        <w:fldChar w:fldCharType="separate"/>
      </w:r>
    </w:p>
    <w:p w14:paraId="16377C4D" w14:textId="77777777" w:rsidR="00CB3D76" w:rsidRPr="00CB3D76" w:rsidRDefault="00CB3D76" w:rsidP="00CB3D76"/>
    <w:p w14:paraId="0D42715C" w14:textId="02B50369" w:rsidR="002F0281" w:rsidRPr="002F0281" w:rsidRDefault="005209CC" w:rsidP="00E424C3">
      <w:pPr>
        <w:numPr>
          <w:ilvl w:val="0"/>
          <w:numId w:val="22"/>
        </w:numPr>
        <w:spacing w:line="240" w:lineRule="auto"/>
        <w:rPr>
          <w:rFonts w:ascii="Arial" w:eastAsia="Times New Roman" w:hAnsi="Arial" w:cs="Times New Roman"/>
          <w:b/>
          <w:szCs w:val="24"/>
          <w:lang w:val="en-GB" w:eastAsia="sl-SI"/>
        </w:rPr>
      </w:pPr>
      <w:r w:rsidRPr="000C5C55">
        <w:rPr>
          <w:rFonts w:ascii="Segoe UI" w:hAnsi="Segoe UI" w:cs="Segoe UI"/>
          <w:sz w:val="22"/>
        </w:rPr>
        <w:fldChar w:fldCharType="end"/>
      </w:r>
      <w:r w:rsidR="002F0281" w:rsidRPr="002F0281">
        <w:rPr>
          <w:rFonts w:ascii="Arial" w:eastAsia="Times New Roman" w:hAnsi="Arial" w:cs="Times New Roman"/>
          <w:b/>
          <w:szCs w:val="24"/>
          <w:lang w:val="en-GB" w:eastAsia="sl-SI"/>
        </w:rPr>
        <w:t xml:space="preserve"> Invitations to tender </w:t>
      </w:r>
    </w:p>
    <w:p w14:paraId="49037F1C" w14:textId="77777777" w:rsidR="002F0281" w:rsidRPr="002F0281" w:rsidRDefault="002F0281" w:rsidP="002F0281">
      <w:pPr>
        <w:spacing w:line="240" w:lineRule="auto"/>
        <w:rPr>
          <w:rFonts w:ascii="Arial" w:eastAsia="Times New Roman" w:hAnsi="Arial" w:cs="Times New Roman"/>
          <w:b/>
          <w:szCs w:val="24"/>
          <w:lang w:val="en-GB" w:eastAsia="sl-SI"/>
        </w:rPr>
      </w:pPr>
    </w:p>
    <w:p w14:paraId="263020DA" w14:textId="77777777" w:rsidR="002F0281" w:rsidRPr="002F0281" w:rsidRDefault="002F0281" w:rsidP="00E424C3">
      <w:pPr>
        <w:numPr>
          <w:ilvl w:val="0"/>
          <w:numId w:val="22"/>
        </w:numPr>
        <w:spacing w:line="240" w:lineRule="auto"/>
        <w:rPr>
          <w:rFonts w:ascii="Arial" w:eastAsia="Times New Roman" w:hAnsi="Arial" w:cs="Times New Roman"/>
          <w:b/>
          <w:szCs w:val="24"/>
          <w:lang w:val="en-GB" w:eastAsia="sl-SI"/>
        </w:rPr>
      </w:pPr>
      <w:r w:rsidRPr="002F0281">
        <w:rPr>
          <w:rFonts w:ascii="Arial" w:eastAsia="Times New Roman" w:hAnsi="Arial" w:cs="Times New Roman"/>
          <w:b/>
          <w:szCs w:val="24"/>
          <w:lang w:val="en-GB" w:eastAsia="sl-SI"/>
        </w:rPr>
        <w:t xml:space="preserve">Instructions for the bidders </w:t>
      </w:r>
    </w:p>
    <w:p w14:paraId="1F691035" w14:textId="77777777" w:rsidR="002F0281" w:rsidRPr="002F0281" w:rsidRDefault="002F0281" w:rsidP="002F0281">
      <w:pPr>
        <w:spacing w:line="240" w:lineRule="auto"/>
        <w:rPr>
          <w:rFonts w:ascii="Arial" w:eastAsia="Times New Roman" w:hAnsi="Arial" w:cs="Times New Roman"/>
          <w:b/>
          <w:szCs w:val="24"/>
          <w:lang w:eastAsia="sl-SI"/>
        </w:rPr>
      </w:pPr>
    </w:p>
    <w:p w14:paraId="1C9F7FE5" w14:textId="77777777" w:rsidR="002F0281" w:rsidRPr="002F0281" w:rsidRDefault="002F0281" w:rsidP="00E424C3">
      <w:pPr>
        <w:numPr>
          <w:ilvl w:val="0"/>
          <w:numId w:val="22"/>
        </w:numPr>
        <w:spacing w:line="240" w:lineRule="auto"/>
        <w:rPr>
          <w:rFonts w:ascii="Arial" w:eastAsia="Times New Roman" w:hAnsi="Arial" w:cs="Times New Roman"/>
          <w:b/>
          <w:szCs w:val="24"/>
          <w:lang w:val="en-GB" w:eastAsia="sl-SI"/>
        </w:rPr>
      </w:pPr>
      <w:r w:rsidRPr="002F0281">
        <w:rPr>
          <w:rFonts w:ascii="Arial" w:eastAsia="Times New Roman" w:hAnsi="Arial" w:cs="Times New Roman"/>
          <w:b/>
          <w:szCs w:val="24"/>
          <w:lang w:val="en-GB" w:eastAsia="sl-SI"/>
        </w:rPr>
        <w:t>Technical documentation of the public tender</w:t>
      </w:r>
    </w:p>
    <w:p w14:paraId="2DFA4856" w14:textId="77777777" w:rsidR="002F0281" w:rsidRPr="002F0281" w:rsidRDefault="002F0281" w:rsidP="002F0281">
      <w:pPr>
        <w:spacing w:line="240" w:lineRule="auto"/>
        <w:ind w:left="720"/>
        <w:rPr>
          <w:rFonts w:ascii="Arial" w:eastAsia="Times New Roman" w:hAnsi="Arial" w:cs="Times New Roman"/>
          <w:b/>
          <w:szCs w:val="24"/>
          <w:lang w:val="en-GB" w:eastAsia="sl-SI"/>
        </w:rPr>
      </w:pPr>
    </w:p>
    <w:p w14:paraId="75B5E467" w14:textId="77777777" w:rsidR="002F0281" w:rsidRPr="002F0281" w:rsidRDefault="002F0281" w:rsidP="00E424C3">
      <w:pPr>
        <w:numPr>
          <w:ilvl w:val="0"/>
          <w:numId w:val="22"/>
        </w:numPr>
        <w:spacing w:line="240" w:lineRule="auto"/>
        <w:rPr>
          <w:rFonts w:ascii="Arial" w:eastAsia="Times New Roman" w:hAnsi="Arial" w:cs="Times New Roman"/>
          <w:b/>
          <w:szCs w:val="24"/>
          <w:lang w:val="en-GB" w:eastAsia="sl-SI"/>
        </w:rPr>
      </w:pPr>
      <w:r w:rsidRPr="002F0281">
        <w:rPr>
          <w:rFonts w:ascii="Arial" w:eastAsia="Times New Roman" w:hAnsi="Arial" w:cs="Times New Roman"/>
          <w:b/>
          <w:szCs w:val="24"/>
          <w:lang w:val="en-GB" w:eastAsia="sl-SI"/>
        </w:rPr>
        <w:t>The bid (Proforma invoice) – FORM 1</w:t>
      </w:r>
    </w:p>
    <w:p w14:paraId="5E084977" w14:textId="77777777" w:rsidR="002F0281" w:rsidRPr="002F0281" w:rsidRDefault="002F0281" w:rsidP="002F0281">
      <w:pPr>
        <w:spacing w:line="240" w:lineRule="auto"/>
        <w:ind w:left="720"/>
        <w:rPr>
          <w:rFonts w:ascii="Arial" w:eastAsia="Times New Roman" w:hAnsi="Arial" w:cs="Times New Roman"/>
          <w:b/>
          <w:szCs w:val="24"/>
          <w:lang w:val="en-GB" w:eastAsia="sl-SI"/>
        </w:rPr>
      </w:pPr>
    </w:p>
    <w:p w14:paraId="7EF7326B" w14:textId="77777777" w:rsidR="002F0281" w:rsidRPr="002F0281" w:rsidRDefault="002F0281" w:rsidP="00E424C3">
      <w:pPr>
        <w:numPr>
          <w:ilvl w:val="0"/>
          <w:numId w:val="22"/>
        </w:numPr>
        <w:spacing w:line="240" w:lineRule="auto"/>
        <w:rPr>
          <w:rFonts w:ascii="Arial" w:eastAsia="Times New Roman" w:hAnsi="Arial" w:cs="Times New Roman"/>
          <w:b/>
          <w:szCs w:val="24"/>
          <w:lang w:val="en-GB" w:eastAsia="sl-SI"/>
        </w:rPr>
      </w:pPr>
      <w:r w:rsidRPr="002F0281">
        <w:rPr>
          <w:rFonts w:ascii="Arial" w:eastAsia="Times New Roman" w:hAnsi="Arial" w:cs="Times New Roman"/>
          <w:b/>
          <w:szCs w:val="24"/>
          <w:lang w:val="en-GB" w:eastAsia="sl-SI"/>
        </w:rPr>
        <w:t>Details about the bidder – FORM 2</w:t>
      </w:r>
    </w:p>
    <w:p w14:paraId="6C562B0E" w14:textId="77777777" w:rsidR="002F0281" w:rsidRPr="002F0281" w:rsidRDefault="002F0281" w:rsidP="002F0281">
      <w:pPr>
        <w:spacing w:line="240" w:lineRule="auto"/>
        <w:ind w:left="720"/>
        <w:rPr>
          <w:rFonts w:ascii="Arial" w:eastAsia="Times New Roman" w:hAnsi="Arial" w:cs="Times New Roman"/>
          <w:b/>
          <w:szCs w:val="24"/>
          <w:lang w:val="en-GB" w:eastAsia="sl-SI"/>
        </w:rPr>
      </w:pPr>
      <w:r w:rsidRPr="002F0281">
        <w:rPr>
          <w:rFonts w:ascii="Arial" w:eastAsia="Times New Roman" w:hAnsi="Arial" w:cs="Times New Roman"/>
          <w:b/>
          <w:szCs w:val="24"/>
          <w:lang w:val="en-GB" w:eastAsia="sl-SI"/>
        </w:rPr>
        <w:t>General data about the bidder and the consortium – FORM 2.1</w:t>
      </w:r>
    </w:p>
    <w:p w14:paraId="40BE9F6A" w14:textId="77777777" w:rsidR="002F0281" w:rsidRPr="002F0281" w:rsidRDefault="002F0281" w:rsidP="002F0281">
      <w:pPr>
        <w:spacing w:line="240" w:lineRule="auto"/>
        <w:ind w:left="720"/>
        <w:rPr>
          <w:rFonts w:ascii="Arial" w:eastAsia="Times New Roman" w:hAnsi="Arial" w:cs="Times New Roman"/>
          <w:b/>
          <w:szCs w:val="24"/>
          <w:lang w:val="en-GB" w:eastAsia="sl-SI"/>
        </w:rPr>
      </w:pPr>
      <w:r w:rsidRPr="002F0281">
        <w:rPr>
          <w:rFonts w:ascii="Arial" w:eastAsia="Times New Roman" w:hAnsi="Arial" w:cs="Times New Roman"/>
          <w:b/>
          <w:szCs w:val="24"/>
          <w:lang w:val="en-GB" w:eastAsia="sl-SI"/>
        </w:rPr>
        <w:t>Acting with subcontractors/without subcontractors – FORM 3</w:t>
      </w:r>
    </w:p>
    <w:p w14:paraId="6BF66B90" w14:textId="77777777" w:rsidR="002F0281" w:rsidRPr="002F0281" w:rsidRDefault="002F0281" w:rsidP="002F0281">
      <w:pPr>
        <w:spacing w:line="240" w:lineRule="auto"/>
        <w:ind w:left="720"/>
        <w:rPr>
          <w:rFonts w:ascii="Arial" w:eastAsia="Times New Roman" w:hAnsi="Arial" w:cs="Times New Roman"/>
          <w:b/>
          <w:szCs w:val="24"/>
          <w:lang w:val="en-US" w:eastAsia="sl-SI"/>
        </w:rPr>
      </w:pPr>
      <w:r w:rsidRPr="002F0281">
        <w:rPr>
          <w:rFonts w:ascii="Arial" w:eastAsia="Times New Roman" w:hAnsi="Arial" w:cs="Times New Roman"/>
          <w:b/>
          <w:szCs w:val="24"/>
          <w:lang w:val="en-GB" w:eastAsia="sl-SI"/>
        </w:rPr>
        <w:t>The subcontractor’s authorisation to direct payments made by the contracting authority to the subcontractor(s) and consent</w:t>
      </w:r>
      <w:r w:rsidRPr="002F0281">
        <w:rPr>
          <w:rFonts w:ascii="Arial" w:eastAsia="Times New Roman" w:hAnsi="Arial" w:cs="Times New Roman"/>
          <w:b/>
          <w:szCs w:val="24"/>
          <w:lang w:val="en-US" w:eastAsia="sl-SI"/>
        </w:rPr>
        <w:t xml:space="preserve"> – FORM 3.1</w:t>
      </w:r>
    </w:p>
    <w:p w14:paraId="67896D25" w14:textId="77777777" w:rsidR="002F0281" w:rsidRPr="002F0281" w:rsidRDefault="002F0281" w:rsidP="002F0281">
      <w:pPr>
        <w:spacing w:line="240" w:lineRule="auto"/>
        <w:ind w:left="708"/>
        <w:rPr>
          <w:rFonts w:ascii="Arial" w:eastAsia="Times New Roman" w:hAnsi="Arial" w:cs="Times New Roman"/>
          <w:b/>
          <w:szCs w:val="24"/>
          <w:lang w:val="en-US" w:eastAsia="sl-SI"/>
        </w:rPr>
      </w:pPr>
    </w:p>
    <w:p w14:paraId="41294A8D" w14:textId="5EB36B34" w:rsidR="002F0281" w:rsidRPr="002F0281" w:rsidRDefault="002F0281" w:rsidP="00E424C3">
      <w:pPr>
        <w:numPr>
          <w:ilvl w:val="0"/>
          <w:numId w:val="22"/>
        </w:numPr>
        <w:spacing w:line="240" w:lineRule="auto"/>
        <w:jc w:val="both"/>
        <w:rPr>
          <w:rFonts w:ascii="Arial" w:eastAsia="Times New Roman" w:hAnsi="Arial" w:cs="Times New Roman"/>
          <w:b/>
          <w:szCs w:val="24"/>
          <w:lang w:val="en-US" w:eastAsia="sl-SI"/>
        </w:rPr>
      </w:pPr>
      <w:r w:rsidRPr="002F0281">
        <w:rPr>
          <w:rFonts w:ascii="Arial" w:eastAsia="Times New Roman" w:hAnsi="Arial" w:cs="Times New Roman"/>
          <w:b/>
          <w:szCs w:val="24"/>
          <w:lang w:val="en-US" w:eastAsia="sl-SI"/>
        </w:rPr>
        <w:t xml:space="preserve">Forms for establishing the capacities of a bidder </w:t>
      </w:r>
    </w:p>
    <w:p w14:paraId="681DCFB9" w14:textId="039C17AA" w:rsidR="002F0281" w:rsidRPr="002F0281" w:rsidRDefault="002F0281" w:rsidP="00E424C3">
      <w:pPr>
        <w:numPr>
          <w:ilvl w:val="0"/>
          <w:numId w:val="23"/>
        </w:numPr>
        <w:tabs>
          <w:tab w:val="num" w:pos="1080"/>
        </w:tabs>
        <w:spacing w:line="240" w:lineRule="auto"/>
        <w:ind w:left="1080"/>
        <w:rPr>
          <w:rFonts w:ascii="Arial" w:eastAsia="Times New Roman" w:hAnsi="Arial" w:cs="Arial"/>
          <w:szCs w:val="24"/>
          <w:lang w:val="en-US" w:eastAsia="sl-SI"/>
        </w:rPr>
      </w:pPr>
      <w:r w:rsidRPr="002F0281">
        <w:rPr>
          <w:rFonts w:ascii="Arial" w:eastAsia="Times New Roman" w:hAnsi="Arial" w:cs="Arial"/>
          <w:szCs w:val="24"/>
          <w:lang w:val="en-US" w:eastAsia="sl-SI"/>
        </w:rPr>
        <w:t xml:space="preserve">FORM 4.1 – </w:t>
      </w:r>
      <w:r>
        <w:rPr>
          <w:rFonts w:ascii="Arial" w:eastAsia="Times New Roman" w:hAnsi="Arial" w:cs="Arial"/>
          <w:szCs w:val="24"/>
          <w:lang w:val="en-US" w:eastAsia="sl-SI"/>
        </w:rPr>
        <w:t>ESPD form</w:t>
      </w:r>
    </w:p>
    <w:p w14:paraId="5C9748D2" w14:textId="77777777" w:rsidR="002F0281" w:rsidRPr="002F0281" w:rsidRDefault="002F0281" w:rsidP="002F0281">
      <w:pPr>
        <w:spacing w:line="240" w:lineRule="auto"/>
        <w:ind w:left="1080"/>
        <w:rPr>
          <w:rFonts w:ascii="Arial" w:eastAsia="Times New Roman" w:hAnsi="Arial" w:cs="Arial"/>
          <w:szCs w:val="24"/>
          <w:lang w:eastAsia="sl-SI"/>
        </w:rPr>
      </w:pPr>
    </w:p>
    <w:p w14:paraId="32D17915" w14:textId="77777777" w:rsidR="002F0281" w:rsidRPr="002F0281" w:rsidRDefault="002F0281" w:rsidP="002F0281">
      <w:pPr>
        <w:spacing w:line="240" w:lineRule="auto"/>
        <w:rPr>
          <w:rFonts w:ascii="Arial" w:eastAsia="Times New Roman" w:hAnsi="Arial" w:cs="Arial"/>
          <w:szCs w:val="20"/>
          <w:lang w:val="en-US" w:eastAsia="sl-SI"/>
        </w:rPr>
      </w:pPr>
    </w:p>
    <w:p w14:paraId="291ED779" w14:textId="77777777" w:rsidR="002F0281" w:rsidRPr="002F0281" w:rsidRDefault="002F0281" w:rsidP="00E424C3">
      <w:pPr>
        <w:numPr>
          <w:ilvl w:val="0"/>
          <w:numId w:val="22"/>
        </w:numPr>
        <w:spacing w:line="240" w:lineRule="auto"/>
        <w:rPr>
          <w:rFonts w:ascii="Arial" w:eastAsia="Times New Roman" w:hAnsi="Arial" w:cs="Times New Roman"/>
          <w:b/>
          <w:szCs w:val="24"/>
          <w:lang w:val="en-US" w:eastAsia="sl-SI"/>
        </w:rPr>
      </w:pPr>
      <w:r w:rsidRPr="002F0281">
        <w:rPr>
          <w:rFonts w:ascii="Arial" w:eastAsia="Times New Roman" w:hAnsi="Arial" w:cs="Times New Roman"/>
          <w:b/>
          <w:szCs w:val="24"/>
          <w:lang w:val="en-US" w:eastAsia="sl-SI"/>
        </w:rPr>
        <w:t>Sample contract</w:t>
      </w:r>
      <w:r w:rsidRPr="002F0281">
        <w:rPr>
          <w:rFonts w:ascii="Arial" w:eastAsia="Times New Roman" w:hAnsi="Arial" w:cs="Times New Roman"/>
          <w:szCs w:val="24"/>
          <w:lang w:val="en-US" w:eastAsia="sl-SI"/>
        </w:rPr>
        <w:t xml:space="preserve"> </w:t>
      </w:r>
      <w:r w:rsidRPr="002F0281">
        <w:rPr>
          <w:rFonts w:ascii="Arial" w:eastAsia="Times New Roman" w:hAnsi="Arial" w:cs="Times New Roman"/>
          <w:b/>
          <w:szCs w:val="24"/>
          <w:lang w:val="en-US" w:eastAsia="sl-SI"/>
        </w:rPr>
        <w:t>– FORM 5</w:t>
      </w:r>
    </w:p>
    <w:p w14:paraId="3085AE39" w14:textId="1F3D0351" w:rsidR="00145382" w:rsidRDefault="00145382" w:rsidP="008F68A0">
      <w:pPr>
        <w:tabs>
          <w:tab w:val="left" w:pos="1608"/>
        </w:tabs>
        <w:rPr>
          <w:rFonts w:ascii="Segoe UI" w:hAnsi="Segoe UI" w:cs="Segoe UI"/>
          <w:sz w:val="22"/>
        </w:rPr>
      </w:pPr>
    </w:p>
    <w:p w14:paraId="1C86F966" w14:textId="011A798D" w:rsidR="006B7FFD" w:rsidRDefault="006B7FFD" w:rsidP="008F68A0">
      <w:pPr>
        <w:tabs>
          <w:tab w:val="left" w:pos="1608"/>
        </w:tabs>
        <w:rPr>
          <w:rFonts w:ascii="Segoe UI" w:hAnsi="Segoe UI" w:cs="Segoe UI"/>
          <w:sz w:val="22"/>
        </w:rPr>
      </w:pPr>
    </w:p>
    <w:p w14:paraId="6FB5D23D" w14:textId="2D4F5AF5" w:rsidR="006B7FFD" w:rsidRDefault="006B7FFD" w:rsidP="008F68A0">
      <w:pPr>
        <w:tabs>
          <w:tab w:val="left" w:pos="1608"/>
        </w:tabs>
        <w:rPr>
          <w:rFonts w:ascii="Segoe UI" w:hAnsi="Segoe UI" w:cs="Segoe UI"/>
          <w:sz w:val="22"/>
        </w:rPr>
      </w:pPr>
    </w:p>
    <w:p w14:paraId="5861447D" w14:textId="268D674C" w:rsidR="006B7FFD" w:rsidRDefault="006B7FFD" w:rsidP="008F68A0">
      <w:pPr>
        <w:tabs>
          <w:tab w:val="left" w:pos="1608"/>
        </w:tabs>
        <w:rPr>
          <w:rFonts w:ascii="Segoe UI" w:hAnsi="Segoe UI" w:cs="Segoe UI"/>
          <w:sz w:val="22"/>
        </w:rPr>
      </w:pPr>
    </w:p>
    <w:p w14:paraId="19C09A11" w14:textId="0CE32E48" w:rsidR="006B7FFD" w:rsidRDefault="006B7FFD" w:rsidP="008F68A0">
      <w:pPr>
        <w:tabs>
          <w:tab w:val="left" w:pos="1608"/>
        </w:tabs>
        <w:rPr>
          <w:rFonts w:ascii="Segoe UI" w:hAnsi="Segoe UI" w:cs="Segoe UI"/>
          <w:sz w:val="22"/>
        </w:rPr>
      </w:pPr>
    </w:p>
    <w:p w14:paraId="02734B2A" w14:textId="1C1736EB" w:rsidR="006B7FFD" w:rsidRDefault="006B7FFD" w:rsidP="008F68A0">
      <w:pPr>
        <w:tabs>
          <w:tab w:val="left" w:pos="1608"/>
        </w:tabs>
        <w:rPr>
          <w:rFonts w:ascii="Segoe UI" w:hAnsi="Segoe UI" w:cs="Segoe UI"/>
          <w:sz w:val="22"/>
        </w:rPr>
      </w:pPr>
    </w:p>
    <w:p w14:paraId="41A292BD" w14:textId="14E44470" w:rsidR="006B7FFD" w:rsidRDefault="006B7FFD" w:rsidP="008F68A0">
      <w:pPr>
        <w:tabs>
          <w:tab w:val="left" w:pos="1608"/>
        </w:tabs>
        <w:rPr>
          <w:rFonts w:ascii="Segoe UI" w:hAnsi="Segoe UI" w:cs="Segoe UI"/>
          <w:sz w:val="22"/>
        </w:rPr>
      </w:pPr>
    </w:p>
    <w:p w14:paraId="1422461F" w14:textId="01E8C70B" w:rsidR="006B7FFD" w:rsidRDefault="006B7FFD" w:rsidP="008F68A0">
      <w:pPr>
        <w:tabs>
          <w:tab w:val="left" w:pos="1608"/>
        </w:tabs>
        <w:rPr>
          <w:rFonts w:ascii="Segoe UI" w:hAnsi="Segoe UI" w:cs="Segoe UI"/>
          <w:sz w:val="22"/>
        </w:rPr>
      </w:pPr>
    </w:p>
    <w:p w14:paraId="5A2891D0" w14:textId="616EC7D5" w:rsidR="006B7FFD" w:rsidRDefault="006B7FFD" w:rsidP="008F68A0">
      <w:pPr>
        <w:tabs>
          <w:tab w:val="left" w:pos="1608"/>
        </w:tabs>
        <w:rPr>
          <w:rFonts w:ascii="Segoe UI" w:hAnsi="Segoe UI" w:cs="Segoe UI"/>
          <w:sz w:val="22"/>
        </w:rPr>
      </w:pPr>
    </w:p>
    <w:p w14:paraId="71F51D1A" w14:textId="636A6FC5" w:rsidR="006B7FFD" w:rsidRDefault="006B7FFD" w:rsidP="008F68A0">
      <w:pPr>
        <w:tabs>
          <w:tab w:val="left" w:pos="1608"/>
        </w:tabs>
        <w:rPr>
          <w:rFonts w:ascii="Segoe UI" w:hAnsi="Segoe UI" w:cs="Segoe UI"/>
          <w:sz w:val="22"/>
        </w:rPr>
      </w:pPr>
    </w:p>
    <w:p w14:paraId="054EC631" w14:textId="3A15EF50" w:rsidR="006B7FFD" w:rsidRDefault="006B7FFD" w:rsidP="008F68A0">
      <w:pPr>
        <w:tabs>
          <w:tab w:val="left" w:pos="1608"/>
        </w:tabs>
        <w:rPr>
          <w:rFonts w:ascii="Segoe UI" w:hAnsi="Segoe UI" w:cs="Segoe UI"/>
          <w:sz w:val="22"/>
        </w:rPr>
      </w:pPr>
    </w:p>
    <w:p w14:paraId="768A9BAA" w14:textId="3E82AD2A" w:rsidR="006B7FFD" w:rsidRDefault="006B7FFD" w:rsidP="008F68A0">
      <w:pPr>
        <w:tabs>
          <w:tab w:val="left" w:pos="1608"/>
        </w:tabs>
        <w:rPr>
          <w:rFonts w:ascii="Segoe UI" w:hAnsi="Segoe UI" w:cs="Segoe UI"/>
          <w:sz w:val="22"/>
        </w:rPr>
      </w:pPr>
    </w:p>
    <w:p w14:paraId="3639E705" w14:textId="66607E96" w:rsidR="006B7FFD" w:rsidRDefault="006B7FFD" w:rsidP="008F68A0">
      <w:pPr>
        <w:tabs>
          <w:tab w:val="left" w:pos="1608"/>
        </w:tabs>
        <w:rPr>
          <w:rFonts w:ascii="Segoe UI" w:hAnsi="Segoe UI" w:cs="Segoe UI"/>
          <w:sz w:val="22"/>
        </w:rPr>
      </w:pPr>
    </w:p>
    <w:p w14:paraId="1EE51D2E" w14:textId="569D3BA3" w:rsidR="006B7FFD" w:rsidRDefault="006B7FFD" w:rsidP="008F68A0">
      <w:pPr>
        <w:tabs>
          <w:tab w:val="left" w:pos="1608"/>
        </w:tabs>
        <w:rPr>
          <w:rFonts w:ascii="Segoe UI" w:hAnsi="Segoe UI" w:cs="Segoe UI"/>
          <w:sz w:val="22"/>
        </w:rPr>
      </w:pPr>
    </w:p>
    <w:p w14:paraId="6905B275" w14:textId="1A9C0EF8" w:rsidR="006B7FFD" w:rsidRDefault="006B7FFD" w:rsidP="008F68A0">
      <w:pPr>
        <w:tabs>
          <w:tab w:val="left" w:pos="1608"/>
        </w:tabs>
        <w:rPr>
          <w:rFonts w:ascii="Segoe UI" w:hAnsi="Segoe UI" w:cs="Segoe UI"/>
          <w:sz w:val="22"/>
        </w:rPr>
      </w:pPr>
    </w:p>
    <w:p w14:paraId="6FF6F91D" w14:textId="70BFB023" w:rsidR="006B7FFD" w:rsidRDefault="006B7FFD" w:rsidP="008F68A0">
      <w:pPr>
        <w:tabs>
          <w:tab w:val="left" w:pos="1608"/>
        </w:tabs>
        <w:rPr>
          <w:rFonts w:ascii="Segoe UI" w:hAnsi="Segoe UI" w:cs="Segoe UI"/>
          <w:sz w:val="22"/>
        </w:rPr>
      </w:pPr>
    </w:p>
    <w:p w14:paraId="04D5306B" w14:textId="01AF3C89" w:rsidR="006B7FFD" w:rsidRDefault="006B7FFD" w:rsidP="008F68A0">
      <w:pPr>
        <w:tabs>
          <w:tab w:val="left" w:pos="1608"/>
        </w:tabs>
        <w:rPr>
          <w:rFonts w:ascii="Segoe UI" w:hAnsi="Segoe UI" w:cs="Segoe UI"/>
          <w:sz w:val="22"/>
        </w:rPr>
      </w:pPr>
    </w:p>
    <w:p w14:paraId="3AB20812" w14:textId="5AEC6C23" w:rsidR="006B7FFD" w:rsidRDefault="006B7FFD" w:rsidP="008F68A0">
      <w:pPr>
        <w:tabs>
          <w:tab w:val="left" w:pos="1608"/>
        </w:tabs>
        <w:rPr>
          <w:rFonts w:ascii="Segoe UI" w:hAnsi="Segoe UI" w:cs="Segoe UI"/>
          <w:sz w:val="22"/>
        </w:rPr>
      </w:pPr>
    </w:p>
    <w:p w14:paraId="3AFD6424" w14:textId="25F7825C" w:rsidR="006B7FFD" w:rsidRDefault="006B7FFD" w:rsidP="008F68A0">
      <w:pPr>
        <w:tabs>
          <w:tab w:val="left" w:pos="1608"/>
        </w:tabs>
        <w:rPr>
          <w:rFonts w:ascii="Segoe UI" w:hAnsi="Segoe UI" w:cs="Segoe UI"/>
          <w:sz w:val="22"/>
        </w:rPr>
      </w:pPr>
    </w:p>
    <w:p w14:paraId="2350CFA0" w14:textId="6E39FC8C" w:rsidR="006B7FFD" w:rsidRDefault="006B7FFD" w:rsidP="008F68A0">
      <w:pPr>
        <w:tabs>
          <w:tab w:val="left" w:pos="1608"/>
        </w:tabs>
        <w:rPr>
          <w:rFonts w:ascii="Segoe UI" w:hAnsi="Segoe UI" w:cs="Segoe UI"/>
          <w:sz w:val="22"/>
        </w:rPr>
      </w:pPr>
    </w:p>
    <w:p w14:paraId="419A7561" w14:textId="5D95E114" w:rsidR="006B7FFD" w:rsidRDefault="006B7FFD" w:rsidP="008F68A0">
      <w:pPr>
        <w:tabs>
          <w:tab w:val="left" w:pos="1608"/>
        </w:tabs>
        <w:rPr>
          <w:rFonts w:ascii="Segoe UI" w:hAnsi="Segoe UI" w:cs="Segoe UI"/>
          <w:sz w:val="22"/>
        </w:rPr>
      </w:pPr>
    </w:p>
    <w:p w14:paraId="13799D06" w14:textId="24F1F765" w:rsidR="007313A0" w:rsidRDefault="007313A0" w:rsidP="008F68A0">
      <w:pPr>
        <w:tabs>
          <w:tab w:val="left" w:pos="1608"/>
        </w:tabs>
        <w:rPr>
          <w:rFonts w:ascii="Segoe UI" w:hAnsi="Segoe UI" w:cs="Segoe UI"/>
          <w:sz w:val="22"/>
        </w:rPr>
      </w:pPr>
    </w:p>
    <w:p w14:paraId="71ACB4D5" w14:textId="77777777" w:rsidR="00E24D8B" w:rsidRDefault="00E24D8B" w:rsidP="008F68A0">
      <w:pPr>
        <w:tabs>
          <w:tab w:val="left" w:pos="1608"/>
        </w:tabs>
        <w:rPr>
          <w:rFonts w:ascii="Segoe UI" w:hAnsi="Segoe UI" w:cs="Segoe UI"/>
          <w:sz w:val="22"/>
        </w:rPr>
      </w:pPr>
    </w:p>
    <w:p w14:paraId="3B899A44" w14:textId="77777777" w:rsidR="007313A0" w:rsidRPr="008F68A0" w:rsidRDefault="007313A0" w:rsidP="008F68A0">
      <w:pPr>
        <w:tabs>
          <w:tab w:val="left" w:pos="1608"/>
        </w:tabs>
        <w:rPr>
          <w:sz w:val="2"/>
          <w:szCs w:val="2"/>
        </w:rPr>
      </w:pPr>
    </w:p>
    <w:p w14:paraId="28EFE730" w14:textId="1BB28E1D" w:rsidR="00F2217D" w:rsidRPr="008F68A0" w:rsidRDefault="00F2217D" w:rsidP="000C5C55">
      <w:pPr>
        <w:pStyle w:val="Heading1"/>
        <w:numPr>
          <w:ilvl w:val="0"/>
          <w:numId w:val="0"/>
        </w:numPr>
        <w:shd w:val="clear" w:color="auto" w:fill="DEEAF6" w:themeFill="accent5" w:themeFillTint="33"/>
        <w:spacing w:line="240" w:lineRule="auto"/>
        <w:rPr>
          <w:rFonts w:ascii="Segoe UI" w:hAnsi="Segoe UI" w:cs="Segoe UI"/>
          <w:sz w:val="32"/>
          <w:szCs w:val="32"/>
        </w:rPr>
      </w:pPr>
      <w:bookmarkStart w:id="0" w:name="_Toc92966417"/>
      <w:r w:rsidRPr="008F68A0">
        <w:rPr>
          <w:rFonts w:ascii="Segoe UI" w:hAnsi="Segoe UI" w:cs="Segoe UI"/>
          <w:sz w:val="32"/>
          <w:szCs w:val="32"/>
        </w:rPr>
        <w:lastRenderedPageBreak/>
        <w:t>1</w:t>
      </w:r>
      <w:r w:rsidR="008F68A0" w:rsidRPr="008F68A0">
        <w:rPr>
          <w:rFonts w:ascii="Segoe UI" w:hAnsi="Segoe UI" w:cs="Segoe UI"/>
          <w:sz w:val="32"/>
          <w:szCs w:val="32"/>
        </w:rPr>
        <w:t xml:space="preserve">. </w:t>
      </w:r>
      <w:r w:rsidRPr="008F68A0">
        <w:rPr>
          <w:rFonts w:ascii="Segoe UI" w:hAnsi="Segoe UI" w:cs="Segoe UI"/>
          <w:sz w:val="32"/>
          <w:szCs w:val="32"/>
        </w:rPr>
        <w:t xml:space="preserve"> </w:t>
      </w:r>
      <w:bookmarkEnd w:id="0"/>
      <w:r w:rsidR="00CB3D76">
        <w:rPr>
          <w:rFonts w:ascii="Segoe UI" w:hAnsi="Segoe UI" w:cs="Segoe UI"/>
          <w:sz w:val="32"/>
          <w:szCs w:val="32"/>
        </w:rPr>
        <w:t>INSTRUCTIONS FOR THE BIDDERS</w:t>
      </w:r>
    </w:p>
    <w:p w14:paraId="1684F707" w14:textId="77777777" w:rsidR="008F68A0" w:rsidRPr="008F68A0" w:rsidRDefault="008F68A0" w:rsidP="000C5C55">
      <w:pPr>
        <w:spacing w:line="240" w:lineRule="auto"/>
        <w:jc w:val="both"/>
        <w:rPr>
          <w:rFonts w:ascii="Segoe UI" w:hAnsi="Segoe UI" w:cs="Segoe UI"/>
          <w:sz w:val="2"/>
          <w:szCs w:val="2"/>
        </w:rPr>
      </w:pPr>
    </w:p>
    <w:p w14:paraId="0605922D" w14:textId="3307D43C" w:rsidR="008F68A0" w:rsidRPr="001713F2" w:rsidRDefault="008F68A0" w:rsidP="008F68A0">
      <w:pPr>
        <w:pStyle w:val="Heading1"/>
        <w:numPr>
          <w:ilvl w:val="0"/>
          <w:numId w:val="0"/>
        </w:numPr>
        <w:shd w:val="clear" w:color="auto" w:fill="DEEAF6" w:themeFill="accent5" w:themeFillTint="33"/>
        <w:spacing w:line="240" w:lineRule="auto"/>
        <w:rPr>
          <w:rFonts w:ascii="Segoe UI" w:hAnsi="Segoe UI" w:cs="Segoe UI"/>
          <w:sz w:val="28"/>
        </w:rPr>
      </w:pPr>
      <w:bookmarkStart w:id="1" w:name="_Toc92966418"/>
      <w:r>
        <w:rPr>
          <w:rFonts w:ascii="Segoe UI" w:hAnsi="Segoe UI" w:cs="Segoe UI"/>
          <w:sz w:val="28"/>
        </w:rPr>
        <w:t xml:space="preserve">1.1 </w:t>
      </w:r>
      <w:bookmarkEnd w:id="1"/>
      <w:r w:rsidR="00830180">
        <w:rPr>
          <w:rFonts w:ascii="Segoe UI" w:hAnsi="Segoe UI" w:cs="Segoe UI"/>
          <w:sz w:val="28"/>
        </w:rPr>
        <w:t>THE CONTRACTING AUTHORITY</w:t>
      </w:r>
    </w:p>
    <w:p w14:paraId="41B8C157" w14:textId="5E5E61BC" w:rsidR="00830180" w:rsidRPr="00821B21" w:rsidRDefault="00830180" w:rsidP="000C5C55">
      <w:pPr>
        <w:spacing w:line="240" w:lineRule="auto"/>
        <w:jc w:val="both"/>
        <w:rPr>
          <w:rFonts w:ascii="Segoe UI" w:hAnsi="Segoe UI" w:cs="Segoe UI"/>
          <w:sz w:val="22"/>
        </w:rPr>
      </w:pPr>
      <w:proofErr w:type="spellStart"/>
      <w:r w:rsidRPr="00830180">
        <w:rPr>
          <w:rFonts w:ascii="Segoe UI" w:hAnsi="Segoe UI" w:cs="Segoe UI"/>
          <w:sz w:val="22"/>
        </w:rPr>
        <w:t>The</w:t>
      </w:r>
      <w:proofErr w:type="spellEnd"/>
      <w:r w:rsidRPr="00830180">
        <w:rPr>
          <w:rFonts w:ascii="Segoe UI" w:hAnsi="Segoe UI" w:cs="Segoe UI"/>
          <w:sz w:val="22"/>
        </w:rPr>
        <w:t xml:space="preserve"> </w:t>
      </w:r>
      <w:proofErr w:type="spellStart"/>
      <w:r w:rsidRPr="00830180">
        <w:rPr>
          <w:rFonts w:ascii="Segoe UI" w:hAnsi="Segoe UI" w:cs="Segoe UI"/>
          <w:sz w:val="22"/>
        </w:rPr>
        <w:t>contracting</w:t>
      </w:r>
      <w:proofErr w:type="spellEnd"/>
      <w:r w:rsidRPr="00830180">
        <w:rPr>
          <w:rFonts w:ascii="Segoe UI" w:hAnsi="Segoe UI" w:cs="Segoe UI"/>
          <w:sz w:val="22"/>
        </w:rPr>
        <w:t xml:space="preserve"> </w:t>
      </w:r>
      <w:proofErr w:type="spellStart"/>
      <w:r w:rsidRPr="00830180">
        <w:rPr>
          <w:rFonts w:ascii="Segoe UI" w:hAnsi="Segoe UI" w:cs="Segoe UI"/>
          <w:sz w:val="22"/>
        </w:rPr>
        <w:t>authority</w:t>
      </w:r>
      <w:proofErr w:type="spellEnd"/>
      <w:r w:rsidRPr="00830180">
        <w:rPr>
          <w:rFonts w:ascii="Segoe UI" w:hAnsi="Segoe UI" w:cs="Segoe UI"/>
          <w:sz w:val="22"/>
        </w:rPr>
        <w:t xml:space="preserve"> </w:t>
      </w:r>
      <w:r w:rsidRPr="00830180">
        <w:rPr>
          <w:rFonts w:ascii="Segoe UI" w:hAnsi="Segoe UI" w:cs="Segoe UI"/>
          <w:b/>
          <w:bCs/>
          <w:sz w:val="22"/>
        </w:rPr>
        <w:t>Jožef Stefan Institute</w:t>
      </w:r>
      <w:r w:rsidRPr="00830180">
        <w:rPr>
          <w:rFonts w:ascii="Segoe UI" w:hAnsi="Segoe UI" w:cs="Segoe UI"/>
          <w:sz w:val="22"/>
        </w:rPr>
        <w:t xml:space="preserve">, Jamova cesta 39, 1000 Ljubljana, </w:t>
      </w:r>
      <w:proofErr w:type="spellStart"/>
      <w:r w:rsidRPr="00830180">
        <w:rPr>
          <w:rFonts w:ascii="Segoe UI" w:hAnsi="Segoe UI" w:cs="Segoe UI"/>
          <w:sz w:val="22"/>
        </w:rPr>
        <w:t>tax</w:t>
      </w:r>
      <w:proofErr w:type="spellEnd"/>
      <w:r w:rsidRPr="00830180">
        <w:rPr>
          <w:rFonts w:ascii="Segoe UI" w:hAnsi="Segoe UI" w:cs="Segoe UI"/>
          <w:sz w:val="22"/>
        </w:rPr>
        <w:t xml:space="preserve"> </w:t>
      </w:r>
      <w:proofErr w:type="spellStart"/>
      <w:r w:rsidRPr="00830180">
        <w:rPr>
          <w:rFonts w:ascii="Segoe UI" w:hAnsi="Segoe UI" w:cs="Segoe UI"/>
          <w:sz w:val="22"/>
        </w:rPr>
        <w:t>number</w:t>
      </w:r>
      <w:proofErr w:type="spellEnd"/>
      <w:r w:rsidRPr="00830180">
        <w:rPr>
          <w:rFonts w:ascii="Segoe UI" w:hAnsi="Segoe UI" w:cs="Segoe UI"/>
          <w:sz w:val="22"/>
        </w:rPr>
        <w:t xml:space="preserve"> SI55560822, </w:t>
      </w:r>
      <w:proofErr w:type="spellStart"/>
      <w:r w:rsidRPr="00830180">
        <w:rPr>
          <w:rFonts w:ascii="Segoe UI" w:hAnsi="Segoe UI" w:cs="Segoe UI"/>
          <w:sz w:val="22"/>
        </w:rPr>
        <w:t>registration</w:t>
      </w:r>
      <w:proofErr w:type="spellEnd"/>
      <w:r w:rsidRPr="00830180">
        <w:rPr>
          <w:rFonts w:ascii="Segoe UI" w:hAnsi="Segoe UI" w:cs="Segoe UI"/>
          <w:sz w:val="22"/>
        </w:rPr>
        <w:t xml:space="preserve"> </w:t>
      </w:r>
      <w:proofErr w:type="spellStart"/>
      <w:r w:rsidRPr="00830180">
        <w:rPr>
          <w:rFonts w:ascii="Segoe UI" w:hAnsi="Segoe UI" w:cs="Segoe UI"/>
          <w:sz w:val="22"/>
        </w:rPr>
        <w:t>number</w:t>
      </w:r>
      <w:proofErr w:type="spellEnd"/>
      <w:r w:rsidRPr="00830180">
        <w:rPr>
          <w:rFonts w:ascii="Segoe UI" w:hAnsi="Segoe UI" w:cs="Segoe UI"/>
          <w:sz w:val="22"/>
        </w:rPr>
        <w:t xml:space="preserve"> 5051606, bank </w:t>
      </w:r>
      <w:proofErr w:type="spellStart"/>
      <w:r w:rsidRPr="00830180">
        <w:rPr>
          <w:rFonts w:ascii="Segoe UI" w:hAnsi="Segoe UI" w:cs="Segoe UI"/>
          <w:sz w:val="22"/>
        </w:rPr>
        <w:t>account</w:t>
      </w:r>
      <w:proofErr w:type="spellEnd"/>
      <w:r w:rsidRPr="00830180">
        <w:rPr>
          <w:rFonts w:ascii="Segoe UI" w:hAnsi="Segoe UI" w:cs="Segoe UI"/>
          <w:sz w:val="22"/>
        </w:rPr>
        <w:t xml:space="preserve">: 01100-6030344242 </w:t>
      </w:r>
      <w:proofErr w:type="spellStart"/>
      <w:r w:rsidRPr="00830180">
        <w:rPr>
          <w:rFonts w:ascii="Segoe UI" w:hAnsi="Segoe UI" w:cs="Segoe UI"/>
          <w:sz w:val="22"/>
        </w:rPr>
        <w:t>registered</w:t>
      </w:r>
      <w:proofErr w:type="spellEnd"/>
      <w:r w:rsidRPr="00830180">
        <w:rPr>
          <w:rFonts w:ascii="Segoe UI" w:hAnsi="Segoe UI" w:cs="Segoe UI"/>
          <w:sz w:val="22"/>
        </w:rPr>
        <w:t xml:space="preserve"> </w:t>
      </w:r>
      <w:proofErr w:type="spellStart"/>
      <w:r w:rsidRPr="00830180">
        <w:rPr>
          <w:rFonts w:ascii="Segoe UI" w:hAnsi="Segoe UI" w:cs="Segoe UI"/>
          <w:sz w:val="22"/>
        </w:rPr>
        <w:t>with</w:t>
      </w:r>
      <w:proofErr w:type="spellEnd"/>
      <w:r w:rsidRPr="00830180">
        <w:rPr>
          <w:rFonts w:ascii="Segoe UI" w:hAnsi="Segoe UI" w:cs="Segoe UI"/>
          <w:sz w:val="22"/>
        </w:rPr>
        <w:t xml:space="preserve"> </w:t>
      </w:r>
      <w:proofErr w:type="spellStart"/>
      <w:r w:rsidRPr="00830180">
        <w:rPr>
          <w:rFonts w:ascii="Segoe UI" w:hAnsi="Segoe UI" w:cs="Segoe UI"/>
          <w:sz w:val="22"/>
        </w:rPr>
        <w:t>the</w:t>
      </w:r>
      <w:proofErr w:type="spellEnd"/>
      <w:r w:rsidRPr="00830180">
        <w:rPr>
          <w:rFonts w:ascii="Segoe UI" w:hAnsi="Segoe UI" w:cs="Segoe UI"/>
          <w:sz w:val="22"/>
        </w:rPr>
        <w:t xml:space="preserve"> </w:t>
      </w:r>
      <w:proofErr w:type="spellStart"/>
      <w:r w:rsidRPr="00830180">
        <w:rPr>
          <w:rFonts w:ascii="Segoe UI" w:hAnsi="Segoe UI" w:cs="Segoe UI"/>
          <w:sz w:val="22"/>
        </w:rPr>
        <w:t>Public</w:t>
      </w:r>
      <w:proofErr w:type="spellEnd"/>
      <w:r w:rsidRPr="00830180">
        <w:rPr>
          <w:rFonts w:ascii="Segoe UI" w:hAnsi="Segoe UI" w:cs="Segoe UI"/>
          <w:sz w:val="22"/>
        </w:rPr>
        <w:t xml:space="preserve"> </w:t>
      </w:r>
      <w:proofErr w:type="spellStart"/>
      <w:r w:rsidRPr="00830180">
        <w:rPr>
          <w:rFonts w:ascii="Segoe UI" w:hAnsi="Segoe UI" w:cs="Segoe UI"/>
          <w:sz w:val="22"/>
        </w:rPr>
        <w:t>Payment</w:t>
      </w:r>
      <w:proofErr w:type="spellEnd"/>
      <w:r w:rsidRPr="00830180">
        <w:rPr>
          <w:rFonts w:ascii="Segoe UI" w:hAnsi="Segoe UI" w:cs="Segoe UI"/>
          <w:sz w:val="22"/>
        </w:rPr>
        <w:t xml:space="preserve"> </w:t>
      </w:r>
      <w:proofErr w:type="spellStart"/>
      <w:r w:rsidRPr="00830180">
        <w:rPr>
          <w:rFonts w:ascii="Segoe UI" w:hAnsi="Segoe UI" w:cs="Segoe UI"/>
          <w:sz w:val="22"/>
        </w:rPr>
        <w:t>Administration</w:t>
      </w:r>
      <w:proofErr w:type="spellEnd"/>
      <w:r w:rsidRPr="00830180">
        <w:rPr>
          <w:rFonts w:ascii="Segoe UI" w:hAnsi="Segoe UI" w:cs="Segoe UI"/>
          <w:sz w:val="22"/>
        </w:rPr>
        <w:t xml:space="preserve"> (PPA) Ljubljana, </w:t>
      </w:r>
      <w:proofErr w:type="spellStart"/>
      <w:r w:rsidRPr="00830180">
        <w:rPr>
          <w:rFonts w:ascii="Segoe UI" w:hAnsi="Segoe UI" w:cs="Segoe UI"/>
          <w:sz w:val="22"/>
        </w:rPr>
        <w:t>has</w:t>
      </w:r>
      <w:proofErr w:type="spellEnd"/>
      <w:r w:rsidRPr="00830180">
        <w:rPr>
          <w:rFonts w:ascii="Segoe UI" w:hAnsi="Segoe UI" w:cs="Segoe UI"/>
          <w:sz w:val="22"/>
        </w:rPr>
        <w:t xml:space="preserve"> </w:t>
      </w:r>
      <w:proofErr w:type="spellStart"/>
      <w:r w:rsidRPr="00830180">
        <w:rPr>
          <w:rFonts w:ascii="Segoe UI" w:hAnsi="Segoe UI" w:cs="Segoe UI"/>
          <w:sz w:val="22"/>
        </w:rPr>
        <w:t>published</w:t>
      </w:r>
      <w:proofErr w:type="spellEnd"/>
      <w:r w:rsidRPr="00830180">
        <w:rPr>
          <w:rFonts w:ascii="Segoe UI" w:hAnsi="Segoe UI" w:cs="Segoe UI"/>
          <w:sz w:val="22"/>
        </w:rPr>
        <w:t xml:space="preserve"> on </w:t>
      </w:r>
      <w:proofErr w:type="spellStart"/>
      <w:r w:rsidRPr="00830180">
        <w:rPr>
          <w:rFonts w:ascii="Segoe UI" w:hAnsi="Segoe UI" w:cs="Segoe UI"/>
          <w:sz w:val="22"/>
        </w:rPr>
        <w:t>the</w:t>
      </w:r>
      <w:proofErr w:type="spellEnd"/>
      <w:r w:rsidRPr="00830180">
        <w:rPr>
          <w:rFonts w:ascii="Segoe UI" w:hAnsi="Segoe UI" w:cs="Segoe UI"/>
          <w:sz w:val="22"/>
        </w:rPr>
        <w:t xml:space="preserve"> </w:t>
      </w:r>
      <w:proofErr w:type="spellStart"/>
      <w:r w:rsidRPr="00830180">
        <w:rPr>
          <w:rFonts w:ascii="Segoe UI" w:hAnsi="Segoe UI" w:cs="Segoe UI"/>
          <w:sz w:val="22"/>
        </w:rPr>
        <w:t>public</w:t>
      </w:r>
      <w:proofErr w:type="spellEnd"/>
      <w:r w:rsidRPr="00830180">
        <w:rPr>
          <w:rFonts w:ascii="Segoe UI" w:hAnsi="Segoe UI" w:cs="Segoe UI"/>
          <w:sz w:val="22"/>
        </w:rPr>
        <w:t xml:space="preserve"> </w:t>
      </w:r>
      <w:proofErr w:type="spellStart"/>
      <w:r w:rsidRPr="00830180">
        <w:rPr>
          <w:rFonts w:ascii="Segoe UI" w:hAnsi="Segoe UI" w:cs="Segoe UI"/>
          <w:sz w:val="22"/>
        </w:rPr>
        <w:t>procurement</w:t>
      </w:r>
      <w:proofErr w:type="spellEnd"/>
      <w:r w:rsidRPr="00830180">
        <w:rPr>
          <w:rFonts w:ascii="Segoe UI" w:hAnsi="Segoe UI" w:cs="Segoe UI"/>
          <w:sz w:val="22"/>
        </w:rPr>
        <w:t xml:space="preserve"> </w:t>
      </w:r>
      <w:proofErr w:type="spellStart"/>
      <w:r w:rsidRPr="00830180">
        <w:rPr>
          <w:rFonts w:ascii="Segoe UI" w:hAnsi="Segoe UI" w:cs="Segoe UI"/>
          <w:sz w:val="22"/>
        </w:rPr>
        <w:t>portals</w:t>
      </w:r>
      <w:proofErr w:type="spellEnd"/>
      <w:r w:rsidRPr="00830180">
        <w:rPr>
          <w:rFonts w:ascii="Segoe UI" w:hAnsi="Segoe UI" w:cs="Segoe UI"/>
          <w:sz w:val="22"/>
        </w:rPr>
        <w:t xml:space="preserve"> </w:t>
      </w:r>
      <w:proofErr w:type="spellStart"/>
      <w:r w:rsidRPr="00830180">
        <w:rPr>
          <w:rFonts w:ascii="Segoe UI" w:hAnsi="Segoe UI" w:cs="Segoe UI"/>
          <w:sz w:val="22"/>
        </w:rPr>
        <w:t>information</w:t>
      </w:r>
      <w:proofErr w:type="spellEnd"/>
      <w:r w:rsidRPr="00830180">
        <w:rPr>
          <w:rFonts w:ascii="Segoe UI" w:hAnsi="Segoe UI" w:cs="Segoe UI"/>
          <w:sz w:val="22"/>
        </w:rPr>
        <w:t xml:space="preserve"> </w:t>
      </w:r>
      <w:proofErr w:type="spellStart"/>
      <w:r w:rsidRPr="00830180">
        <w:rPr>
          <w:rFonts w:ascii="Segoe UI" w:hAnsi="Segoe UI" w:cs="Segoe UI"/>
          <w:sz w:val="22"/>
        </w:rPr>
        <w:t>about</w:t>
      </w:r>
      <w:proofErr w:type="spellEnd"/>
      <w:r w:rsidRPr="00830180">
        <w:rPr>
          <w:rFonts w:ascii="Segoe UI" w:hAnsi="Segoe UI" w:cs="Segoe UI"/>
          <w:sz w:val="22"/>
        </w:rPr>
        <w:t xml:space="preserve"> </w:t>
      </w:r>
      <w:proofErr w:type="spellStart"/>
      <w:r w:rsidRPr="00830180">
        <w:rPr>
          <w:rFonts w:ascii="Segoe UI" w:hAnsi="Segoe UI" w:cs="Segoe UI"/>
          <w:sz w:val="22"/>
        </w:rPr>
        <w:t>public</w:t>
      </w:r>
      <w:proofErr w:type="spellEnd"/>
      <w:r w:rsidRPr="00830180">
        <w:rPr>
          <w:rFonts w:ascii="Segoe UI" w:hAnsi="Segoe UI" w:cs="Segoe UI"/>
          <w:sz w:val="22"/>
        </w:rPr>
        <w:t xml:space="preserve"> tender </w:t>
      </w:r>
      <w:r w:rsidR="00144056" w:rsidRPr="00144056">
        <w:rPr>
          <w:rFonts w:ascii="Segoe UI" w:hAnsi="Segoe UI" w:cs="Segoe UI"/>
          <w:b/>
          <w:bCs/>
          <w:sz w:val="22"/>
        </w:rPr>
        <w:t>»</w:t>
      </w:r>
      <w:r w:rsidR="00952651">
        <w:rPr>
          <w:rFonts w:ascii="Segoe UI" w:hAnsi="Segoe UI" w:cs="Segoe UI"/>
          <w:b/>
          <w:szCs w:val="24"/>
        </w:rPr>
        <w:t>MELTING STRIP-CASTING FURNACE</w:t>
      </w:r>
      <w:r w:rsidR="00144056" w:rsidRPr="00144056">
        <w:rPr>
          <w:rFonts w:ascii="Segoe UI" w:hAnsi="Segoe UI" w:cs="Segoe UI"/>
          <w:b/>
          <w:bCs/>
          <w:sz w:val="22"/>
        </w:rPr>
        <w:t>«.</w:t>
      </w:r>
    </w:p>
    <w:p w14:paraId="18ADA504" w14:textId="6392B468" w:rsidR="00E92E2F" w:rsidRDefault="00E92E2F" w:rsidP="000C5C55">
      <w:pPr>
        <w:spacing w:line="240" w:lineRule="auto"/>
        <w:jc w:val="both"/>
        <w:rPr>
          <w:rFonts w:ascii="Segoe UI" w:hAnsi="Segoe UI" w:cs="Segoe UI"/>
          <w:sz w:val="22"/>
        </w:rPr>
      </w:pPr>
    </w:p>
    <w:p w14:paraId="0199C594" w14:textId="63028B16" w:rsidR="00922F73" w:rsidRPr="00821B21" w:rsidRDefault="00922F73" w:rsidP="000C5C55">
      <w:pPr>
        <w:spacing w:line="240" w:lineRule="auto"/>
        <w:jc w:val="both"/>
        <w:rPr>
          <w:rFonts w:ascii="Segoe UI" w:hAnsi="Segoe UI" w:cs="Segoe UI"/>
          <w:sz w:val="22"/>
        </w:rPr>
      </w:pPr>
      <w:proofErr w:type="spellStart"/>
      <w:r w:rsidRPr="00922F73">
        <w:rPr>
          <w:rFonts w:ascii="Segoe UI" w:hAnsi="Segoe UI" w:cs="Segoe UI"/>
          <w:sz w:val="22"/>
        </w:rPr>
        <w:t>The</w:t>
      </w:r>
      <w:proofErr w:type="spellEnd"/>
      <w:r w:rsidRPr="00922F73">
        <w:rPr>
          <w:rFonts w:ascii="Segoe UI" w:hAnsi="Segoe UI" w:cs="Segoe UI"/>
          <w:sz w:val="22"/>
        </w:rPr>
        <w:t xml:space="preserve"> </w:t>
      </w:r>
      <w:proofErr w:type="spellStart"/>
      <w:r w:rsidRPr="00922F73">
        <w:rPr>
          <w:rFonts w:ascii="Segoe UI" w:hAnsi="Segoe UI" w:cs="Segoe UI"/>
          <w:sz w:val="22"/>
        </w:rPr>
        <w:t>Contracting</w:t>
      </w:r>
      <w:proofErr w:type="spellEnd"/>
      <w:r w:rsidRPr="00922F73">
        <w:rPr>
          <w:rFonts w:ascii="Segoe UI" w:hAnsi="Segoe UI" w:cs="Segoe UI"/>
          <w:sz w:val="22"/>
        </w:rPr>
        <w:t xml:space="preserve"> </w:t>
      </w:r>
      <w:proofErr w:type="spellStart"/>
      <w:r w:rsidRPr="00922F73">
        <w:rPr>
          <w:rFonts w:ascii="Segoe UI" w:hAnsi="Segoe UI" w:cs="Segoe UI"/>
          <w:sz w:val="22"/>
        </w:rPr>
        <w:t>Authority</w:t>
      </w:r>
      <w:proofErr w:type="spellEnd"/>
      <w:r w:rsidRPr="00922F73">
        <w:rPr>
          <w:rFonts w:ascii="Segoe UI" w:hAnsi="Segoe UI" w:cs="Segoe UI"/>
          <w:sz w:val="22"/>
        </w:rPr>
        <w:t xml:space="preserve"> </w:t>
      </w:r>
      <w:proofErr w:type="spellStart"/>
      <w:r w:rsidRPr="00922F73">
        <w:rPr>
          <w:rFonts w:ascii="Segoe UI" w:hAnsi="Segoe UI" w:cs="Segoe UI"/>
          <w:sz w:val="22"/>
        </w:rPr>
        <w:t>hereby</w:t>
      </w:r>
      <w:proofErr w:type="spellEnd"/>
      <w:r w:rsidRPr="00922F73">
        <w:rPr>
          <w:rFonts w:ascii="Segoe UI" w:hAnsi="Segoe UI" w:cs="Segoe UI"/>
          <w:sz w:val="22"/>
        </w:rPr>
        <w:t xml:space="preserve"> </w:t>
      </w:r>
      <w:proofErr w:type="spellStart"/>
      <w:r w:rsidRPr="00922F73">
        <w:rPr>
          <w:rFonts w:ascii="Segoe UI" w:hAnsi="Segoe UI" w:cs="Segoe UI"/>
          <w:sz w:val="22"/>
        </w:rPr>
        <w:t>invites</w:t>
      </w:r>
      <w:proofErr w:type="spellEnd"/>
      <w:r w:rsidRPr="00922F73">
        <w:rPr>
          <w:rFonts w:ascii="Segoe UI" w:hAnsi="Segoe UI" w:cs="Segoe UI"/>
          <w:sz w:val="22"/>
        </w:rPr>
        <w:t xml:space="preserve"> </w:t>
      </w:r>
      <w:proofErr w:type="spellStart"/>
      <w:r w:rsidRPr="00922F73">
        <w:rPr>
          <w:rFonts w:ascii="Segoe UI" w:hAnsi="Segoe UI" w:cs="Segoe UI"/>
          <w:sz w:val="22"/>
        </w:rPr>
        <w:t>all</w:t>
      </w:r>
      <w:proofErr w:type="spellEnd"/>
      <w:r w:rsidRPr="00922F73">
        <w:rPr>
          <w:rFonts w:ascii="Segoe UI" w:hAnsi="Segoe UI" w:cs="Segoe UI"/>
          <w:sz w:val="22"/>
        </w:rPr>
        <w:t xml:space="preserve"> </w:t>
      </w:r>
      <w:proofErr w:type="spellStart"/>
      <w:r w:rsidRPr="00922F73">
        <w:rPr>
          <w:rFonts w:ascii="Segoe UI" w:hAnsi="Segoe UI" w:cs="Segoe UI"/>
          <w:sz w:val="22"/>
        </w:rPr>
        <w:t>interested</w:t>
      </w:r>
      <w:proofErr w:type="spellEnd"/>
      <w:r w:rsidRPr="00922F73">
        <w:rPr>
          <w:rFonts w:ascii="Segoe UI" w:hAnsi="Segoe UI" w:cs="Segoe UI"/>
          <w:sz w:val="22"/>
        </w:rPr>
        <w:t xml:space="preserve"> </w:t>
      </w:r>
      <w:proofErr w:type="spellStart"/>
      <w:r w:rsidRPr="00922F73">
        <w:rPr>
          <w:rFonts w:ascii="Segoe UI" w:hAnsi="Segoe UI" w:cs="Segoe UI"/>
          <w:sz w:val="22"/>
        </w:rPr>
        <w:t>tenderers</w:t>
      </w:r>
      <w:proofErr w:type="spellEnd"/>
      <w:r w:rsidRPr="00922F73">
        <w:rPr>
          <w:rFonts w:ascii="Segoe UI" w:hAnsi="Segoe UI" w:cs="Segoe UI"/>
          <w:sz w:val="22"/>
        </w:rPr>
        <w:t xml:space="preserve"> to </w:t>
      </w:r>
      <w:proofErr w:type="spellStart"/>
      <w:r w:rsidRPr="00922F73">
        <w:rPr>
          <w:rFonts w:ascii="Segoe UI" w:hAnsi="Segoe UI" w:cs="Segoe UI"/>
          <w:sz w:val="22"/>
        </w:rPr>
        <w:t>submit</w:t>
      </w:r>
      <w:proofErr w:type="spellEnd"/>
      <w:r w:rsidRPr="00922F73">
        <w:rPr>
          <w:rFonts w:ascii="Segoe UI" w:hAnsi="Segoe UI" w:cs="Segoe UI"/>
          <w:sz w:val="22"/>
        </w:rPr>
        <w:t xml:space="preserve"> a tender in </w:t>
      </w:r>
      <w:proofErr w:type="spellStart"/>
      <w:r w:rsidRPr="00922F73">
        <w:rPr>
          <w:rFonts w:ascii="Segoe UI" w:hAnsi="Segoe UI" w:cs="Segoe UI"/>
          <w:sz w:val="22"/>
        </w:rPr>
        <w:t>compliance</w:t>
      </w:r>
      <w:proofErr w:type="spellEnd"/>
      <w:r w:rsidRPr="00922F73">
        <w:rPr>
          <w:rFonts w:ascii="Segoe UI" w:hAnsi="Segoe UI" w:cs="Segoe UI"/>
          <w:sz w:val="22"/>
        </w:rPr>
        <w:t xml:space="preserve"> </w:t>
      </w:r>
      <w:proofErr w:type="spellStart"/>
      <w:r w:rsidRPr="00922F73">
        <w:rPr>
          <w:rFonts w:ascii="Segoe UI" w:hAnsi="Segoe UI" w:cs="Segoe UI"/>
          <w:sz w:val="22"/>
        </w:rPr>
        <w:t>with</w:t>
      </w:r>
      <w:proofErr w:type="spellEnd"/>
      <w:r w:rsidRPr="00922F73">
        <w:rPr>
          <w:rFonts w:ascii="Segoe UI" w:hAnsi="Segoe UI" w:cs="Segoe UI"/>
          <w:sz w:val="22"/>
        </w:rPr>
        <w:t xml:space="preserve"> </w:t>
      </w:r>
      <w:proofErr w:type="spellStart"/>
      <w:r w:rsidRPr="00922F73">
        <w:rPr>
          <w:rFonts w:ascii="Segoe UI" w:hAnsi="Segoe UI" w:cs="Segoe UI"/>
          <w:sz w:val="22"/>
        </w:rPr>
        <w:t>the</w:t>
      </w:r>
      <w:proofErr w:type="spellEnd"/>
      <w:r w:rsidRPr="00922F73">
        <w:rPr>
          <w:rFonts w:ascii="Segoe UI" w:hAnsi="Segoe UI" w:cs="Segoe UI"/>
          <w:sz w:val="22"/>
        </w:rPr>
        <w:t xml:space="preserve"> </w:t>
      </w:r>
      <w:proofErr w:type="spellStart"/>
      <w:r w:rsidRPr="00922F73">
        <w:rPr>
          <w:rFonts w:ascii="Segoe UI" w:hAnsi="Segoe UI" w:cs="Segoe UI"/>
          <w:sz w:val="22"/>
        </w:rPr>
        <w:t>requirements</w:t>
      </w:r>
      <w:proofErr w:type="spellEnd"/>
      <w:r w:rsidRPr="00922F73">
        <w:rPr>
          <w:rFonts w:ascii="Segoe UI" w:hAnsi="Segoe UI" w:cs="Segoe UI"/>
          <w:sz w:val="22"/>
        </w:rPr>
        <w:t xml:space="preserve"> from </w:t>
      </w:r>
      <w:proofErr w:type="spellStart"/>
      <w:r w:rsidRPr="00922F73">
        <w:rPr>
          <w:rFonts w:ascii="Segoe UI" w:hAnsi="Segoe UI" w:cs="Segoe UI"/>
          <w:sz w:val="22"/>
        </w:rPr>
        <w:t>the</w:t>
      </w:r>
      <w:proofErr w:type="spellEnd"/>
      <w:r w:rsidRPr="00922F73">
        <w:rPr>
          <w:rFonts w:ascii="Segoe UI" w:hAnsi="Segoe UI" w:cs="Segoe UI"/>
          <w:sz w:val="22"/>
        </w:rPr>
        <w:t xml:space="preserve"> tender </w:t>
      </w:r>
      <w:proofErr w:type="spellStart"/>
      <w:r w:rsidRPr="00922F73">
        <w:rPr>
          <w:rFonts w:ascii="Segoe UI" w:hAnsi="Segoe UI" w:cs="Segoe UI"/>
          <w:sz w:val="22"/>
        </w:rPr>
        <w:t>documentation</w:t>
      </w:r>
      <w:proofErr w:type="spellEnd"/>
      <w:r w:rsidRPr="00922F73">
        <w:rPr>
          <w:rFonts w:ascii="Segoe UI" w:hAnsi="Segoe UI" w:cs="Segoe UI"/>
          <w:sz w:val="22"/>
        </w:rPr>
        <w:t xml:space="preserve">. </w:t>
      </w:r>
      <w:proofErr w:type="spellStart"/>
      <w:r w:rsidRPr="00922F73">
        <w:rPr>
          <w:rFonts w:ascii="Segoe UI" w:hAnsi="Segoe UI" w:cs="Segoe UI"/>
          <w:sz w:val="22"/>
        </w:rPr>
        <w:t>The</w:t>
      </w:r>
      <w:proofErr w:type="spellEnd"/>
      <w:r w:rsidRPr="00922F73">
        <w:rPr>
          <w:rFonts w:ascii="Segoe UI" w:hAnsi="Segoe UI" w:cs="Segoe UI"/>
          <w:sz w:val="22"/>
        </w:rPr>
        <w:t xml:space="preserve"> tender </w:t>
      </w:r>
      <w:proofErr w:type="spellStart"/>
      <w:r w:rsidRPr="00922F73">
        <w:rPr>
          <w:rFonts w:ascii="Segoe UI" w:hAnsi="Segoe UI" w:cs="Segoe UI"/>
          <w:sz w:val="22"/>
        </w:rPr>
        <w:t>has</w:t>
      </w:r>
      <w:proofErr w:type="spellEnd"/>
      <w:r w:rsidRPr="00922F73">
        <w:rPr>
          <w:rFonts w:ascii="Segoe UI" w:hAnsi="Segoe UI" w:cs="Segoe UI"/>
          <w:sz w:val="22"/>
        </w:rPr>
        <w:t xml:space="preserve"> to be </w:t>
      </w:r>
      <w:proofErr w:type="spellStart"/>
      <w:r w:rsidRPr="00922F73">
        <w:rPr>
          <w:rFonts w:ascii="Segoe UI" w:hAnsi="Segoe UI" w:cs="Segoe UI"/>
          <w:sz w:val="22"/>
        </w:rPr>
        <w:t>prepared</w:t>
      </w:r>
      <w:proofErr w:type="spellEnd"/>
      <w:r w:rsidRPr="00922F73">
        <w:rPr>
          <w:rFonts w:ascii="Segoe UI" w:hAnsi="Segoe UI" w:cs="Segoe UI"/>
          <w:sz w:val="22"/>
        </w:rPr>
        <w:t xml:space="preserve"> in line </w:t>
      </w:r>
      <w:proofErr w:type="spellStart"/>
      <w:r w:rsidRPr="00922F73">
        <w:rPr>
          <w:rFonts w:ascii="Segoe UI" w:hAnsi="Segoe UI" w:cs="Segoe UI"/>
          <w:sz w:val="22"/>
        </w:rPr>
        <w:t>with</w:t>
      </w:r>
      <w:proofErr w:type="spellEnd"/>
      <w:r w:rsidRPr="00922F73">
        <w:rPr>
          <w:rFonts w:ascii="Segoe UI" w:hAnsi="Segoe UI" w:cs="Segoe UI"/>
          <w:sz w:val="22"/>
        </w:rPr>
        <w:t xml:space="preserve"> </w:t>
      </w:r>
      <w:proofErr w:type="spellStart"/>
      <w:r w:rsidRPr="00922F73">
        <w:rPr>
          <w:rFonts w:ascii="Segoe UI" w:hAnsi="Segoe UI" w:cs="Segoe UI"/>
          <w:sz w:val="22"/>
        </w:rPr>
        <w:t>the</w:t>
      </w:r>
      <w:proofErr w:type="spellEnd"/>
      <w:r w:rsidRPr="00922F73">
        <w:rPr>
          <w:rFonts w:ascii="Segoe UI" w:hAnsi="Segoe UI" w:cs="Segoe UI"/>
          <w:sz w:val="22"/>
        </w:rPr>
        <w:t xml:space="preserve"> tender </w:t>
      </w:r>
      <w:proofErr w:type="spellStart"/>
      <w:r w:rsidRPr="00922F73">
        <w:rPr>
          <w:rFonts w:ascii="Segoe UI" w:hAnsi="Segoe UI" w:cs="Segoe UI"/>
          <w:sz w:val="22"/>
        </w:rPr>
        <w:t>documentation</w:t>
      </w:r>
      <w:proofErr w:type="spellEnd"/>
      <w:r w:rsidRPr="00922F73">
        <w:rPr>
          <w:rFonts w:ascii="Segoe UI" w:hAnsi="Segoe UI" w:cs="Segoe UI"/>
          <w:sz w:val="22"/>
        </w:rPr>
        <w:t xml:space="preserve">, </w:t>
      </w:r>
      <w:proofErr w:type="spellStart"/>
      <w:r w:rsidRPr="00922F73">
        <w:rPr>
          <w:rFonts w:ascii="Segoe UI" w:hAnsi="Segoe UI" w:cs="Segoe UI"/>
          <w:sz w:val="22"/>
        </w:rPr>
        <w:t>fulfilling</w:t>
      </w:r>
      <w:proofErr w:type="spellEnd"/>
      <w:r w:rsidRPr="00922F73">
        <w:rPr>
          <w:rFonts w:ascii="Segoe UI" w:hAnsi="Segoe UI" w:cs="Segoe UI"/>
          <w:sz w:val="22"/>
        </w:rPr>
        <w:t xml:space="preserve"> </w:t>
      </w:r>
      <w:proofErr w:type="spellStart"/>
      <w:r w:rsidRPr="00922F73">
        <w:rPr>
          <w:rFonts w:ascii="Segoe UI" w:hAnsi="Segoe UI" w:cs="Segoe UI"/>
          <w:sz w:val="22"/>
        </w:rPr>
        <w:t>all</w:t>
      </w:r>
      <w:proofErr w:type="spellEnd"/>
      <w:r w:rsidRPr="00922F73">
        <w:rPr>
          <w:rFonts w:ascii="Segoe UI" w:hAnsi="Segoe UI" w:cs="Segoe UI"/>
          <w:sz w:val="22"/>
        </w:rPr>
        <w:t xml:space="preserve"> </w:t>
      </w:r>
      <w:proofErr w:type="spellStart"/>
      <w:r w:rsidRPr="00922F73">
        <w:rPr>
          <w:rFonts w:ascii="Segoe UI" w:hAnsi="Segoe UI" w:cs="Segoe UI"/>
          <w:sz w:val="22"/>
        </w:rPr>
        <w:t>the</w:t>
      </w:r>
      <w:proofErr w:type="spellEnd"/>
      <w:r w:rsidRPr="00922F73">
        <w:rPr>
          <w:rFonts w:ascii="Segoe UI" w:hAnsi="Segoe UI" w:cs="Segoe UI"/>
          <w:sz w:val="22"/>
        </w:rPr>
        <w:t xml:space="preserve"> </w:t>
      </w:r>
      <w:proofErr w:type="spellStart"/>
      <w:r w:rsidRPr="00922F73">
        <w:rPr>
          <w:rFonts w:ascii="Segoe UI" w:hAnsi="Segoe UI" w:cs="Segoe UI"/>
          <w:sz w:val="22"/>
        </w:rPr>
        <w:t>conditions</w:t>
      </w:r>
      <w:proofErr w:type="spellEnd"/>
      <w:r w:rsidRPr="00922F73">
        <w:rPr>
          <w:rFonts w:ascii="Segoe UI" w:hAnsi="Segoe UI" w:cs="Segoe UI"/>
          <w:sz w:val="22"/>
        </w:rPr>
        <w:t xml:space="preserve"> </w:t>
      </w:r>
      <w:proofErr w:type="spellStart"/>
      <w:r w:rsidRPr="00922F73">
        <w:rPr>
          <w:rFonts w:ascii="Segoe UI" w:hAnsi="Segoe UI" w:cs="Segoe UI"/>
          <w:sz w:val="22"/>
        </w:rPr>
        <w:t>for</w:t>
      </w:r>
      <w:proofErr w:type="spellEnd"/>
      <w:r w:rsidRPr="00922F73">
        <w:rPr>
          <w:rFonts w:ascii="Segoe UI" w:hAnsi="Segoe UI" w:cs="Segoe UI"/>
          <w:sz w:val="22"/>
        </w:rPr>
        <w:t xml:space="preserve"> </w:t>
      </w:r>
      <w:proofErr w:type="spellStart"/>
      <w:r w:rsidRPr="00922F73">
        <w:rPr>
          <w:rFonts w:ascii="Segoe UI" w:hAnsi="Segoe UI" w:cs="Segoe UI"/>
          <w:sz w:val="22"/>
        </w:rPr>
        <w:t>the</w:t>
      </w:r>
      <w:proofErr w:type="spellEnd"/>
      <w:r w:rsidRPr="00922F73">
        <w:rPr>
          <w:rFonts w:ascii="Segoe UI" w:hAnsi="Segoe UI" w:cs="Segoe UI"/>
          <w:sz w:val="22"/>
        </w:rPr>
        <w:t xml:space="preserve"> </w:t>
      </w:r>
      <w:proofErr w:type="spellStart"/>
      <w:r w:rsidRPr="00922F73">
        <w:rPr>
          <w:rFonts w:ascii="Segoe UI" w:hAnsi="Segoe UI" w:cs="Segoe UI"/>
          <w:sz w:val="22"/>
        </w:rPr>
        <w:t>participation</w:t>
      </w:r>
      <w:proofErr w:type="spellEnd"/>
      <w:r w:rsidRPr="00922F73">
        <w:rPr>
          <w:rFonts w:ascii="Segoe UI" w:hAnsi="Segoe UI" w:cs="Segoe UI"/>
          <w:sz w:val="22"/>
        </w:rPr>
        <w:t xml:space="preserve"> in </w:t>
      </w:r>
      <w:proofErr w:type="spellStart"/>
      <w:r w:rsidRPr="00922F73">
        <w:rPr>
          <w:rFonts w:ascii="Segoe UI" w:hAnsi="Segoe UI" w:cs="Segoe UI"/>
          <w:sz w:val="22"/>
        </w:rPr>
        <w:t>this</w:t>
      </w:r>
      <w:proofErr w:type="spellEnd"/>
      <w:r w:rsidRPr="00922F73">
        <w:rPr>
          <w:rFonts w:ascii="Segoe UI" w:hAnsi="Segoe UI" w:cs="Segoe UI"/>
          <w:sz w:val="22"/>
        </w:rPr>
        <w:t xml:space="preserve"> </w:t>
      </w:r>
      <w:proofErr w:type="spellStart"/>
      <w:r w:rsidRPr="00922F73">
        <w:rPr>
          <w:rFonts w:ascii="Segoe UI" w:hAnsi="Segoe UI" w:cs="Segoe UI"/>
          <w:sz w:val="22"/>
        </w:rPr>
        <w:t>public</w:t>
      </w:r>
      <w:proofErr w:type="spellEnd"/>
      <w:r w:rsidRPr="00922F73">
        <w:rPr>
          <w:rFonts w:ascii="Segoe UI" w:hAnsi="Segoe UI" w:cs="Segoe UI"/>
          <w:sz w:val="22"/>
        </w:rPr>
        <w:t xml:space="preserve"> tender.</w:t>
      </w:r>
    </w:p>
    <w:p w14:paraId="1A90B5CD" w14:textId="2F3A9929" w:rsidR="005209CC" w:rsidRPr="001713F2"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2" w:name="_Toc336851730"/>
      <w:bookmarkStart w:id="3" w:name="_Toc336851778"/>
      <w:bookmarkStart w:id="4" w:name="_Toc92966419"/>
      <w:r>
        <w:rPr>
          <w:rFonts w:ascii="Segoe UI" w:hAnsi="Segoe UI" w:cs="Segoe UI"/>
          <w:sz w:val="28"/>
        </w:rPr>
        <w:t>1.2</w:t>
      </w:r>
      <w:r w:rsidR="00D55908">
        <w:rPr>
          <w:rFonts w:ascii="Segoe UI" w:hAnsi="Segoe UI" w:cs="Segoe UI"/>
          <w:sz w:val="28"/>
        </w:rPr>
        <w:t xml:space="preserve"> </w:t>
      </w:r>
      <w:bookmarkEnd w:id="2"/>
      <w:bookmarkEnd w:id="3"/>
      <w:bookmarkEnd w:id="4"/>
      <w:r w:rsidR="00922F73">
        <w:rPr>
          <w:rFonts w:ascii="Segoe UI" w:hAnsi="Segoe UI" w:cs="Segoe UI"/>
          <w:sz w:val="28"/>
        </w:rPr>
        <w:t>GENERAL INFORMATION</w:t>
      </w:r>
    </w:p>
    <w:tbl>
      <w:tblPr>
        <w:tblStyle w:val="TableGrid"/>
        <w:tblW w:w="0" w:type="auto"/>
        <w:tblLook w:val="04A0" w:firstRow="1" w:lastRow="0" w:firstColumn="1" w:lastColumn="0" w:noHBand="0" w:noVBand="1"/>
      </w:tblPr>
      <w:tblGrid>
        <w:gridCol w:w="3964"/>
        <w:gridCol w:w="6230"/>
      </w:tblGrid>
      <w:tr w:rsidR="00CE77EC" w14:paraId="72C5890D" w14:textId="77777777" w:rsidTr="0072278C">
        <w:tc>
          <w:tcPr>
            <w:tcW w:w="3964" w:type="dxa"/>
          </w:tcPr>
          <w:p w14:paraId="3C9B46B9" w14:textId="4659BEB6" w:rsidR="00CE77EC" w:rsidRPr="00821B21" w:rsidRDefault="00922F73" w:rsidP="000C5C55">
            <w:pPr>
              <w:jc w:val="both"/>
              <w:rPr>
                <w:rFonts w:ascii="Segoe UI" w:hAnsi="Segoe UI" w:cs="Segoe UI"/>
                <w:b/>
                <w:sz w:val="22"/>
                <w:szCs w:val="22"/>
              </w:rPr>
            </w:pPr>
            <w:bookmarkStart w:id="5" w:name="_Toc336851731"/>
            <w:bookmarkStart w:id="6" w:name="_Toc336851779"/>
            <w:proofErr w:type="spellStart"/>
            <w:r>
              <w:rPr>
                <w:rFonts w:ascii="Segoe UI" w:hAnsi="Segoe UI" w:cs="Segoe UI"/>
                <w:b/>
                <w:sz w:val="22"/>
                <w:szCs w:val="22"/>
              </w:rPr>
              <w:t>Subject</w:t>
            </w:r>
            <w:proofErr w:type="spellEnd"/>
            <w:r>
              <w:rPr>
                <w:rFonts w:ascii="Segoe UI" w:hAnsi="Segoe UI" w:cs="Segoe UI"/>
                <w:b/>
                <w:sz w:val="22"/>
                <w:szCs w:val="22"/>
              </w:rPr>
              <w:t xml:space="preserve">: </w:t>
            </w:r>
          </w:p>
        </w:tc>
        <w:tc>
          <w:tcPr>
            <w:tcW w:w="6230" w:type="dxa"/>
          </w:tcPr>
          <w:p w14:paraId="2BF50B76" w14:textId="05A7DAD6" w:rsidR="00CE77EC" w:rsidRPr="00144056" w:rsidRDefault="00952651" w:rsidP="000C5C55">
            <w:pPr>
              <w:jc w:val="both"/>
              <w:rPr>
                <w:rFonts w:ascii="Segoe UI" w:hAnsi="Segoe UI" w:cs="Segoe UI"/>
                <w:b/>
                <w:bCs/>
                <w:sz w:val="22"/>
                <w:szCs w:val="22"/>
              </w:rPr>
            </w:pPr>
            <w:r>
              <w:rPr>
                <w:rFonts w:ascii="Segoe UI" w:hAnsi="Segoe UI" w:cs="Segoe UI"/>
                <w:b/>
                <w:szCs w:val="24"/>
              </w:rPr>
              <w:t>MELTING STRIP-CASTING FURNACE</w:t>
            </w:r>
          </w:p>
        </w:tc>
      </w:tr>
      <w:tr w:rsidR="00AB1CC2" w14:paraId="779AEDC8" w14:textId="77777777" w:rsidTr="0072278C">
        <w:tc>
          <w:tcPr>
            <w:tcW w:w="3964" w:type="dxa"/>
          </w:tcPr>
          <w:p w14:paraId="1F27BA1A" w14:textId="7A30A23A" w:rsidR="00AB1CC2" w:rsidRPr="00821B21" w:rsidRDefault="00922F73" w:rsidP="000C5C55">
            <w:pPr>
              <w:jc w:val="both"/>
              <w:rPr>
                <w:rFonts w:ascii="Segoe UI" w:hAnsi="Segoe UI" w:cs="Segoe UI"/>
                <w:i/>
                <w:sz w:val="22"/>
                <w:szCs w:val="22"/>
              </w:rPr>
            </w:pPr>
            <w:r w:rsidRPr="00144056">
              <w:rPr>
                <w:rFonts w:ascii="Segoe UI" w:hAnsi="Segoe UI" w:cs="Segoe UI"/>
                <w:b/>
                <w:sz w:val="22"/>
                <w:szCs w:val="22"/>
              </w:rPr>
              <w:t xml:space="preserve">Short </w:t>
            </w:r>
            <w:proofErr w:type="spellStart"/>
            <w:r w:rsidRPr="00144056">
              <w:rPr>
                <w:rFonts w:ascii="Segoe UI" w:hAnsi="Segoe UI" w:cs="Segoe UI"/>
                <w:b/>
                <w:sz w:val="22"/>
                <w:szCs w:val="22"/>
              </w:rPr>
              <w:t>description</w:t>
            </w:r>
            <w:proofErr w:type="spellEnd"/>
            <w:r w:rsidR="00AB1CC2" w:rsidRPr="00144056">
              <w:rPr>
                <w:rFonts w:ascii="Segoe UI" w:hAnsi="Segoe UI" w:cs="Segoe UI"/>
                <w:sz w:val="22"/>
                <w:szCs w:val="22"/>
              </w:rPr>
              <w:t>:</w:t>
            </w:r>
            <w:r w:rsidR="00AB1CC2" w:rsidRPr="00821B21">
              <w:rPr>
                <w:rFonts w:ascii="Segoe UI" w:hAnsi="Segoe UI" w:cs="Segoe UI"/>
                <w:sz w:val="22"/>
                <w:szCs w:val="22"/>
              </w:rPr>
              <w:t xml:space="preserve"> </w:t>
            </w:r>
          </w:p>
        </w:tc>
        <w:tc>
          <w:tcPr>
            <w:tcW w:w="6230" w:type="dxa"/>
          </w:tcPr>
          <w:p w14:paraId="521B2D05" w14:textId="0BBEE3F3" w:rsidR="00750993" w:rsidRPr="00D7383C" w:rsidRDefault="00750993" w:rsidP="000C5C55">
            <w:pPr>
              <w:jc w:val="both"/>
              <w:rPr>
                <w:rFonts w:ascii="Segoe UI" w:eastAsia="Times New Roman" w:hAnsi="Segoe UI" w:cs="Segoe UI"/>
                <w:color w:val="000000"/>
                <w:sz w:val="22"/>
              </w:rPr>
            </w:pPr>
            <w:r w:rsidRPr="00AE6A3B">
              <w:rPr>
                <w:rFonts w:ascii="Segoe UI" w:hAnsi="Segoe UI" w:cs="Segoe UI"/>
                <w:color w:val="000000"/>
                <w:sz w:val="22"/>
                <w:szCs w:val="22"/>
              </w:rPr>
              <w:t xml:space="preserve">A strip </w:t>
            </w:r>
            <w:proofErr w:type="spellStart"/>
            <w:r w:rsidRPr="00AE6A3B">
              <w:rPr>
                <w:rFonts w:ascii="Segoe UI" w:hAnsi="Segoe UI" w:cs="Segoe UI"/>
                <w:color w:val="000000"/>
                <w:sz w:val="22"/>
                <w:szCs w:val="22"/>
              </w:rPr>
              <w:t>caster</w:t>
            </w:r>
            <w:proofErr w:type="spellEnd"/>
            <w:r w:rsidRPr="00AE6A3B">
              <w:rPr>
                <w:rFonts w:ascii="Segoe UI" w:hAnsi="Segoe UI" w:cs="Segoe UI"/>
                <w:color w:val="000000"/>
                <w:sz w:val="22"/>
                <w:szCs w:val="22"/>
              </w:rPr>
              <w:t xml:space="preserve"> is a </w:t>
            </w:r>
            <w:proofErr w:type="spellStart"/>
            <w:r w:rsidRPr="00AE6A3B">
              <w:rPr>
                <w:rFonts w:ascii="Segoe UI" w:hAnsi="Segoe UI" w:cs="Segoe UI"/>
                <w:color w:val="000000"/>
                <w:sz w:val="22"/>
                <w:szCs w:val="22"/>
              </w:rPr>
              <w:t>type</w:t>
            </w:r>
            <w:proofErr w:type="spellEnd"/>
            <w:r w:rsidRPr="00AE6A3B">
              <w:rPr>
                <w:rFonts w:ascii="Segoe UI" w:hAnsi="Segoe UI" w:cs="Segoe UI"/>
                <w:color w:val="000000"/>
                <w:sz w:val="22"/>
                <w:szCs w:val="22"/>
              </w:rPr>
              <w:t xml:space="preserve"> </w:t>
            </w:r>
            <w:proofErr w:type="spellStart"/>
            <w:r w:rsidRPr="00AE6A3B">
              <w:rPr>
                <w:rFonts w:ascii="Segoe UI" w:hAnsi="Segoe UI" w:cs="Segoe UI"/>
                <w:color w:val="000000"/>
                <w:sz w:val="22"/>
                <w:szCs w:val="22"/>
              </w:rPr>
              <w:t>of</w:t>
            </w:r>
            <w:proofErr w:type="spellEnd"/>
            <w:r w:rsidRPr="00AE6A3B">
              <w:rPr>
                <w:rFonts w:ascii="Segoe UI" w:hAnsi="Segoe UI" w:cs="Segoe UI"/>
                <w:color w:val="000000"/>
                <w:sz w:val="22"/>
                <w:szCs w:val="22"/>
              </w:rPr>
              <w:t xml:space="preserve"> </w:t>
            </w:r>
            <w:proofErr w:type="spellStart"/>
            <w:r w:rsidRPr="00AE6A3B">
              <w:rPr>
                <w:rFonts w:ascii="Segoe UI" w:hAnsi="Segoe UI" w:cs="Segoe UI"/>
                <w:color w:val="000000"/>
                <w:sz w:val="22"/>
                <w:szCs w:val="22"/>
              </w:rPr>
              <w:t>metallurgical</w:t>
            </w:r>
            <w:proofErr w:type="spellEnd"/>
            <w:r w:rsidRPr="00AE6A3B">
              <w:rPr>
                <w:rFonts w:ascii="Segoe UI" w:hAnsi="Segoe UI" w:cs="Segoe UI"/>
                <w:color w:val="000000"/>
                <w:sz w:val="22"/>
                <w:szCs w:val="22"/>
              </w:rPr>
              <w:t xml:space="preserve"> </w:t>
            </w:r>
            <w:proofErr w:type="spellStart"/>
            <w:r w:rsidRPr="00AE6A3B">
              <w:rPr>
                <w:rFonts w:ascii="Segoe UI" w:hAnsi="Segoe UI" w:cs="Segoe UI"/>
                <w:color w:val="000000"/>
                <w:sz w:val="22"/>
                <w:szCs w:val="22"/>
              </w:rPr>
              <w:t>equipment</w:t>
            </w:r>
            <w:proofErr w:type="spellEnd"/>
            <w:r w:rsidRPr="00AE6A3B">
              <w:rPr>
                <w:rFonts w:ascii="Segoe UI" w:hAnsi="Segoe UI" w:cs="Segoe UI"/>
                <w:color w:val="000000"/>
                <w:sz w:val="22"/>
                <w:szCs w:val="22"/>
              </w:rPr>
              <w:t xml:space="preserve"> used </w:t>
            </w:r>
            <w:proofErr w:type="spellStart"/>
            <w:r w:rsidRPr="00AE6A3B">
              <w:rPr>
                <w:rFonts w:ascii="Segoe UI" w:hAnsi="Segoe UI" w:cs="Segoe UI"/>
                <w:color w:val="000000"/>
                <w:sz w:val="22"/>
                <w:szCs w:val="22"/>
              </w:rPr>
              <w:t>for</w:t>
            </w:r>
            <w:proofErr w:type="spellEnd"/>
            <w:r w:rsidRPr="00AE6A3B">
              <w:rPr>
                <w:rFonts w:ascii="Segoe UI" w:hAnsi="Segoe UI" w:cs="Segoe UI"/>
                <w:color w:val="000000"/>
                <w:sz w:val="22"/>
                <w:szCs w:val="22"/>
              </w:rPr>
              <w:t xml:space="preserve"> </w:t>
            </w:r>
            <w:proofErr w:type="spellStart"/>
            <w:r w:rsidRPr="00AE6A3B">
              <w:rPr>
                <w:rFonts w:ascii="Segoe UI" w:hAnsi="Segoe UI" w:cs="Segoe UI"/>
                <w:color w:val="000000"/>
                <w:sz w:val="22"/>
                <w:szCs w:val="22"/>
              </w:rPr>
              <w:t>the</w:t>
            </w:r>
            <w:proofErr w:type="spellEnd"/>
            <w:r w:rsidRPr="00AE6A3B">
              <w:rPr>
                <w:rFonts w:ascii="Segoe UI" w:hAnsi="Segoe UI" w:cs="Segoe UI"/>
                <w:color w:val="000000"/>
                <w:sz w:val="22"/>
                <w:szCs w:val="22"/>
              </w:rPr>
              <w:t xml:space="preserve"> </w:t>
            </w:r>
            <w:proofErr w:type="spellStart"/>
            <w:r w:rsidRPr="00AE6A3B">
              <w:rPr>
                <w:rFonts w:ascii="Segoe UI" w:hAnsi="Segoe UI" w:cs="Segoe UI"/>
                <w:color w:val="000000"/>
                <w:sz w:val="22"/>
                <w:szCs w:val="22"/>
              </w:rPr>
              <w:t>rapid</w:t>
            </w:r>
            <w:proofErr w:type="spellEnd"/>
            <w:r w:rsidRPr="00AE6A3B">
              <w:rPr>
                <w:rFonts w:ascii="Segoe UI" w:hAnsi="Segoe UI" w:cs="Segoe UI"/>
                <w:color w:val="000000"/>
                <w:sz w:val="22"/>
                <w:szCs w:val="22"/>
              </w:rPr>
              <w:t xml:space="preserve"> </w:t>
            </w:r>
            <w:proofErr w:type="spellStart"/>
            <w:r w:rsidRPr="00AE6A3B">
              <w:rPr>
                <w:rFonts w:ascii="Segoe UI" w:hAnsi="Segoe UI" w:cs="Segoe UI"/>
                <w:color w:val="000000"/>
                <w:sz w:val="22"/>
                <w:szCs w:val="22"/>
              </w:rPr>
              <w:t>solidification</w:t>
            </w:r>
            <w:proofErr w:type="spellEnd"/>
            <w:r w:rsidRPr="00AE6A3B">
              <w:rPr>
                <w:rFonts w:ascii="Segoe UI" w:hAnsi="Segoe UI" w:cs="Segoe UI"/>
                <w:color w:val="000000"/>
                <w:sz w:val="22"/>
                <w:szCs w:val="22"/>
              </w:rPr>
              <w:t xml:space="preserve"> </w:t>
            </w:r>
            <w:proofErr w:type="spellStart"/>
            <w:r w:rsidRPr="00AE6A3B">
              <w:rPr>
                <w:rFonts w:ascii="Segoe UI" w:hAnsi="Segoe UI" w:cs="Segoe UI"/>
                <w:color w:val="000000"/>
                <w:sz w:val="22"/>
                <w:szCs w:val="22"/>
              </w:rPr>
              <w:t>of</w:t>
            </w:r>
            <w:proofErr w:type="spellEnd"/>
            <w:r w:rsidRPr="00AE6A3B">
              <w:rPr>
                <w:rFonts w:ascii="Segoe UI" w:hAnsi="Segoe UI" w:cs="Segoe UI"/>
                <w:color w:val="000000"/>
                <w:sz w:val="22"/>
                <w:szCs w:val="22"/>
              </w:rPr>
              <w:t xml:space="preserve"> </w:t>
            </w:r>
            <w:proofErr w:type="spellStart"/>
            <w:r w:rsidRPr="00AE6A3B">
              <w:rPr>
                <w:rFonts w:ascii="Segoe UI" w:hAnsi="Segoe UI" w:cs="Segoe UI"/>
                <w:color w:val="000000"/>
                <w:sz w:val="22"/>
                <w:szCs w:val="22"/>
              </w:rPr>
              <w:t>molten</w:t>
            </w:r>
            <w:proofErr w:type="spellEnd"/>
            <w:r w:rsidRPr="00AE6A3B">
              <w:rPr>
                <w:rFonts w:ascii="Segoe UI" w:hAnsi="Segoe UI" w:cs="Segoe UI"/>
                <w:color w:val="000000"/>
                <w:sz w:val="22"/>
                <w:szCs w:val="22"/>
              </w:rPr>
              <w:t xml:space="preserve"> metal </w:t>
            </w:r>
            <w:proofErr w:type="spellStart"/>
            <w:r w:rsidRPr="00AE6A3B">
              <w:rPr>
                <w:rFonts w:ascii="Segoe UI" w:hAnsi="Segoe UI" w:cs="Segoe UI"/>
                <w:color w:val="000000"/>
                <w:sz w:val="22"/>
                <w:szCs w:val="22"/>
              </w:rPr>
              <w:t>into</w:t>
            </w:r>
            <w:proofErr w:type="spellEnd"/>
            <w:r w:rsidRPr="00AE6A3B">
              <w:rPr>
                <w:rFonts w:ascii="Segoe UI" w:hAnsi="Segoe UI" w:cs="Segoe UI"/>
                <w:color w:val="000000"/>
                <w:sz w:val="22"/>
                <w:szCs w:val="22"/>
              </w:rPr>
              <w:t xml:space="preserve"> </w:t>
            </w:r>
            <w:proofErr w:type="spellStart"/>
            <w:r w:rsidRPr="00AE6A3B">
              <w:rPr>
                <w:rFonts w:ascii="Segoe UI" w:hAnsi="Segoe UI" w:cs="Segoe UI"/>
                <w:color w:val="000000"/>
                <w:sz w:val="22"/>
                <w:szCs w:val="22"/>
              </w:rPr>
              <w:t>thin</w:t>
            </w:r>
            <w:proofErr w:type="spellEnd"/>
            <w:r w:rsidRPr="00AE6A3B">
              <w:rPr>
                <w:rFonts w:ascii="Segoe UI" w:hAnsi="Segoe UI" w:cs="Segoe UI"/>
                <w:color w:val="000000"/>
                <w:sz w:val="22"/>
                <w:szCs w:val="22"/>
              </w:rPr>
              <w:t xml:space="preserve"> </w:t>
            </w:r>
            <w:proofErr w:type="spellStart"/>
            <w:r w:rsidRPr="00AE6A3B">
              <w:rPr>
                <w:rFonts w:ascii="Segoe UI" w:hAnsi="Segoe UI" w:cs="Segoe UI"/>
                <w:color w:val="000000"/>
                <w:sz w:val="22"/>
                <w:szCs w:val="22"/>
              </w:rPr>
              <w:t>strips</w:t>
            </w:r>
            <w:proofErr w:type="spellEnd"/>
            <w:r w:rsidRPr="00AE6A3B">
              <w:rPr>
                <w:rFonts w:ascii="Segoe UI" w:hAnsi="Segoe UI" w:cs="Segoe UI"/>
                <w:color w:val="000000"/>
                <w:sz w:val="22"/>
                <w:szCs w:val="22"/>
              </w:rPr>
              <w:t xml:space="preserve">. </w:t>
            </w:r>
            <w:proofErr w:type="spellStart"/>
            <w:r w:rsidRPr="00AE6A3B">
              <w:rPr>
                <w:rFonts w:ascii="Segoe UI" w:hAnsi="Segoe UI" w:cs="Segoe UI"/>
                <w:color w:val="000000"/>
                <w:sz w:val="22"/>
                <w:szCs w:val="22"/>
              </w:rPr>
              <w:t>The</w:t>
            </w:r>
            <w:proofErr w:type="spellEnd"/>
            <w:r w:rsidRPr="00AE6A3B">
              <w:rPr>
                <w:rFonts w:ascii="Segoe UI" w:hAnsi="Segoe UI" w:cs="Segoe UI"/>
                <w:color w:val="000000"/>
                <w:sz w:val="22"/>
                <w:szCs w:val="22"/>
              </w:rPr>
              <w:t xml:space="preserve"> </w:t>
            </w:r>
            <w:proofErr w:type="spellStart"/>
            <w:r w:rsidRPr="00AE6A3B">
              <w:rPr>
                <w:rFonts w:ascii="Segoe UI" w:hAnsi="Segoe UI" w:cs="Segoe UI"/>
                <w:color w:val="000000"/>
                <w:sz w:val="22"/>
                <w:szCs w:val="22"/>
              </w:rPr>
              <w:t>process</w:t>
            </w:r>
            <w:proofErr w:type="spellEnd"/>
            <w:r w:rsidRPr="00AE6A3B">
              <w:rPr>
                <w:rFonts w:ascii="Segoe UI" w:hAnsi="Segoe UI" w:cs="Segoe UI"/>
                <w:color w:val="000000"/>
                <w:sz w:val="22"/>
                <w:szCs w:val="22"/>
              </w:rPr>
              <w:t xml:space="preserve"> </w:t>
            </w:r>
            <w:proofErr w:type="spellStart"/>
            <w:r w:rsidRPr="00AE6A3B">
              <w:rPr>
                <w:rFonts w:ascii="Segoe UI" w:hAnsi="Segoe UI" w:cs="Segoe UI"/>
                <w:color w:val="000000"/>
                <w:sz w:val="22"/>
                <w:szCs w:val="22"/>
              </w:rPr>
              <w:t>involves</w:t>
            </w:r>
            <w:proofErr w:type="spellEnd"/>
            <w:r w:rsidRPr="00AE6A3B">
              <w:rPr>
                <w:rFonts w:ascii="Segoe UI" w:hAnsi="Segoe UI" w:cs="Segoe UI"/>
                <w:color w:val="000000"/>
                <w:sz w:val="22"/>
                <w:szCs w:val="22"/>
              </w:rPr>
              <w:t xml:space="preserve"> </w:t>
            </w:r>
            <w:proofErr w:type="spellStart"/>
            <w:r w:rsidRPr="00AE6A3B">
              <w:rPr>
                <w:rFonts w:ascii="Segoe UI" w:hAnsi="Segoe UI" w:cs="Segoe UI"/>
                <w:color w:val="000000"/>
                <w:sz w:val="22"/>
                <w:szCs w:val="22"/>
              </w:rPr>
              <w:t>pouring</w:t>
            </w:r>
            <w:proofErr w:type="spellEnd"/>
            <w:r w:rsidRPr="00AE6A3B">
              <w:rPr>
                <w:rFonts w:ascii="Segoe UI" w:hAnsi="Segoe UI" w:cs="Segoe UI"/>
                <w:color w:val="000000"/>
                <w:sz w:val="22"/>
                <w:szCs w:val="22"/>
              </w:rPr>
              <w:t xml:space="preserve"> </w:t>
            </w:r>
            <w:proofErr w:type="spellStart"/>
            <w:r w:rsidRPr="00AE6A3B">
              <w:rPr>
                <w:rFonts w:ascii="Segoe UI" w:hAnsi="Segoe UI" w:cs="Segoe UI"/>
                <w:color w:val="000000"/>
                <w:sz w:val="22"/>
                <w:szCs w:val="22"/>
              </w:rPr>
              <w:t>molten</w:t>
            </w:r>
            <w:proofErr w:type="spellEnd"/>
            <w:r w:rsidRPr="00AE6A3B">
              <w:rPr>
                <w:rFonts w:ascii="Segoe UI" w:hAnsi="Segoe UI" w:cs="Segoe UI"/>
                <w:color w:val="000000"/>
                <w:sz w:val="22"/>
                <w:szCs w:val="22"/>
              </w:rPr>
              <w:t xml:space="preserve"> metal </w:t>
            </w:r>
            <w:proofErr w:type="spellStart"/>
            <w:r w:rsidRPr="00AE6A3B">
              <w:rPr>
                <w:rFonts w:ascii="Segoe UI" w:hAnsi="Segoe UI" w:cs="Segoe UI"/>
                <w:color w:val="000000"/>
                <w:sz w:val="22"/>
                <w:szCs w:val="22"/>
              </w:rPr>
              <w:t>onto</w:t>
            </w:r>
            <w:proofErr w:type="spellEnd"/>
            <w:r w:rsidRPr="00AE6A3B">
              <w:rPr>
                <w:rFonts w:ascii="Segoe UI" w:hAnsi="Segoe UI" w:cs="Segoe UI"/>
                <w:color w:val="000000"/>
                <w:sz w:val="22"/>
                <w:szCs w:val="22"/>
              </w:rPr>
              <w:t xml:space="preserve"> a </w:t>
            </w:r>
            <w:proofErr w:type="spellStart"/>
            <w:r w:rsidRPr="00AE6A3B">
              <w:rPr>
                <w:rFonts w:ascii="Segoe UI" w:hAnsi="Segoe UI" w:cs="Segoe UI"/>
                <w:color w:val="000000"/>
                <w:sz w:val="22"/>
                <w:szCs w:val="22"/>
              </w:rPr>
              <w:t>moving</w:t>
            </w:r>
            <w:proofErr w:type="spellEnd"/>
            <w:r w:rsidRPr="00AE6A3B">
              <w:rPr>
                <w:rFonts w:ascii="Segoe UI" w:hAnsi="Segoe UI" w:cs="Segoe UI"/>
                <w:color w:val="000000"/>
                <w:sz w:val="22"/>
                <w:szCs w:val="22"/>
              </w:rPr>
              <w:t xml:space="preserve"> </w:t>
            </w:r>
            <w:proofErr w:type="spellStart"/>
            <w:r w:rsidRPr="00AE6A3B">
              <w:rPr>
                <w:rFonts w:ascii="Segoe UI" w:hAnsi="Segoe UI" w:cs="Segoe UI"/>
                <w:color w:val="000000"/>
                <w:sz w:val="22"/>
                <w:szCs w:val="22"/>
              </w:rPr>
              <w:t>copper</w:t>
            </w:r>
            <w:proofErr w:type="spellEnd"/>
            <w:r w:rsidRPr="00AE6A3B">
              <w:rPr>
                <w:rFonts w:ascii="Segoe UI" w:hAnsi="Segoe UI" w:cs="Segoe UI"/>
                <w:color w:val="000000"/>
                <w:sz w:val="22"/>
                <w:szCs w:val="22"/>
              </w:rPr>
              <w:t xml:space="preserve"> </w:t>
            </w:r>
            <w:proofErr w:type="spellStart"/>
            <w:r w:rsidRPr="00AE6A3B">
              <w:rPr>
                <w:rFonts w:ascii="Segoe UI" w:hAnsi="Segoe UI" w:cs="Segoe UI"/>
                <w:color w:val="000000"/>
                <w:sz w:val="22"/>
                <w:szCs w:val="22"/>
              </w:rPr>
              <w:t>wheel</w:t>
            </w:r>
            <w:proofErr w:type="spellEnd"/>
            <w:r w:rsidRPr="00AE6A3B">
              <w:rPr>
                <w:rFonts w:ascii="Segoe UI" w:hAnsi="Segoe UI" w:cs="Segoe UI"/>
                <w:color w:val="000000"/>
                <w:sz w:val="22"/>
                <w:szCs w:val="22"/>
              </w:rPr>
              <w:t xml:space="preserve">, </w:t>
            </w:r>
            <w:proofErr w:type="spellStart"/>
            <w:r w:rsidRPr="00AE6A3B">
              <w:rPr>
                <w:rFonts w:ascii="Segoe UI" w:hAnsi="Segoe UI" w:cs="Segoe UI"/>
                <w:color w:val="000000"/>
                <w:sz w:val="22"/>
                <w:szCs w:val="22"/>
              </w:rPr>
              <w:t>where</w:t>
            </w:r>
            <w:proofErr w:type="spellEnd"/>
            <w:r w:rsidRPr="00AE6A3B">
              <w:rPr>
                <w:rFonts w:ascii="Segoe UI" w:hAnsi="Segoe UI" w:cs="Segoe UI"/>
                <w:color w:val="000000"/>
                <w:sz w:val="22"/>
                <w:szCs w:val="22"/>
              </w:rPr>
              <w:t xml:space="preserve"> it </w:t>
            </w:r>
            <w:proofErr w:type="spellStart"/>
            <w:r w:rsidRPr="00AE6A3B">
              <w:rPr>
                <w:rFonts w:ascii="Segoe UI" w:hAnsi="Segoe UI" w:cs="Segoe UI"/>
                <w:color w:val="000000"/>
                <w:sz w:val="22"/>
                <w:szCs w:val="22"/>
              </w:rPr>
              <w:t>solidifies</w:t>
            </w:r>
            <w:proofErr w:type="spellEnd"/>
            <w:r w:rsidRPr="00AE6A3B">
              <w:rPr>
                <w:rFonts w:ascii="Segoe UI" w:hAnsi="Segoe UI" w:cs="Segoe UI"/>
                <w:color w:val="000000"/>
                <w:sz w:val="22"/>
                <w:szCs w:val="22"/>
              </w:rPr>
              <w:t xml:space="preserve"> as it </w:t>
            </w:r>
            <w:proofErr w:type="spellStart"/>
            <w:r w:rsidRPr="00AE6A3B">
              <w:rPr>
                <w:rFonts w:ascii="Segoe UI" w:hAnsi="Segoe UI" w:cs="Segoe UI"/>
                <w:color w:val="000000"/>
                <w:sz w:val="22"/>
                <w:szCs w:val="22"/>
              </w:rPr>
              <w:t>cools</w:t>
            </w:r>
            <w:proofErr w:type="spellEnd"/>
            <w:r w:rsidRPr="00AE6A3B">
              <w:rPr>
                <w:rFonts w:ascii="Segoe UI" w:hAnsi="Segoe UI" w:cs="Segoe UI"/>
                <w:color w:val="000000"/>
                <w:sz w:val="22"/>
                <w:szCs w:val="22"/>
              </w:rPr>
              <w:t xml:space="preserve">, </w:t>
            </w:r>
            <w:proofErr w:type="spellStart"/>
            <w:r w:rsidRPr="00AE6A3B">
              <w:rPr>
                <w:rFonts w:ascii="Segoe UI" w:hAnsi="Segoe UI" w:cs="Segoe UI"/>
                <w:color w:val="000000"/>
                <w:sz w:val="22"/>
                <w:szCs w:val="22"/>
              </w:rPr>
              <w:t>forming</w:t>
            </w:r>
            <w:proofErr w:type="spellEnd"/>
            <w:r w:rsidRPr="00AE6A3B">
              <w:rPr>
                <w:rFonts w:ascii="Segoe UI" w:hAnsi="Segoe UI" w:cs="Segoe UI"/>
                <w:color w:val="000000"/>
                <w:sz w:val="22"/>
                <w:szCs w:val="22"/>
              </w:rPr>
              <w:t xml:space="preserve"> a </w:t>
            </w:r>
            <w:proofErr w:type="spellStart"/>
            <w:r w:rsidRPr="00AE6A3B">
              <w:rPr>
                <w:rFonts w:ascii="Segoe UI" w:hAnsi="Segoe UI" w:cs="Segoe UI"/>
                <w:color w:val="000000"/>
                <w:sz w:val="22"/>
                <w:szCs w:val="22"/>
              </w:rPr>
              <w:t>continuous</w:t>
            </w:r>
            <w:proofErr w:type="spellEnd"/>
            <w:r w:rsidRPr="00AE6A3B">
              <w:rPr>
                <w:rFonts w:ascii="Segoe UI" w:hAnsi="Segoe UI" w:cs="Segoe UI"/>
                <w:color w:val="000000"/>
                <w:sz w:val="22"/>
                <w:szCs w:val="22"/>
              </w:rPr>
              <w:t xml:space="preserve"> strip. </w:t>
            </w:r>
            <w:proofErr w:type="spellStart"/>
            <w:r w:rsidRPr="00AE6A3B">
              <w:rPr>
                <w:rFonts w:ascii="Segoe UI" w:hAnsi="Segoe UI" w:cs="Segoe UI"/>
                <w:color w:val="000000"/>
                <w:sz w:val="22"/>
                <w:szCs w:val="22"/>
              </w:rPr>
              <w:t>This</w:t>
            </w:r>
            <w:proofErr w:type="spellEnd"/>
            <w:r w:rsidRPr="00AE6A3B">
              <w:rPr>
                <w:rFonts w:ascii="Segoe UI" w:hAnsi="Segoe UI" w:cs="Segoe UI"/>
                <w:color w:val="000000"/>
                <w:sz w:val="22"/>
                <w:szCs w:val="22"/>
              </w:rPr>
              <w:t xml:space="preserve"> </w:t>
            </w:r>
            <w:proofErr w:type="spellStart"/>
            <w:r w:rsidRPr="00AE6A3B">
              <w:rPr>
                <w:rFonts w:ascii="Segoe UI" w:hAnsi="Segoe UI" w:cs="Segoe UI"/>
                <w:color w:val="000000"/>
                <w:sz w:val="22"/>
                <w:szCs w:val="22"/>
              </w:rPr>
              <w:t>method</w:t>
            </w:r>
            <w:proofErr w:type="spellEnd"/>
            <w:r w:rsidRPr="00AE6A3B">
              <w:rPr>
                <w:rFonts w:ascii="Segoe UI" w:hAnsi="Segoe UI" w:cs="Segoe UI"/>
                <w:color w:val="000000"/>
                <w:sz w:val="22"/>
                <w:szCs w:val="22"/>
              </w:rPr>
              <w:t xml:space="preserve">, </w:t>
            </w:r>
            <w:proofErr w:type="spellStart"/>
            <w:r w:rsidRPr="00AE6A3B">
              <w:rPr>
                <w:rFonts w:ascii="Segoe UI" w:hAnsi="Segoe UI" w:cs="Segoe UI"/>
                <w:color w:val="000000"/>
                <w:sz w:val="22"/>
                <w:szCs w:val="22"/>
              </w:rPr>
              <w:t>known</w:t>
            </w:r>
            <w:proofErr w:type="spellEnd"/>
            <w:r w:rsidRPr="00AE6A3B">
              <w:rPr>
                <w:rFonts w:ascii="Segoe UI" w:hAnsi="Segoe UI" w:cs="Segoe UI"/>
                <w:color w:val="000000"/>
                <w:sz w:val="22"/>
                <w:szCs w:val="22"/>
              </w:rPr>
              <w:t xml:space="preserve"> as strip </w:t>
            </w:r>
            <w:proofErr w:type="spellStart"/>
            <w:r w:rsidRPr="00AE6A3B">
              <w:rPr>
                <w:rFonts w:ascii="Segoe UI" w:hAnsi="Segoe UI" w:cs="Segoe UI"/>
                <w:color w:val="000000"/>
                <w:sz w:val="22"/>
                <w:szCs w:val="22"/>
              </w:rPr>
              <w:t>casting</w:t>
            </w:r>
            <w:proofErr w:type="spellEnd"/>
            <w:r w:rsidRPr="00AE6A3B">
              <w:rPr>
                <w:rFonts w:ascii="Segoe UI" w:hAnsi="Segoe UI" w:cs="Segoe UI"/>
                <w:color w:val="000000"/>
                <w:sz w:val="22"/>
                <w:szCs w:val="22"/>
              </w:rPr>
              <w:t xml:space="preserve">, is </w:t>
            </w:r>
            <w:proofErr w:type="spellStart"/>
            <w:r w:rsidRPr="00AE6A3B">
              <w:rPr>
                <w:rFonts w:ascii="Segoe UI" w:hAnsi="Segoe UI" w:cs="Segoe UI"/>
                <w:color w:val="000000"/>
                <w:sz w:val="22"/>
                <w:szCs w:val="22"/>
              </w:rPr>
              <w:t>essential</w:t>
            </w:r>
            <w:proofErr w:type="spellEnd"/>
            <w:r w:rsidRPr="00AE6A3B">
              <w:rPr>
                <w:rFonts w:ascii="Segoe UI" w:hAnsi="Segoe UI" w:cs="Segoe UI"/>
                <w:color w:val="000000"/>
                <w:sz w:val="22"/>
                <w:szCs w:val="22"/>
              </w:rPr>
              <w:t xml:space="preserve"> </w:t>
            </w:r>
            <w:proofErr w:type="spellStart"/>
            <w:r w:rsidRPr="00AE6A3B">
              <w:rPr>
                <w:rFonts w:ascii="Segoe UI" w:hAnsi="Segoe UI" w:cs="Segoe UI"/>
                <w:color w:val="000000"/>
                <w:sz w:val="22"/>
                <w:szCs w:val="22"/>
              </w:rPr>
              <w:t>for</w:t>
            </w:r>
            <w:proofErr w:type="spellEnd"/>
            <w:r w:rsidRPr="00AE6A3B">
              <w:rPr>
                <w:rFonts w:ascii="Segoe UI" w:hAnsi="Segoe UI" w:cs="Segoe UI"/>
                <w:color w:val="000000"/>
                <w:sz w:val="22"/>
                <w:szCs w:val="22"/>
              </w:rPr>
              <w:t xml:space="preserve"> </w:t>
            </w:r>
            <w:proofErr w:type="spellStart"/>
            <w:r w:rsidRPr="00AE6A3B">
              <w:rPr>
                <w:rFonts w:ascii="Segoe UI" w:hAnsi="Segoe UI" w:cs="Segoe UI"/>
                <w:color w:val="000000"/>
                <w:sz w:val="22"/>
                <w:szCs w:val="22"/>
              </w:rPr>
              <w:t>high-energy</w:t>
            </w:r>
            <w:proofErr w:type="spellEnd"/>
            <w:r w:rsidRPr="00AE6A3B">
              <w:rPr>
                <w:rFonts w:ascii="Segoe UI" w:hAnsi="Segoe UI" w:cs="Segoe UI"/>
                <w:color w:val="000000"/>
                <w:sz w:val="22"/>
                <w:szCs w:val="22"/>
              </w:rPr>
              <w:t xml:space="preserve"> magnet </w:t>
            </w:r>
            <w:proofErr w:type="spellStart"/>
            <w:r w:rsidRPr="00AE6A3B">
              <w:rPr>
                <w:rFonts w:ascii="Segoe UI" w:hAnsi="Segoe UI" w:cs="Segoe UI"/>
                <w:color w:val="000000"/>
                <w:sz w:val="22"/>
                <w:szCs w:val="22"/>
              </w:rPr>
              <w:t>research</w:t>
            </w:r>
            <w:proofErr w:type="spellEnd"/>
            <w:r w:rsidRPr="00AE6A3B">
              <w:rPr>
                <w:rFonts w:ascii="Segoe UI" w:hAnsi="Segoe UI" w:cs="Segoe UI"/>
                <w:color w:val="000000"/>
                <w:sz w:val="22"/>
                <w:szCs w:val="22"/>
              </w:rPr>
              <w:t xml:space="preserve"> </w:t>
            </w:r>
            <w:proofErr w:type="spellStart"/>
            <w:r w:rsidRPr="00AE6A3B">
              <w:rPr>
                <w:rFonts w:ascii="Segoe UI" w:hAnsi="Segoe UI" w:cs="Segoe UI"/>
                <w:color w:val="000000"/>
                <w:sz w:val="22"/>
                <w:szCs w:val="22"/>
              </w:rPr>
              <w:t>and</w:t>
            </w:r>
            <w:proofErr w:type="spellEnd"/>
            <w:r w:rsidRPr="00AE6A3B">
              <w:rPr>
                <w:rFonts w:ascii="Segoe UI" w:hAnsi="Segoe UI" w:cs="Segoe UI"/>
                <w:color w:val="000000"/>
                <w:sz w:val="22"/>
                <w:szCs w:val="22"/>
              </w:rPr>
              <w:t xml:space="preserve"> </w:t>
            </w:r>
            <w:proofErr w:type="spellStart"/>
            <w:r w:rsidRPr="00AE6A3B">
              <w:rPr>
                <w:rFonts w:ascii="Segoe UI" w:hAnsi="Segoe UI" w:cs="Segoe UI"/>
                <w:color w:val="000000"/>
                <w:sz w:val="22"/>
                <w:szCs w:val="22"/>
              </w:rPr>
              <w:t>production</w:t>
            </w:r>
            <w:proofErr w:type="spellEnd"/>
            <w:r w:rsidRPr="00AE6A3B">
              <w:rPr>
                <w:rFonts w:ascii="Segoe UI" w:hAnsi="Segoe UI" w:cs="Segoe UI"/>
                <w:color w:val="000000"/>
                <w:sz w:val="22"/>
                <w:szCs w:val="22"/>
              </w:rPr>
              <w:t xml:space="preserve">. It </w:t>
            </w:r>
            <w:proofErr w:type="spellStart"/>
            <w:r w:rsidRPr="00AE6A3B">
              <w:rPr>
                <w:rFonts w:ascii="Segoe UI" w:hAnsi="Segoe UI" w:cs="Segoe UI"/>
                <w:color w:val="000000"/>
                <w:sz w:val="22"/>
                <w:szCs w:val="22"/>
              </w:rPr>
              <w:t>enables</w:t>
            </w:r>
            <w:proofErr w:type="spellEnd"/>
            <w:r w:rsidRPr="00AE6A3B">
              <w:rPr>
                <w:rFonts w:ascii="Segoe UI" w:hAnsi="Segoe UI" w:cs="Segoe UI"/>
                <w:color w:val="000000"/>
                <w:sz w:val="22"/>
                <w:szCs w:val="22"/>
              </w:rPr>
              <w:t xml:space="preserve"> </w:t>
            </w:r>
            <w:proofErr w:type="spellStart"/>
            <w:r w:rsidRPr="00AE6A3B">
              <w:rPr>
                <w:rFonts w:ascii="Segoe UI" w:hAnsi="Segoe UI" w:cs="Segoe UI"/>
                <w:color w:val="000000"/>
                <w:sz w:val="22"/>
                <w:szCs w:val="22"/>
              </w:rPr>
              <w:t>the</w:t>
            </w:r>
            <w:proofErr w:type="spellEnd"/>
            <w:r w:rsidRPr="00AE6A3B">
              <w:rPr>
                <w:rFonts w:ascii="Segoe UI" w:hAnsi="Segoe UI" w:cs="Segoe UI"/>
                <w:color w:val="000000"/>
                <w:sz w:val="22"/>
                <w:szCs w:val="22"/>
              </w:rPr>
              <w:t xml:space="preserve"> </w:t>
            </w:r>
            <w:proofErr w:type="spellStart"/>
            <w:r w:rsidRPr="00AE6A3B">
              <w:rPr>
                <w:rFonts w:ascii="Segoe UI" w:hAnsi="Segoe UI" w:cs="Segoe UI"/>
                <w:color w:val="000000"/>
                <w:sz w:val="22"/>
                <w:szCs w:val="22"/>
              </w:rPr>
              <w:t>efficient</w:t>
            </w:r>
            <w:proofErr w:type="spellEnd"/>
            <w:r w:rsidRPr="00AE6A3B">
              <w:rPr>
                <w:rFonts w:ascii="Segoe UI" w:hAnsi="Segoe UI" w:cs="Segoe UI"/>
                <w:color w:val="000000"/>
                <w:sz w:val="22"/>
                <w:szCs w:val="22"/>
              </w:rPr>
              <w:t xml:space="preserve"> </w:t>
            </w:r>
            <w:proofErr w:type="spellStart"/>
            <w:r w:rsidRPr="00AE6A3B">
              <w:rPr>
                <w:rFonts w:ascii="Segoe UI" w:hAnsi="Segoe UI" w:cs="Segoe UI"/>
                <w:color w:val="000000"/>
                <w:sz w:val="22"/>
                <w:szCs w:val="22"/>
              </w:rPr>
              <w:t>and</w:t>
            </w:r>
            <w:proofErr w:type="spellEnd"/>
            <w:r w:rsidRPr="00AE6A3B">
              <w:rPr>
                <w:rFonts w:ascii="Segoe UI" w:hAnsi="Segoe UI" w:cs="Segoe UI"/>
                <w:color w:val="000000"/>
                <w:sz w:val="22"/>
                <w:szCs w:val="22"/>
              </w:rPr>
              <w:t xml:space="preserve"> </w:t>
            </w:r>
            <w:proofErr w:type="spellStart"/>
            <w:r w:rsidRPr="00AE6A3B">
              <w:rPr>
                <w:rFonts w:ascii="Segoe UI" w:hAnsi="Segoe UI" w:cs="Segoe UI"/>
                <w:color w:val="000000"/>
                <w:sz w:val="22"/>
                <w:szCs w:val="22"/>
              </w:rPr>
              <w:t>fast</w:t>
            </w:r>
            <w:proofErr w:type="spellEnd"/>
            <w:r w:rsidRPr="00AE6A3B">
              <w:rPr>
                <w:rFonts w:ascii="Segoe UI" w:hAnsi="Segoe UI" w:cs="Segoe UI"/>
                <w:color w:val="000000"/>
                <w:sz w:val="22"/>
                <w:szCs w:val="22"/>
              </w:rPr>
              <w:t xml:space="preserve"> </w:t>
            </w:r>
            <w:proofErr w:type="spellStart"/>
            <w:r w:rsidRPr="00AE6A3B">
              <w:rPr>
                <w:rFonts w:ascii="Segoe UI" w:hAnsi="Segoe UI" w:cs="Segoe UI"/>
                <w:color w:val="000000"/>
                <w:sz w:val="22"/>
                <w:szCs w:val="22"/>
              </w:rPr>
              <w:t>production</w:t>
            </w:r>
            <w:proofErr w:type="spellEnd"/>
            <w:r w:rsidRPr="00AE6A3B">
              <w:rPr>
                <w:rFonts w:ascii="Segoe UI" w:hAnsi="Segoe UI" w:cs="Segoe UI"/>
                <w:color w:val="000000"/>
                <w:sz w:val="22"/>
                <w:szCs w:val="22"/>
              </w:rPr>
              <w:t xml:space="preserve"> </w:t>
            </w:r>
            <w:proofErr w:type="spellStart"/>
            <w:r w:rsidRPr="00AE6A3B">
              <w:rPr>
                <w:rFonts w:ascii="Segoe UI" w:hAnsi="Segoe UI" w:cs="Segoe UI"/>
                <w:color w:val="000000"/>
                <w:sz w:val="22"/>
                <w:szCs w:val="22"/>
              </w:rPr>
              <w:t>of</w:t>
            </w:r>
            <w:proofErr w:type="spellEnd"/>
            <w:r w:rsidRPr="00AE6A3B">
              <w:rPr>
                <w:rFonts w:ascii="Segoe UI" w:hAnsi="Segoe UI" w:cs="Segoe UI"/>
                <w:color w:val="000000"/>
                <w:sz w:val="22"/>
                <w:szCs w:val="22"/>
              </w:rPr>
              <w:t xml:space="preserve"> </w:t>
            </w:r>
            <w:proofErr w:type="spellStart"/>
            <w:r w:rsidRPr="00AE6A3B">
              <w:rPr>
                <w:rFonts w:ascii="Segoe UI" w:hAnsi="Segoe UI" w:cs="Segoe UI"/>
                <w:color w:val="000000"/>
                <w:sz w:val="22"/>
                <w:szCs w:val="22"/>
              </w:rPr>
              <w:t>homogeneous</w:t>
            </w:r>
            <w:proofErr w:type="spellEnd"/>
            <w:r w:rsidRPr="00AE6A3B">
              <w:rPr>
                <w:rFonts w:ascii="Segoe UI" w:hAnsi="Segoe UI" w:cs="Segoe UI"/>
                <w:color w:val="000000"/>
                <w:sz w:val="22"/>
                <w:szCs w:val="22"/>
              </w:rPr>
              <w:t xml:space="preserve"> </w:t>
            </w:r>
            <w:proofErr w:type="spellStart"/>
            <w:r w:rsidRPr="00AE6A3B">
              <w:rPr>
                <w:rFonts w:ascii="Segoe UI" w:hAnsi="Segoe UI" w:cs="Segoe UI"/>
                <w:color w:val="000000"/>
                <w:sz w:val="22"/>
                <w:szCs w:val="22"/>
              </w:rPr>
              <w:t>and</w:t>
            </w:r>
            <w:proofErr w:type="spellEnd"/>
            <w:r w:rsidRPr="00AE6A3B">
              <w:rPr>
                <w:rFonts w:ascii="Segoe UI" w:hAnsi="Segoe UI" w:cs="Segoe UI"/>
                <w:color w:val="000000"/>
                <w:sz w:val="22"/>
                <w:szCs w:val="22"/>
              </w:rPr>
              <w:t xml:space="preserve"> pure metal </w:t>
            </w:r>
            <w:proofErr w:type="spellStart"/>
            <w:r w:rsidRPr="00AE6A3B">
              <w:rPr>
                <w:rFonts w:ascii="Segoe UI" w:hAnsi="Segoe UI" w:cs="Segoe UI"/>
                <w:color w:val="000000"/>
                <w:sz w:val="22"/>
                <w:szCs w:val="22"/>
              </w:rPr>
              <w:t>alloys</w:t>
            </w:r>
            <w:proofErr w:type="spellEnd"/>
            <w:r w:rsidRPr="00AE6A3B">
              <w:rPr>
                <w:rFonts w:ascii="Segoe UI" w:hAnsi="Segoe UI" w:cs="Segoe UI"/>
                <w:color w:val="000000"/>
                <w:sz w:val="22"/>
                <w:szCs w:val="22"/>
              </w:rPr>
              <w:t xml:space="preserve">, </w:t>
            </w:r>
            <w:proofErr w:type="spellStart"/>
            <w:r w:rsidRPr="00AE6A3B">
              <w:rPr>
                <w:rFonts w:ascii="Segoe UI" w:hAnsi="Segoe UI" w:cs="Segoe UI"/>
                <w:color w:val="000000"/>
                <w:sz w:val="22"/>
                <w:szCs w:val="22"/>
              </w:rPr>
              <w:t>which</w:t>
            </w:r>
            <w:proofErr w:type="spellEnd"/>
            <w:r w:rsidRPr="00AE6A3B">
              <w:rPr>
                <w:rFonts w:ascii="Segoe UI" w:hAnsi="Segoe UI" w:cs="Segoe UI"/>
                <w:color w:val="000000"/>
                <w:sz w:val="22"/>
                <w:szCs w:val="22"/>
              </w:rPr>
              <w:t xml:space="preserve"> are </w:t>
            </w:r>
            <w:proofErr w:type="spellStart"/>
            <w:r w:rsidRPr="00AE6A3B">
              <w:rPr>
                <w:rFonts w:ascii="Segoe UI" w:hAnsi="Segoe UI" w:cs="Segoe UI"/>
                <w:color w:val="000000"/>
                <w:sz w:val="22"/>
                <w:szCs w:val="22"/>
              </w:rPr>
              <w:t>critical</w:t>
            </w:r>
            <w:proofErr w:type="spellEnd"/>
            <w:r w:rsidRPr="00AE6A3B">
              <w:rPr>
                <w:rFonts w:ascii="Segoe UI" w:hAnsi="Segoe UI" w:cs="Segoe UI"/>
                <w:color w:val="000000"/>
                <w:sz w:val="22"/>
                <w:szCs w:val="22"/>
              </w:rPr>
              <w:t xml:space="preserve"> </w:t>
            </w:r>
            <w:proofErr w:type="spellStart"/>
            <w:r w:rsidRPr="00AE6A3B">
              <w:rPr>
                <w:rFonts w:ascii="Segoe UI" w:hAnsi="Segoe UI" w:cs="Segoe UI"/>
                <w:color w:val="000000"/>
                <w:sz w:val="22"/>
                <w:szCs w:val="22"/>
              </w:rPr>
              <w:t>for</w:t>
            </w:r>
            <w:proofErr w:type="spellEnd"/>
            <w:r w:rsidRPr="00AE6A3B">
              <w:rPr>
                <w:rFonts w:ascii="Segoe UI" w:hAnsi="Segoe UI" w:cs="Segoe UI"/>
                <w:color w:val="000000"/>
                <w:sz w:val="22"/>
                <w:szCs w:val="22"/>
              </w:rPr>
              <w:t xml:space="preserve"> </w:t>
            </w:r>
            <w:proofErr w:type="spellStart"/>
            <w:r w:rsidRPr="00AE6A3B">
              <w:rPr>
                <w:rFonts w:ascii="Segoe UI" w:hAnsi="Segoe UI" w:cs="Segoe UI"/>
                <w:color w:val="000000"/>
                <w:sz w:val="22"/>
                <w:szCs w:val="22"/>
              </w:rPr>
              <w:t>the</w:t>
            </w:r>
            <w:proofErr w:type="spellEnd"/>
            <w:r w:rsidRPr="00AE6A3B">
              <w:rPr>
                <w:rFonts w:ascii="Segoe UI" w:hAnsi="Segoe UI" w:cs="Segoe UI"/>
                <w:color w:val="000000"/>
                <w:sz w:val="22"/>
                <w:szCs w:val="22"/>
              </w:rPr>
              <w:t xml:space="preserve"> </w:t>
            </w:r>
            <w:proofErr w:type="spellStart"/>
            <w:r w:rsidRPr="00AE6A3B">
              <w:rPr>
                <w:rFonts w:ascii="Segoe UI" w:hAnsi="Segoe UI" w:cs="Segoe UI"/>
                <w:color w:val="000000"/>
                <w:sz w:val="22"/>
                <w:szCs w:val="22"/>
              </w:rPr>
              <w:t>development</w:t>
            </w:r>
            <w:proofErr w:type="spellEnd"/>
            <w:r w:rsidRPr="00AE6A3B">
              <w:rPr>
                <w:rFonts w:ascii="Segoe UI" w:hAnsi="Segoe UI" w:cs="Segoe UI"/>
                <w:color w:val="000000"/>
                <w:sz w:val="22"/>
                <w:szCs w:val="22"/>
              </w:rPr>
              <w:t xml:space="preserve"> </w:t>
            </w:r>
            <w:proofErr w:type="spellStart"/>
            <w:r w:rsidRPr="00AE6A3B">
              <w:rPr>
                <w:rFonts w:ascii="Segoe UI" w:hAnsi="Segoe UI" w:cs="Segoe UI"/>
                <w:color w:val="000000"/>
                <w:sz w:val="22"/>
                <w:szCs w:val="22"/>
              </w:rPr>
              <w:t>of</w:t>
            </w:r>
            <w:proofErr w:type="spellEnd"/>
            <w:r w:rsidRPr="00AE6A3B">
              <w:rPr>
                <w:rFonts w:ascii="Segoe UI" w:hAnsi="Segoe UI" w:cs="Segoe UI"/>
                <w:color w:val="000000"/>
                <w:sz w:val="22"/>
                <w:szCs w:val="22"/>
              </w:rPr>
              <w:t xml:space="preserve"> </w:t>
            </w:r>
            <w:proofErr w:type="spellStart"/>
            <w:r w:rsidRPr="00AE6A3B">
              <w:rPr>
                <w:rFonts w:ascii="Segoe UI" w:hAnsi="Segoe UI" w:cs="Segoe UI"/>
                <w:color w:val="000000"/>
                <w:sz w:val="22"/>
                <w:szCs w:val="22"/>
              </w:rPr>
              <w:t>advanced</w:t>
            </w:r>
            <w:proofErr w:type="spellEnd"/>
            <w:r w:rsidRPr="00AE6A3B">
              <w:rPr>
                <w:rFonts w:ascii="Segoe UI" w:hAnsi="Segoe UI" w:cs="Segoe UI"/>
                <w:color w:val="000000"/>
                <w:sz w:val="22"/>
                <w:szCs w:val="22"/>
              </w:rPr>
              <w:t xml:space="preserve"> </w:t>
            </w:r>
            <w:proofErr w:type="spellStart"/>
            <w:r w:rsidRPr="00AE6A3B">
              <w:rPr>
                <w:rFonts w:ascii="Segoe UI" w:hAnsi="Segoe UI" w:cs="Segoe UI"/>
                <w:color w:val="000000"/>
                <w:sz w:val="22"/>
                <w:szCs w:val="22"/>
              </w:rPr>
              <w:t>magnetic</w:t>
            </w:r>
            <w:proofErr w:type="spellEnd"/>
            <w:r w:rsidRPr="00AE6A3B">
              <w:rPr>
                <w:rFonts w:ascii="Segoe UI" w:hAnsi="Segoe UI" w:cs="Segoe UI"/>
                <w:color w:val="000000"/>
                <w:sz w:val="22"/>
                <w:szCs w:val="22"/>
              </w:rPr>
              <w:t xml:space="preserve"> </w:t>
            </w:r>
            <w:proofErr w:type="spellStart"/>
            <w:r w:rsidRPr="00AE6A3B">
              <w:rPr>
                <w:rFonts w:ascii="Segoe UI" w:hAnsi="Segoe UI" w:cs="Segoe UI"/>
                <w:color w:val="000000"/>
                <w:sz w:val="22"/>
                <w:szCs w:val="22"/>
              </w:rPr>
              <w:t>materials</w:t>
            </w:r>
            <w:proofErr w:type="spellEnd"/>
            <w:r w:rsidRPr="00AE6A3B">
              <w:rPr>
                <w:rFonts w:ascii="Segoe UI" w:hAnsi="Segoe UI" w:cs="Segoe UI"/>
                <w:color w:val="000000"/>
                <w:sz w:val="22"/>
                <w:szCs w:val="22"/>
              </w:rPr>
              <w:t>.</w:t>
            </w:r>
          </w:p>
        </w:tc>
      </w:tr>
      <w:tr w:rsidR="00AB1CC2" w14:paraId="43E1BB93" w14:textId="77777777" w:rsidTr="0072278C">
        <w:tc>
          <w:tcPr>
            <w:tcW w:w="3964" w:type="dxa"/>
          </w:tcPr>
          <w:p w14:paraId="0DA1111D" w14:textId="76B1BAD8" w:rsidR="00AB1CC2" w:rsidRPr="00821B21" w:rsidRDefault="00922F73" w:rsidP="000C5C55">
            <w:pPr>
              <w:jc w:val="both"/>
              <w:rPr>
                <w:rFonts w:ascii="Segoe UI" w:hAnsi="Segoe UI" w:cs="Segoe UI"/>
                <w:b/>
                <w:sz w:val="22"/>
                <w:szCs w:val="22"/>
              </w:rPr>
            </w:pPr>
            <w:proofErr w:type="spellStart"/>
            <w:r>
              <w:rPr>
                <w:rFonts w:ascii="Segoe UI" w:hAnsi="Segoe UI" w:cs="Segoe UI"/>
                <w:b/>
                <w:sz w:val="22"/>
                <w:szCs w:val="22"/>
              </w:rPr>
              <w:t>Internal</w:t>
            </w:r>
            <w:proofErr w:type="spellEnd"/>
            <w:r>
              <w:rPr>
                <w:rFonts w:ascii="Segoe UI" w:hAnsi="Segoe UI" w:cs="Segoe UI"/>
                <w:b/>
                <w:sz w:val="22"/>
                <w:szCs w:val="22"/>
              </w:rPr>
              <w:t xml:space="preserve"> reference:</w:t>
            </w:r>
          </w:p>
        </w:tc>
        <w:tc>
          <w:tcPr>
            <w:tcW w:w="6230" w:type="dxa"/>
          </w:tcPr>
          <w:p w14:paraId="771A37F5" w14:textId="29B6D9E9" w:rsidR="00AB1CC2" w:rsidRPr="00821B21" w:rsidRDefault="00BD346C" w:rsidP="00145701">
            <w:pPr>
              <w:jc w:val="both"/>
              <w:rPr>
                <w:rFonts w:ascii="Segoe UI" w:hAnsi="Segoe UI" w:cs="Segoe UI"/>
                <w:i/>
                <w:sz w:val="22"/>
                <w:szCs w:val="22"/>
                <w:highlight w:val="yellow"/>
              </w:rPr>
            </w:pPr>
            <w:r w:rsidRPr="00BD346C">
              <w:rPr>
                <w:rFonts w:ascii="Segoe UI" w:hAnsi="Segoe UI" w:cs="Segoe UI"/>
                <w:sz w:val="22"/>
                <w:szCs w:val="22"/>
              </w:rPr>
              <w:t>ZN2</w:t>
            </w:r>
            <w:r w:rsidR="00D7271A">
              <w:rPr>
                <w:rFonts w:ascii="Segoe UI" w:hAnsi="Segoe UI" w:cs="Segoe UI"/>
                <w:sz w:val="22"/>
                <w:szCs w:val="22"/>
              </w:rPr>
              <w:t>4</w:t>
            </w:r>
            <w:r w:rsidRPr="00BD346C">
              <w:rPr>
                <w:rFonts w:ascii="Segoe UI" w:hAnsi="Segoe UI" w:cs="Segoe UI"/>
                <w:sz w:val="22"/>
                <w:szCs w:val="22"/>
              </w:rPr>
              <w:t>_</w:t>
            </w:r>
            <w:r w:rsidR="00750993">
              <w:rPr>
                <w:rFonts w:ascii="Segoe UI" w:hAnsi="Segoe UI" w:cs="Segoe UI"/>
                <w:sz w:val="22"/>
                <w:szCs w:val="22"/>
              </w:rPr>
              <w:t>13535</w:t>
            </w:r>
            <w:r w:rsidR="008D610B">
              <w:rPr>
                <w:rFonts w:ascii="Segoe UI" w:hAnsi="Segoe UI" w:cs="Segoe UI"/>
                <w:sz w:val="22"/>
                <w:szCs w:val="22"/>
              </w:rPr>
              <w:t>-NKG</w:t>
            </w:r>
          </w:p>
        </w:tc>
      </w:tr>
      <w:tr w:rsidR="00AB1CC2" w14:paraId="185352CE" w14:textId="77777777" w:rsidTr="0072278C">
        <w:tc>
          <w:tcPr>
            <w:tcW w:w="3964" w:type="dxa"/>
          </w:tcPr>
          <w:p w14:paraId="6FF34817" w14:textId="4AFFAC1F" w:rsidR="00AB1CC2" w:rsidRPr="00821B21" w:rsidRDefault="00C366F5" w:rsidP="000C5C55">
            <w:pPr>
              <w:jc w:val="both"/>
              <w:rPr>
                <w:rFonts w:ascii="Segoe UI" w:hAnsi="Segoe UI" w:cs="Segoe UI"/>
                <w:b/>
                <w:sz w:val="22"/>
                <w:szCs w:val="22"/>
              </w:rPr>
            </w:pPr>
            <w:proofErr w:type="spellStart"/>
            <w:r>
              <w:rPr>
                <w:rFonts w:ascii="Segoe UI" w:hAnsi="Segoe UI" w:cs="Segoe UI"/>
                <w:b/>
                <w:sz w:val="22"/>
                <w:szCs w:val="22"/>
              </w:rPr>
              <w:t>Type</w:t>
            </w:r>
            <w:proofErr w:type="spellEnd"/>
            <w:r>
              <w:rPr>
                <w:rFonts w:ascii="Segoe UI" w:hAnsi="Segoe UI" w:cs="Segoe UI"/>
                <w:b/>
                <w:sz w:val="22"/>
                <w:szCs w:val="22"/>
              </w:rPr>
              <w:t xml:space="preserve"> </w:t>
            </w:r>
            <w:proofErr w:type="spellStart"/>
            <w:r>
              <w:rPr>
                <w:rFonts w:ascii="Segoe UI" w:hAnsi="Segoe UI" w:cs="Segoe UI"/>
                <w:b/>
                <w:sz w:val="22"/>
                <w:szCs w:val="22"/>
              </w:rPr>
              <w:t>of</w:t>
            </w:r>
            <w:proofErr w:type="spellEnd"/>
            <w:r>
              <w:rPr>
                <w:rFonts w:ascii="Segoe UI" w:hAnsi="Segoe UI" w:cs="Segoe UI"/>
                <w:b/>
                <w:sz w:val="22"/>
                <w:szCs w:val="22"/>
              </w:rPr>
              <w:t xml:space="preserve"> </w:t>
            </w:r>
            <w:proofErr w:type="spellStart"/>
            <w:r>
              <w:rPr>
                <w:rFonts w:ascii="Segoe UI" w:hAnsi="Segoe UI" w:cs="Segoe UI"/>
                <w:b/>
                <w:sz w:val="22"/>
                <w:szCs w:val="22"/>
              </w:rPr>
              <w:t>t</w:t>
            </w:r>
            <w:r w:rsidR="00922F73">
              <w:rPr>
                <w:rFonts w:ascii="Segoe UI" w:hAnsi="Segoe UI" w:cs="Segoe UI"/>
                <w:b/>
                <w:sz w:val="22"/>
                <w:szCs w:val="22"/>
              </w:rPr>
              <w:t>he</w:t>
            </w:r>
            <w:proofErr w:type="spellEnd"/>
            <w:r w:rsidR="00922F73">
              <w:rPr>
                <w:rFonts w:ascii="Segoe UI" w:hAnsi="Segoe UI" w:cs="Segoe UI"/>
                <w:b/>
                <w:sz w:val="22"/>
                <w:szCs w:val="22"/>
              </w:rPr>
              <w:t xml:space="preserve"> </w:t>
            </w:r>
            <w:proofErr w:type="spellStart"/>
            <w:r w:rsidR="00922F73">
              <w:rPr>
                <w:rFonts w:ascii="Segoe UI" w:hAnsi="Segoe UI" w:cs="Segoe UI"/>
                <w:b/>
                <w:sz w:val="22"/>
                <w:szCs w:val="22"/>
              </w:rPr>
              <w:t>bidding</w:t>
            </w:r>
            <w:proofErr w:type="spellEnd"/>
            <w:r w:rsidR="00922F73">
              <w:rPr>
                <w:rFonts w:ascii="Segoe UI" w:hAnsi="Segoe UI" w:cs="Segoe UI"/>
                <w:b/>
                <w:sz w:val="22"/>
                <w:szCs w:val="22"/>
              </w:rPr>
              <w:t xml:space="preserve"> procedure:</w:t>
            </w:r>
          </w:p>
        </w:tc>
        <w:tc>
          <w:tcPr>
            <w:tcW w:w="6230" w:type="dxa"/>
          </w:tcPr>
          <w:p w14:paraId="63218760" w14:textId="2FDB85A3" w:rsidR="00AB1CC2" w:rsidRPr="00821B21" w:rsidRDefault="002F0281" w:rsidP="000C5C55">
            <w:pPr>
              <w:jc w:val="both"/>
              <w:rPr>
                <w:rFonts w:ascii="Segoe UI" w:hAnsi="Segoe UI" w:cs="Segoe UI"/>
                <w:sz w:val="22"/>
                <w:szCs w:val="22"/>
              </w:rPr>
            </w:pPr>
            <w:r>
              <w:rPr>
                <w:rFonts w:ascii="Segoe UI" w:hAnsi="Segoe UI" w:cs="Segoe UI"/>
                <w:sz w:val="22"/>
                <w:szCs w:val="22"/>
              </w:rPr>
              <w:t>Open</w:t>
            </w:r>
            <w:r w:rsidR="00F76A49" w:rsidRPr="00F76A49">
              <w:rPr>
                <w:rFonts w:ascii="Segoe UI" w:hAnsi="Segoe UI" w:cs="Segoe UI"/>
                <w:sz w:val="22"/>
                <w:szCs w:val="22"/>
              </w:rPr>
              <w:t xml:space="preserve"> procedure in </w:t>
            </w:r>
            <w:proofErr w:type="spellStart"/>
            <w:r w:rsidR="00F76A49" w:rsidRPr="00F76A49">
              <w:rPr>
                <w:rFonts w:ascii="Segoe UI" w:hAnsi="Segoe UI" w:cs="Segoe UI"/>
                <w:sz w:val="22"/>
                <w:szCs w:val="22"/>
              </w:rPr>
              <w:t>accordance</w:t>
            </w:r>
            <w:proofErr w:type="spellEnd"/>
            <w:r w:rsidR="00F76A49" w:rsidRPr="00F76A49">
              <w:rPr>
                <w:rFonts w:ascii="Segoe UI" w:hAnsi="Segoe UI" w:cs="Segoe UI"/>
                <w:sz w:val="22"/>
                <w:szCs w:val="22"/>
              </w:rPr>
              <w:t xml:space="preserve"> </w:t>
            </w:r>
            <w:proofErr w:type="spellStart"/>
            <w:r w:rsidR="00F76A49" w:rsidRPr="00F76A49">
              <w:rPr>
                <w:rFonts w:ascii="Segoe UI" w:hAnsi="Segoe UI" w:cs="Segoe UI"/>
                <w:sz w:val="22"/>
                <w:szCs w:val="22"/>
              </w:rPr>
              <w:t>with</w:t>
            </w:r>
            <w:proofErr w:type="spellEnd"/>
            <w:r w:rsidR="00F76A49" w:rsidRPr="00F76A49">
              <w:rPr>
                <w:rFonts w:ascii="Segoe UI" w:hAnsi="Segoe UI" w:cs="Segoe UI"/>
                <w:sz w:val="22"/>
                <w:szCs w:val="22"/>
              </w:rPr>
              <w:t xml:space="preserve"> </w:t>
            </w:r>
            <w:proofErr w:type="spellStart"/>
            <w:r w:rsidR="00F76A49" w:rsidRPr="00F76A49">
              <w:rPr>
                <w:rFonts w:ascii="Segoe UI" w:hAnsi="Segoe UI" w:cs="Segoe UI"/>
                <w:sz w:val="22"/>
                <w:szCs w:val="22"/>
              </w:rPr>
              <w:t>Article</w:t>
            </w:r>
            <w:proofErr w:type="spellEnd"/>
            <w:r w:rsidR="00F76A49" w:rsidRPr="00F76A49">
              <w:rPr>
                <w:rFonts w:ascii="Segoe UI" w:hAnsi="Segoe UI" w:cs="Segoe UI"/>
                <w:sz w:val="22"/>
                <w:szCs w:val="22"/>
              </w:rPr>
              <w:t xml:space="preserve"> 4</w:t>
            </w:r>
            <w:r>
              <w:rPr>
                <w:rFonts w:ascii="Segoe UI" w:hAnsi="Segoe UI" w:cs="Segoe UI"/>
                <w:sz w:val="22"/>
                <w:szCs w:val="22"/>
              </w:rPr>
              <w:t>0</w:t>
            </w:r>
            <w:r w:rsidR="00F76A49" w:rsidRPr="00F76A49">
              <w:rPr>
                <w:rFonts w:ascii="Segoe UI" w:hAnsi="Segoe UI" w:cs="Segoe UI"/>
                <w:sz w:val="22"/>
                <w:szCs w:val="22"/>
              </w:rPr>
              <w:t xml:space="preserve"> </w:t>
            </w:r>
            <w:proofErr w:type="spellStart"/>
            <w:r w:rsidR="00F76A49" w:rsidRPr="00F76A49">
              <w:rPr>
                <w:rFonts w:ascii="Segoe UI" w:hAnsi="Segoe UI" w:cs="Segoe UI"/>
                <w:sz w:val="22"/>
                <w:szCs w:val="22"/>
              </w:rPr>
              <w:t>of</w:t>
            </w:r>
            <w:proofErr w:type="spellEnd"/>
            <w:r w:rsidR="00F76A49" w:rsidRPr="00F76A49">
              <w:rPr>
                <w:rFonts w:ascii="Segoe UI" w:hAnsi="Segoe UI" w:cs="Segoe UI"/>
                <w:sz w:val="22"/>
                <w:szCs w:val="22"/>
              </w:rPr>
              <w:t xml:space="preserve"> PPA</w:t>
            </w:r>
            <w:r w:rsidR="00F76A49">
              <w:rPr>
                <w:rFonts w:ascii="Segoe UI" w:hAnsi="Segoe UI" w:cs="Segoe UI"/>
                <w:sz w:val="22"/>
                <w:szCs w:val="22"/>
              </w:rPr>
              <w:t>-3</w:t>
            </w:r>
          </w:p>
        </w:tc>
      </w:tr>
      <w:tr w:rsidR="00AB1CC2" w14:paraId="77C7F82E" w14:textId="77777777" w:rsidTr="0072278C">
        <w:tc>
          <w:tcPr>
            <w:tcW w:w="3964" w:type="dxa"/>
          </w:tcPr>
          <w:p w14:paraId="4F9C7603" w14:textId="768CFA25" w:rsidR="00AB1CC2" w:rsidRPr="00821B21" w:rsidRDefault="00922F73" w:rsidP="000C5C55">
            <w:pPr>
              <w:jc w:val="both"/>
              <w:rPr>
                <w:rFonts w:ascii="Segoe UI" w:hAnsi="Segoe UI" w:cs="Segoe UI"/>
                <w:b/>
                <w:sz w:val="22"/>
                <w:szCs w:val="22"/>
              </w:rPr>
            </w:pPr>
            <w:proofErr w:type="spellStart"/>
            <w:r>
              <w:rPr>
                <w:rFonts w:ascii="Segoe UI" w:hAnsi="Segoe UI" w:cs="Segoe UI"/>
                <w:b/>
                <w:sz w:val="22"/>
                <w:szCs w:val="22"/>
              </w:rPr>
              <w:t>Type</w:t>
            </w:r>
            <w:proofErr w:type="spellEnd"/>
            <w:r>
              <w:rPr>
                <w:rFonts w:ascii="Segoe UI" w:hAnsi="Segoe UI" w:cs="Segoe UI"/>
                <w:b/>
                <w:sz w:val="22"/>
                <w:szCs w:val="22"/>
              </w:rPr>
              <w:t xml:space="preserve"> </w:t>
            </w:r>
            <w:proofErr w:type="spellStart"/>
            <w:r>
              <w:rPr>
                <w:rFonts w:ascii="Segoe UI" w:hAnsi="Segoe UI" w:cs="Segoe UI"/>
                <w:b/>
                <w:sz w:val="22"/>
                <w:szCs w:val="22"/>
              </w:rPr>
              <w:t>of</w:t>
            </w:r>
            <w:proofErr w:type="spellEnd"/>
            <w:r>
              <w:rPr>
                <w:rFonts w:ascii="Segoe UI" w:hAnsi="Segoe UI" w:cs="Segoe UI"/>
                <w:b/>
                <w:sz w:val="22"/>
                <w:szCs w:val="22"/>
              </w:rPr>
              <w:t xml:space="preserve"> </w:t>
            </w:r>
            <w:proofErr w:type="spellStart"/>
            <w:r>
              <w:rPr>
                <w:rFonts w:ascii="Segoe UI" w:hAnsi="Segoe UI" w:cs="Segoe UI"/>
                <w:b/>
                <w:sz w:val="22"/>
                <w:szCs w:val="22"/>
              </w:rPr>
              <w:t>purchasing</w:t>
            </w:r>
            <w:proofErr w:type="spellEnd"/>
            <w:r w:rsidR="00AB1CC2" w:rsidRPr="00821B21">
              <w:rPr>
                <w:rFonts w:ascii="Segoe UI" w:hAnsi="Segoe UI" w:cs="Segoe UI"/>
                <w:sz w:val="22"/>
                <w:szCs w:val="22"/>
              </w:rPr>
              <w:t>:</w:t>
            </w:r>
          </w:p>
        </w:tc>
        <w:tc>
          <w:tcPr>
            <w:tcW w:w="6230" w:type="dxa"/>
          </w:tcPr>
          <w:p w14:paraId="40682E60" w14:textId="71F1D372" w:rsidR="00AB1CC2" w:rsidRPr="000E7458" w:rsidRDefault="00C063CC" w:rsidP="000C5C55">
            <w:pPr>
              <w:jc w:val="both"/>
              <w:rPr>
                <w:rFonts w:ascii="Segoe UI" w:hAnsi="Segoe UI" w:cs="Segoe UI"/>
                <w:bCs/>
                <w:sz w:val="22"/>
                <w:szCs w:val="22"/>
              </w:rPr>
            </w:pPr>
            <w:proofErr w:type="spellStart"/>
            <w:r>
              <w:rPr>
                <w:rFonts w:ascii="Segoe UI" w:hAnsi="Segoe UI" w:cs="Segoe UI"/>
                <w:bCs/>
                <w:sz w:val="22"/>
                <w:szCs w:val="22"/>
              </w:rPr>
              <w:t>Equipment</w:t>
            </w:r>
            <w:proofErr w:type="spellEnd"/>
          </w:p>
        </w:tc>
      </w:tr>
      <w:tr w:rsidR="00AB1CC2" w14:paraId="744EAFD8" w14:textId="77777777" w:rsidTr="0072278C">
        <w:tc>
          <w:tcPr>
            <w:tcW w:w="3964" w:type="dxa"/>
          </w:tcPr>
          <w:p w14:paraId="4D88FEB6" w14:textId="53502004" w:rsidR="00AB1CC2" w:rsidRPr="00821B21" w:rsidRDefault="00C063CC" w:rsidP="000C5C55">
            <w:pPr>
              <w:jc w:val="both"/>
              <w:rPr>
                <w:rFonts w:ascii="Segoe UI" w:hAnsi="Segoe UI" w:cs="Segoe UI"/>
                <w:b/>
                <w:sz w:val="22"/>
                <w:szCs w:val="22"/>
              </w:rPr>
            </w:pPr>
            <w:proofErr w:type="spellStart"/>
            <w:r w:rsidRPr="00C063CC">
              <w:rPr>
                <w:rFonts w:ascii="Segoe UI" w:hAnsi="Segoe UI" w:cs="Segoe UI"/>
                <w:b/>
                <w:sz w:val="22"/>
                <w:szCs w:val="22"/>
              </w:rPr>
              <w:t>Division</w:t>
            </w:r>
            <w:proofErr w:type="spellEnd"/>
            <w:r w:rsidRPr="00C063CC">
              <w:rPr>
                <w:rFonts w:ascii="Segoe UI" w:hAnsi="Segoe UI" w:cs="Segoe UI"/>
                <w:b/>
                <w:sz w:val="22"/>
                <w:szCs w:val="22"/>
              </w:rPr>
              <w:t xml:space="preserve"> </w:t>
            </w:r>
            <w:proofErr w:type="spellStart"/>
            <w:r w:rsidRPr="00C063CC">
              <w:rPr>
                <w:rFonts w:ascii="Segoe UI" w:hAnsi="Segoe UI" w:cs="Segoe UI"/>
                <w:b/>
                <w:sz w:val="22"/>
                <w:szCs w:val="22"/>
              </w:rPr>
              <w:t>into</w:t>
            </w:r>
            <w:proofErr w:type="spellEnd"/>
            <w:r w:rsidRPr="00C063CC">
              <w:rPr>
                <w:rFonts w:ascii="Segoe UI" w:hAnsi="Segoe UI" w:cs="Segoe UI"/>
                <w:b/>
                <w:sz w:val="22"/>
                <w:szCs w:val="22"/>
              </w:rPr>
              <w:t xml:space="preserve"> </w:t>
            </w:r>
            <w:proofErr w:type="spellStart"/>
            <w:r w:rsidRPr="00C063CC">
              <w:rPr>
                <w:rFonts w:ascii="Segoe UI" w:hAnsi="Segoe UI" w:cs="Segoe UI"/>
                <w:b/>
                <w:sz w:val="22"/>
                <w:szCs w:val="22"/>
              </w:rPr>
              <w:t>lots</w:t>
            </w:r>
            <w:proofErr w:type="spellEnd"/>
            <w:r>
              <w:rPr>
                <w:rFonts w:ascii="Segoe UI" w:hAnsi="Segoe UI" w:cs="Segoe UI"/>
                <w:b/>
                <w:sz w:val="22"/>
                <w:szCs w:val="22"/>
              </w:rPr>
              <w:t>:</w:t>
            </w:r>
          </w:p>
        </w:tc>
        <w:tc>
          <w:tcPr>
            <w:tcW w:w="6230" w:type="dxa"/>
          </w:tcPr>
          <w:p w14:paraId="1BA06BA7" w14:textId="63451155" w:rsidR="00AB1CC2" w:rsidRPr="00145701" w:rsidRDefault="00F76A49" w:rsidP="000C5C55">
            <w:pPr>
              <w:jc w:val="both"/>
              <w:rPr>
                <w:rFonts w:ascii="Segoe UI" w:hAnsi="Segoe UI" w:cs="Segoe UI"/>
                <w:sz w:val="22"/>
                <w:szCs w:val="22"/>
              </w:rPr>
            </w:pPr>
            <w:proofErr w:type="spellStart"/>
            <w:r w:rsidRPr="00F76A49">
              <w:rPr>
                <w:rFonts w:ascii="Segoe UI" w:hAnsi="Segoe UI" w:cs="Segoe UI"/>
                <w:sz w:val="22"/>
                <w:szCs w:val="22"/>
              </w:rPr>
              <w:t>The</w:t>
            </w:r>
            <w:proofErr w:type="spellEnd"/>
            <w:r w:rsidRPr="00F76A49">
              <w:rPr>
                <w:rFonts w:ascii="Segoe UI" w:hAnsi="Segoe UI" w:cs="Segoe UI"/>
                <w:sz w:val="22"/>
                <w:szCs w:val="22"/>
              </w:rPr>
              <w:t xml:space="preserve"> </w:t>
            </w:r>
            <w:proofErr w:type="spellStart"/>
            <w:r w:rsidRPr="00F76A49">
              <w:rPr>
                <w:rFonts w:ascii="Segoe UI" w:hAnsi="Segoe UI" w:cs="Segoe UI"/>
                <w:sz w:val="22"/>
                <w:szCs w:val="22"/>
              </w:rPr>
              <w:t>public</w:t>
            </w:r>
            <w:proofErr w:type="spellEnd"/>
            <w:r w:rsidRPr="00F76A49">
              <w:rPr>
                <w:rFonts w:ascii="Segoe UI" w:hAnsi="Segoe UI" w:cs="Segoe UI"/>
                <w:sz w:val="22"/>
                <w:szCs w:val="22"/>
              </w:rPr>
              <w:t xml:space="preserve"> tender is not </w:t>
            </w:r>
            <w:proofErr w:type="spellStart"/>
            <w:r w:rsidRPr="00F76A49">
              <w:rPr>
                <w:rFonts w:ascii="Segoe UI" w:hAnsi="Segoe UI" w:cs="Segoe UI"/>
                <w:sz w:val="22"/>
                <w:szCs w:val="22"/>
              </w:rPr>
              <w:t>divided</w:t>
            </w:r>
            <w:proofErr w:type="spellEnd"/>
            <w:r w:rsidRPr="00F76A49">
              <w:rPr>
                <w:rFonts w:ascii="Segoe UI" w:hAnsi="Segoe UI" w:cs="Segoe UI"/>
                <w:sz w:val="22"/>
                <w:szCs w:val="22"/>
              </w:rPr>
              <w:t xml:space="preserve"> </w:t>
            </w:r>
            <w:proofErr w:type="spellStart"/>
            <w:r w:rsidRPr="00F76A49">
              <w:rPr>
                <w:rFonts w:ascii="Segoe UI" w:hAnsi="Segoe UI" w:cs="Segoe UI"/>
                <w:sz w:val="22"/>
                <w:szCs w:val="22"/>
              </w:rPr>
              <w:t>into</w:t>
            </w:r>
            <w:proofErr w:type="spellEnd"/>
            <w:r w:rsidRPr="00F76A49">
              <w:rPr>
                <w:rFonts w:ascii="Segoe UI" w:hAnsi="Segoe UI" w:cs="Segoe UI"/>
                <w:sz w:val="22"/>
                <w:szCs w:val="22"/>
              </w:rPr>
              <w:t xml:space="preserve"> </w:t>
            </w:r>
            <w:proofErr w:type="spellStart"/>
            <w:r w:rsidRPr="00F76A49">
              <w:rPr>
                <w:rFonts w:ascii="Segoe UI" w:hAnsi="Segoe UI" w:cs="Segoe UI"/>
                <w:sz w:val="22"/>
                <w:szCs w:val="22"/>
              </w:rPr>
              <w:t>lots</w:t>
            </w:r>
            <w:proofErr w:type="spellEnd"/>
            <w:r w:rsidR="00DB583C" w:rsidRPr="00821B21">
              <w:rPr>
                <w:rFonts w:ascii="Segoe UI" w:hAnsi="Segoe UI" w:cs="Segoe UI"/>
                <w:sz w:val="22"/>
                <w:szCs w:val="22"/>
              </w:rPr>
              <w:t xml:space="preserve">. </w:t>
            </w:r>
          </w:p>
        </w:tc>
      </w:tr>
      <w:tr w:rsidR="00AB1CC2" w14:paraId="602FEEA1" w14:textId="77777777" w:rsidTr="0072278C">
        <w:tc>
          <w:tcPr>
            <w:tcW w:w="3964" w:type="dxa"/>
          </w:tcPr>
          <w:p w14:paraId="09BCEAEE" w14:textId="7063D682" w:rsidR="00AB1CC2" w:rsidRPr="00821B21" w:rsidRDefault="009C2BE7" w:rsidP="000C5C55">
            <w:pPr>
              <w:jc w:val="both"/>
              <w:rPr>
                <w:rFonts w:ascii="Segoe UI" w:hAnsi="Segoe UI" w:cs="Segoe UI"/>
                <w:b/>
                <w:sz w:val="22"/>
                <w:szCs w:val="22"/>
              </w:rPr>
            </w:pPr>
            <w:proofErr w:type="spellStart"/>
            <w:r>
              <w:rPr>
                <w:rFonts w:ascii="Segoe UI" w:hAnsi="Segoe UI" w:cs="Segoe UI"/>
                <w:b/>
                <w:sz w:val="22"/>
                <w:szCs w:val="22"/>
              </w:rPr>
              <w:t>Variants</w:t>
            </w:r>
            <w:proofErr w:type="spellEnd"/>
            <w:r>
              <w:rPr>
                <w:rFonts w:ascii="Segoe UI" w:hAnsi="Segoe UI" w:cs="Segoe UI"/>
                <w:b/>
                <w:sz w:val="22"/>
                <w:szCs w:val="22"/>
              </w:rPr>
              <w:t>:</w:t>
            </w:r>
          </w:p>
        </w:tc>
        <w:tc>
          <w:tcPr>
            <w:tcW w:w="6230" w:type="dxa"/>
          </w:tcPr>
          <w:p w14:paraId="2F8D70DF" w14:textId="54D18A4C" w:rsidR="00AB1CC2" w:rsidRPr="00821B21" w:rsidRDefault="00F76A49" w:rsidP="000C5C55">
            <w:pPr>
              <w:jc w:val="both"/>
              <w:rPr>
                <w:rFonts w:ascii="Segoe UI" w:hAnsi="Segoe UI" w:cs="Segoe UI"/>
                <w:b/>
                <w:sz w:val="22"/>
                <w:szCs w:val="22"/>
              </w:rPr>
            </w:pPr>
            <w:proofErr w:type="spellStart"/>
            <w:r w:rsidRPr="00F76A49">
              <w:rPr>
                <w:rFonts w:ascii="Segoe UI" w:hAnsi="Segoe UI" w:cs="Segoe UI"/>
                <w:sz w:val="22"/>
                <w:szCs w:val="22"/>
              </w:rPr>
              <w:t>Variants</w:t>
            </w:r>
            <w:proofErr w:type="spellEnd"/>
            <w:r w:rsidRPr="00F76A49">
              <w:rPr>
                <w:rFonts w:ascii="Segoe UI" w:hAnsi="Segoe UI" w:cs="Segoe UI"/>
                <w:sz w:val="22"/>
                <w:szCs w:val="22"/>
              </w:rPr>
              <w:t xml:space="preserve"> are not </w:t>
            </w:r>
            <w:proofErr w:type="spellStart"/>
            <w:r w:rsidRPr="00F76A49">
              <w:rPr>
                <w:rFonts w:ascii="Segoe UI" w:hAnsi="Segoe UI" w:cs="Segoe UI"/>
                <w:sz w:val="22"/>
                <w:szCs w:val="22"/>
              </w:rPr>
              <w:t>permited</w:t>
            </w:r>
            <w:proofErr w:type="spellEnd"/>
            <w:r w:rsidRPr="00F76A49">
              <w:rPr>
                <w:rFonts w:ascii="Segoe UI" w:hAnsi="Segoe UI" w:cs="Segoe UI"/>
                <w:sz w:val="22"/>
                <w:szCs w:val="22"/>
              </w:rPr>
              <w:t>.</w:t>
            </w:r>
          </w:p>
        </w:tc>
      </w:tr>
      <w:tr w:rsidR="00982B0F" w14:paraId="7464490E" w14:textId="77777777" w:rsidTr="0072278C">
        <w:tc>
          <w:tcPr>
            <w:tcW w:w="3964" w:type="dxa"/>
          </w:tcPr>
          <w:p w14:paraId="05B1BA8E" w14:textId="71882E9C" w:rsidR="00982B0F" w:rsidRPr="00C063CC" w:rsidRDefault="007917DD" w:rsidP="000C5C55">
            <w:pPr>
              <w:jc w:val="both"/>
              <w:rPr>
                <w:rFonts w:ascii="Segoe UI" w:hAnsi="Segoe UI" w:cs="Segoe UI"/>
                <w:b/>
                <w:sz w:val="22"/>
              </w:rPr>
            </w:pPr>
            <w:proofErr w:type="spellStart"/>
            <w:r>
              <w:rPr>
                <w:rFonts w:ascii="Segoe UI" w:hAnsi="Segoe UI" w:cs="Segoe UI"/>
                <w:b/>
                <w:sz w:val="22"/>
              </w:rPr>
              <w:t>The</w:t>
            </w:r>
            <w:proofErr w:type="spellEnd"/>
            <w:r>
              <w:rPr>
                <w:rFonts w:ascii="Segoe UI" w:hAnsi="Segoe UI" w:cs="Segoe UI"/>
                <w:b/>
                <w:sz w:val="22"/>
              </w:rPr>
              <w:t xml:space="preserve"> </w:t>
            </w:r>
            <w:proofErr w:type="spellStart"/>
            <w:r>
              <w:rPr>
                <w:rFonts w:ascii="Segoe UI" w:hAnsi="Segoe UI" w:cs="Segoe UI"/>
                <w:b/>
                <w:sz w:val="22"/>
              </w:rPr>
              <w:t>language</w:t>
            </w:r>
            <w:proofErr w:type="spellEnd"/>
            <w:r>
              <w:rPr>
                <w:rFonts w:ascii="Segoe UI" w:hAnsi="Segoe UI" w:cs="Segoe UI"/>
                <w:b/>
                <w:sz w:val="22"/>
              </w:rPr>
              <w:t xml:space="preserve"> </w:t>
            </w:r>
            <w:proofErr w:type="spellStart"/>
            <w:r>
              <w:rPr>
                <w:rFonts w:ascii="Segoe UI" w:hAnsi="Segoe UI" w:cs="Segoe UI"/>
                <w:b/>
                <w:sz w:val="22"/>
              </w:rPr>
              <w:t>of</w:t>
            </w:r>
            <w:proofErr w:type="spellEnd"/>
            <w:r>
              <w:rPr>
                <w:rFonts w:ascii="Segoe UI" w:hAnsi="Segoe UI" w:cs="Segoe UI"/>
                <w:b/>
                <w:sz w:val="22"/>
              </w:rPr>
              <w:t xml:space="preserve"> </w:t>
            </w:r>
            <w:proofErr w:type="spellStart"/>
            <w:r>
              <w:rPr>
                <w:rFonts w:ascii="Segoe UI" w:hAnsi="Segoe UI" w:cs="Segoe UI"/>
                <w:b/>
                <w:sz w:val="22"/>
              </w:rPr>
              <w:t>the</w:t>
            </w:r>
            <w:proofErr w:type="spellEnd"/>
            <w:r>
              <w:rPr>
                <w:rFonts w:ascii="Segoe UI" w:hAnsi="Segoe UI" w:cs="Segoe UI"/>
                <w:b/>
                <w:sz w:val="22"/>
              </w:rPr>
              <w:t xml:space="preserve"> </w:t>
            </w:r>
            <w:proofErr w:type="spellStart"/>
            <w:r>
              <w:rPr>
                <w:rFonts w:ascii="Segoe UI" w:hAnsi="Segoe UI" w:cs="Segoe UI"/>
                <w:b/>
                <w:sz w:val="22"/>
              </w:rPr>
              <w:t>bids</w:t>
            </w:r>
            <w:proofErr w:type="spellEnd"/>
            <w:r>
              <w:rPr>
                <w:rFonts w:ascii="Segoe UI" w:hAnsi="Segoe UI" w:cs="Segoe UI"/>
                <w:b/>
                <w:sz w:val="22"/>
              </w:rPr>
              <w:t>:</w:t>
            </w:r>
          </w:p>
        </w:tc>
        <w:tc>
          <w:tcPr>
            <w:tcW w:w="6230" w:type="dxa"/>
          </w:tcPr>
          <w:p w14:paraId="0E4E7ED4" w14:textId="4897F6DB" w:rsidR="00982B0F" w:rsidRPr="007917DD" w:rsidRDefault="007917DD" w:rsidP="007917DD">
            <w:pPr>
              <w:tabs>
                <w:tab w:val="left" w:pos="284"/>
                <w:tab w:val="left" w:pos="426"/>
                <w:tab w:val="left" w:pos="709"/>
              </w:tabs>
              <w:jc w:val="both"/>
              <w:rPr>
                <w:rFonts w:ascii="Segoe UI" w:eastAsia="Times New Roman" w:hAnsi="Segoe UI" w:cs="Segoe UI"/>
                <w:color w:val="000000"/>
                <w:sz w:val="22"/>
                <w:lang w:val="en-GB"/>
              </w:rPr>
            </w:pPr>
            <w:r w:rsidRPr="007917DD">
              <w:rPr>
                <w:rFonts w:ascii="Segoe UI" w:eastAsia="Times New Roman" w:hAnsi="Segoe UI" w:cs="Segoe UI"/>
                <w:color w:val="000000"/>
                <w:sz w:val="22"/>
                <w:lang w:val="en-GB"/>
              </w:rPr>
              <w:t xml:space="preserve">The Bidders must submit their bids in </w:t>
            </w:r>
            <w:r w:rsidRPr="007917DD">
              <w:rPr>
                <w:rFonts w:ascii="Segoe UI" w:eastAsia="Times New Roman" w:hAnsi="Segoe UI" w:cs="Segoe UI"/>
                <w:sz w:val="22"/>
                <w:lang w:val="en-GB"/>
              </w:rPr>
              <w:t>Slovene or English.</w:t>
            </w:r>
          </w:p>
        </w:tc>
      </w:tr>
      <w:tr w:rsidR="00AB1CC2" w14:paraId="7B412E9A" w14:textId="77777777" w:rsidTr="0072278C">
        <w:tc>
          <w:tcPr>
            <w:tcW w:w="3964" w:type="dxa"/>
          </w:tcPr>
          <w:p w14:paraId="4519171F" w14:textId="6E00C650" w:rsidR="00AB1CC2" w:rsidRPr="00821B21" w:rsidRDefault="00C063CC" w:rsidP="000C5C55">
            <w:pPr>
              <w:jc w:val="both"/>
              <w:rPr>
                <w:rFonts w:ascii="Segoe UI" w:hAnsi="Segoe UI" w:cs="Segoe UI"/>
                <w:b/>
                <w:sz w:val="22"/>
                <w:szCs w:val="22"/>
              </w:rPr>
            </w:pPr>
            <w:proofErr w:type="spellStart"/>
            <w:r w:rsidRPr="00C063CC">
              <w:rPr>
                <w:rFonts w:ascii="Segoe UI" w:hAnsi="Segoe UI" w:cs="Segoe UI"/>
                <w:b/>
                <w:sz w:val="22"/>
                <w:szCs w:val="22"/>
              </w:rPr>
              <w:t>Requested</w:t>
            </w:r>
            <w:proofErr w:type="spellEnd"/>
            <w:r w:rsidRPr="00C063CC">
              <w:rPr>
                <w:rFonts w:ascii="Segoe UI" w:hAnsi="Segoe UI" w:cs="Segoe UI"/>
                <w:b/>
                <w:sz w:val="22"/>
                <w:szCs w:val="22"/>
              </w:rPr>
              <w:t xml:space="preserve"> </w:t>
            </w:r>
            <w:proofErr w:type="spellStart"/>
            <w:r w:rsidRPr="00C063CC">
              <w:rPr>
                <w:rFonts w:ascii="Segoe UI" w:hAnsi="Segoe UI" w:cs="Segoe UI"/>
                <w:b/>
                <w:sz w:val="22"/>
                <w:szCs w:val="22"/>
              </w:rPr>
              <w:t>validity</w:t>
            </w:r>
            <w:proofErr w:type="spellEnd"/>
            <w:r w:rsidRPr="00C063CC">
              <w:rPr>
                <w:rFonts w:ascii="Segoe UI" w:hAnsi="Segoe UI" w:cs="Segoe UI"/>
                <w:b/>
                <w:sz w:val="22"/>
                <w:szCs w:val="22"/>
              </w:rPr>
              <w:t xml:space="preserve"> </w:t>
            </w:r>
            <w:proofErr w:type="spellStart"/>
            <w:r w:rsidRPr="00C063CC">
              <w:rPr>
                <w:rFonts w:ascii="Segoe UI" w:hAnsi="Segoe UI" w:cs="Segoe UI"/>
                <w:b/>
                <w:sz w:val="22"/>
                <w:szCs w:val="22"/>
              </w:rPr>
              <w:t>of</w:t>
            </w:r>
            <w:proofErr w:type="spellEnd"/>
            <w:r w:rsidRPr="00C063CC">
              <w:rPr>
                <w:rFonts w:ascii="Segoe UI" w:hAnsi="Segoe UI" w:cs="Segoe UI"/>
                <w:b/>
                <w:sz w:val="22"/>
                <w:szCs w:val="22"/>
              </w:rPr>
              <w:t xml:space="preserve"> </w:t>
            </w:r>
            <w:proofErr w:type="spellStart"/>
            <w:r w:rsidRPr="00C063CC">
              <w:rPr>
                <w:rFonts w:ascii="Segoe UI" w:hAnsi="Segoe UI" w:cs="Segoe UI"/>
                <w:b/>
                <w:sz w:val="22"/>
                <w:szCs w:val="22"/>
              </w:rPr>
              <w:t>the</w:t>
            </w:r>
            <w:proofErr w:type="spellEnd"/>
            <w:r w:rsidRPr="00C063CC">
              <w:rPr>
                <w:rFonts w:ascii="Segoe UI" w:hAnsi="Segoe UI" w:cs="Segoe UI"/>
                <w:b/>
                <w:sz w:val="22"/>
                <w:szCs w:val="22"/>
              </w:rPr>
              <w:t xml:space="preserve"> tender</w:t>
            </w:r>
            <w:r w:rsidR="00DB583C" w:rsidRPr="00821B21">
              <w:rPr>
                <w:rFonts w:ascii="Segoe UI" w:hAnsi="Segoe UI" w:cs="Segoe UI"/>
                <w:b/>
                <w:sz w:val="22"/>
                <w:szCs w:val="22"/>
              </w:rPr>
              <w:t>:</w:t>
            </w:r>
          </w:p>
        </w:tc>
        <w:tc>
          <w:tcPr>
            <w:tcW w:w="6230" w:type="dxa"/>
          </w:tcPr>
          <w:p w14:paraId="6E98E975" w14:textId="7CBF88DE" w:rsidR="00AB1CC2" w:rsidRPr="005620BB" w:rsidRDefault="004E0434" w:rsidP="00D07A4F">
            <w:pPr>
              <w:jc w:val="both"/>
              <w:rPr>
                <w:rFonts w:ascii="Segoe UI" w:hAnsi="Segoe UI" w:cs="Segoe UI"/>
                <w:b/>
                <w:bCs/>
                <w:sz w:val="22"/>
                <w:szCs w:val="22"/>
              </w:rPr>
            </w:pPr>
            <w:r>
              <w:rPr>
                <w:rFonts w:ascii="Segoe UI" w:hAnsi="Segoe UI" w:cs="Segoe UI"/>
                <w:b/>
                <w:bCs/>
                <w:sz w:val="22"/>
                <w:szCs w:val="22"/>
              </w:rPr>
              <w:t xml:space="preserve"> </w:t>
            </w:r>
            <w:r w:rsidR="0059004B">
              <w:rPr>
                <w:rFonts w:ascii="Segoe UI" w:hAnsi="Segoe UI" w:cs="Segoe UI"/>
                <w:b/>
                <w:bCs/>
                <w:sz w:val="22"/>
                <w:szCs w:val="22"/>
              </w:rPr>
              <w:t>31</w:t>
            </w:r>
            <w:r w:rsidR="00F568F4">
              <w:rPr>
                <w:rFonts w:ascii="Segoe UI" w:hAnsi="Segoe UI" w:cs="Segoe UI"/>
                <w:b/>
                <w:bCs/>
                <w:sz w:val="22"/>
                <w:szCs w:val="22"/>
              </w:rPr>
              <w:t>.0</w:t>
            </w:r>
            <w:r w:rsidR="0059004B">
              <w:rPr>
                <w:rFonts w:ascii="Segoe UI" w:hAnsi="Segoe UI" w:cs="Segoe UI"/>
                <w:b/>
                <w:bCs/>
                <w:sz w:val="22"/>
                <w:szCs w:val="22"/>
              </w:rPr>
              <w:t>3</w:t>
            </w:r>
            <w:r w:rsidR="00F568F4">
              <w:rPr>
                <w:rFonts w:ascii="Segoe UI" w:hAnsi="Segoe UI" w:cs="Segoe UI"/>
                <w:b/>
                <w:bCs/>
                <w:sz w:val="22"/>
                <w:szCs w:val="22"/>
              </w:rPr>
              <w:t>.</w:t>
            </w:r>
            <w:r w:rsidR="005620BB" w:rsidRPr="005620BB">
              <w:rPr>
                <w:rFonts w:ascii="Segoe UI" w:hAnsi="Segoe UI" w:cs="Segoe UI"/>
                <w:b/>
                <w:bCs/>
                <w:sz w:val="22"/>
                <w:szCs w:val="22"/>
              </w:rPr>
              <w:t>202</w:t>
            </w:r>
            <w:r w:rsidR="00750993">
              <w:rPr>
                <w:rFonts w:ascii="Segoe UI" w:hAnsi="Segoe UI" w:cs="Segoe UI"/>
                <w:b/>
                <w:bCs/>
                <w:sz w:val="22"/>
                <w:szCs w:val="22"/>
              </w:rPr>
              <w:t>5</w:t>
            </w:r>
          </w:p>
        </w:tc>
      </w:tr>
      <w:tr w:rsidR="00AB1CC2" w14:paraId="68349454" w14:textId="77777777" w:rsidTr="0072278C">
        <w:tc>
          <w:tcPr>
            <w:tcW w:w="3964" w:type="dxa"/>
          </w:tcPr>
          <w:p w14:paraId="0EA5C8F4" w14:textId="700D9270" w:rsidR="00AB1CC2" w:rsidRPr="00821B21" w:rsidRDefault="0072278C" w:rsidP="000C5C55">
            <w:pPr>
              <w:jc w:val="both"/>
              <w:rPr>
                <w:rFonts w:ascii="Segoe UI" w:hAnsi="Segoe UI" w:cs="Segoe UI"/>
                <w:b/>
                <w:sz w:val="22"/>
                <w:szCs w:val="22"/>
              </w:rPr>
            </w:pPr>
            <w:proofErr w:type="spellStart"/>
            <w:r w:rsidRPr="0072278C">
              <w:rPr>
                <w:rFonts w:ascii="Segoe UI" w:hAnsi="Segoe UI" w:cs="Segoe UI"/>
                <w:b/>
                <w:sz w:val="22"/>
                <w:szCs w:val="22"/>
              </w:rPr>
              <w:t>Deadline</w:t>
            </w:r>
            <w:proofErr w:type="spellEnd"/>
            <w:r w:rsidRPr="0072278C">
              <w:rPr>
                <w:rFonts w:ascii="Segoe UI" w:hAnsi="Segoe UI" w:cs="Segoe UI"/>
                <w:b/>
                <w:sz w:val="22"/>
                <w:szCs w:val="22"/>
              </w:rPr>
              <w:t xml:space="preserve"> </w:t>
            </w:r>
            <w:proofErr w:type="spellStart"/>
            <w:r w:rsidRPr="0072278C">
              <w:rPr>
                <w:rFonts w:ascii="Segoe UI" w:hAnsi="Segoe UI" w:cs="Segoe UI"/>
                <w:b/>
                <w:sz w:val="22"/>
                <w:szCs w:val="22"/>
              </w:rPr>
              <w:t>for</w:t>
            </w:r>
            <w:proofErr w:type="spellEnd"/>
            <w:r w:rsidRPr="0072278C">
              <w:rPr>
                <w:rFonts w:ascii="Segoe UI" w:hAnsi="Segoe UI" w:cs="Segoe UI"/>
                <w:b/>
                <w:sz w:val="22"/>
                <w:szCs w:val="22"/>
              </w:rPr>
              <w:t xml:space="preserve"> </w:t>
            </w:r>
            <w:proofErr w:type="spellStart"/>
            <w:r w:rsidRPr="0072278C">
              <w:rPr>
                <w:rFonts w:ascii="Segoe UI" w:hAnsi="Segoe UI" w:cs="Segoe UI"/>
                <w:b/>
                <w:sz w:val="22"/>
                <w:szCs w:val="22"/>
              </w:rPr>
              <w:t>queries</w:t>
            </w:r>
            <w:proofErr w:type="spellEnd"/>
            <w:r w:rsidRPr="0072278C">
              <w:rPr>
                <w:rFonts w:ascii="Segoe UI" w:hAnsi="Segoe UI" w:cs="Segoe UI"/>
                <w:b/>
                <w:sz w:val="22"/>
                <w:szCs w:val="22"/>
              </w:rPr>
              <w:t>:</w:t>
            </w:r>
          </w:p>
        </w:tc>
        <w:tc>
          <w:tcPr>
            <w:tcW w:w="6230" w:type="dxa"/>
          </w:tcPr>
          <w:p w14:paraId="091AE7A0" w14:textId="2C1BF91D" w:rsidR="00AB1CC2" w:rsidRPr="004E0434" w:rsidRDefault="00A87561" w:rsidP="00A61383">
            <w:pPr>
              <w:jc w:val="both"/>
              <w:rPr>
                <w:rFonts w:ascii="Segoe UI" w:hAnsi="Segoe UI" w:cs="Segoe UI"/>
                <w:b/>
                <w:sz w:val="22"/>
                <w:szCs w:val="22"/>
              </w:rPr>
            </w:pPr>
            <w:r w:rsidRPr="004E0434">
              <w:rPr>
                <w:rFonts w:ascii="Segoe UI" w:hAnsi="Segoe UI" w:cs="Segoe UI"/>
                <w:b/>
                <w:sz w:val="22"/>
                <w:szCs w:val="22"/>
              </w:rPr>
              <w:t xml:space="preserve"> </w:t>
            </w:r>
            <w:r w:rsidR="00DD44F3" w:rsidRPr="00B35B02">
              <w:rPr>
                <w:rFonts w:ascii="Segoe UI" w:hAnsi="Segoe UI" w:cs="Segoe UI"/>
                <w:b/>
                <w:sz w:val="22"/>
                <w:szCs w:val="22"/>
                <w:highlight w:val="yellow"/>
              </w:rPr>
              <w:t>1</w:t>
            </w:r>
            <w:r w:rsidR="007D2DB2" w:rsidRPr="00B35B02">
              <w:rPr>
                <w:rFonts w:ascii="Segoe UI" w:hAnsi="Segoe UI" w:cs="Segoe UI"/>
                <w:b/>
                <w:sz w:val="22"/>
                <w:szCs w:val="22"/>
                <w:highlight w:val="yellow"/>
              </w:rPr>
              <w:t>6</w:t>
            </w:r>
            <w:r w:rsidR="00BD2B9A" w:rsidRPr="00B35B02">
              <w:rPr>
                <w:rFonts w:ascii="Segoe UI" w:hAnsi="Segoe UI" w:cs="Segoe UI"/>
                <w:b/>
                <w:sz w:val="22"/>
                <w:szCs w:val="22"/>
                <w:highlight w:val="yellow"/>
              </w:rPr>
              <w:t>.</w:t>
            </w:r>
            <w:r w:rsidR="00750993" w:rsidRPr="00B35B02">
              <w:rPr>
                <w:rFonts w:ascii="Segoe UI" w:hAnsi="Segoe UI" w:cs="Segoe UI"/>
                <w:b/>
                <w:sz w:val="22"/>
                <w:szCs w:val="22"/>
                <w:highlight w:val="yellow"/>
              </w:rPr>
              <w:t>1</w:t>
            </w:r>
            <w:r w:rsidR="00BD2B9A" w:rsidRPr="00B35B02">
              <w:rPr>
                <w:rFonts w:ascii="Segoe UI" w:hAnsi="Segoe UI" w:cs="Segoe UI"/>
                <w:b/>
                <w:sz w:val="22"/>
                <w:szCs w:val="22"/>
                <w:highlight w:val="yellow"/>
              </w:rPr>
              <w:t>.</w:t>
            </w:r>
            <w:r w:rsidRPr="00B35B02">
              <w:rPr>
                <w:rFonts w:ascii="Segoe UI" w:hAnsi="Segoe UI" w:cs="Segoe UI"/>
                <w:b/>
                <w:sz w:val="22"/>
                <w:szCs w:val="22"/>
                <w:highlight w:val="yellow"/>
              </w:rPr>
              <w:t>202</w:t>
            </w:r>
            <w:r w:rsidR="00DD44F3" w:rsidRPr="00B35B02">
              <w:rPr>
                <w:rFonts w:ascii="Segoe UI" w:hAnsi="Segoe UI" w:cs="Segoe UI"/>
                <w:b/>
                <w:sz w:val="22"/>
                <w:szCs w:val="22"/>
                <w:highlight w:val="yellow"/>
              </w:rPr>
              <w:t>5</w:t>
            </w:r>
            <w:r w:rsidRPr="00B35B02">
              <w:rPr>
                <w:rFonts w:ascii="Segoe UI" w:hAnsi="Segoe UI" w:cs="Segoe UI"/>
                <w:b/>
                <w:sz w:val="22"/>
                <w:szCs w:val="22"/>
                <w:highlight w:val="yellow"/>
              </w:rPr>
              <w:t xml:space="preserve"> </w:t>
            </w:r>
            <w:proofErr w:type="spellStart"/>
            <w:r w:rsidR="002A220D" w:rsidRPr="00B35B02">
              <w:rPr>
                <w:rFonts w:ascii="Segoe UI" w:hAnsi="Segoe UI" w:cs="Segoe UI"/>
                <w:b/>
                <w:sz w:val="22"/>
                <w:szCs w:val="22"/>
                <w:highlight w:val="yellow"/>
              </w:rPr>
              <w:t>till</w:t>
            </w:r>
            <w:proofErr w:type="spellEnd"/>
            <w:r w:rsidRPr="00B35B02">
              <w:rPr>
                <w:rFonts w:ascii="Segoe UI" w:hAnsi="Segoe UI" w:cs="Segoe UI"/>
                <w:b/>
                <w:sz w:val="22"/>
                <w:szCs w:val="22"/>
                <w:highlight w:val="yellow"/>
              </w:rPr>
              <w:t xml:space="preserve"> 1</w:t>
            </w:r>
            <w:r w:rsidR="00D7383C" w:rsidRPr="00B35B02">
              <w:rPr>
                <w:rFonts w:ascii="Segoe UI" w:hAnsi="Segoe UI" w:cs="Segoe UI"/>
                <w:b/>
                <w:sz w:val="22"/>
                <w:szCs w:val="22"/>
                <w:highlight w:val="yellow"/>
              </w:rPr>
              <w:t>1</w:t>
            </w:r>
            <w:r w:rsidRPr="00B35B02">
              <w:rPr>
                <w:rFonts w:ascii="Segoe UI" w:hAnsi="Segoe UI" w:cs="Segoe UI"/>
                <w:b/>
                <w:sz w:val="22"/>
                <w:szCs w:val="22"/>
                <w:highlight w:val="yellow"/>
              </w:rPr>
              <w:t>:00</w:t>
            </w:r>
          </w:p>
        </w:tc>
      </w:tr>
      <w:tr w:rsidR="00DB583C" w14:paraId="395CAB0D" w14:textId="77777777" w:rsidTr="0072278C">
        <w:tc>
          <w:tcPr>
            <w:tcW w:w="3964" w:type="dxa"/>
          </w:tcPr>
          <w:p w14:paraId="442B44FD" w14:textId="60EC049F" w:rsidR="00DB583C" w:rsidRPr="00821B21" w:rsidRDefault="0072278C" w:rsidP="000C5C55">
            <w:pPr>
              <w:jc w:val="both"/>
              <w:rPr>
                <w:rFonts w:ascii="Segoe UI" w:hAnsi="Segoe UI" w:cs="Segoe UI"/>
                <w:b/>
                <w:sz w:val="22"/>
                <w:szCs w:val="22"/>
              </w:rPr>
            </w:pPr>
            <w:proofErr w:type="spellStart"/>
            <w:r w:rsidRPr="0072278C">
              <w:rPr>
                <w:rFonts w:ascii="Segoe UI" w:hAnsi="Segoe UI" w:cs="Segoe UI"/>
                <w:b/>
                <w:sz w:val="22"/>
                <w:szCs w:val="22"/>
              </w:rPr>
              <w:t>Deadline</w:t>
            </w:r>
            <w:proofErr w:type="spellEnd"/>
            <w:r w:rsidRPr="0072278C">
              <w:rPr>
                <w:rFonts w:ascii="Segoe UI" w:hAnsi="Segoe UI" w:cs="Segoe UI"/>
                <w:b/>
                <w:sz w:val="22"/>
                <w:szCs w:val="22"/>
              </w:rPr>
              <w:t xml:space="preserve"> </w:t>
            </w:r>
            <w:proofErr w:type="spellStart"/>
            <w:r w:rsidRPr="0072278C">
              <w:rPr>
                <w:rFonts w:ascii="Segoe UI" w:hAnsi="Segoe UI" w:cs="Segoe UI"/>
                <w:b/>
                <w:sz w:val="22"/>
                <w:szCs w:val="22"/>
              </w:rPr>
              <w:t>for</w:t>
            </w:r>
            <w:proofErr w:type="spellEnd"/>
            <w:r w:rsidRPr="0072278C">
              <w:rPr>
                <w:rFonts w:ascii="Segoe UI" w:hAnsi="Segoe UI" w:cs="Segoe UI"/>
                <w:b/>
                <w:sz w:val="22"/>
                <w:szCs w:val="22"/>
              </w:rPr>
              <w:t xml:space="preserve"> </w:t>
            </w:r>
            <w:proofErr w:type="spellStart"/>
            <w:r w:rsidRPr="0072278C">
              <w:rPr>
                <w:rFonts w:ascii="Segoe UI" w:hAnsi="Segoe UI" w:cs="Segoe UI"/>
                <w:b/>
                <w:sz w:val="22"/>
                <w:szCs w:val="22"/>
              </w:rPr>
              <w:t>submission</w:t>
            </w:r>
            <w:proofErr w:type="spellEnd"/>
            <w:r w:rsidRPr="0072278C">
              <w:rPr>
                <w:rFonts w:ascii="Segoe UI" w:hAnsi="Segoe UI" w:cs="Segoe UI"/>
                <w:b/>
                <w:sz w:val="22"/>
                <w:szCs w:val="22"/>
              </w:rPr>
              <w:t xml:space="preserve"> </w:t>
            </w:r>
            <w:proofErr w:type="spellStart"/>
            <w:r w:rsidRPr="0072278C">
              <w:rPr>
                <w:rFonts w:ascii="Segoe UI" w:hAnsi="Segoe UI" w:cs="Segoe UI"/>
                <w:b/>
                <w:sz w:val="22"/>
                <w:szCs w:val="22"/>
              </w:rPr>
              <w:t>of</w:t>
            </w:r>
            <w:proofErr w:type="spellEnd"/>
            <w:r w:rsidRPr="0072278C">
              <w:rPr>
                <w:rFonts w:ascii="Segoe UI" w:hAnsi="Segoe UI" w:cs="Segoe UI"/>
                <w:b/>
                <w:sz w:val="22"/>
                <w:szCs w:val="22"/>
              </w:rPr>
              <w:t xml:space="preserve"> </w:t>
            </w:r>
            <w:proofErr w:type="spellStart"/>
            <w:r>
              <w:rPr>
                <w:rFonts w:ascii="Segoe UI" w:hAnsi="Segoe UI" w:cs="Segoe UI"/>
                <w:b/>
                <w:sz w:val="22"/>
                <w:szCs w:val="22"/>
              </w:rPr>
              <w:t>bid</w:t>
            </w:r>
            <w:r w:rsidRPr="0072278C">
              <w:rPr>
                <w:rFonts w:ascii="Segoe UI" w:hAnsi="Segoe UI" w:cs="Segoe UI"/>
                <w:b/>
                <w:sz w:val="22"/>
                <w:szCs w:val="22"/>
              </w:rPr>
              <w:t>s</w:t>
            </w:r>
            <w:proofErr w:type="spellEnd"/>
            <w:r w:rsidRPr="0072278C">
              <w:rPr>
                <w:rFonts w:ascii="Segoe UI" w:hAnsi="Segoe UI" w:cs="Segoe UI"/>
                <w:b/>
                <w:sz w:val="22"/>
                <w:szCs w:val="22"/>
              </w:rPr>
              <w:t>:</w:t>
            </w:r>
          </w:p>
        </w:tc>
        <w:tc>
          <w:tcPr>
            <w:tcW w:w="6230" w:type="dxa"/>
          </w:tcPr>
          <w:p w14:paraId="4B027C05" w14:textId="7972BE54" w:rsidR="00DB583C" w:rsidRPr="004E0434" w:rsidRDefault="00A87561" w:rsidP="000C5C55">
            <w:pPr>
              <w:jc w:val="both"/>
              <w:rPr>
                <w:rFonts w:ascii="Segoe UI" w:hAnsi="Segoe UI" w:cs="Segoe UI"/>
                <w:b/>
                <w:sz w:val="22"/>
                <w:szCs w:val="22"/>
              </w:rPr>
            </w:pPr>
            <w:r w:rsidRPr="004E0434">
              <w:rPr>
                <w:rFonts w:ascii="Segoe UI" w:hAnsi="Segoe UI" w:cs="Segoe UI"/>
                <w:b/>
                <w:sz w:val="22"/>
                <w:szCs w:val="22"/>
              </w:rPr>
              <w:t xml:space="preserve"> </w:t>
            </w:r>
            <w:r w:rsidR="00DD44F3" w:rsidRPr="00B35B02">
              <w:rPr>
                <w:rFonts w:ascii="Segoe UI" w:hAnsi="Segoe UI" w:cs="Segoe UI"/>
                <w:b/>
                <w:sz w:val="22"/>
                <w:szCs w:val="22"/>
                <w:highlight w:val="yellow"/>
              </w:rPr>
              <w:t>28</w:t>
            </w:r>
            <w:r w:rsidR="00BD2B9A" w:rsidRPr="00B35B02">
              <w:rPr>
                <w:rFonts w:ascii="Segoe UI" w:hAnsi="Segoe UI" w:cs="Segoe UI"/>
                <w:b/>
                <w:sz w:val="22"/>
                <w:szCs w:val="22"/>
                <w:highlight w:val="yellow"/>
              </w:rPr>
              <w:t>.</w:t>
            </w:r>
            <w:r w:rsidR="00750993" w:rsidRPr="00B35B02">
              <w:rPr>
                <w:rFonts w:ascii="Segoe UI" w:hAnsi="Segoe UI" w:cs="Segoe UI"/>
                <w:b/>
                <w:sz w:val="22"/>
                <w:szCs w:val="22"/>
                <w:highlight w:val="yellow"/>
              </w:rPr>
              <w:t>1</w:t>
            </w:r>
            <w:r w:rsidR="00BD2B9A" w:rsidRPr="00B35B02">
              <w:rPr>
                <w:rFonts w:ascii="Segoe UI" w:hAnsi="Segoe UI" w:cs="Segoe UI"/>
                <w:b/>
                <w:sz w:val="22"/>
                <w:szCs w:val="22"/>
                <w:highlight w:val="yellow"/>
              </w:rPr>
              <w:t>.</w:t>
            </w:r>
            <w:r w:rsidRPr="00B35B02">
              <w:rPr>
                <w:rFonts w:ascii="Segoe UI" w:hAnsi="Segoe UI" w:cs="Segoe UI"/>
                <w:b/>
                <w:sz w:val="22"/>
                <w:szCs w:val="22"/>
                <w:highlight w:val="yellow"/>
              </w:rPr>
              <w:t>202</w:t>
            </w:r>
            <w:r w:rsidR="00DD44F3" w:rsidRPr="00B35B02">
              <w:rPr>
                <w:rFonts w:ascii="Segoe UI" w:hAnsi="Segoe UI" w:cs="Segoe UI"/>
                <w:b/>
                <w:sz w:val="22"/>
                <w:szCs w:val="22"/>
                <w:highlight w:val="yellow"/>
              </w:rPr>
              <w:t>5</w:t>
            </w:r>
            <w:r w:rsidRPr="00B35B02">
              <w:rPr>
                <w:rFonts w:ascii="Segoe UI" w:hAnsi="Segoe UI" w:cs="Segoe UI"/>
                <w:b/>
                <w:sz w:val="22"/>
                <w:szCs w:val="22"/>
                <w:highlight w:val="yellow"/>
              </w:rPr>
              <w:t xml:space="preserve"> </w:t>
            </w:r>
            <w:proofErr w:type="spellStart"/>
            <w:r w:rsidR="004E0434" w:rsidRPr="00B35B02">
              <w:rPr>
                <w:rFonts w:ascii="Segoe UI" w:hAnsi="Segoe UI" w:cs="Segoe UI"/>
                <w:b/>
                <w:sz w:val="22"/>
                <w:szCs w:val="22"/>
                <w:highlight w:val="yellow"/>
              </w:rPr>
              <w:t>till</w:t>
            </w:r>
            <w:proofErr w:type="spellEnd"/>
            <w:r w:rsidRPr="00B35B02">
              <w:rPr>
                <w:rFonts w:ascii="Segoe UI" w:hAnsi="Segoe UI" w:cs="Segoe UI"/>
                <w:b/>
                <w:sz w:val="22"/>
                <w:szCs w:val="22"/>
                <w:highlight w:val="yellow"/>
              </w:rPr>
              <w:t xml:space="preserve"> 1</w:t>
            </w:r>
            <w:r w:rsidR="00764082" w:rsidRPr="00B35B02">
              <w:rPr>
                <w:rFonts w:ascii="Segoe UI" w:hAnsi="Segoe UI" w:cs="Segoe UI"/>
                <w:b/>
                <w:sz w:val="22"/>
                <w:szCs w:val="22"/>
                <w:highlight w:val="yellow"/>
              </w:rPr>
              <w:t>1</w:t>
            </w:r>
            <w:r w:rsidRPr="00B35B02">
              <w:rPr>
                <w:rFonts w:ascii="Segoe UI" w:hAnsi="Segoe UI" w:cs="Segoe UI"/>
                <w:b/>
                <w:sz w:val="22"/>
                <w:szCs w:val="22"/>
                <w:highlight w:val="yellow"/>
              </w:rPr>
              <w:t>:00</w:t>
            </w:r>
          </w:p>
        </w:tc>
      </w:tr>
      <w:tr w:rsidR="00DB583C" w14:paraId="2D56467B" w14:textId="77777777" w:rsidTr="0072278C">
        <w:trPr>
          <w:trHeight w:val="70"/>
        </w:trPr>
        <w:tc>
          <w:tcPr>
            <w:tcW w:w="3964" w:type="dxa"/>
          </w:tcPr>
          <w:p w14:paraId="331AE665" w14:textId="42B743B0" w:rsidR="00DB583C" w:rsidRPr="00821B21" w:rsidRDefault="0072278C" w:rsidP="000C5C55">
            <w:pPr>
              <w:jc w:val="both"/>
              <w:rPr>
                <w:rFonts w:ascii="Segoe UI" w:hAnsi="Segoe UI" w:cs="Segoe UI"/>
                <w:b/>
                <w:sz w:val="22"/>
                <w:szCs w:val="22"/>
              </w:rPr>
            </w:pPr>
            <w:r w:rsidRPr="0072278C">
              <w:rPr>
                <w:rFonts w:ascii="Segoe UI" w:hAnsi="Segoe UI" w:cs="Segoe UI"/>
                <w:b/>
                <w:sz w:val="22"/>
                <w:szCs w:val="22"/>
              </w:rPr>
              <w:t xml:space="preserve">Date </w:t>
            </w:r>
            <w:proofErr w:type="spellStart"/>
            <w:r w:rsidRPr="0072278C">
              <w:rPr>
                <w:rFonts w:ascii="Segoe UI" w:hAnsi="Segoe UI" w:cs="Segoe UI"/>
                <w:b/>
                <w:sz w:val="22"/>
                <w:szCs w:val="22"/>
              </w:rPr>
              <w:t>and</w:t>
            </w:r>
            <w:proofErr w:type="spellEnd"/>
            <w:r w:rsidRPr="0072278C">
              <w:rPr>
                <w:rFonts w:ascii="Segoe UI" w:hAnsi="Segoe UI" w:cs="Segoe UI"/>
                <w:b/>
                <w:sz w:val="22"/>
                <w:szCs w:val="22"/>
              </w:rPr>
              <w:t xml:space="preserve"> time </w:t>
            </w:r>
            <w:proofErr w:type="spellStart"/>
            <w:r w:rsidRPr="0072278C">
              <w:rPr>
                <w:rFonts w:ascii="Segoe UI" w:hAnsi="Segoe UI" w:cs="Segoe UI"/>
                <w:b/>
                <w:sz w:val="22"/>
                <w:szCs w:val="22"/>
              </w:rPr>
              <w:t>of</w:t>
            </w:r>
            <w:proofErr w:type="spellEnd"/>
            <w:r w:rsidRPr="0072278C">
              <w:rPr>
                <w:rFonts w:ascii="Segoe UI" w:hAnsi="Segoe UI" w:cs="Segoe UI"/>
                <w:b/>
                <w:sz w:val="22"/>
                <w:szCs w:val="22"/>
              </w:rPr>
              <w:t xml:space="preserve"> </w:t>
            </w:r>
            <w:proofErr w:type="spellStart"/>
            <w:r w:rsidRPr="0072278C">
              <w:rPr>
                <w:rFonts w:ascii="Segoe UI" w:hAnsi="Segoe UI" w:cs="Segoe UI"/>
                <w:b/>
                <w:sz w:val="22"/>
                <w:szCs w:val="22"/>
              </w:rPr>
              <w:t>the</w:t>
            </w:r>
            <w:proofErr w:type="spellEnd"/>
            <w:r w:rsidRPr="0072278C">
              <w:rPr>
                <w:rFonts w:ascii="Segoe UI" w:hAnsi="Segoe UI" w:cs="Segoe UI"/>
                <w:b/>
                <w:sz w:val="22"/>
                <w:szCs w:val="22"/>
              </w:rPr>
              <w:t xml:space="preserve"> </w:t>
            </w:r>
            <w:proofErr w:type="spellStart"/>
            <w:r w:rsidRPr="0072278C">
              <w:rPr>
                <w:rFonts w:ascii="Segoe UI" w:hAnsi="Segoe UI" w:cs="Segoe UI"/>
                <w:b/>
                <w:sz w:val="22"/>
                <w:szCs w:val="22"/>
              </w:rPr>
              <w:t>public</w:t>
            </w:r>
            <w:proofErr w:type="spellEnd"/>
            <w:r w:rsidRPr="0072278C">
              <w:rPr>
                <w:rFonts w:ascii="Segoe UI" w:hAnsi="Segoe UI" w:cs="Segoe UI"/>
                <w:b/>
                <w:sz w:val="22"/>
                <w:szCs w:val="22"/>
              </w:rPr>
              <w:t xml:space="preserve"> </w:t>
            </w:r>
            <w:proofErr w:type="spellStart"/>
            <w:r w:rsidRPr="0072278C">
              <w:rPr>
                <w:rFonts w:ascii="Segoe UI" w:hAnsi="Segoe UI" w:cs="Segoe UI"/>
                <w:b/>
                <w:sz w:val="22"/>
                <w:szCs w:val="22"/>
              </w:rPr>
              <w:t>opening</w:t>
            </w:r>
            <w:proofErr w:type="spellEnd"/>
            <w:r w:rsidR="00DB583C" w:rsidRPr="00821B21">
              <w:rPr>
                <w:rFonts w:ascii="Segoe UI" w:hAnsi="Segoe UI" w:cs="Segoe UI"/>
                <w:b/>
                <w:sz w:val="22"/>
                <w:szCs w:val="22"/>
              </w:rPr>
              <w:t>:</w:t>
            </w:r>
          </w:p>
        </w:tc>
        <w:tc>
          <w:tcPr>
            <w:tcW w:w="6230" w:type="dxa"/>
          </w:tcPr>
          <w:p w14:paraId="2A056DE9" w14:textId="601688B8" w:rsidR="00DB583C" w:rsidRPr="004E0434" w:rsidRDefault="00A87561" w:rsidP="00A031D4">
            <w:pPr>
              <w:jc w:val="both"/>
              <w:rPr>
                <w:rFonts w:ascii="Segoe UI" w:hAnsi="Segoe UI" w:cs="Segoe UI"/>
                <w:b/>
                <w:sz w:val="22"/>
                <w:szCs w:val="22"/>
              </w:rPr>
            </w:pPr>
            <w:r w:rsidRPr="004E0434">
              <w:rPr>
                <w:rFonts w:ascii="Segoe UI" w:hAnsi="Segoe UI" w:cs="Segoe UI"/>
                <w:b/>
                <w:sz w:val="22"/>
                <w:szCs w:val="22"/>
              </w:rPr>
              <w:t xml:space="preserve"> </w:t>
            </w:r>
            <w:r w:rsidR="00DD44F3" w:rsidRPr="00B35B02">
              <w:rPr>
                <w:rFonts w:ascii="Segoe UI" w:hAnsi="Segoe UI" w:cs="Segoe UI"/>
                <w:b/>
                <w:sz w:val="22"/>
                <w:szCs w:val="22"/>
                <w:highlight w:val="yellow"/>
              </w:rPr>
              <w:t>28</w:t>
            </w:r>
            <w:r w:rsidR="00BD2B9A" w:rsidRPr="00B35B02">
              <w:rPr>
                <w:rFonts w:ascii="Segoe UI" w:hAnsi="Segoe UI" w:cs="Segoe UI"/>
                <w:b/>
                <w:sz w:val="22"/>
                <w:szCs w:val="22"/>
                <w:highlight w:val="yellow"/>
              </w:rPr>
              <w:t>.</w:t>
            </w:r>
            <w:r w:rsidR="00750993" w:rsidRPr="00B35B02">
              <w:rPr>
                <w:rFonts w:ascii="Segoe UI" w:hAnsi="Segoe UI" w:cs="Segoe UI"/>
                <w:b/>
                <w:sz w:val="22"/>
                <w:szCs w:val="22"/>
                <w:highlight w:val="yellow"/>
              </w:rPr>
              <w:t>1</w:t>
            </w:r>
            <w:r w:rsidR="00BD2B9A" w:rsidRPr="00B35B02">
              <w:rPr>
                <w:rFonts w:ascii="Segoe UI" w:hAnsi="Segoe UI" w:cs="Segoe UI"/>
                <w:b/>
                <w:sz w:val="22"/>
                <w:szCs w:val="22"/>
                <w:highlight w:val="yellow"/>
              </w:rPr>
              <w:t>.</w:t>
            </w:r>
            <w:r w:rsidRPr="00B35B02">
              <w:rPr>
                <w:rFonts w:ascii="Segoe UI" w:hAnsi="Segoe UI" w:cs="Segoe UI"/>
                <w:b/>
                <w:sz w:val="22"/>
                <w:szCs w:val="22"/>
                <w:highlight w:val="yellow"/>
              </w:rPr>
              <w:t>202</w:t>
            </w:r>
            <w:r w:rsidR="00DD44F3" w:rsidRPr="00B35B02">
              <w:rPr>
                <w:rFonts w:ascii="Segoe UI" w:hAnsi="Segoe UI" w:cs="Segoe UI"/>
                <w:b/>
                <w:sz w:val="22"/>
                <w:szCs w:val="22"/>
                <w:highlight w:val="yellow"/>
              </w:rPr>
              <w:t>5</w:t>
            </w:r>
            <w:r w:rsidRPr="00B35B02">
              <w:rPr>
                <w:rFonts w:ascii="Segoe UI" w:hAnsi="Segoe UI" w:cs="Segoe UI"/>
                <w:b/>
                <w:sz w:val="22"/>
                <w:szCs w:val="22"/>
                <w:highlight w:val="yellow"/>
              </w:rPr>
              <w:t xml:space="preserve"> </w:t>
            </w:r>
            <w:proofErr w:type="spellStart"/>
            <w:r w:rsidR="004E0434" w:rsidRPr="00B35B02">
              <w:rPr>
                <w:rFonts w:ascii="Segoe UI" w:hAnsi="Segoe UI" w:cs="Segoe UI"/>
                <w:b/>
                <w:sz w:val="22"/>
                <w:szCs w:val="22"/>
                <w:highlight w:val="yellow"/>
              </w:rPr>
              <w:t>till</w:t>
            </w:r>
            <w:proofErr w:type="spellEnd"/>
            <w:r w:rsidRPr="00B35B02">
              <w:rPr>
                <w:rFonts w:ascii="Segoe UI" w:hAnsi="Segoe UI" w:cs="Segoe UI"/>
                <w:b/>
                <w:sz w:val="22"/>
                <w:szCs w:val="22"/>
                <w:highlight w:val="yellow"/>
              </w:rPr>
              <w:t xml:space="preserve"> 1</w:t>
            </w:r>
            <w:r w:rsidR="00764082" w:rsidRPr="00B35B02">
              <w:rPr>
                <w:rFonts w:ascii="Segoe UI" w:hAnsi="Segoe UI" w:cs="Segoe UI"/>
                <w:b/>
                <w:sz w:val="22"/>
                <w:szCs w:val="22"/>
                <w:highlight w:val="yellow"/>
              </w:rPr>
              <w:t>3</w:t>
            </w:r>
            <w:r w:rsidRPr="00B35B02">
              <w:rPr>
                <w:rFonts w:ascii="Segoe UI" w:hAnsi="Segoe UI" w:cs="Segoe UI"/>
                <w:b/>
                <w:sz w:val="22"/>
                <w:szCs w:val="22"/>
                <w:highlight w:val="yellow"/>
              </w:rPr>
              <w:t>:00</w:t>
            </w:r>
          </w:p>
        </w:tc>
      </w:tr>
    </w:tbl>
    <w:p w14:paraId="61DAB76C" w14:textId="77777777" w:rsidR="005209CC" w:rsidRPr="003B31D8" w:rsidRDefault="005209CC" w:rsidP="000C5C55">
      <w:pPr>
        <w:spacing w:line="240" w:lineRule="auto"/>
        <w:ind w:left="284"/>
        <w:jc w:val="both"/>
        <w:rPr>
          <w:rFonts w:ascii="Segoe UI" w:hAnsi="Segoe UI" w:cs="Segoe UI"/>
          <w:sz w:val="10"/>
          <w:szCs w:val="10"/>
        </w:rPr>
      </w:pPr>
    </w:p>
    <w:p w14:paraId="088F9CFA" w14:textId="379FE16A" w:rsidR="00756B78" w:rsidRPr="00886AF3" w:rsidRDefault="004112D5" w:rsidP="000C5C55">
      <w:pPr>
        <w:spacing w:line="240" w:lineRule="auto"/>
        <w:jc w:val="both"/>
        <w:rPr>
          <w:rFonts w:ascii="Segoe UI" w:hAnsi="Segoe UI" w:cs="Segoe UI"/>
          <w:sz w:val="22"/>
        </w:rPr>
      </w:pPr>
      <w:proofErr w:type="spellStart"/>
      <w:r>
        <w:rPr>
          <w:rFonts w:ascii="Segoe UI" w:hAnsi="Segoe UI" w:cs="Segoe UI"/>
          <w:sz w:val="22"/>
        </w:rPr>
        <w:t>D</w:t>
      </w:r>
      <w:r w:rsidRPr="004112D5">
        <w:rPr>
          <w:rFonts w:ascii="Segoe UI" w:hAnsi="Segoe UI" w:cs="Segoe UI"/>
          <w:sz w:val="22"/>
        </w:rPr>
        <w:t>etailed</w:t>
      </w:r>
      <w:proofErr w:type="spellEnd"/>
      <w:r w:rsidRPr="004112D5">
        <w:rPr>
          <w:rFonts w:ascii="Segoe UI" w:hAnsi="Segoe UI" w:cs="Segoe UI"/>
          <w:sz w:val="22"/>
        </w:rPr>
        <w:t xml:space="preserve"> </w:t>
      </w:r>
      <w:proofErr w:type="spellStart"/>
      <w:r w:rsidRPr="004112D5">
        <w:rPr>
          <w:rFonts w:ascii="Segoe UI" w:hAnsi="Segoe UI" w:cs="Segoe UI"/>
          <w:sz w:val="22"/>
        </w:rPr>
        <w:t>specification</w:t>
      </w:r>
      <w:proofErr w:type="spellEnd"/>
      <w:r w:rsidRPr="004112D5">
        <w:rPr>
          <w:rFonts w:ascii="Segoe UI" w:hAnsi="Segoe UI" w:cs="Segoe UI"/>
          <w:sz w:val="22"/>
        </w:rPr>
        <w:t xml:space="preserve"> </w:t>
      </w:r>
      <w:proofErr w:type="spellStart"/>
      <w:r w:rsidRPr="004112D5">
        <w:rPr>
          <w:rFonts w:ascii="Segoe UI" w:hAnsi="Segoe UI" w:cs="Segoe UI"/>
          <w:sz w:val="22"/>
        </w:rPr>
        <w:t>of</w:t>
      </w:r>
      <w:proofErr w:type="spellEnd"/>
      <w:r w:rsidRPr="004112D5">
        <w:rPr>
          <w:rFonts w:ascii="Segoe UI" w:hAnsi="Segoe UI" w:cs="Segoe UI"/>
          <w:sz w:val="22"/>
        </w:rPr>
        <w:t xml:space="preserve"> </w:t>
      </w:r>
      <w:proofErr w:type="spellStart"/>
      <w:r w:rsidRPr="004112D5">
        <w:rPr>
          <w:rFonts w:ascii="Segoe UI" w:hAnsi="Segoe UI" w:cs="Segoe UI"/>
          <w:sz w:val="22"/>
        </w:rPr>
        <w:t>the</w:t>
      </w:r>
      <w:proofErr w:type="spellEnd"/>
      <w:r w:rsidRPr="004112D5">
        <w:rPr>
          <w:rFonts w:ascii="Segoe UI" w:hAnsi="Segoe UI" w:cs="Segoe UI"/>
          <w:sz w:val="22"/>
        </w:rPr>
        <w:t xml:space="preserve"> </w:t>
      </w:r>
      <w:r>
        <w:rPr>
          <w:rFonts w:ascii="Segoe UI" w:hAnsi="Segoe UI" w:cs="Segoe UI"/>
          <w:sz w:val="22"/>
        </w:rPr>
        <w:t>tender</w:t>
      </w:r>
      <w:r w:rsidRPr="004112D5">
        <w:rPr>
          <w:rFonts w:ascii="Segoe UI" w:hAnsi="Segoe UI" w:cs="Segoe UI"/>
          <w:sz w:val="22"/>
        </w:rPr>
        <w:t xml:space="preserve"> </w:t>
      </w:r>
      <w:proofErr w:type="spellStart"/>
      <w:r>
        <w:rPr>
          <w:rFonts w:ascii="Segoe UI" w:hAnsi="Segoe UI" w:cs="Segoe UI"/>
          <w:sz w:val="22"/>
        </w:rPr>
        <w:t>can</w:t>
      </w:r>
      <w:proofErr w:type="spellEnd"/>
      <w:r>
        <w:rPr>
          <w:rFonts w:ascii="Segoe UI" w:hAnsi="Segoe UI" w:cs="Segoe UI"/>
          <w:sz w:val="22"/>
        </w:rPr>
        <w:t xml:space="preserve"> be </w:t>
      </w:r>
      <w:proofErr w:type="spellStart"/>
      <w:r>
        <w:rPr>
          <w:rFonts w:ascii="Segoe UI" w:hAnsi="Segoe UI" w:cs="Segoe UI"/>
          <w:sz w:val="22"/>
        </w:rPr>
        <w:t>found</w:t>
      </w:r>
      <w:proofErr w:type="spellEnd"/>
      <w:r>
        <w:rPr>
          <w:rFonts w:ascii="Segoe UI" w:hAnsi="Segoe UI" w:cs="Segoe UI"/>
          <w:sz w:val="22"/>
        </w:rPr>
        <w:t xml:space="preserve"> from</w:t>
      </w:r>
      <w:r w:rsidRPr="004112D5">
        <w:rPr>
          <w:rFonts w:ascii="Segoe UI" w:hAnsi="Segoe UI" w:cs="Segoe UI"/>
          <w:sz w:val="22"/>
        </w:rPr>
        <w:t xml:space="preserve"> </w:t>
      </w:r>
      <w:proofErr w:type="spellStart"/>
      <w:r w:rsidRPr="004112D5">
        <w:rPr>
          <w:rFonts w:ascii="Segoe UI" w:hAnsi="Segoe UI" w:cs="Segoe UI"/>
          <w:sz w:val="22"/>
        </w:rPr>
        <w:t>the</w:t>
      </w:r>
      <w:proofErr w:type="spellEnd"/>
      <w:r w:rsidRPr="004112D5">
        <w:rPr>
          <w:rFonts w:ascii="Segoe UI" w:hAnsi="Segoe UI" w:cs="Segoe UI"/>
          <w:sz w:val="22"/>
        </w:rPr>
        <w:t xml:space="preserve"> </w:t>
      </w:r>
      <w:proofErr w:type="spellStart"/>
      <w:r w:rsidRPr="004112D5">
        <w:rPr>
          <w:rFonts w:ascii="Segoe UI" w:hAnsi="Segoe UI" w:cs="Segoe UI"/>
          <w:sz w:val="22"/>
        </w:rPr>
        <w:t>technical</w:t>
      </w:r>
      <w:proofErr w:type="spellEnd"/>
      <w:r w:rsidRPr="004112D5">
        <w:rPr>
          <w:rFonts w:ascii="Segoe UI" w:hAnsi="Segoe UI" w:cs="Segoe UI"/>
          <w:sz w:val="22"/>
        </w:rPr>
        <w:t xml:space="preserve"> </w:t>
      </w:r>
      <w:proofErr w:type="spellStart"/>
      <w:r w:rsidRPr="004112D5">
        <w:rPr>
          <w:rFonts w:ascii="Segoe UI" w:hAnsi="Segoe UI" w:cs="Segoe UI"/>
          <w:sz w:val="22"/>
        </w:rPr>
        <w:t>specifications</w:t>
      </w:r>
      <w:proofErr w:type="spellEnd"/>
      <w:r w:rsidRPr="004112D5">
        <w:rPr>
          <w:rFonts w:ascii="Segoe UI" w:hAnsi="Segoe UI" w:cs="Segoe UI"/>
          <w:sz w:val="22"/>
        </w:rPr>
        <w:t xml:space="preserve"> - </w:t>
      </w:r>
      <w:proofErr w:type="spellStart"/>
      <w:r w:rsidRPr="004112D5">
        <w:rPr>
          <w:rFonts w:ascii="Segoe UI" w:hAnsi="Segoe UI" w:cs="Segoe UI"/>
          <w:sz w:val="22"/>
        </w:rPr>
        <w:t>point</w:t>
      </w:r>
      <w:proofErr w:type="spellEnd"/>
      <w:r w:rsidRPr="004112D5">
        <w:rPr>
          <w:rFonts w:ascii="Segoe UI" w:hAnsi="Segoe UI" w:cs="Segoe UI"/>
          <w:sz w:val="22"/>
        </w:rPr>
        <w:t xml:space="preserve"> 2 </w:t>
      </w:r>
      <w:proofErr w:type="spellStart"/>
      <w:r w:rsidRPr="004112D5">
        <w:rPr>
          <w:rFonts w:ascii="Segoe UI" w:hAnsi="Segoe UI" w:cs="Segoe UI"/>
          <w:sz w:val="22"/>
        </w:rPr>
        <w:t>of</w:t>
      </w:r>
      <w:proofErr w:type="spellEnd"/>
      <w:r w:rsidRPr="004112D5">
        <w:rPr>
          <w:rFonts w:ascii="Segoe UI" w:hAnsi="Segoe UI" w:cs="Segoe UI"/>
          <w:sz w:val="22"/>
        </w:rPr>
        <w:t xml:space="preserve"> </w:t>
      </w:r>
      <w:proofErr w:type="spellStart"/>
      <w:r w:rsidRPr="004112D5">
        <w:rPr>
          <w:rFonts w:ascii="Segoe UI" w:hAnsi="Segoe UI" w:cs="Segoe UI"/>
          <w:sz w:val="22"/>
        </w:rPr>
        <w:t>these</w:t>
      </w:r>
      <w:proofErr w:type="spellEnd"/>
      <w:r w:rsidRPr="004112D5">
        <w:rPr>
          <w:rFonts w:ascii="Segoe UI" w:hAnsi="Segoe UI" w:cs="Segoe UI"/>
          <w:sz w:val="22"/>
        </w:rPr>
        <w:t xml:space="preserve"> </w:t>
      </w:r>
      <w:proofErr w:type="spellStart"/>
      <w:r w:rsidRPr="004112D5">
        <w:rPr>
          <w:rFonts w:ascii="Segoe UI" w:hAnsi="Segoe UI" w:cs="Segoe UI"/>
          <w:sz w:val="22"/>
        </w:rPr>
        <w:t>instructions</w:t>
      </w:r>
      <w:proofErr w:type="spellEnd"/>
      <w:r w:rsidR="00756B78">
        <w:rPr>
          <w:rFonts w:ascii="Segoe UI" w:hAnsi="Segoe UI" w:cs="Segoe UI"/>
          <w:sz w:val="22"/>
        </w:rPr>
        <w:t>.</w:t>
      </w:r>
    </w:p>
    <w:p w14:paraId="4958797B" w14:textId="40E6A9C8" w:rsidR="007C0102" w:rsidRPr="007C0102" w:rsidRDefault="00A435A8" w:rsidP="007C0102">
      <w:pPr>
        <w:pStyle w:val="Heading1"/>
        <w:numPr>
          <w:ilvl w:val="0"/>
          <w:numId w:val="0"/>
        </w:numPr>
        <w:shd w:val="clear" w:color="auto" w:fill="DEEAF6" w:themeFill="accent5" w:themeFillTint="33"/>
        <w:spacing w:line="240" w:lineRule="auto"/>
        <w:rPr>
          <w:rFonts w:ascii="Segoe UI" w:hAnsi="Segoe UI" w:cs="Segoe UI"/>
          <w:sz w:val="28"/>
        </w:rPr>
      </w:pPr>
      <w:bookmarkStart w:id="7" w:name="_Toc92966420"/>
      <w:r>
        <w:rPr>
          <w:rFonts w:ascii="Segoe UI" w:hAnsi="Segoe UI" w:cs="Segoe UI"/>
          <w:sz w:val="28"/>
        </w:rPr>
        <w:t xml:space="preserve">1.3 </w:t>
      </w:r>
      <w:bookmarkEnd w:id="7"/>
      <w:r w:rsidR="005B475A">
        <w:rPr>
          <w:rFonts w:ascii="Segoe UI" w:hAnsi="Segoe UI" w:cs="Segoe UI"/>
          <w:sz w:val="28"/>
        </w:rPr>
        <w:t>implementation of the tender</w:t>
      </w:r>
    </w:p>
    <w:p w14:paraId="419F4FEF" w14:textId="7BF0E924" w:rsidR="007C0102" w:rsidRPr="007C0102" w:rsidRDefault="007C0102" w:rsidP="007C0102">
      <w:pPr>
        <w:spacing w:line="240" w:lineRule="auto"/>
        <w:jc w:val="both"/>
        <w:rPr>
          <w:rFonts w:ascii="Segoe UI" w:hAnsi="Segoe UI" w:cs="Segoe UI"/>
          <w:color w:val="000000" w:themeColor="text1"/>
          <w:sz w:val="22"/>
        </w:rPr>
      </w:pP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00022001" w:rsidRPr="00022001">
        <w:rPr>
          <w:rFonts w:ascii="Segoe UI" w:hAnsi="Segoe UI" w:cs="Segoe UI"/>
          <w:color w:val="000000" w:themeColor="text1"/>
          <w:sz w:val="22"/>
        </w:rPr>
        <w:t>Contracting</w:t>
      </w:r>
      <w:proofErr w:type="spellEnd"/>
      <w:r w:rsidR="00022001" w:rsidRPr="00022001">
        <w:rPr>
          <w:rFonts w:ascii="Segoe UI" w:hAnsi="Segoe UI" w:cs="Segoe UI"/>
          <w:color w:val="000000" w:themeColor="text1"/>
          <w:sz w:val="22"/>
        </w:rPr>
        <w:t xml:space="preserve"> </w:t>
      </w:r>
      <w:proofErr w:type="spellStart"/>
      <w:r w:rsidR="00022001" w:rsidRPr="00022001">
        <w:rPr>
          <w:rFonts w:ascii="Segoe UI" w:hAnsi="Segoe UI" w:cs="Segoe UI"/>
          <w:color w:val="000000" w:themeColor="text1"/>
          <w:sz w:val="22"/>
        </w:rPr>
        <w:t>Authority</w:t>
      </w:r>
      <w:proofErr w:type="spellEnd"/>
      <w:r w:rsidR="00022001" w:rsidRPr="00022001">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carries</w:t>
      </w:r>
      <w:proofErr w:type="spellEnd"/>
      <w:r w:rsidRPr="007C0102">
        <w:rPr>
          <w:rFonts w:ascii="Segoe UI" w:hAnsi="Segoe UI" w:cs="Segoe UI"/>
          <w:color w:val="000000" w:themeColor="text1"/>
          <w:sz w:val="22"/>
        </w:rPr>
        <w:t xml:space="preserve"> out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process</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of</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awarding</w:t>
      </w:r>
      <w:proofErr w:type="spellEnd"/>
      <w:r w:rsidRPr="007C0102">
        <w:rPr>
          <w:rFonts w:ascii="Segoe UI" w:hAnsi="Segoe UI" w:cs="Segoe UI"/>
          <w:color w:val="000000" w:themeColor="text1"/>
          <w:sz w:val="22"/>
        </w:rPr>
        <w:t xml:space="preserve"> a </w:t>
      </w:r>
      <w:proofErr w:type="spellStart"/>
      <w:r w:rsidRPr="007C0102">
        <w:rPr>
          <w:rFonts w:ascii="Segoe UI" w:hAnsi="Segoe UI" w:cs="Segoe UI"/>
          <w:color w:val="000000" w:themeColor="text1"/>
          <w:sz w:val="22"/>
        </w:rPr>
        <w:t>public</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contract</w:t>
      </w:r>
      <w:proofErr w:type="spellEnd"/>
      <w:r w:rsidRPr="007C0102">
        <w:rPr>
          <w:rFonts w:ascii="Segoe UI" w:hAnsi="Segoe UI" w:cs="Segoe UI"/>
          <w:color w:val="000000" w:themeColor="text1"/>
          <w:sz w:val="22"/>
        </w:rPr>
        <w:t xml:space="preserve"> on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basis</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of</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applicable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law</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and</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by-laws</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governing</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public</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procurement</w:t>
      </w:r>
      <w:proofErr w:type="spellEnd"/>
      <w:r w:rsidRPr="007C0102">
        <w:rPr>
          <w:rFonts w:ascii="Segoe UI" w:hAnsi="Segoe UI" w:cs="Segoe UI"/>
          <w:color w:val="000000" w:themeColor="text1"/>
          <w:sz w:val="22"/>
        </w:rPr>
        <w:t xml:space="preserve">, in </w:t>
      </w:r>
      <w:proofErr w:type="spellStart"/>
      <w:r w:rsidRPr="007C0102">
        <w:rPr>
          <w:rFonts w:ascii="Segoe UI" w:hAnsi="Segoe UI" w:cs="Segoe UI"/>
          <w:color w:val="000000" w:themeColor="text1"/>
          <w:sz w:val="22"/>
        </w:rPr>
        <w:t>accordance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with</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applicable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legislation</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governing</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field</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of</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public</w:t>
      </w:r>
      <w:proofErr w:type="spellEnd"/>
      <w:r w:rsidRPr="007C0102">
        <w:rPr>
          <w:rFonts w:ascii="Segoe UI" w:hAnsi="Segoe UI" w:cs="Segoe UI"/>
          <w:color w:val="000000" w:themeColor="text1"/>
          <w:sz w:val="22"/>
        </w:rPr>
        <w:t xml:space="preserve"> finance </w:t>
      </w:r>
      <w:proofErr w:type="spellStart"/>
      <w:r w:rsidRPr="007C0102">
        <w:rPr>
          <w:rFonts w:ascii="Segoe UI" w:hAnsi="Segoe UI" w:cs="Segoe UI"/>
          <w:color w:val="000000" w:themeColor="text1"/>
          <w:sz w:val="22"/>
        </w:rPr>
        <w:t>and</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field</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that</w:t>
      </w:r>
      <w:proofErr w:type="spellEnd"/>
      <w:r w:rsidRPr="007C0102">
        <w:rPr>
          <w:rFonts w:ascii="Segoe UI" w:hAnsi="Segoe UI" w:cs="Segoe UI"/>
          <w:color w:val="000000" w:themeColor="text1"/>
          <w:sz w:val="22"/>
        </w:rPr>
        <w:t xml:space="preserve"> is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subject</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of</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public</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procurement</w:t>
      </w:r>
      <w:proofErr w:type="spellEnd"/>
      <w:r w:rsidRPr="007C0102">
        <w:rPr>
          <w:rFonts w:ascii="Segoe UI" w:hAnsi="Segoe UI" w:cs="Segoe UI"/>
          <w:color w:val="000000" w:themeColor="text1"/>
          <w:sz w:val="22"/>
        </w:rPr>
        <w:t>.</w:t>
      </w:r>
    </w:p>
    <w:p w14:paraId="17CA5A38" w14:textId="77777777" w:rsidR="007C0102" w:rsidRPr="00735456" w:rsidRDefault="007C0102" w:rsidP="007C0102">
      <w:pPr>
        <w:spacing w:line="240" w:lineRule="auto"/>
        <w:jc w:val="both"/>
        <w:rPr>
          <w:rFonts w:ascii="Segoe UI" w:hAnsi="Segoe UI" w:cs="Segoe UI"/>
          <w:color w:val="000000" w:themeColor="text1"/>
          <w:sz w:val="16"/>
          <w:szCs w:val="16"/>
        </w:rPr>
      </w:pPr>
    </w:p>
    <w:p w14:paraId="710E0B11" w14:textId="77777777" w:rsidR="00886AF3" w:rsidRDefault="007C0102" w:rsidP="00886AF3">
      <w:pPr>
        <w:spacing w:line="240" w:lineRule="auto"/>
        <w:jc w:val="both"/>
        <w:rPr>
          <w:rFonts w:ascii="Segoe UI" w:hAnsi="Segoe UI" w:cs="Segoe UI"/>
          <w:color w:val="000000" w:themeColor="text1"/>
          <w:sz w:val="22"/>
        </w:rPr>
      </w:pPr>
      <w:r w:rsidRPr="007C0102">
        <w:rPr>
          <w:rFonts w:ascii="Segoe UI" w:hAnsi="Segoe UI" w:cs="Segoe UI"/>
          <w:color w:val="000000" w:themeColor="text1"/>
          <w:sz w:val="22"/>
        </w:rPr>
        <w:t xml:space="preserve">An </w:t>
      </w:r>
      <w:proofErr w:type="spellStart"/>
      <w:r w:rsidRPr="007C0102">
        <w:rPr>
          <w:rFonts w:ascii="Segoe UI" w:hAnsi="Segoe UI" w:cs="Segoe UI"/>
          <w:color w:val="000000" w:themeColor="text1"/>
          <w:sz w:val="22"/>
        </w:rPr>
        <w:t>entity</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that</w:t>
      </w:r>
      <w:proofErr w:type="spellEnd"/>
      <w:r w:rsidRPr="007C0102">
        <w:rPr>
          <w:rFonts w:ascii="Segoe UI" w:hAnsi="Segoe UI" w:cs="Segoe UI"/>
          <w:color w:val="000000" w:themeColor="text1"/>
          <w:sz w:val="22"/>
        </w:rPr>
        <w:t xml:space="preserve"> is </w:t>
      </w:r>
      <w:proofErr w:type="spellStart"/>
      <w:r w:rsidRPr="007C0102">
        <w:rPr>
          <w:rFonts w:ascii="Segoe UI" w:hAnsi="Segoe UI" w:cs="Segoe UI"/>
          <w:color w:val="000000" w:themeColor="text1"/>
          <w:sz w:val="22"/>
        </w:rPr>
        <w:t>subject</w:t>
      </w:r>
      <w:proofErr w:type="spellEnd"/>
      <w:r w:rsidRPr="007C0102">
        <w:rPr>
          <w:rFonts w:ascii="Segoe UI" w:hAnsi="Segoe UI" w:cs="Segoe UI"/>
          <w:color w:val="000000" w:themeColor="text1"/>
          <w:sz w:val="22"/>
        </w:rPr>
        <w:t xml:space="preserve"> to </w:t>
      </w:r>
      <w:proofErr w:type="spellStart"/>
      <w:r w:rsidRPr="007C0102">
        <w:rPr>
          <w:rFonts w:ascii="Segoe UI" w:hAnsi="Segoe UI" w:cs="Segoe UI"/>
          <w:color w:val="000000" w:themeColor="text1"/>
          <w:sz w:val="22"/>
        </w:rPr>
        <w:t>an</w:t>
      </w:r>
      <w:proofErr w:type="spellEnd"/>
      <w:r w:rsidRPr="007C0102">
        <w:rPr>
          <w:rFonts w:ascii="Segoe UI" w:hAnsi="Segoe UI" w:cs="Segoe UI"/>
          <w:color w:val="000000" w:themeColor="text1"/>
          <w:sz w:val="22"/>
        </w:rPr>
        <w:t xml:space="preserve"> absolute business ban </w:t>
      </w:r>
      <w:proofErr w:type="spellStart"/>
      <w:r w:rsidRPr="007C0102">
        <w:rPr>
          <w:rFonts w:ascii="Segoe UI" w:hAnsi="Segoe UI" w:cs="Segoe UI"/>
          <w:color w:val="000000" w:themeColor="text1"/>
          <w:sz w:val="22"/>
        </w:rPr>
        <w:t>based</w:t>
      </w:r>
      <w:proofErr w:type="spellEnd"/>
      <w:r w:rsidRPr="007C0102">
        <w:rPr>
          <w:rFonts w:ascii="Segoe UI" w:hAnsi="Segoe UI" w:cs="Segoe UI"/>
          <w:color w:val="000000" w:themeColor="text1"/>
          <w:sz w:val="22"/>
        </w:rPr>
        <w:t xml:space="preserve"> on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provision</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of</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Article</w:t>
      </w:r>
      <w:proofErr w:type="spellEnd"/>
      <w:r w:rsidRPr="007C0102">
        <w:rPr>
          <w:rFonts w:ascii="Segoe UI" w:hAnsi="Segoe UI" w:cs="Segoe UI"/>
          <w:color w:val="000000" w:themeColor="text1"/>
          <w:sz w:val="22"/>
        </w:rPr>
        <w:t xml:space="preserve"> 35 </w:t>
      </w:r>
      <w:proofErr w:type="spellStart"/>
      <w:r w:rsidRPr="007C0102">
        <w:rPr>
          <w:rFonts w:ascii="Segoe UI" w:hAnsi="Segoe UI" w:cs="Segoe UI"/>
          <w:color w:val="000000" w:themeColor="text1"/>
          <w:sz w:val="22"/>
        </w:rPr>
        <w:t>of</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current</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Act</w:t>
      </w:r>
      <w:proofErr w:type="spellEnd"/>
      <w:r w:rsidRPr="007C0102">
        <w:rPr>
          <w:rFonts w:ascii="Segoe UI" w:hAnsi="Segoe UI" w:cs="Segoe UI"/>
          <w:color w:val="000000" w:themeColor="text1"/>
          <w:sz w:val="22"/>
        </w:rPr>
        <w:t xml:space="preserve"> on </w:t>
      </w:r>
      <w:proofErr w:type="spellStart"/>
      <w:r w:rsidRPr="007C0102">
        <w:rPr>
          <w:rFonts w:ascii="Segoe UI" w:hAnsi="Segoe UI" w:cs="Segoe UI"/>
          <w:color w:val="000000" w:themeColor="text1"/>
          <w:sz w:val="22"/>
        </w:rPr>
        <w:t>Integrity</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and</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Prevention</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of</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Corruption</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may</w:t>
      </w:r>
      <w:proofErr w:type="spellEnd"/>
      <w:r w:rsidRPr="007C0102">
        <w:rPr>
          <w:rFonts w:ascii="Segoe UI" w:hAnsi="Segoe UI" w:cs="Segoe UI"/>
          <w:color w:val="000000" w:themeColor="text1"/>
          <w:sz w:val="22"/>
        </w:rPr>
        <w:t xml:space="preserve"> not </w:t>
      </w:r>
      <w:proofErr w:type="spellStart"/>
      <w:r w:rsidRPr="007C0102">
        <w:rPr>
          <w:rFonts w:ascii="Segoe UI" w:hAnsi="Segoe UI" w:cs="Segoe UI"/>
          <w:color w:val="000000" w:themeColor="text1"/>
          <w:sz w:val="22"/>
        </w:rPr>
        <w:t>participate</w:t>
      </w:r>
      <w:proofErr w:type="spellEnd"/>
      <w:r w:rsidRPr="007C0102">
        <w:rPr>
          <w:rFonts w:ascii="Segoe UI" w:hAnsi="Segoe UI" w:cs="Segoe UI"/>
          <w:color w:val="000000" w:themeColor="text1"/>
          <w:sz w:val="22"/>
        </w:rPr>
        <w:t xml:space="preserve"> in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execution</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of</w:t>
      </w:r>
      <w:proofErr w:type="spellEnd"/>
      <w:r w:rsidRPr="007C0102">
        <w:rPr>
          <w:rFonts w:ascii="Segoe UI" w:hAnsi="Segoe UI" w:cs="Segoe UI"/>
          <w:color w:val="000000" w:themeColor="text1"/>
          <w:sz w:val="22"/>
        </w:rPr>
        <w:t xml:space="preserve"> a </w:t>
      </w:r>
      <w:proofErr w:type="spellStart"/>
      <w:r w:rsidRPr="007C0102">
        <w:rPr>
          <w:rFonts w:ascii="Segoe UI" w:hAnsi="Segoe UI" w:cs="Segoe UI"/>
          <w:color w:val="000000" w:themeColor="text1"/>
          <w:sz w:val="22"/>
        </w:rPr>
        <w:t>public</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contract</w:t>
      </w:r>
      <w:proofErr w:type="spellEnd"/>
      <w:r w:rsidRPr="007C0102">
        <w:rPr>
          <w:rFonts w:ascii="Segoe UI" w:hAnsi="Segoe UI" w:cs="Segoe UI"/>
          <w:color w:val="000000" w:themeColor="text1"/>
          <w:sz w:val="22"/>
        </w:rPr>
        <w:t>.</w:t>
      </w:r>
    </w:p>
    <w:p w14:paraId="1A07DA62" w14:textId="77777777" w:rsidR="001A28C6" w:rsidRDefault="001A28C6" w:rsidP="007C0102">
      <w:pPr>
        <w:spacing w:line="240" w:lineRule="auto"/>
        <w:jc w:val="both"/>
        <w:rPr>
          <w:rFonts w:ascii="Segoe UI" w:hAnsi="Segoe UI" w:cs="Segoe UI"/>
          <w:color w:val="000000" w:themeColor="text1"/>
          <w:sz w:val="22"/>
        </w:rPr>
      </w:pPr>
    </w:p>
    <w:p w14:paraId="4C1EF69B" w14:textId="3E6A95F6" w:rsidR="007C0102" w:rsidRPr="0063280F" w:rsidRDefault="007C0102" w:rsidP="007C0102">
      <w:pPr>
        <w:spacing w:line="240" w:lineRule="auto"/>
        <w:jc w:val="both"/>
        <w:rPr>
          <w:rFonts w:ascii="Segoe UI" w:hAnsi="Segoe UI" w:cs="Segoe UI"/>
          <w:color w:val="000000" w:themeColor="text1"/>
          <w:sz w:val="22"/>
        </w:rPr>
      </w:pPr>
      <w:proofErr w:type="spellStart"/>
      <w:r w:rsidRPr="007C0102">
        <w:rPr>
          <w:rFonts w:ascii="Segoe UI" w:hAnsi="Segoe UI" w:cs="Segoe UI"/>
          <w:color w:val="000000" w:themeColor="text1"/>
          <w:sz w:val="22"/>
        </w:rPr>
        <w:t>If</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001A28C6">
        <w:rPr>
          <w:rFonts w:ascii="Segoe UI" w:hAnsi="Segoe UI" w:cs="Segoe UI"/>
          <w:color w:val="000000" w:themeColor="text1"/>
          <w:sz w:val="22"/>
        </w:rPr>
        <w:t>tenderer</w:t>
      </w:r>
      <w:proofErr w:type="spellEnd"/>
      <w:r w:rsidR="001A28C6">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submits</w:t>
      </w:r>
      <w:proofErr w:type="spellEnd"/>
      <w:r w:rsidRPr="007C0102">
        <w:rPr>
          <w:rFonts w:ascii="Segoe UI" w:hAnsi="Segoe UI" w:cs="Segoe UI"/>
          <w:color w:val="000000" w:themeColor="text1"/>
          <w:sz w:val="22"/>
        </w:rPr>
        <w:t xml:space="preserve"> a </w:t>
      </w:r>
      <w:proofErr w:type="spellStart"/>
      <w:r w:rsidRPr="007C0102">
        <w:rPr>
          <w:rFonts w:ascii="Segoe UI" w:hAnsi="Segoe UI" w:cs="Segoe UI"/>
          <w:color w:val="000000" w:themeColor="text1"/>
          <w:sz w:val="22"/>
        </w:rPr>
        <w:t>false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statement</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or</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gives</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untrue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information</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about</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stated</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facts</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this</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results</w:t>
      </w:r>
      <w:proofErr w:type="spellEnd"/>
      <w:r w:rsidRPr="007C0102">
        <w:rPr>
          <w:rFonts w:ascii="Segoe UI" w:hAnsi="Segoe UI" w:cs="Segoe UI"/>
          <w:color w:val="000000" w:themeColor="text1"/>
          <w:sz w:val="22"/>
        </w:rPr>
        <w:t xml:space="preserve"> in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inadequacy</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of</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offer</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or</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nullity</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of</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the</w:t>
      </w:r>
      <w:proofErr w:type="spellEnd"/>
      <w:r w:rsidRPr="007C0102">
        <w:rPr>
          <w:rFonts w:ascii="Segoe UI" w:hAnsi="Segoe UI" w:cs="Segoe UI"/>
          <w:color w:val="000000" w:themeColor="text1"/>
          <w:sz w:val="22"/>
        </w:rPr>
        <w:t xml:space="preserve"> </w:t>
      </w:r>
      <w:proofErr w:type="spellStart"/>
      <w:r w:rsidRPr="007C0102">
        <w:rPr>
          <w:rFonts w:ascii="Segoe UI" w:hAnsi="Segoe UI" w:cs="Segoe UI"/>
          <w:color w:val="000000" w:themeColor="text1"/>
          <w:sz w:val="22"/>
        </w:rPr>
        <w:t>contract</w:t>
      </w:r>
      <w:proofErr w:type="spellEnd"/>
      <w:r w:rsidRPr="007C0102">
        <w:rPr>
          <w:rFonts w:ascii="Segoe UI" w:hAnsi="Segoe UI" w:cs="Segoe UI"/>
          <w:color w:val="000000" w:themeColor="text1"/>
          <w:sz w:val="22"/>
        </w:rPr>
        <w:t>.</w:t>
      </w:r>
    </w:p>
    <w:p w14:paraId="25C4E9C8" w14:textId="71C76274" w:rsidR="00612217" w:rsidRPr="00612217"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8" w:name="_Toc468098181"/>
      <w:bookmarkStart w:id="9" w:name="_Toc92966421"/>
      <w:r>
        <w:rPr>
          <w:rFonts w:ascii="Segoe UI" w:hAnsi="Segoe UI" w:cs="Segoe UI"/>
          <w:sz w:val="28"/>
        </w:rPr>
        <w:t>1.4</w:t>
      </w:r>
      <w:r w:rsidR="00612217" w:rsidRPr="00612217">
        <w:rPr>
          <w:rFonts w:ascii="Segoe UI" w:hAnsi="Segoe UI" w:cs="Segoe UI"/>
          <w:sz w:val="28"/>
        </w:rPr>
        <w:t xml:space="preserve"> </w:t>
      </w:r>
      <w:bookmarkEnd w:id="8"/>
      <w:bookmarkEnd w:id="9"/>
      <w:r w:rsidR="006D1D11">
        <w:rPr>
          <w:rFonts w:ascii="Segoe UI" w:hAnsi="Segoe UI" w:cs="Segoe UI"/>
          <w:sz w:val="28"/>
        </w:rPr>
        <w:t>access to the tender documentation</w:t>
      </w:r>
    </w:p>
    <w:p w14:paraId="1E0B7811" w14:textId="607F455F" w:rsidR="006D1D11" w:rsidRDefault="006D1D11" w:rsidP="000C5C55">
      <w:pPr>
        <w:spacing w:line="240" w:lineRule="auto"/>
        <w:jc w:val="both"/>
        <w:rPr>
          <w:rFonts w:ascii="Segoe UI" w:hAnsi="Segoe UI" w:cs="Segoe UI"/>
          <w:sz w:val="22"/>
        </w:rPr>
      </w:pPr>
      <w:proofErr w:type="spellStart"/>
      <w:r w:rsidRPr="006D1D11">
        <w:rPr>
          <w:rFonts w:ascii="Segoe UI" w:hAnsi="Segoe UI" w:cs="Segoe UI"/>
          <w:sz w:val="22"/>
        </w:rPr>
        <w:t>The</w:t>
      </w:r>
      <w:proofErr w:type="spellEnd"/>
      <w:r w:rsidRPr="006D1D11">
        <w:rPr>
          <w:rFonts w:ascii="Segoe UI" w:hAnsi="Segoe UI" w:cs="Segoe UI"/>
          <w:sz w:val="22"/>
        </w:rPr>
        <w:t xml:space="preserve"> </w:t>
      </w:r>
      <w:proofErr w:type="spellStart"/>
      <w:r w:rsidRPr="006D1D11">
        <w:rPr>
          <w:rFonts w:ascii="Segoe UI" w:hAnsi="Segoe UI" w:cs="Segoe UI"/>
          <w:sz w:val="22"/>
        </w:rPr>
        <w:t>forms</w:t>
      </w:r>
      <w:proofErr w:type="spellEnd"/>
      <w:r w:rsidRPr="006D1D11">
        <w:rPr>
          <w:rFonts w:ascii="Segoe UI" w:hAnsi="Segoe UI" w:cs="Segoe UI"/>
          <w:sz w:val="22"/>
        </w:rPr>
        <w:t xml:space="preserve"> from </w:t>
      </w:r>
      <w:proofErr w:type="spellStart"/>
      <w:r w:rsidRPr="006D1D11">
        <w:rPr>
          <w:rFonts w:ascii="Segoe UI" w:hAnsi="Segoe UI" w:cs="Segoe UI"/>
          <w:sz w:val="22"/>
        </w:rPr>
        <w:t>the</w:t>
      </w:r>
      <w:proofErr w:type="spellEnd"/>
      <w:r w:rsidRPr="006D1D11">
        <w:rPr>
          <w:rFonts w:ascii="Segoe UI" w:hAnsi="Segoe UI" w:cs="Segoe UI"/>
          <w:sz w:val="22"/>
        </w:rPr>
        <w:t xml:space="preserve"> tender </w:t>
      </w:r>
      <w:proofErr w:type="spellStart"/>
      <w:r w:rsidRPr="006D1D11">
        <w:rPr>
          <w:rFonts w:ascii="Segoe UI" w:hAnsi="Segoe UI" w:cs="Segoe UI"/>
          <w:sz w:val="22"/>
        </w:rPr>
        <w:t>documentation</w:t>
      </w:r>
      <w:proofErr w:type="spellEnd"/>
      <w:r w:rsidRPr="006D1D11">
        <w:rPr>
          <w:rFonts w:ascii="Segoe UI" w:hAnsi="Segoe UI" w:cs="Segoe UI"/>
          <w:sz w:val="22"/>
        </w:rPr>
        <w:t xml:space="preserve"> (TD) are </w:t>
      </w:r>
      <w:proofErr w:type="spellStart"/>
      <w:r w:rsidRPr="006D1D11">
        <w:rPr>
          <w:rFonts w:ascii="Segoe UI" w:hAnsi="Segoe UI" w:cs="Segoe UI"/>
          <w:sz w:val="22"/>
        </w:rPr>
        <w:t>available</w:t>
      </w:r>
      <w:proofErr w:type="spellEnd"/>
      <w:r w:rsidRPr="006D1D11">
        <w:rPr>
          <w:rFonts w:ascii="Segoe UI" w:hAnsi="Segoe UI" w:cs="Segoe UI"/>
          <w:sz w:val="22"/>
        </w:rPr>
        <w:t xml:space="preserve"> at </w:t>
      </w:r>
      <w:proofErr w:type="spellStart"/>
      <w:r w:rsidRPr="006D1D11">
        <w:rPr>
          <w:rFonts w:ascii="Segoe UI" w:hAnsi="Segoe UI" w:cs="Segoe UI"/>
          <w:sz w:val="22"/>
        </w:rPr>
        <w:t>the</w:t>
      </w:r>
      <w:proofErr w:type="spellEnd"/>
      <w:r w:rsidRPr="006D1D11">
        <w:rPr>
          <w:rFonts w:ascii="Segoe UI" w:hAnsi="Segoe UI" w:cs="Segoe UI"/>
          <w:sz w:val="22"/>
        </w:rPr>
        <w:t xml:space="preserve"> </w:t>
      </w:r>
      <w:proofErr w:type="spellStart"/>
      <w:r w:rsidRPr="006D1D11">
        <w:rPr>
          <w:rFonts w:ascii="Segoe UI" w:hAnsi="Segoe UI" w:cs="Segoe UI"/>
          <w:sz w:val="22"/>
        </w:rPr>
        <w:t>Public-Procurement</w:t>
      </w:r>
      <w:proofErr w:type="spellEnd"/>
      <w:r w:rsidRPr="006D1D11">
        <w:rPr>
          <w:rFonts w:ascii="Segoe UI" w:hAnsi="Segoe UI" w:cs="Segoe UI"/>
          <w:sz w:val="22"/>
        </w:rPr>
        <w:t xml:space="preserve"> Portal (</w:t>
      </w:r>
      <w:hyperlink r:id="rId11" w:history="1">
        <w:r w:rsidR="00737B9A" w:rsidRPr="00AF13EB">
          <w:rPr>
            <w:rStyle w:val="Hyperlink"/>
            <w:rFonts w:ascii="Segoe UI" w:hAnsi="Segoe UI" w:cs="Segoe UI"/>
            <w:sz w:val="22"/>
          </w:rPr>
          <w:t>https://www.enarocanje.si/</w:t>
        </w:r>
      </w:hyperlink>
      <w:r w:rsidRPr="006D1D11">
        <w:rPr>
          <w:rFonts w:ascii="Segoe UI" w:hAnsi="Segoe UI" w:cs="Segoe UI"/>
          <w:sz w:val="22"/>
        </w:rPr>
        <w:t xml:space="preserve">). </w:t>
      </w:r>
      <w:proofErr w:type="spellStart"/>
      <w:r w:rsidRPr="006D1D11">
        <w:rPr>
          <w:rFonts w:ascii="Segoe UI" w:hAnsi="Segoe UI" w:cs="Segoe UI"/>
          <w:sz w:val="22"/>
        </w:rPr>
        <w:t>The</w:t>
      </w:r>
      <w:proofErr w:type="spellEnd"/>
      <w:r w:rsidRPr="006D1D11">
        <w:rPr>
          <w:rFonts w:ascii="Segoe UI" w:hAnsi="Segoe UI" w:cs="Segoe UI"/>
          <w:sz w:val="22"/>
        </w:rPr>
        <w:t xml:space="preserve"> tender </w:t>
      </w:r>
      <w:proofErr w:type="spellStart"/>
      <w:r w:rsidRPr="006D1D11">
        <w:rPr>
          <w:rFonts w:ascii="Segoe UI" w:hAnsi="Segoe UI" w:cs="Segoe UI"/>
          <w:sz w:val="22"/>
        </w:rPr>
        <w:t>documentation</w:t>
      </w:r>
      <w:proofErr w:type="spellEnd"/>
      <w:r w:rsidRPr="006D1D11">
        <w:rPr>
          <w:rFonts w:ascii="Segoe UI" w:hAnsi="Segoe UI" w:cs="Segoe UI"/>
          <w:sz w:val="22"/>
        </w:rPr>
        <w:t xml:space="preserve"> </w:t>
      </w:r>
      <w:proofErr w:type="spellStart"/>
      <w:r w:rsidRPr="006D1D11">
        <w:rPr>
          <w:rFonts w:ascii="Segoe UI" w:hAnsi="Segoe UI" w:cs="Segoe UI"/>
          <w:sz w:val="22"/>
        </w:rPr>
        <w:t>can</w:t>
      </w:r>
      <w:proofErr w:type="spellEnd"/>
      <w:r w:rsidRPr="006D1D11">
        <w:rPr>
          <w:rFonts w:ascii="Segoe UI" w:hAnsi="Segoe UI" w:cs="Segoe UI"/>
          <w:sz w:val="22"/>
        </w:rPr>
        <w:t xml:space="preserve"> be </w:t>
      </w:r>
      <w:proofErr w:type="spellStart"/>
      <w:r w:rsidRPr="006D1D11">
        <w:rPr>
          <w:rFonts w:ascii="Segoe UI" w:hAnsi="Segoe UI" w:cs="Segoe UI"/>
          <w:sz w:val="22"/>
        </w:rPr>
        <w:t>accessed</w:t>
      </w:r>
      <w:proofErr w:type="spellEnd"/>
      <w:r w:rsidRPr="006D1D11">
        <w:rPr>
          <w:rFonts w:ascii="Segoe UI" w:hAnsi="Segoe UI" w:cs="Segoe UI"/>
          <w:sz w:val="22"/>
        </w:rPr>
        <w:t xml:space="preserve"> </w:t>
      </w:r>
      <w:proofErr w:type="spellStart"/>
      <w:r w:rsidRPr="006D1D11">
        <w:rPr>
          <w:rFonts w:ascii="Segoe UI" w:hAnsi="Segoe UI" w:cs="Segoe UI"/>
          <w:sz w:val="22"/>
        </w:rPr>
        <w:t>free</w:t>
      </w:r>
      <w:proofErr w:type="spellEnd"/>
      <w:r w:rsidRPr="006D1D11">
        <w:rPr>
          <w:rFonts w:ascii="Segoe UI" w:hAnsi="Segoe UI" w:cs="Segoe UI"/>
          <w:sz w:val="22"/>
        </w:rPr>
        <w:t xml:space="preserve"> </w:t>
      </w:r>
      <w:proofErr w:type="spellStart"/>
      <w:r w:rsidRPr="006D1D11">
        <w:rPr>
          <w:rFonts w:ascii="Segoe UI" w:hAnsi="Segoe UI" w:cs="Segoe UI"/>
          <w:sz w:val="22"/>
        </w:rPr>
        <w:t>of</w:t>
      </w:r>
      <w:proofErr w:type="spellEnd"/>
      <w:r w:rsidRPr="006D1D11">
        <w:rPr>
          <w:rFonts w:ascii="Segoe UI" w:hAnsi="Segoe UI" w:cs="Segoe UI"/>
          <w:sz w:val="22"/>
        </w:rPr>
        <w:t xml:space="preserve"> </w:t>
      </w:r>
      <w:proofErr w:type="spellStart"/>
      <w:r w:rsidRPr="006D1D11">
        <w:rPr>
          <w:rFonts w:ascii="Segoe UI" w:hAnsi="Segoe UI" w:cs="Segoe UI"/>
          <w:sz w:val="22"/>
        </w:rPr>
        <w:t>charge</w:t>
      </w:r>
      <w:proofErr w:type="spellEnd"/>
    </w:p>
    <w:p w14:paraId="7C28E78E" w14:textId="6FADD754" w:rsidR="00493B40" w:rsidRDefault="00493B40" w:rsidP="000C5C55">
      <w:pPr>
        <w:spacing w:line="240" w:lineRule="auto"/>
        <w:jc w:val="both"/>
        <w:rPr>
          <w:rFonts w:ascii="Segoe UI" w:hAnsi="Segoe UI" w:cs="Segoe UI"/>
          <w:sz w:val="22"/>
        </w:rPr>
      </w:pPr>
    </w:p>
    <w:p w14:paraId="32C4FCF5" w14:textId="3D52016A" w:rsidR="00E047A5" w:rsidRPr="00E1049A" w:rsidRDefault="00A435A8" w:rsidP="00034AC6">
      <w:pPr>
        <w:pStyle w:val="Heading1"/>
        <w:numPr>
          <w:ilvl w:val="0"/>
          <w:numId w:val="0"/>
        </w:numPr>
        <w:shd w:val="clear" w:color="auto" w:fill="DEEAF6" w:themeFill="accent5" w:themeFillTint="33"/>
        <w:spacing w:line="240" w:lineRule="auto"/>
        <w:rPr>
          <w:rFonts w:ascii="Segoe UI" w:hAnsi="Segoe UI" w:cs="Segoe UI"/>
          <w:sz w:val="28"/>
        </w:rPr>
      </w:pPr>
      <w:bookmarkStart w:id="10" w:name="_Toc92966422"/>
      <w:r>
        <w:rPr>
          <w:rFonts w:ascii="Segoe UI" w:hAnsi="Segoe UI" w:cs="Segoe UI"/>
          <w:sz w:val="28"/>
        </w:rPr>
        <w:t xml:space="preserve">1.5 </w:t>
      </w:r>
      <w:bookmarkEnd w:id="10"/>
      <w:r w:rsidR="00607E72">
        <w:rPr>
          <w:rFonts w:ascii="Segoe UI" w:hAnsi="Segoe UI" w:cs="Segoe UI"/>
          <w:sz w:val="28"/>
        </w:rPr>
        <w:t>preparation, submission and delivery of the bids</w:t>
      </w:r>
    </w:p>
    <w:p w14:paraId="5D3402DD" w14:textId="53F6D234" w:rsidR="00607E72" w:rsidRDefault="00607E72" w:rsidP="000C5C55">
      <w:pPr>
        <w:spacing w:line="240" w:lineRule="auto"/>
        <w:jc w:val="both"/>
        <w:rPr>
          <w:rFonts w:ascii="Segoe UI" w:hAnsi="Segoe UI" w:cs="Segoe UI"/>
          <w:sz w:val="22"/>
        </w:rPr>
      </w:pPr>
      <w:proofErr w:type="spellStart"/>
      <w:r w:rsidRPr="00607E72">
        <w:rPr>
          <w:rFonts w:ascii="Segoe UI" w:hAnsi="Segoe UI" w:cs="Segoe UI"/>
          <w:sz w:val="22"/>
        </w:rPr>
        <w:t>Any</w:t>
      </w:r>
      <w:proofErr w:type="spellEnd"/>
      <w:r w:rsidRPr="00607E72">
        <w:rPr>
          <w:rFonts w:ascii="Segoe UI" w:hAnsi="Segoe UI" w:cs="Segoe UI"/>
          <w:sz w:val="22"/>
        </w:rPr>
        <w:t xml:space="preserve"> </w:t>
      </w:r>
      <w:proofErr w:type="spellStart"/>
      <w:r w:rsidRPr="00607E72">
        <w:rPr>
          <w:rFonts w:ascii="Segoe UI" w:hAnsi="Segoe UI" w:cs="Segoe UI"/>
          <w:sz w:val="22"/>
        </w:rPr>
        <w:t>individual</w:t>
      </w:r>
      <w:proofErr w:type="spellEnd"/>
      <w:r w:rsidRPr="00607E72">
        <w:rPr>
          <w:rFonts w:ascii="Segoe UI" w:hAnsi="Segoe UI" w:cs="Segoe UI"/>
          <w:sz w:val="22"/>
        </w:rPr>
        <w:t xml:space="preserve"> </w:t>
      </w:r>
      <w:proofErr w:type="spellStart"/>
      <w:r w:rsidRPr="00607E72">
        <w:rPr>
          <w:rFonts w:ascii="Segoe UI" w:hAnsi="Segoe UI" w:cs="Segoe UI"/>
          <w:sz w:val="22"/>
        </w:rPr>
        <w:t>or</w:t>
      </w:r>
      <w:proofErr w:type="spellEnd"/>
      <w:r w:rsidRPr="00607E72">
        <w:rPr>
          <w:rFonts w:ascii="Segoe UI" w:hAnsi="Segoe UI" w:cs="Segoe UI"/>
          <w:sz w:val="22"/>
        </w:rPr>
        <w:t xml:space="preserve"> legal </w:t>
      </w:r>
      <w:proofErr w:type="spellStart"/>
      <w:r w:rsidRPr="00607E72">
        <w:rPr>
          <w:rFonts w:ascii="Segoe UI" w:hAnsi="Segoe UI" w:cs="Segoe UI"/>
          <w:sz w:val="22"/>
        </w:rPr>
        <w:t>entity</w:t>
      </w:r>
      <w:proofErr w:type="spellEnd"/>
      <w:r w:rsidRPr="00607E72">
        <w:rPr>
          <w:rFonts w:ascii="Segoe UI" w:hAnsi="Segoe UI" w:cs="Segoe UI"/>
          <w:sz w:val="22"/>
        </w:rPr>
        <w:t xml:space="preserve"> </w:t>
      </w:r>
      <w:proofErr w:type="spellStart"/>
      <w:r w:rsidRPr="00607E72">
        <w:rPr>
          <w:rFonts w:ascii="Segoe UI" w:hAnsi="Segoe UI" w:cs="Segoe UI"/>
          <w:sz w:val="22"/>
        </w:rPr>
        <w:t>registered</w:t>
      </w:r>
      <w:proofErr w:type="spellEnd"/>
      <w:r w:rsidRPr="00607E72">
        <w:rPr>
          <w:rFonts w:ascii="Segoe UI" w:hAnsi="Segoe UI" w:cs="Segoe UI"/>
          <w:sz w:val="22"/>
        </w:rPr>
        <w:t xml:space="preserve"> </w:t>
      </w:r>
      <w:proofErr w:type="spellStart"/>
      <w:r w:rsidRPr="00607E72">
        <w:rPr>
          <w:rFonts w:ascii="Segoe UI" w:hAnsi="Segoe UI" w:cs="Segoe UI"/>
          <w:sz w:val="22"/>
        </w:rPr>
        <w:t>for</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service</w:t>
      </w:r>
      <w:proofErr w:type="spellEnd"/>
      <w:r w:rsidRPr="00607E72">
        <w:rPr>
          <w:rFonts w:ascii="Segoe UI" w:hAnsi="Segoe UI" w:cs="Segoe UI"/>
          <w:sz w:val="22"/>
        </w:rPr>
        <w:t xml:space="preserve"> </w:t>
      </w:r>
      <w:proofErr w:type="spellStart"/>
      <w:r w:rsidRPr="00607E72">
        <w:rPr>
          <w:rFonts w:ascii="Segoe UI" w:hAnsi="Segoe UI" w:cs="Segoe UI"/>
          <w:sz w:val="22"/>
        </w:rPr>
        <w:t>that</w:t>
      </w:r>
      <w:proofErr w:type="spellEnd"/>
      <w:r w:rsidRPr="00607E72">
        <w:rPr>
          <w:rFonts w:ascii="Segoe UI" w:hAnsi="Segoe UI" w:cs="Segoe UI"/>
          <w:sz w:val="22"/>
        </w:rPr>
        <w:t xml:space="preserve"> is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subject</w:t>
      </w:r>
      <w:proofErr w:type="spellEnd"/>
      <w:r w:rsidRPr="00607E72">
        <w:rPr>
          <w:rFonts w:ascii="Segoe UI" w:hAnsi="Segoe UI" w:cs="Segoe UI"/>
          <w:sz w:val="22"/>
        </w:rPr>
        <w:t xml:space="preserve"> </w:t>
      </w:r>
      <w:proofErr w:type="spellStart"/>
      <w:r w:rsidRPr="00607E72">
        <w:rPr>
          <w:rFonts w:ascii="Segoe UI" w:hAnsi="Segoe UI" w:cs="Segoe UI"/>
          <w:sz w:val="22"/>
        </w:rPr>
        <w:t>of</w:t>
      </w:r>
      <w:proofErr w:type="spellEnd"/>
      <w:r w:rsidRPr="00607E72">
        <w:rPr>
          <w:rFonts w:ascii="Segoe UI" w:hAnsi="Segoe UI" w:cs="Segoe UI"/>
          <w:sz w:val="22"/>
        </w:rPr>
        <w:t xml:space="preserve"> </w:t>
      </w:r>
      <w:proofErr w:type="spellStart"/>
      <w:r w:rsidRPr="00607E72">
        <w:rPr>
          <w:rFonts w:ascii="Segoe UI" w:hAnsi="Segoe UI" w:cs="Segoe UI"/>
          <w:sz w:val="22"/>
        </w:rPr>
        <w:t>this</w:t>
      </w:r>
      <w:proofErr w:type="spellEnd"/>
      <w:r w:rsidRPr="00607E72">
        <w:rPr>
          <w:rFonts w:ascii="Segoe UI" w:hAnsi="Segoe UI" w:cs="Segoe UI"/>
          <w:sz w:val="22"/>
        </w:rPr>
        <w:t xml:space="preserve"> tender </w:t>
      </w:r>
      <w:proofErr w:type="spellStart"/>
      <w:r w:rsidRPr="00607E72">
        <w:rPr>
          <w:rFonts w:ascii="Segoe UI" w:hAnsi="Segoe UI" w:cs="Segoe UI"/>
          <w:sz w:val="22"/>
        </w:rPr>
        <w:t>can</w:t>
      </w:r>
      <w:proofErr w:type="spellEnd"/>
      <w:r w:rsidRPr="00607E72">
        <w:rPr>
          <w:rFonts w:ascii="Segoe UI" w:hAnsi="Segoe UI" w:cs="Segoe UI"/>
          <w:sz w:val="22"/>
        </w:rPr>
        <w:t xml:space="preserve"> </w:t>
      </w:r>
      <w:proofErr w:type="spellStart"/>
      <w:r w:rsidRPr="00607E72">
        <w:rPr>
          <w:rFonts w:ascii="Segoe UI" w:hAnsi="Segoe UI" w:cs="Segoe UI"/>
          <w:sz w:val="22"/>
        </w:rPr>
        <w:t>submit</w:t>
      </w:r>
      <w:proofErr w:type="spellEnd"/>
      <w:r w:rsidRPr="00607E72">
        <w:rPr>
          <w:rFonts w:ascii="Segoe UI" w:hAnsi="Segoe UI" w:cs="Segoe UI"/>
          <w:sz w:val="22"/>
        </w:rPr>
        <w:t xml:space="preserve"> a </w:t>
      </w:r>
      <w:proofErr w:type="spellStart"/>
      <w:r w:rsidRPr="00607E72">
        <w:rPr>
          <w:rFonts w:ascii="Segoe UI" w:hAnsi="Segoe UI" w:cs="Segoe UI"/>
          <w:sz w:val="22"/>
        </w:rPr>
        <w:t>bid</w:t>
      </w:r>
      <w:proofErr w:type="spellEnd"/>
      <w:r w:rsidRPr="00607E72">
        <w:rPr>
          <w:rFonts w:ascii="Segoe UI" w:hAnsi="Segoe UI" w:cs="Segoe UI"/>
          <w:sz w:val="22"/>
        </w:rPr>
        <w:t xml:space="preserve"> to </w:t>
      </w:r>
      <w:proofErr w:type="spellStart"/>
      <w:r w:rsidRPr="00607E72">
        <w:rPr>
          <w:rFonts w:ascii="Segoe UI" w:hAnsi="Segoe UI" w:cs="Segoe UI"/>
          <w:sz w:val="22"/>
        </w:rPr>
        <w:t>this</w:t>
      </w:r>
      <w:proofErr w:type="spellEnd"/>
      <w:r w:rsidRPr="00607E72">
        <w:rPr>
          <w:rFonts w:ascii="Segoe UI" w:hAnsi="Segoe UI" w:cs="Segoe UI"/>
          <w:sz w:val="22"/>
        </w:rPr>
        <w:t xml:space="preserve"> tender.</w:t>
      </w:r>
    </w:p>
    <w:p w14:paraId="3EEB04C2" w14:textId="59226795" w:rsidR="00607E72" w:rsidRDefault="00607E72" w:rsidP="000C5C55">
      <w:pPr>
        <w:spacing w:line="240" w:lineRule="auto"/>
        <w:jc w:val="both"/>
        <w:rPr>
          <w:rFonts w:ascii="Segoe UI" w:hAnsi="Segoe UI" w:cs="Segoe UI"/>
          <w:sz w:val="22"/>
        </w:rPr>
      </w:pPr>
    </w:p>
    <w:p w14:paraId="6570A499" w14:textId="38B83E1A" w:rsidR="00607E72" w:rsidRDefault="00607E72" w:rsidP="00607E72">
      <w:pPr>
        <w:spacing w:line="240" w:lineRule="auto"/>
        <w:jc w:val="both"/>
        <w:rPr>
          <w:rFonts w:ascii="Segoe UI" w:hAnsi="Segoe UI" w:cs="Segoe UI"/>
          <w:sz w:val="22"/>
        </w:rPr>
      </w:pPr>
      <w:r w:rsidRPr="00607E72">
        <w:rPr>
          <w:rFonts w:ascii="Segoe UI" w:hAnsi="Segoe UI" w:cs="Segoe UI"/>
          <w:sz w:val="22"/>
        </w:rPr>
        <w:t xml:space="preserve">To </w:t>
      </w:r>
      <w:proofErr w:type="spellStart"/>
      <w:r w:rsidRPr="00607E72">
        <w:rPr>
          <w:rFonts w:ascii="Segoe UI" w:hAnsi="Segoe UI" w:cs="Segoe UI"/>
          <w:sz w:val="22"/>
        </w:rPr>
        <w:t>prepare</w:t>
      </w:r>
      <w:proofErr w:type="spellEnd"/>
      <w:r w:rsidRPr="00607E72">
        <w:rPr>
          <w:rFonts w:ascii="Segoe UI" w:hAnsi="Segoe UI" w:cs="Segoe UI"/>
          <w:sz w:val="22"/>
        </w:rPr>
        <w:t xml:space="preserve"> </w:t>
      </w:r>
      <w:proofErr w:type="spellStart"/>
      <w:r w:rsidRPr="00607E72">
        <w:rPr>
          <w:rFonts w:ascii="Segoe UI" w:hAnsi="Segoe UI" w:cs="Segoe UI"/>
          <w:sz w:val="22"/>
        </w:rPr>
        <w:t>their</w:t>
      </w:r>
      <w:proofErr w:type="spellEnd"/>
      <w:r w:rsidRPr="00607E72">
        <w:rPr>
          <w:rFonts w:ascii="Segoe UI" w:hAnsi="Segoe UI" w:cs="Segoe UI"/>
          <w:sz w:val="22"/>
        </w:rPr>
        <w:t xml:space="preserve"> </w:t>
      </w:r>
      <w:proofErr w:type="spellStart"/>
      <w:r w:rsidRPr="00607E72">
        <w:rPr>
          <w:rFonts w:ascii="Segoe UI" w:hAnsi="Segoe UI" w:cs="Segoe UI"/>
          <w:sz w:val="22"/>
        </w:rPr>
        <w:t>bids</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Bidders</w:t>
      </w:r>
      <w:proofErr w:type="spellEnd"/>
      <w:r w:rsidRPr="00607E72">
        <w:rPr>
          <w:rFonts w:ascii="Segoe UI" w:hAnsi="Segoe UI" w:cs="Segoe UI"/>
          <w:sz w:val="22"/>
        </w:rPr>
        <w:t xml:space="preserve"> </w:t>
      </w:r>
      <w:proofErr w:type="spellStart"/>
      <w:r w:rsidRPr="00607E72">
        <w:rPr>
          <w:rFonts w:ascii="Segoe UI" w:hAnsi="Segoe UI" w:cs="Segoe UI"/>
          <w:sz w:val="22"/>
        </w:rPr>
        <w:t>must</w:t>
      </w:r>
      <w:proofErr w:type="spellEnd"/>
      <w:r w:rsidRPr="00607E72">
        <w:rPr>
          <w:rFonts w:ascii="Segoe UI" w:hAnsi="Segoe UI" w:cs="Segoe UI"/>
          <w:sz w:val="22"/>
        </w:rPr>
        <w:t xml:space="preserve"> </w:t>
      </w:r>
      <w:proofErr w:type="spellStart"/>
      <w:r w:rsidRPr="00607E72">
        <w:rPr>
          <w:rFonts w:ascii="Segoe UI" w:hAnsi="Segoe UI" w:cs="Segoe UI"/>
          <w:sz w:val="22"/>
        </w:rPr>
        <w:t>give</w:t>
      </w:r>
      <w:proofErr w:type="spellEnd"/>
      <w:r w:rsidRPr="00607E72">
        <w:rPr>
          <w:rFonts w:ascii="Segoe UI" w:hAnsi="Segoe UI" w:cs="Segoe UI"/>
          <w:sz w:val="22"/>
        </w:rPr>
        <w:t xml:space="preserve"> </w:t>
      </w:r>
      <w:proofErr w:type="spellStart"/>
      <w:r w:rsidRPr="00607E72">
        <w:rPr>
          <w:rFonts w:ascii="Segoe UI" w:hAnsi="Segoe UI" w:cs="Segoe UI"/>
          <w:sz w:val="22"/>
        </w:rPr>
        <w:t>all</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details</w:t>
      </w:r>
      <w:proofErr w:type="spellEnd"/>
      <w:r w:rsidRPr="00607E72">
        <w:rPr>
          <w:rFonts w:ascii="Segoe UI" w:hAnsi="Segoe UI" w:cs="Segoe UI"/>
          <w:sz w:val="22"/>
        </w:rPr>
        <w:t xml:space="preserve"> </w:t>
      </w:r>
      <w:proofErr w:type="spellStart"/>
      <w:r w:rsidRPr="00607E72">
        <w:rPr>
          <w:rFonts w:ascii="Segoe UI" w:hAnsi="Segoe UI" w:cs="Segoe UI"/>
          <w:sz w:val="22"/>
        </w:rPr>
        <w:t>required</w:t>
      </w:r>
      <w:proofErr w:type="spellEnd"/>
      <w:r w:rsidRPr="00607E72">
        <w:rPr>
          <w:rFonts w:ascii="Segoe UI" w:hAnsi="Segoe UI" w:cs="Segoe UI"/>
          <w:sz w:val="22"/>
        </w:rPr>
        <w:t xml:space="preserve"> </w:t>
      </w:r>
      <w:proofErr w:type="spellStart"/>
      <w:r w:rsidRPr="00607E72">
        <w:rPr>
          <w:rFonts w:ascii="Segoe UI" w:hAnsi="Segoe UI" w:cs="Segoe UI"/>
          <w:sz w:val="22"/>
        </w:rPr>
        <w:t>with</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attached</w:t>
      </w:r>
      <w:proofErr w:type="spellEnd"/>
      <w:r w:rsidRPr="00607E72">
        <w:rPr>
          <w:rFonts w:ascii="Segoe UI" w:hAnsi="Segoe UI" w:cs="Segoe UI"/>
          <w:sz w:val="22"/>
        </w:rPr>
        <w:t xml:space="preserve"> </w:t>
      </w:r>
      <w:proofErr w:type="spellStart"/>
      <w:r w:rsidRPr="00607E72">
        <w:rPr>
          <w:rFonts w:ascii="Segoe UI" w:hAnsi="Segoe UI" w:cs="Segoe UI"/>
          <w:sz w:val="22"/>
        </w:rPr>
        <w:t>specification</w:t>
      </w:r>
      <w:proofErr w:type="spellEnd"/>
      <w:r>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subject</w:t>
      </w:r>
      <w:proofErr w:type="spellEnd"/>
      <w:r w:rsidRPr="00607E72">
        <w:rPr>
          <w:rFonts w:ascii="Segoe UI" w:hAnsi="Segoe UI" w:cs="Segoe UI"/>
          <w:sz w:val="22"/>
        </w:rPr>
        <w:t xml:space="preserve"> </w:t>
      </w:r>
      <w:proofErr w:type="spellStart"/>
      <w:r w:rsidRPr="00607E72">
        <w:rPr>
          <w:rFonts w:ascii="Segoe UI" w:hAnsi="Segoe UI" w:cs="Segoe UI"/>
          <w:sz w:val="22"/>
        </w:rPr>
        <w:t>of</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Pr>
          <w:rFonts w:ascii="Segoe UI" w:hAnsi="Segoe UI" w:cs="Segoe UI"/>
          <w:sz w:val="22"/>
        </w:rPr>
        <w:t>bid</w:t>
      </w:r>
      <w:proofErr w:type="spellEnd"/>
      <w:r w:rsidRPr="00607E72">
        <w:rPr>
          <w:rFonts w:ascii="Segoe UI" w:hAnsi="Segoe UI" w:cs="Segoe UI"/>
          <w:sz w:val="22"/>
        </w:rPr>
        <w:t xml:space="preserve"> </w:t>
      </w:r>
      <w:proofErr w:type="spellStart"/>
      <w:r w:rsidRPr="00607E72">
        <w:rPr>
          <w:rFonts w:ascii="Segoe UI" w:hAnsi="Segoe UI" w:cs="Segoe UI"/>
          <w:sz w:val="22"/>
        </w:rPr>
        <w:t>must</w:t>
      </w:r>
      <w:proofErr w:type="spellEnd"/>
      <w:r w:rsidRPr="00607E72">
        <w:rPr>
          <w:rFonts w:ascii="Segoe UI" w:hAnsi="Segoe UI" w:cs="Segoe UI"/>
          <w:sz w:val="22"/>
        </w:rPr>
        <w:t xml:space="preserve"> </w:t>
      </w:r>
      <w:proofErr w:type="spellStart"/>
      <w:r w:rsidRPr="00607E72">
        <w:rPr>
          <w:rFonts w:ascii="Segoe UI" w:hAnsi="Segoe UI" w:cs="Segoe UI"/>
          <w:sz w:val="22"/>
        </w:rPr>
        <w:t>meet</w:t>
      </w:r>
      <w:proofErr w:type="spellEnd"/>
      <w:r w:rsidRPr="00607E72">
        <w:rPr>
          <w:rFonts w:ascii="Segoe UI" w:hAnsi="Segoe UI" w:cs="Segoe UI"/>
          <w:sz w:val="22"/>
        </w:rPr>
        <w:t xml:space="preserve"> at </w:t>
      </w:r>
      <w:proofErr w:type="spellStart"/>
      <w:r w:rsidRPr="00607E72">
        <w:rPr>
          <w:rFonts w:ascii="Segoe UI" w:hAnsi="Segoe UI" w:cs="Segoe UI"/>
          <w:sz w:val="22"/>
        </w:rPr>
        <w:t>least</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minimum </w:t>
      </w:r>
      <w:proofErr w:type="spellStart"/>
      <w:r w:rsidRPr="00607E72">
        <w:rPr>
          <w:rFonts w:ascii="Segoe UI" w:hAnsi="Segoe UI" w:cs="Segoe UI"/>
          <w:sz w:val="22"/>
        </w:rPr>
        <w:t>technical</w:t>
      </w:r>
      <w:proofErr w:type="spellEnd"/>
      <w:r w:rsidRPr="00607E72">
        <w:rPr>
          <w:rFonts w:ascii="Segoe UI" w:hAnsi="Segoe UI" w:cs="Segoe UI"/>
          <w:sz w:val="22"/>
        </w:rPr>
        <w:t xml:space="preserve"> </w:t>
      </w:r>
      <w:proofErr w:type="spellStart"/>
      <w:r w:rsidRPr="00607E72">
        <w:rPr>
          <w:rFonts w:ascii="Segoe UI" w:hAnsi="Segoe UI" w:cs="Segoe UI"/>
          <w:sz w:val="22"/>
        </w:rPr>
        <w:t>requirements</w:t>
      </w:r>
      <w:proofErr w:type="spellEnd"/>
      <w:r w:rsidRPr="00607E72">
        <w:rPr>
          <w:rFonts w:ascii="Segoe UI" w:hAnsi="Segoe UI" w:cs="Segoe UI"/>
          <w:sz w:val="22"/>
        </w:rPr>
        <w:t xml:space="preserve"> </w:t>
      </w:r>
      <w:proofErr w:type="spellStart"/>
      <w:r w:rsidRPr="00607E72">
        <w:rPr>
          <w:rFonts w:ascii="Segoe UI" w:hAnsi="Segoe UI" w:cs="Segoe UI"/>
          <w:sz w:val="22"/>
        </w:rPr>
        <w:t>specified</w:t>
      </w:r>
      <w:proofErr w:type="spellEnd"/>
      <w:r w:rsidRPr="00607E72">
        <w:rPr>
          <w:rFonts w:ascii="Segoe UI" w:hAnsi="Segoe UI" w:cs="Segoe UI"/>
          <w:sz w:val="22"/>
        </w:rPr>
        <w:t xml:space="preserve"> in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technical</w:t>
      </w:r>
      <w:proofErr w:type="spellEnd"/>
      <w:r w:rsidRPr="00607E72">
        <w:rPr>
          <w:rFonts w:ascii="Segoe UI" w:hAnsi="Segoe UI" w:cs="Segoe UI"/>
          <w:sz w:val="22"/>
        </w:rPr>
        <w:t xml:space="preserve"> </w:t>
      </w:r>
      <w:proofErr w:type="spellStart"/>
      <w:r w:rsidRPr="00607E72">
        <w:rPr>
          <w:rFonts w:ascii="Segoe UI" w:hAnsi="Segoe UI" w:cs="Segoe UI"/>
          <w:sz w:val="22"/>
        </w:rPr>
        <w:t>specification</w:t>
      </w:r>
      <w:proofErr w:type="spellEnd"/>
      <w:r w:rsidRPr="00607E72">
        <w:rPr>
          <w:rFonts w:ascii="Segoe UI" w:hAnsi="Segoe UI" w:cs="Segoe UI"/>
          <w:sz w:val="22"/>
        </w:rPr>
        <w:t xml:space="preserve">, </w:t>
      </w:r>
      <w:proofErr w:type="spellStart"/>
      <w:r w:rsidRPr="00607E72">
        <w:rPr>
          <w:rFonts w:ascii="Segoe UI" w:hAnsi="Segoe UI" w:cs="Segoe UI"/>
          <w:sz w:val="22"/>
        </w:rPr>
        <w:t>which</w:t>
      </w:r>
      <w:proofErr w:type="spellEnd"/>
      <w:r w:rsidRPr="00607E72">
        <w:rPr>
          <w:rFonts w:ascii="Segoe UI" w:hAnsi="Segoe UI" w:cs="Segoe UI"/>
          <w:sz w:val="22"/>
        </w:rPr>
        <w:t xml:space="preserve"> is </w:t>
      </w:r>
      <w:proofErr w:type="spellStart"/>
      <w:r w:rsidRPr="00607E72">
        <w:rPr>
          <w:rFonts w:ascii="Segoe UI" w:hAnsi="Segoe UI" w:cs="Segoe UI"/>
          <w:sz w:val="22"/>
        </w:rPr>
        <w:t>an</w:t>
      </w:r>
      <w:proofErr w:type="spellEnd"/>
      <w:r w:rsidRPr="00607E72">
        <w:rPr>
          <w:rFonts w:ascii="Segoe UI" w:hAnsi="Segoe UI" w:cs="Segoe UI"/>
          <w:sz w:val="22"/>
        </w:rPr>
        <w:t xml:space="preserve"> integral part </w:t>
      </w:r>
      <w:proofErr w:type="spellStart"/>
      <w:r w:rsidRPr="00607E72">
        <w:rPr>
          <w:rFonts w:ascii="Segoe UI" w:hAnsi="Segoe UI" w:cs="Segoe UI"/>
          <w:sz w:val="22"/>
        </w:rPr>
        <w:t>of</w:t>
      </w:r>
      <w:proofErr w:type="spellEnd"/>
      <w:r w:rsidRPr="00607E72">
        <w:rPr>
          <w:rFonts w:ascii="Segoe UI" w:hAnsi="Segoe UI" w:cs="Segoe UI"/>
          <w:sz w:val="22"/>
        </w:rPr>
        <w:t xml:space="preserve"> </w:t>
      </w:r>
      <w:proofErr w:type="spellStart"/>
      <w:r w:rsidRPr="00607E72">
        <w:rPr>
          <w:rFonts w:ascii="Segoe UI" w:hAnsi="Segoe UI" w:cs="Segoe UI"/>
          <w:sz w:val="22"/>
        </w:rPr>
        <w:t>this</w:t>
      </w:r>
      <w:proofErr w:type="spellEnd"/>
      <w:r w:rsidRPr="00607E72">
        <w:rPr>
          <w:rFonts w:ascii="Segoe UI" w:hAnsi="Segoe UI" w:cs="Segoe UI"/>
          <w:sz w:val="22"/>
        </w:rPr>
        <w:t xml:space="preserve"> tender </w:t>
      </w:r>
      <w:proofErr w:type="spellStart"/>
      <w:r w:rsidRPr="00607E72">
        <w:rPr>
          <w:rFonts w:ascii="Segoe UI" w:hAnsi="Segoe UI" w:cs="Segoe UI"/>
          <w:sz w:val="22"/>
        </w:rPr>
        <w:t>documentation</w:t>
      </w:r>
      <w:proofErr w:type="spellEnd"/>
      <w:r w:rsidRPr="00607E72">
        <w:rPr>
          <w:rFonts w:ascii="Segoe UI" w:hAnsi="Segoe UI" w:cs="Segoe UI"/>
          <w:sz w:val="22"/>
        </w:rPr>
        <w:t>.</w:t>
      </w:r>
    </w:p>
    <w:p w14:paraId="720B45D1" w14:textId="647F8190" w:rsidR="00607E72" w:rsidRDefault="00607E72" w:rsidP="000C5C55">
      <w:pPr>
        <w:spacing w:line="240" w:lineRule="auto"/>
        <w:jc w:val="both"/>
        <w:rPr>
          <w:rFonts w:ascii="Segoe UI" w:hAnsi="Segoe UI" w:cs="Segoe UI"/>
          <w:sz w:val="22"/>
        </w:rPr>
      </w:pPr>
    </w:p>
    <w:p w14:paraId="48668D6F" w14:textId="75052FAA" w:rsidR="00607E72" w:rsidRPr="00607E72" w:rsidRDefault="00607E72" w:rsidP="00607E72">
      <w:pPr>
        <w:spacing w:line="240" w:lineRule="auto"/>
        <w:jc w:val="both"/>
        <w:rPr>
          <w:rFonts w:ascii="Segoe UI" w:hAnsi="Segoe UI" w:cs="Segoe UI"/>
          <w:sz w:val="22"/>
        </w:rPr>
      </w:pPr>
      <w:proofErr w:type="spellStart"/>
      <w:r w:rsidRPr="00607E72">
        <w:rPr>
          <w:rFonts w:ascii="Segoe UI" w:hAnsi="Segoe UI" w:cs="Segoe UI"/>
          <w:sz w:val="22"/>
        </w:rPr>
        <w:t>Before</w:t>
      </w:r>
      <w:proofErr w:type="spellEnd"/>
      <w:r w:rsidRPr="00607E72">
        <w:rPr>
          <w:rFonts w:ascii="Segoe UI" w:hAnsi="Segoe UI" w:cs="Segoe UI"/>
          <w:sz w:val="22"/>
        </w:rPr>
        <w:t xml:space="preserve"> </w:t>
      </w:r>
      <w:proofErr w:type="spellStart"/>
      <w:r w:rsidRPr="00607E72">
        <w:rPr>
          <w:rFonts w:ascii="Segoe UI" w:hAnsi="Segoe UI" w:cs="Segoe UI"/>
          <w:sz w:val="22"/>
        </w:rPr>
        <w:t>submitting</w:t>
      </w:r>
      <w:proofErr w:type="spellEnd"/>
      <w:r w:rsidRPr="00607E72">
        <w:rPr>
          <w:rFonts w:ascii="Segoe UI" w:hAnsi="Segoe UI" w:cs="Segoe UI"/>
          <w:sz w:val="22"/>
        </w:rPr>
        <w:t xml:space="preserve"> </w:t>
      </w:r>
      <w:proofErr w:type="spellStart"/>
      <w:r w:rsidRPr="00607E72">
        <w:rPr>
          <w:rFonts w:ascii="Segoe UI" w:hAnsi="Segoe UI" w:cs="Segoe UI"/>
          <w:sz w:val="22"/>
        </w:rPr>
        <w:t>their</w:t>
      </w:r>
      <w:proofErr w:type="spellEnd"/>
      <w:r w:rsidRPr="00607E72">
        <w:rPr>
          <w:rFonts w:ascii="Segoe UI" w:hAnsi="Segoe UI" w:cs="Segoe UI"/>
          <w:sz w:val="22"/>
        </w:rPr>
        <w:t xml:space="preserve"> </w:t>
      </w:r>
      <w:proofErr w:type="spellStart"/>
      <w:r w:rsidRPr="00607E72">
        <w:rPr>
          <w:rFonts w:ascii="Segoe UI" w:hAnsi="Segoe UI" w:cs="Segoe UI"/>
          <w:sz w:val="22"/>
        </w:rPr>
        <w:t>bids</w:t>
      </w:r>
      <w:proofErr w:type="spellEnd"/>
      <w:r w:rsidRPr="00607E72">
        <w:rPr>
          <w:rFonts w:ascii="Segoe UI" w:hAnsi="Segoe UI" w:cs="Segoe UI"/>
          <w:sz w:val="22"/>
        </w:rPr>
        <w:t xml:space="preserve">, </w:t>
      </w:r>
      <w:proofErr w:type="spellStart"/>
      <w:r w:rsidRPr="00607E72">
        <w:rPr>
          <w:rFonts w:ascii="Segoe UI" w:hAnsi="Segoe UI" w:cs="Segoe UI"/>
          <w:sz w:val="22"/>
        </w:rPr>
        <w:t>Bidders</w:t>
      </w:r>
      <w:proofErr w:type="spellEnd"/>
      <w:r w:rsidRPr="00607E72">
        <w:rPr>
          <w:rFonts w:ascii="Segoe UI" w:hAnsi="Segoe UI" w:cs="Segoe UI"/>
          <w:sz w:val="22"/>
        </w:rPr>
        <w:t xml:space="preserve"> </w:t>
      </w:r>
      <w:proofErr w:type="spellStart"/>
      <w:r w:rsidRPr="00607E72">
        <w:rPr>
          <w:rFonts w:ascii="Segoe UI" w:hAnsi="Segoe UI" w:cs="Segoe UI"/>
          <w:sz w:val="22"/>
        </w:rPr>
        <w:t>must</w:t>
      </w:r>
      <w:proofErr w:type="spellEnd"/>
      <w:r w:rsidRPr="00607E72">
        <w:rPr>
          <w:rFonts w:ascii="Segoe UI" w:hAnsi="Segoe UI" w:cs="Segoe UI"/>
          <w:sz w:val="22"/>
        </w:rPr>
        <w:t xml:space="preserve"> register at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web</w:t>
      </w:r>
      <w:proofErr w:type="spellEnd"/>
      <w:r w:rsidRPr="00607E72">
        <w:rPr>
          <w:rFonts w:ascii="Segoe UI" w:hAnsi="Segoe UI" w:cs="Segoe UI"/>
          <w:sz w:val="22"/>
        </w:rPr>
        <w:t xml:space="preserve"> </w:t>
      </w:r>
      <w:proofErr w:type="spellStart"/>
      <w:r w:rsidRPr="00607E72">
        <w:rPr>
          <w:rFonts w:ascii="Segoe UI" w:hAnsi="Segoe UI" w:cs="Segoe UI"/>
          <w:sz w:val="22"/>
        </w:rPr>
        <w:t>address</w:t>
      </w:r>
      <w:proofErr w:type="spellEnd"/>
      <w:r w:rsidRPr="00607E72">
        <w:rPr>
          <w:rFonts w:ascii="Segoe UI" w:hAnsi="Segoe UI" w:cs="Segoe UI"/>
          <w:sz w:val="22"/>
        </w:rPr>
        <w:t xml:space="preserve"> </w:t>
      </w:r>
      <w:hyperlink r:id="rId12" w:history="1">
        <w:r w:rsidR="00C25797" w:rsidRPr="00EA3C65">
          <w:rPr>
            <w:rStyle w:val="Hyperlink"/>
            <w:rFonts w:ascii="Segoe UI" w:hAnsi="Segoe UI" w:cs="Segoe UI"/>
            <w:sz w:val="22"/>
          </w:rPr>
          <w:t>http://eponudbe.si/</w:t>
        </w:r>
      </w:hyperlink>
      <w:r w:rsidR="00C25797">
        <w:rPr>
          <w:rFonts w:ascii="Segoe UI" w:hAnsi="Segoe UI" w:cs="Segoe UI"/>
          <w:sz w:val="22"/>
        </w:rPr>
        <w:t xml:space="preserve"> </w:t>
      </w:r>
      <w:r w:rsidRPr="00607E72">
        <w:rPr>
          <w:rFonts w:ascii="Segoe UI" w:hAnsi="Segoe UI" w:cs="Segoe UI"/>
          <w:sz w:val="22"/>
        </w:rPr>
        <w:t xml:space="preserve">. </w:t>
      </w:r>
      <w:proofErr w:type="spellStart"/>
      <w:r w:rsidRPr="00607E72">
        <w:rPr>
          <w:rFonts w:ascii="Segoe UI" w:hAnsi="Segoe UI" w:cs="Segoe UI"/>
          <w:sz w:val="22"/>
        </w:rPr>
        <w:t>If</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Bidder</w:t>
      </w:r>
      <w:proofErr w:type="spellEnd"/>
      <w:r w:rsidRPr="00607E72">
        <w:rPr>
          <w:rFonts w:ascii="Segoe UI" w:hAnsi="Segoe UI" w:cs="Segoe UI"/>
          <w:sz w:val="22"/>
        </w:rPr>
        <w:t xml:space="preserve"> is </w:t>
      </w:r>
      <w:proofErr w:type="spellStart"/>
      <w:r w:rsidRPr="00607E72">
        <w:rPr>
          <w:rFonts w:ascii="Segoe UI" w:hAnsi="Segoe UI" w:cs="Segoe UI"/>
          <w:sz w:val="22"/>
        </w:rPr>
        <w:t>already</w:t>
      </w:r>
      <w:proofErr w:type="spellEnd"/>
      <w:r w:rsidRPr="00607E72">
        <w:rPr>
          <w:rFonts w:ascii="Segoe UI" w:hAnsi="Segoe UI" w:cs="Segoe UI"/>
          <w:sz w:val="22"/>
        </w:rPr>
        <w:t xml:space="preserve"> </w:t>
      </w:r>
      <w:proofErr w:type="spellStart"/>
      <w:r w:rsidRPr="00607E72">
        <w:rPr>
          <w:rFonts w:ascii="Segoe UI" w:hAnsi="Segoe UI" w:cs="Segoe UI"/>
          <w:sz w:val="22"/>
        </w:rPr>
        <w:t>registered</w:t>
      </w:r>
      <w:proofErr w:type="spellEnd"/>
      <w:r w:rsidRPr="00607E72">
        <w:rPr>
          <w:rFonts w:ascii="Segoe UI" w:hAnsi="Segoe UI" w:cs="Segoe UI"/>
          <w:sz w:val="22"/>
        </w:rPr>
        <w:t xml:space="preserve"> in </w:t>
      </w:r>
      <w:proofErr w:type="spellStart"/>
      <w:r w:rsidRPr="00607E72">
        <w:rPr>
          <w:rFonts w:ascii="Segoe UI" w:hAnsi="Segoe UI" w:cs="Segoe UI"/>
          <w:sz w:val="22"/>
        </w:rPr>
        <w:t>the</w:t>
      </w:r>
      <w:proofErr w:type="spellEnd"/>
      <w:r w:rsidRPr="00607E72">
        <w:rPr>
          <w:rFonts w:ascii="Segoe UI" w:hAnsi="Segoe UI" w:cs="Segoe UI"/>
          <w:sz w:val="22"/>
        </w:rPr>
        <w:t xml:space="preserve"> IT ePonudbe.si, </w:t>
      </w:r>
      <w:proofErr w:type="spellStart"/>
      <w:r w:rsidRPr="00607E72">
        <w:rPr>
          <w:rFonts w:ascii="Segoe UI" w:hAnsi="Segoe UI" w:cs="Segoe UI"/>
          <w:sz w:val="22"/>
        </w:rPr>
        <w:t>they</w:t>
      </w:r>
      <w:proofErr w:type="spellEnd"/>
      <w:r w:rsidRPr="00607E72">
        <w:rPr>
          <w:rFonts w:ascii="Segoe UI" w:hAnsi="Segoe UI" w:cs="Segoe UI"/>
          <w:sz w:val="22"/>
        </w:rPr>
        <w:t xml:space="preserve"> </w:t>
      </w:r>
      <w:proofErr w:type="spellStart"/>
      <w:r w:rsidRPr="00607E72">
        <w:rPr>
          <w:rFonts w:ascii="Segoe UI" w:hAnsi="Segoe UI" w:cs="Segoe UI"/>
          <w:sz w:val="22"/>
        </w:rPr>
        <w:t>must</w:t>
      </w:r>
      <w:proofErr w:type="spellEnd"/>
      <w:r w:rsidRPr="00607E72">
        <w:rPr>
          <w:rFonts w:ascii="Segoe UI" w:hAnsi="Segoe UI" w:cs="Segoe UI"/>
          <w:sz w:val="22"/>
        </w:rPr>
        <w:t xml:space="preserve"> </w:t>
      </w:r>
      <w:proofErr w:type="spellStart"/>
      <w:r w:rsidRPr="00607E72">
        <w:rPr>
          <w:rFonts w:ascii="Segoe UI" w:hAnsi="Segoe UI" w:cs="Segoe UI"/>
          <w:sz w:val="22"/>
        </w:rPr>
        <w:t>sign</w:t>
      </w:r>
      <w:proofErr w:type="spellEnd"/>
      <w:r w:rsidRPr="00607E72">
        <w:rPr>
          <w:rFonts w:ascii="Segoe UI" w:hAnsi="Segoe UI" w:cs="Segoe UI"/>
          <w:sz w:val="22"/>
        </w:rPr>
        <w:t xml:space="preserve"> in at </w:t>
      </w:r>
      <w:proofErr w:type="spellStart"/>
      <w:r w:rsidRPr="00607E72">
        <w:rPr>
          <w:rFonts w:ascii="Segoe UI" w:hAnsi="Segoe UI" w:cs="Segoe UI"/>
          <w:sz w:val="22"/>
        </w:rPr>
        <w:t>the</w:t>
      </w:r>
      <w:proofErr w:type="spellEnd"/>
      <w:r w:rsidRPr="00607E72">
        <w:rPr>
          <w:rFonts w:ascii="Segoe UI" w:hAnsi="Segoe UI" w:cs="Segoe UI"/>
          <w:sz w:val="22"/>
        </w:rPr>
        <w:t xml:space="preserve"> same </w:t>
      </w:r>
      <w:proofErr w:type="spellStart"/>
      <w:r w:rsidRPr="00607E72">
        <w:rPr>
          <w:rFonts w:ascii="Segoe UI" w:hAnsi="Segoe UI" w:cs="Segoe UI"/>
          <w:sz w:val="22"/>
        </w:rPr>
        <w:t>address</w:t>
      </w:r>
      <w:proofErr w:type="spellEnd"/>
      <w:r w:rsidRPr="00607E72">
        <w:rPr>
          <w:rFonts w:ascii="Segoe UI" w:hAnsi="Segoe UI" w:cs="Segoe UI"/>
          <w:sz w:val="22"/>
        </w:rPr>
        <w:t>.</w:t>
      </w:r>
    </w:p>
    <w:p w14:paraId="0A9A5E30" w14:textId="16D8838A" w:rsidR="00607E72" w:rsidRDefault="00607E72" w:rsidP="00607E72">
      <w:pPr>
        <w:spacing w:line="240" w:lineRule="auto"/>
        <w:jc w:val="both"/>
        <w:rPr>
          <w:rFonts w:ascii="Segoe UI" w:hAnsi="Segoe UI" w:cs="Segoe UI"/>
          <w:sz w:val="22"/>
        </w:rPr>
      </w:pPr>
      <w:r w:rsidRPr="00607E72">
        <w:rPr>
          <w:rFonts w:ascii="Segoe UI" w:hAnsi="Segoe UI" w:cs="Segoe UI"/>
          <w:sz w:val="22"/>
        </w:rPr>
        <w:t xml:space="preserve">A </w:t>
      </w:r>
      <w:proofErr w:type="spellStart"/>
      <w:r w:rsidRPr="00607E72">
        <w:rPr>
          <w:rFonts w:ascii="Segoe UI" w:hAnsi="Segoe UI" w:cs="Segoe UI"/>
          <w:sz w:val="22"/>
        </w:rPr>
        <w:t>user</w:t>
      </w:r>
      <w:proofErr w:type="spellEnd"/>
      <w:r w:rsidRPr="00607E72">
        <w:rPr>
          <w:rFonts w:ascii="Segoe UI" w:hAnsi="Segoe UI" w:cs="Segoe UI"/>
          <w:sz w:val="22"/>
        </w:rPr>
        <w:t xml:space="preserve">, </w:t>
      </w:r>
      <w:proofErr w:type="spellStart"/>
      <w:r w:rsidRPr="00607E72">
        <w:rPr>
          <w:rFonts w:ascii="Segoe UI" w:hAnsi="Segoe UI" w:cs="Segoe UI"/>
          <w:sz w:val="22"/>
        </w:rPr>
        <w:t>that</w:t>
      </w:r>
      <w:proofErr w:type="spellEnd"/>
      <w:r w:rsidRPr="00607E72">
        <w:rPr>
          <w:rFonts w:ascii="Segoe UI" w:hAnsi="Segoe UI" w:cs="Segoe UI"/>
          <w:sz w:val="22"/>
        </w:rPr>
        <w:t xml:space="preserve"> is in </w:t>
      </w:r>
      <w:proofErr w:type="spellStart"/>
      <w:r w:rsidRPr="00607E72">
        <w:rPr>
          <w:rFonts w:ascii="Segoe UI" w:hAnsi="Segoe UI" w:cs="Segoe UI"/>
          <w:sz w:val="22"/>
        </w:rPr>
        <w:t>the</w:t>
      </w:r>
      <w:proofErr w:type="spellEnd"/>
      <w:r w:rsidRPr="00607E72">
        <w:rPr>
          <w:rFonts w:ascii="Segoe UI" w:hAnsi="Segoe UI" w:cs="Segoe UI"/>
          <w:sz w:val="22"/>
        </w:rPr>
        <w:t xml:space="preserve"> ePonudbe.si </w:t>
      </w:r>
      <w:proofErr w:type="spellStart"/>
      <w:r w:rsidRPr="00607E72">
        <w:rPr>
          <w:rFonts w:ascii="Segoe UI" w:hAnsi="Segoe UI" w:cs="Segoe UI"/>
          <w:sz w:val="22"/>
        </w:rPr>
        <w:t>information</w:t>
      </w:r>
      <w:proofErr w:type="spellEnd"/>
      <w:r w:rsidRPr="00607E72">
        <w:rPr>
          <w:rFonts w:ascii="Segoe UI" w:hAnsi="Segoe UI" w:cs="Segoe UI"/>
          <w:sz w:val="22"/>
        </w:rPr>
        <w:t xml:space="preserve"> </w:t>
      </w:r>
      <w:proofErr w:type="spellStart"/>
      <w:r w:rsidRPr="00607E72">
        <w:rPr>
          <w:rFonts w:ascii="Segoe UI" w:hAnsi="Segoe UI" w:cs="Segoe UI"/>
          <w:sz w:val="22"/>
        </w:rPr>
        <w:t>system</w:t>
      </w:r>
      <w:proofErr w:type="spellEnd"/>
      <w:r w:rsidRPr="00607E72">
        <w:rPr>
          <w:rFonts w:ascii="Segoe UI" w:hAnsi="Segoe UI" w:cs="Segoe UI"/>
          <w:sz w:val="22"/>
        </w:rPr>
        <w:t xml:space="preserve"> </w:t>
      </w:r>
      <w:proofErr w:type="spellStart"/>
      <w:r w:rsidRPr="00607E72">
        <w:rPr>
          <w:rFonts w:ascii="Segoe UI" w:hAnsi="Segoe UI" w:cs="Segoe UI"/>
          <w:sz w:val="22"/>
        </w:rPr>
        <w:t>and</w:t>
      </w:r>
      <w:proofErr w:type="spellEnd"/>
      <w:r w:rsidRPr="00607E72">
        <w:rPr>
          <w:rFonts w:ascii="Segoe UI" w:hAnsi="Segoe UI" w:cs="Segoe UI"/>
          <w:sz w:val="22"/>
        </w:rPr>
        <w:t xml:space="preserve"> </w:t>
      </w:r>
      <w:proofErr w:type="spellStart"/>
      <w:r w:rsidRPr="00607E72">
        <w:rPr>
          <w:rFonts w:ascii="Segoe UI" w:hAnsi="Segoe UI" w:cs="Segoe UI"/>
          <w:sz w:val="22"/>
        </w:rPr>
        <w:t>authorised</w:t>
      </w:r>
      <w:proofErr w:type="spellEnd"/>
      <w:r w:rsidRPr="00607E72">
        <w:rPr>
          <w:rFonts w:ascii="Segoe UI" w:hAnsi="Segoe UI" w:cs="Segoe UI"/>
          <w:sz w:val="22"/>
        </w:rPr>
        <w:t xml:space="preserve"> to </w:t>
      </w:r>
      <w:proofErr w:type="spellStart"/>
      <w:r w:rsidRPr="00607E72">
        <w:rPr>
          <w:rFonts w:ascii="Segoe UI" w:hAnsi="Segoe UI" w:cs="Segoe UI"/>
          <w:sz w:val="22"/>
        </w:rPr>
        <w:t>submit</w:t>
      </w:r>
      <w:proofErr w:type="spellEnd"/>
      <w:r w:rsidRPr="00607E72">
        <w:rPr>
          <w:rFonts w:ascii="Segoe UI" w:hAnsi="Segoe UI" w:cs="Segoe UI"/>
          <w:sz w:val="22"/>
        </w:rPr>
        <w:t xml:space="preserve"> </w:t>
      </w:r>
      <w:proofErr w:type="spellStart"/>
      <w:r w:rsidRPr="00607E72">
        <w:rPr>
          <w:rFonts w:ascii="Segoe UI" w:hAnsi="Segoe UI" w:cs="Segoe UI"/>
          <w:sz w:val="22"/>
        </w:rPr>
        <w:t>tenders</w:t>
      </w:r>
      <w:proofErr w:type="spellEnd"/>
      <w:r w:rsidRPr="00607E72">
        <w:rPr>
          <w:rFonts w:ascii="Segoe UI" w:hAnsi="Segoe UI" w:cs="Segoe UI"/>
          <w:sz w:val="22"/>
        </w:rPr>
        <w:t xml:space="preserve"> </w:t>
      </w:r>
      <w:proofErr w:type="spellStart"/>
      <w:r w:rsidRPr="00607E72">
        <w:rPr>
          <w:rFonts w:ascii="Segoe UI" w:hAnsi="Segoe UI" w:cs="Segoe UI"/>
          <w:sz w:val="22"/>
        </w:rPr>
        <w:t>for</w:t>
      </w:r>
      <w:proofErr w:type="spellEnd"/>
      <w:r w:rsidRPr="00607E72">
        <w:rPr>
          <w:rFonts w:ascii="Segoe UI" w:hAnsi="Segoe UI" w:cs="Segoe UI"/>
          <w:sz w:val="22"/>
        </w:rPr>
        <w:t xml:space="preserve"> </w:t>
      </w:r>
      <w:proofErr w:type="spellStart"/>
      <w:r w:rsidRPr="00607E72">
        <w:rPr>
          <w:rFonts w:ascii="Segoe UI" w:hAnsi="Segoe UI" w:cs="Segoe UI"/>
          <w:sz w:val="22"/>
        </w:rPr>
        <w:t>an</w:t>
      </w:r>
      <w:proofErr w:type="spellEnd"/>
      <w:r w:rsidRPr="00607E72">
        <w:rPr>
          <w:rFonts w:ascii="Segoe UI" w:hAnsi="Segoe UI" w:cs="Segoe UI"/>
          <w:sz w:val="22"/>
        </w:rPr>
        <w:t xml:space="preserve"> </w:t>
      </w:r>
      <w:proofErr w:type="spellStart"/>
      <w:r w:rsidRPr="00607E72">
        <w:rPr>
          <w:rFonts w:ascii="Segoe UI" w:hAnsi="Segoe UI" w:cs="Segoe UI"/>
          <w:sz w:val="22"/>
        </w:rPr>
        <w:t>Economic</w:t>
      </w:r>
      <w:proofErr w:type="spellEnd"/>
      <w:r w:rsidRPr="00607E72">
        <w:rPr>
          <w:rFonts w:ascii="Segoe UI" w:hAnsi="Segoe UI" w:cs="Segoe UI"/>
          <w:sz w:val="22"/>
        </w:rPr>
        <w:t xml:space="preserve"> Operator, </w:t>
      </w:r>
      <w:proofErr w:type="spellStart"/>
      <w:r w:rsidRPr="00607E72">
        <w:rPr>
          <w:rFonts w:ascii="Segoe UI" w:hAnsi="Segoe UI" w:cs="Segoe UI"/>
          <w:sz w:val="22"/>
        </w:rPr>
        <w:t>submits</w:t>
      </w:r>
      <w:proofErr w:type="spellEnd"/>
      <w:r w:rsidRPr="00607E72">
        <w:rPr>
          <w:rFonts w:ascii="Segoe UI" w:hAnsi="Segoe UI" w:cs="Segoe UI"/>
          <w:sz w:val="22"/>
        </w:rPr>
        <w:t xml:space="preserve"> a tender </w:t>
      </w:r>
      <w:proofErr w:type="spellStart"/>
      <w:r w:rsidRPr="00607E72">
        <w:rPr>
          <w:rFonts w:ascii="Segoe UI" w:hAnsi="Segoe UI" w:cs="Segoe UI"/>
          <w:sz w:val="22"/>
        </w:rPr>
        <w:t>by</w:t>
      </w:r>
      <w:proofErr w:type="spellEnd"/>
      <w:r w:rsidRPr="00607E72">
        <w:rPr>
          <w:rFonts w:ascii="Segoe UI" w:hAnsi="Segoe UI" w:cs="Segoe UI"/>
          <w:sz w:val="22"/>
        </w:rPr>
        <w:t xml:space="preserve"> </w:t>
      </w:r>
      <w:proofErr w:type="spellStart"/>
      <w:r w:rsidRPr="00607E72">
        <w:rPr>
          <w:rFonts w:ascii="Segoe UI" w:hAnsi="Segoe UI" w:cs="Segoe UI"/>
          <w:sz w:val="22"/>
        </w:rPr>
        <w:t>clicking</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Submit</w:t>
      </w:r>
      <w:proofErr w:type="spellEnd"/>
      <w:r w:rsidRPr="00607E72">
        <w:rPr>
          <w:rFonts w:ascii="Segoe UI" w:hAnsi="Segoe UI" w:cs="Segoe UI"/>
          <w:sz w:val="22"/>
        </w:rPr>
        <w:t xml:space="preserve"> tender« </w:t>
      </w:r>
      <w:proofErr w:type="spellStart"/>
      <w:r w:rsidRPr="00607E72">
        <w:rPr>
          <w:rFonts w:ascii="Segoe UI" w:hAnsi="Segoe UI" w:cs="Segoe UI"/>
          <w:sz w:val="22"/>
        </w:rPr>
        <w:t>button</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ePonudbe.si </w:t>
      </w:r>
      <w:proofErr w:type="spellStart"/>
      <w:r w:rsidRPr="00607E72">
        <w:rPr>
          <w:rFonts w:ascii="Segoe UI" w:hAnsi="Segoe UI" w:cs="Segoe UI"/>
          <w:sz w:val="22"/>
        </w:rPr>
        <w:t>information</w:t>
      </w:r>
      <w:proofErr w:type="spellEnd"/>
      <w:r w:rsidRPr="00607E72">
        <w:rPr>
          <w:rFonts w:ascii="Segoe UI" w:hAnsi="Segoe UI" w:cs="Segoe UI"/>
          <w:sz w:val="22"/>
        </w:rPr>
        <w:t xml:space="preserve"> </w:t>
      </w:r>
      <w:proofErr w:type="spellStart"/>
      <w:r w:rsidRPr="00607E72">
        <w:rPr>
          <w:rFonts w:ascii="Segoe UI" w:hAnsi="Segoe UI" w:cs="Segoe UI"/>
          <w:sz w:val="22"/>
        </w:rPr>
        <w:t>system</w:t>
      </w:r>
      <w:proofErr w:type="spellEnd"/>
      <w:r w:rsidRPr="00607E72">
        <w:rPr>
          <w:rFonts w:ascii="Segoe UI" w:hAnsi="Segoe UI" w:cs="Segoe UI"/>
          <w:sz w:val="22"/>
        </w:rPr>
        <w:t xml:space="preserve"> </w:t>
      </w:r>
      <w:proofErr w:type="spellStart"/>
      <w:r w:rsidRPr="00607E72">
        <w:rPr>
          <w:rFonts w:ascii="Segoe UI" w:hAnsi="Segoe UI" w:cs="Segoe UI"/>
          <w:sz w:val="22"/>
        </w:rPr>
        <w:t>records</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identity</w:t>
      </w:r>
      <w:proofErr w:type="spellEnd"/>
      <w:r w:rsidRPr="00607E72">
        <w:rPr>
          <w:rFonts w:ascii="Segoe UI" w:hAnsi="Segoe UI" w:cs="Segoe UI"/>
          <w:sz w:val="22"/>
        </w:rPr>
        <w:t xml:space="preserve"> </w:t>
      </w:r>
      <w:proofErr w:type="spellStart"/>
      <w:r w:rsidRPr="00607E72">
        <w:rPr>
          <w:rFonts w:ascii="Segoe UI" w:hAnsi="Segoe UI" w:cs="Segoe UI"/>
          <w:sz w:val="22"/>
        </w:rPr>
        <w:t>and</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time </w:t>
      </w:r>
      <w:proofErr w:type="spellStart"/>
      <w:r w:rsidRPr="00607E72">
        <w:rPr>
          <w:rFonts w:ascii="Segoe UI" w:hAnsi="Segoe UI" w:cs="Segoe UI"/>
          <w:sz w:val="22"/>
        </w:rPr>
        <w:t>of</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submission</w:t>
      </w:r>
      <w:proofErr w:type="spellEnd"/>
      <w:r w:rsidRPr="00607E72">
        <w:rPr>
          <w:rFonts w:ascii="Segoe UI" w:hAnsi="Segoe UI" w:cs="Segoe UI"/>
          <w:sz w:val="22"/>
        </w:rPr>
        <w:t xml:space="preserve"> </w:t>
      </w:r>
      <w:proofErr w:type="spellStart"/>
      <w:r w:rsidRPr="00607E72">
        <w:rPr>
          <w:rFonts w:ascii="Segoe UI" w:hAnsi="Segoe UI" w:cs="Segoe UI"/>
          <w:sz w:val="22"/>
        </w:rPr>
        <w:t>of</w:t>
      </w:r>
      <w:proofErr w:type="spellEnd"/>
      <w:r w:rsidRPr="00607E72">
        <w:rPr>
          <w:rFonts w:ascii="Segoe UI" w:hAnsi="Segoe UI" w:cs="Segoe UI"/>
          <w:sz w:val="22"/>
        </w:rPr>
        <w:t xml:space="preserve"> tender.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user</w:t>
      </w:r>
      <w:proofErr w:type="spellEnd"/>
      <w:r w:rsidRPr="00607E72">
        <w:rPr>
          <w:rFonts w:ascii="Segoe UI" w:hAnsi="Segoe UI" w:cs="Segoe UI"/>
          <w:sz w:val="22"/>
        </w:rPr>
        <w:t xml:space="preserve"> </w:t>
      </w:r>
      <w:proofErr w:type="spellStart"/>
      <w:r w:rsidRPr="00607E72">
        <w:rPr>
          <w:rFonts w:ascii="Segoe UI" w:hAnsi="Segoe UI" w:cs="Segoe UI"/>
          <w:sz w:val="22"/>
        </w:rPr>
        <w:t>by</w:t>
      </w:r>
      <w:proofErr w:type="spellEnd"/>
      <w:r w:rsidRPr="00607E72">
        <w:rPr>
          <w:rFonts w:ascii="Segoe UI" w:hAnsi="Segoe UI" w:cs="Segoe UI"/>
          <w:sz w:val="22"/>
        </w:rPr>
        <w:t xml:space="preserve"> </w:t>
      </w:r>
      <w:proofErr w:type="spellStart"/>
      <w:r w:rsidRPr="00607E72">
        <w:rPr>
          <w:rFonts w:ascii="Segoe UI" w:hAnsi="Segoe UI" w:cs="Segoe UI"/>
          <w:sz w:val="22"/>
        </w:rPr>
        <w:t>submitting</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tender </w:t>
      </w:r>
      <w:proofErr w:type="spellStart"/>
      <w:r w:rsidRPr="00607E72">
        <w:rPr>
          <w:rFonts w:ascii="Segoe UI" w:hAnsi="Segoe UI" w:cs="Segoe UI"/>
          <w:sz w:val="22"/>
        </w:rPr>
        <w:t>expresses</w:t>
      </w:r>
      <w:proofErr w:type="spellEnd"/>
      <w:r w:rsidRPr="00607E72">
        <w:rPr>
          <w:rFonts w:ascii="Segoe UI" w:hAnsi="Segoe UI" w:cs="Segoe UI"/>
          <w:sz w:val="22"/>
        </w:rPr>
        <w:t xml:space="preserve"> </w:t>
      </w:r>
      <w:proofErr w:type="spellStart"/>
      <w:r w:rsidRPr="00607E72">
        <w:rPr>
          <w:rFonts w:ascii="Segoe UI" w:hAnsi="Segoe UI" w:cs="Segoe UI"/>
          <w:sz w:val="22"/>
        </w:rPr>
        <w:t>and</w:t>
      </w:r>
      <w:proofErr w:type="spellEnd"/>
      <w:r w:rsidRPr="00607E72">
        <w:rPr>
          <w:rFonts w:ascii="Segoe UI" w:hAnsi="Segoe UI" w:cs="Segoe UI"/>
          <w:sz w:val="22"/>
        </w:rPr>
        <w:t xml:space="preserve"> </w:t>
      </w:r>
      <w:proofErr w:type="spellStart"/>
      <w:r w:rsidRPr="00607E72">
        <w:rPr>
          <w:rFonts w:ascii="Segoe UI" w:hAnsi="Segoe UI" w:cs="Segoe UI"/>
          <w:sz w:val="22"/>
        </w:rPr>
        <w:t>states</w:t>
      </w:r>
      <w:proofErr w:type="spellEnd"/>
      <w:r w:rsidRPr="00607E72">
        <w:rPr>
          <w:rFonts w:ascii="Segoe UI" w:hAnsi="Segoe UI" w:cs="Segoe UI"/>
          <w:sz w:val="22"/>
        </w:rPr>
        <w:t xml:space="preserve"> </w:t>
      </w:r>
      <w:proofErr w:type="spellStart"/>
      <w:r w:rsidRPr="00607E72">
        <w:rPr>
          <w:rFonts w:ascii="Segoe UI" w:hAnsi="Segoe UI" w:cs="Segoe UI"/>
          <w:sz w:val="22"/>
        </w:rPr>
        <w:t>its</w:t>
      </w:r>
      <w:proofErr w:type="spellEnd"/>
      <w:r w:rsidRPr="00607E72">
        <w:rPr>
          <w:rFonts w:ascii="Segoe UI" w:hAnsi="Segoe UI" w:cs="Segoe UI"/>
          <w:sz w:val="22"/>
        </w:rPr>
        <w:t xml:space="preserve"> </w:t>
      </w:r>
      <w:proofErr w:type="spellStart"/>
      <w:r w:rsidRPr="00607E72">
        <w:rPr>
          <w:rFonts w:ascii="Segoe UI" w:hAnsi="Segoe UI" w:cs="Segoe UI"/>
          <w:sz w:val="22"/>
        </w:rPr>
        <w:t>will</w:t>
      </w:r>
      <w:proofErr w:type="spellEnd"/>
      <w:r w:rsidRPr="00607E72">
        <w:rPr>
          <w:rFonts w:ascii="Segoe UI" w:hAnsi="Segoe UI" w:cs="Segoe UI"/>
          <w:sz w:val="22"/>
        </w:rPr>
        <w:t xml:space="preserve"> to </w:t>
      </w:r>
      <w:proofErr w:type="spellStart"/>
      <w:r w:rsidRPr="00607E72">
        <w:rPr>
          <w:rFonts w:ascii="Segoe UI" w:hAnsi="Segoe UI" w:cs="Segoe UI"/>
          <w:sz w:val="22"/>
        </w:rPr>
        <w:t>submit</w:t>
      </w:r>
      <w:proofErr w:type="spellEnd"/>
      <w:r w:rsidRPr="00607E72">
        <w:rPr>
          <w:rFonts w:ascii="Segoe UI" w:hAnsi="Segoe UI" w:cs="Segoe UI"/>
          <w:sz w:val="22"/>
        </w:rPr>
        <w:t xml:space="preserve"> a </w:t>
      </w:r>
      <w:proofErr w:type="spellStart"/>
      <w:r w:rsidRPr="00607E72">
        <w:rPr>
          <w:rFonts w:ascii="Segoe UI" w:hAnsi="Segoe UI" w:cs="Segoe UI"/>
          <w:sz w:val="22"/>
        </w:rPr>
        <w:t>binding</w:t>
      </w:r>
      <w:proofErr w:type="spellEnd"/>
      <w:r w:rsidRPr="00607E72">
        <w:rPr>
          <w:rFonts w:ascii="Segoe UI" w:hAnsi="Segoe UI" w:cs="Segoe UI"/>
          <w:sz w:val="22"/>
        </w:rPr>
        <w:t xml:space="preserve"> tender in </w:t>
      </w:r>
      <w:proofErr w:type="spellStart"/>
      <w:r w:rsidRPr="00607E72">
        <w:rPr>
          <w:rFonts w:ascii="Segoe UI" w:hAnsi="Segoe UI" w:cs="Segoe UI"/>
          <w:sz w:val="22"/>
        </w:rPr>
        <w:t>the</w:t>
      </w:r>
      <w:proofErr w:type="spellEnd"/>
      <w:r w:rsidRPr="00607E72">
        <w:rPr>
          <w:rFonts w:ascii="Segoe UI" w:hAnsi="Segoe UI" w:cs="Segoe UI"/>
          <w:sz w:val="22"/>
        </w:rPr>
        <w:t xml:space="preserve"> name </w:t>
      </w:r>
      <w:proofErr w:type="spellStart"/>
      <w:r w:rsidRPr="00607E72">
        <w:rPr>
          <w:rFonts w:ascii="Segoe UI" w:hAnsi="Segoe UI" w:cs="Segoe UI"/>
          <w:sz w:val="22"/>
        </w:rPr>
        <w:t>of</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Economic</w:t>
      </w:r>
      <w:proofErr w:type="spellEnd"/>
      <w:r w:rsidRPr="00607E72">
        <w:rPr>
          <w:rFonts w:ascii="Segoe UI" w:hAnsi="Segoe UI" w:cs="Segoe UI"/>
          <w:sz w:val="22"/>
        </w:rPr>
        <w:t xml:space="preserve"> Operator (</w:t>
      </w:r>
      <w:proofErr w:type="spellStart"/>
      <w:r w:rsidRPr="00607E72">
        <w:rPr>
          <w:rFonts w:ascii="Segoe UI" w:hAnsi="Segoe UI" w:cs="Segoe UI"/>
          <w:sz w:val="22"/>
        </w:rPr>
        <w:t>Article</w:t>
      </w:r>
      <w:proofErr w:type="spellEnd"/>
      <w:r w:rsidRPr="00607E72">
        <w:rPr>
          <w:rFonts w:ascii="Segoe UI" w:hAnsi="Segoe UI" w:cs="Segoe UI"/>
          <w:sz w:val="22"/>
        </w:rPr>
        <w:t xml:space="preserve"> 18 </w:t>
      </w:r>
      <w:proofErr w:type="spellStart"/>
      <w:r w:rsidRPr="00607E72">
        <w:rPr>
          <w:rFonts w:ascii="Segoe UI" w:hAnsi="Segoe UI" w:cs="Segoe UI"/>
          <w:sz w:val="22"/>
        </w:rPr>
        <w:t>of</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Obligations</w:t>
      </w:r>
      <w:proofErr w:type="spellEnd"/>
      <w:r w:rsidRPr="00607E72">
        <w:rPr>
          <w:rFonts w:ascii="Segoe UI" w:hAnsi="Segoe UI" w:cs="Segoe UI"/>
          <w:sz w:val="22"/>
        </w:rPr>
        <w:t xml:space="preserve"> </w:t>
      </w:r>
      <w:proofErr w:type="spellStart"/>
      <w:r w:rsidRPr="00607E72">
        <w:rPr>
          <w:rFonts w:ascii="Segoe UI" w:hAnsi="Segoe UI" w:cs="Segoe UI"/>
          <w:sz w:val="22"/>
        </w:rPr>
        <w:t>Code</w:t>
      </w:r>
      <w:proofErr w:type="spellEnd"/>
      <w:r w:rsidRPr="00607E72">
        <w:rPr>
          <w:rFonts w:ascii="Segoe UI" w:hAnsi="Segoe UI" w:cs="Segoe UI"/>
          <w:sz w:val="22"/>
        </w:rPr>
        <w:t xml:space="preserve">, </w:t>
      </w:r>
      <w:proofErr w:type="spellStart"/>
      <w:r w:rsidRPr="00607E72">
        <w:rPr>
          <w:rFonts w:ascii="Segoe UI" w:hAnsi="Segoe UI" w:cs="Segoe UI"/>
          <w:sz w:val="22"/>
        </w:rPr>
        <w:t>Official</w:t>
      </w:r>
      <w:proofErr w:type="spellEnd"/>
      <w:r w:rsidRPr="00607E72">
        <w:rPr>
          <w:rFonts w:ascii="Segoe UI" w:hAnsi="Segoe UI" w:cs="Segoe UI"/>
          <w:sz w:val="22"/>
        </w:rPr>
        <w:t xml:space="preserve"> </w:t>
      </w:r>
      <w:proofErr w:type="spellStart"/>
      <w:r w:rsidRPr="00607E72">
        <w:rPr>
          <w:rFonts w:ascii="Segoe UI" w:hAnsi="Segoe UI" w:cs="Segoe UI"/>
          <w:sz w:val="22"/>
        </w:rPr>
        <w:t>Gazette</w:t>
      </w:r>
      <w:proofErr w:type="spellEnd"/>
      <w:r w:rsidRPr="00607E72">
        <w:rPr>
          <w:rFonts w:ascii="Segoe UI" w:hAnsi="Segoe UI" w:cs="Segoe UI"/>
          <w:sz w:val="22"/>
        </w:rPr>
        <w:t xml:space="preserve"> </w:t>
      </w:r>
      <w:proofErr w:type="spellStart"/>
      <w:r w:rsidRPr="00607E72">
        <w:rPr>
          <w:rFonts w:ascii="Segoe UI" w:hAnsi="Segoe UI" w:cs="Segoe UI"/>
          <w:sz w:val="22"/>
        </w:rPr>
        <w:t>of</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Republic</w:t>
      </w:r>
      <w:proofErr w:type="spellEnd"/>
      <w:r w:rsidRPr="00607E72">
        <w:rPr>
          <w:rFonts w:ascii="Segoe UI" w:hAnsi="Segoe UI" w:cs="Segoe UI"/>
          <w:sz w:val="22"/>
        </w:rPr>
        <w:t xml:space="preserve"> </w:t>
      </w:r>
      <w:proofErr w:type="spellStart"/>
      <w:r w:rsidRPr="00607E72">
        <w:rPr>
          <w:rFonts w:ascii="Segoe UI" w:hAnsi="Segoe UI" w:cs="Segoe UI"/>
          <w:sz w:val="22"/>
        </w:rPr>
        <w:t>of</w:t>
      </w:r>
      <w:proofErr w:type="spellEnd"/>
      <w:r w:rsidRPr="00607E72">
        <w:rPr>
          <w:rFonts w:ascii="Segoe UI" w:hAnsi="Segoe UI" w:cs="Segoe UI"/>
          <w:sz w:val="22"/>
        </w:rPr>
        <w:t xml:space="preserve"> </w:t>
      </w:r>
      <w:proofErr w:type="spellStart"/>
      <w:r w:rsidRPr="00607E72">
        <w:rPr>
          <w:rFonts w:ascii="Segoe UI" w:hAnsi="Segoe UI" w:cs="Segoe UI"/>
          <w:sz w:val="22"/>
        </w:rPr>
        <w:t>Slovenia</w:t>
      </w:r>
      <w:proofErr w:type="spellEnd"/>
      <w:r w:rsidRPr="00607E72">
        <w:rPr>
          <w:rFonts w:ascii="Segoe UI" w:hAnsi="Segoe UI" w:cs="Segoe UI"/>
          <w:sz w:val="22"/>
        </w:rPr>
        <w:t xml:space="preserve">, no. 97/07 – </w:t>
      </w:r>
      <w:proofErr w:type="spellStart"/>
      <w:r w:rsidRPr="00607E72">
        <w:rPr>
          <w:rFonts w:ascii="Segoe UI" w:hAnsi="Segoe UI" w:cs="Segoe UI"/>
          <w:sz w:val="22"/>
        </w:rPr>
        <w:t>official</w:t>
      </w:r>
      <w:proofErr w:type="spellEnd"/>
      <w:r w:rsidRPr="00607E72">
        <w:rPr>
          <w:rFonts w:ascii="Segoe UI" w:hAnsi="Segoe UI" w:cs="Segoe UI"/>
          <w:sz w:val="22"/>
        </w:rPr>
        <w:t xml:space="preserve"> </w:t>
      </w:r>
      <w:proofErr w:type="spellStart"/>
      <w:r w:rsidRPr="00607E72">
        <w:rPr>
          <w:rFonts w:ascii="Segoe UI" w:hAnsi="Segoe UI" w:cs="Segoe UI"/>
          <w:sz w:val="22"/>
        </w:rPr>
        <w:t>consolidated</w:t>
      </w:r>
      <w:proofErr w:type="spellEnd"/>
      <w:r w:rsidRPr="00607E72">
        <w:rPr>
          <w:rFonts w:ascii="Segoe UI" w:hAnsi="Segoe UI" w:cs="Segoe UI"/>
          <w:sz w:val="22"/>
        </w:rPr>
        <w:t xml:space="preserve"> </w:t>
      </w:r>
      <w:proofErr w:type="spellStart"/>
      <w:r w:rsidRPr="00607E72">
        <w:rPr>
          <w:rFonts w:ascii="Segoe UI" w:hAnsi="Segoe UI" w:cs="Segoe UI"/>
          <w:sz w:val="22"/>
        </w:rPr>
        <w:t>version</w:t>
      </w:r>
      <w:proofErr w:type="spellEnd"/>
      <w:r w:rsidRPr="00607E72">
        <w:rPr>
          <w:rFonts w:ascii="Segoe UI" w:hAnsi="Segoe UI" w:cs="Segoe UI"/>
          <w:sz w:val="22"/>
        </w:rPr>
        <w:t xml:space="preserve">, 64/16 – </w:t>
      </w:r>
      <w:proofErr w:type="spellStart"/>
      <w:r w:rsidRPr="00607E72">
        <w:rPr>
          <w:rFonts w:ascii="Segoe UI" w:hAnsi="Segoe UI" w:cs="Segoe UI"/>
          <w:sz w:val="22"/>
        </w:rPr>
        <w:t>odl</w:t>
      </w:r>
      <w:proofErr w:type="spellEnd"/>
      <w:r w:rsidRPr="00607E72">
        <w:rPr>
          <w:rFonts w:ascii="Segoe UI" w:hAnsi="Segoe UI" w:cs="Segoe UI"/>
          <w:sz w:val="22"/>
        </w:rPr>
        <w:t xml:space="preserve">. US </w:t>
      </w:r>
      <w:proofErr w:type="spellStart"/>
      <w:r w:rsidRPr="00607E72">
        <w:rPr>
          <w:rFonts w:ascii="Segoe UI" w:hAnsi="Segoe UI" w:cs="Segoe UI"/>
          <w:sz w:val="22"/>
        </w:rPr>
        <w:t>and</w:t>
      </w:r>
      <w:proofErr w:type="spellEnd"/>
      <w:r w:rsidRPr="00607E72">
        <w:rPr>
          <w:rFonts w:ascii="Segoe UI" w:hAnsi="Segoe UI" w:cs="Segoe UI"/>
          <w:sz w:val="22"/>
        </w:rPr>
        <w:t xml:space="preserve"> 20/18 – OROZ631). </w:t>
      </w:r>
      <w:proofErr w:type="spellStart"/>
      <w:r w:rsidRPr="00607E72">
        <w:rPr>
          <w:rFonts w:ascii="Segoe UI" w:hAnsi="Segoe UI" w:cs="Segoe UI"/>
          <w:sz w:val="22"/>
        </w:rPr>
        <w:t>With</w:t>
      </w:r>
      <w:proofErr w:type="spellEnd"/>
      <w:r w:rsidRPr="00607E72">
        <w:rPr>
          <w:rFonts w:ascii="Segoe UI" w:hAnsi="Segoe UI" w:cs="Segoe UI"/>
          <w:sz w:val="22"/>
        </w:rPr>
        <w:t xml:space="preserve"> </w:t>
      </w:r>
      <w:proofErr w:type="spellStart"/>
      <w:r w:rsidRPr="00607E72">
        <w:rPr>
          <w:rFonts w:ascii="Segoe UI" w:hAnsi="Segoe UI" w:cs="Segoe UI"/>
          <w:sz w:val="22"/>
        </w:rPr>
        <w:t>its</w:t>
      </w:r>
      <w:proofErr w:type="spellEnd"/>
      <w:r w:rsidRPr="00607E72">
        <w:rPr>
          <w:rFonts w:ascii="Segoe UI" w:hAnsi="Segoe UI" w:cs="Segoe UI"/>
          <w:sz w:val="22"/>
        </w:rPr>
        <w:t xml:space="preserve"> </w:t>
      </w:r>
      <w:proofErr w:type="spellStart"/>
      <w:r w:rsidRPr="00607E72">
        <w:rPr>
          <w:rFonts w:ascii="Segoe UI" w:hAnsi="Segoe UI" w:cs="Segoe UI"/>
          <w:sz w:val="22"/>
        </w:rPr>
        <w:t>submission</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tender is </w:t>
      </w:r>
      <w:proofErr w:type="spellStart"/>
      <w:r w:rsidRPr="00607E72">
        <w:rPr>
          <w:rFonts w:ascii="Segoe UI" w:hAnsi="Segoe UI" w:cs="Segoe UI"/>
          <w:sz w:val="22"/>
        </w:rPr>
        <w:t>binding</w:t>
      </w:r>
      <w:proofErr w:type="spellEnd"/>
      <w:r w:rsidRPr="00607E72">
        <w:rPr>
          <w:rFonts w:ascii="Segoe UI" w:hAnsi="Segoe UI" w:cs="Segoe UI"/>
          <w:sz w:val="22"/>
        </w:rPr>
        <w:t xml:space="preserve"> </w:t>
      </w:r>
      <w:proofErr w:type="spellStart"/>
      <w:r w:rsidRPr="00607E72">
        <w:rPr>
          <w:rFonts w:ascii="Segoe UI" w:hAnsi="Segoe UI" w:cs="Segoe UI"/>
          <w:sz w:val="22"/>
        </w:rPr>
        <w:t>for</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time </w:t>
      </w:r>
      <w:proofErr w:type="spellStart"/>
      <w:r w:rsidRPr="00607E72">
        <w:rPr>
          <w:rFonts w:ascii="Segoe UI" w:hAnsi="Segoe UI" w:cs="Segoe UI"/>
          <w:sz w:val="22"/>
        </w:rPr>
        <w:t>stated</w:t>
      </w:r>
      <w:proofErr w:type="spellEnd"/>
      <w:r w:rsidRPr="00607E72">
        <w:rPr>
          <w:rFonts w:ascii="Segoe UI" w:hAnsi="Segoe UI" w:cs="Segoe UI"/>
          <w:sz w:val="22"/>
        </w:rPr>
        <w:t xml:space="preserve"> in </w:t>
      </w:r>
      <w:proofErr w:type="spellStart"/>
      <w:r w:rsidRPr="00607E72">
        <w:rPr>
          <w:rFonts w:ascii="Segoe UI" w:hAnsi="Segoe UI" w:cs="Segoe UI"/>
          <w:sz w:val="22"/>
        </w:rPr>
        <w:t>the</w:t>
      </w:r>
      <w:proofErr w:type="spellEnd"/>
      <w:r w:rsidRPr="00607E72">
        <w:rPr>
          <w:rFonts w:ascii="Segoe UI" w:hAnsi="Segoe UI" w:cs="Segoe UI"/>
          <w:sz w:val="22"/>
        </w:rPr>
        <w:t xml:space="preserve"> tender </w:t>
      </w:r>
      <w:proofErr w:type="spellStart"/>
      <w:r w:rsidRPr="00607E72">
        <w:rPr>
          <w:rFonts w:ascii="Segoe UI" w:hAnsi="Segoe UI" w:cs="Segoe UI"/>
          <w:sz w:val="22"/>
        </w:rPr>
        <w:t>except</w:t>
      </w:r>
      <w:proofErr w:type="spellEnd"/>
      <w:r w:rsidRPr="00607E72">
        <w:rPr>
          <w:rFonts w:ascii="Segoe UI" w:hAnsi="Segoe UI" w:cs="Segoe UI"/>
          <w:sz w:val="22"/>
        </w:rPr>
        <w:t xml:space="preserve"> </w:t>
      </w:r>
      <w:proofErr w:type="spellStart"/>
      <w:r w:rsidRPr="00607E72">
        <w:rPr>
          <w:rFonts w:ascii="Segoe UI" w:hAnsi="Segoe UI" w:cs="Segoe UI"/>
          <w:sz w:val="22"/>
        </w:rPr>
        <w:t>if</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user</w:t>
      </w:r>
      <w:proofErr w:type="spellEnd"/>
      <w:r w:rsidRPr="00607E72">
        <w:rPr>
          <w:rFonts w:ascii="Segoe UI" w:hAnsi="Segoe UI" w:cs="Segoe UI"/>
          <w:sz w:val="22"/>
        </w:rPr>
        <w:t xml:space="preserve"> </w:t>
      </w:r>
      <w:proofErr w:type="spellStart"/>
      <w:r w:rsidRPr="00607E72">
        <w:rPr>
          <w:rFonts w:ascii="Segoe UI" w:hAnsi="Segoe UI" w:cs="Segoe UI"/>
          <w:sz w:val="22"/>
        </w:rPr>
        <w:t>withdraws</w:t>
      </w:r>
      <w:proofErr w:type="spellEnd"/>
      <w:r w:rsidRPr="00607E72">
        <w:rPr>
          <w:rFonts w:ascii="Segoe UI" w:hAnsi="Segoe UI" w:cs="Segoe UI"/>
          <w:sz w:val="22"/>
        </w:rPr>
        <w:t xml:space="preserve"> </w:t>
      </w:r>
      <w:proofErr w:type="spellStart"/>
      <w:r w:rsidRPr="00607E72">
        <w:rPr>
          <w:rFonts w:ascii="Segoe UI" w:hAnsi="Segoe UI" w:cs="Segoe UI"/>
          <w:sz w:val="22"/>
        </w:rPr>
        <w:t>or</w:t>
      </w:r>
      <w:proofErr w:type="spellEnd"/>
      <w:r w:rsidRPr="00607E72">
        <w:rPr>
          <w:rFonts w:ascii="Segoe UI" w:hAnsi="Segoe UI" w:cs="Segoe UI"/>
          <w:sz w:val="22"/>
        </w:rPr>
        <w:t xml:space="preserve"> </w:t>
      </w:r>
      <w:proofErr w:type="spellStart"/>
      <w:r w:rsidRPr="00607E72">
        <w:rPr>
          <w:rFonts w:ascii="Segoe UI" w:hAnsi="Segoe UI" w:cs="Segoe UI"/>
          <w:sz w:val="22"/>
        </w:rPr>
        <w:t>changes</w:t>
      </w:r>
      <w:proofErr w:type="spellEnd"/>
      <w:r w:rsidRPr="00607E72">
        <w:rPr>
          <w:rFonts w:ascii="Segoe UI" w:hAnsi="Segoe UI" w:cs="Segoe UI"/>
          <w:sz w:val="22"/>
        </w:rPr>
        <w:t xml:space="preserve"> it </w:t>
      </w:r>
      <w:proofErr w:type="spellStart"/>
      <w:r w:rsidRPr="00607E72">
        <w:rPr>
          <w:rFonts w:ascii="Segoe UI" w:hAnsi="Segoe UI" w:cs="Segoe UI"/>
          <w:sz w:val="22"/>
        </w:rPr>
        <w:t>before</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time </w:t>
      </w:r>
      <w:proofErr w:type="spellStart"/>
      <w:r w:rsidRPr="00607E72">
        <w:rPr>
          <w:rFonts w:ascii="Segoe UI" w:hAnsi="Segoe UI" w:cs="Segoe UI"/>
          <w:sz w:val="22"/>
        </w:rPr>
        <w:t>for</w:t>
      </w:r>
      <w:proofErr w:type="spellEnd"/>
      <w:r w:rsidRPr="00607E72">
        <w:rPr>
          <w:rFonts w:ascii="Segoe UI" w:hAnsi="Segoe UI" w:cs="Segoe UI"/>
          <w:sz w:val="22"/>
        </w:rPr>
        <w:t xml:space="preserve"> </w:t>
      </w:r>
      <w:proofErr w:type="spellStart"/>
      <w:r w:rsidRPr="00607E72">
        <w:rPr>
          <w:rFonts w:ascii="Segoe UI" w:hAnsi="Segoe UI" w:cs="Segoe UI"/>
          <w:sz w:val="22"/>
        </w:rPr>
        <w:t>submitting</w:t>
      </w:r>
      <w:proofErr w:type="spellEnd"/>
      <w:r w:rsidRPr="00607E72">
        <w:rPr>
          <w:rFonts w:ascii="Segoe UI" w:hAnsi="Segoe UI" w:cs="Segoe UI"/>
          <w:sz w:val="22"/>
        </w:rPr>
        <w:t xml:space="preserve"> </w:t>
      </w:r>
      <w:proofErr w:type="spellStart"/>
      <w:r w:rsidRPr="00607E72">
        <w:rPr>
          <w:rFonts w:ascii="Segoe UI" w:hAnsi="Segoe UI" w:cs="Segoe UI"/>
          <w:sz w:val="22"/>
        </w:rPr>
        <w:t>the</w:t>
      </w:r>
      <w:proofErr w:type="spellEnd"/>
      <w:r w:rsidRPr="00607E72">
        <w:rPr>
          <w:rFonts w:ascii="Segoe UI" w:hAnsi="Segoe UI" w:cs="Segoe UI"/>
          <w:sz w:val="22"/>
        </w:rPr>
        <w:t xml:space="preserve"> </w:t>
      </w:r>
      <w:proofErr w:type="spellStart"/>
      <w:r w:rsidRPr="00607E72">
        <w:rPr>
          <w:rFonts w:ascii="Segoe UI" w:hAnsi="Segoe UI" w:cs="Segoe UI"/>
          <w:sz w:val="22"/>
        </w:rPr>
        <w:t>tenders</w:t>
      </w:r>
      <w:proofErr w:type="spellEnd"/>
      <w:r w:rsidRPr="00607E72">
        <w:rPr>
          <w:rFonts w:ascii="Segoe UI" w:hAnsi="Segoe UI" w:cs="Segoe UI"/>
          <w:sz w:val="22"/>
        </w:rPr>
        <w:t xml:space="preserve"> </w:t>
      </w:r>
      <w:proofErr w:type="spellStart"/>
      <w:r w:rsidRPr="00607E72">
        <w:rPr>
          <w:rFonts w:ascii="Segoe UI" w:hAnsi="Segoe UI" w:cs="Segoe UI"/>
          <w:sz w:val="22"/>
        </w:rPr>
        <w:t>has</w:t>
      </w:r>
      <w:proofErr w:type="spellEnd"/>
      <w:r w:rsidRPr="00607E72">
        <w:rPr>
          <w:rFonts w:ascii="Segoe UI" w:hAnsi="Segoe UI" w:cs="Segoe UI"/>
          <w:sz w:val="22"/>
        </w:rPr>
        <w:t xml:space="preserve"> </w:t>
      </w:r>
      <w:proofErr w:type="spellStart"/>
      <w:r w:rsidRPr="00607E72">
        <w:rPr>
          <w:rFonts w:ascii="Segoe UI" w:hAnsi="Segoe UI" w:cs="Segoe UI"/>
          <w:sz w:val="22"/>
        </w:rPr>
        <w:t>expired</w:t>
      </w:r>
      <w:proofErr w:type="spellEnd"/>
      <w:r w:rsidRPr="00607E72">
        <w:rPr>
          <w:rFonts w:ascii="Segoe UI" w:hAnsi="Segoe UI" w:cs="Segoe UI"/>
          <w:sz w:val="22"/>
        </w:rPr>
        <w:t>.</w:t>
      </w:r>
    </w:p>
    <w:p w14:paraId="296FDA30" w14:textId="77777777" w:rsidR="00607E72" w:rsidRPr="00821B21" w:rsidRDefault="00607E72" w:rsidP="00607E72">
      <w:pPr>
        <w:spacing w:line="240" w:lineRule="auto"/>
        <w:jc w:val="both"/>
        <w:rPr>
          <w:rFonts w:ascii="Segoe UI" w:hAnsi="Segoe UI" w:cs="Segoe UI"/>
          <w:sz w:val="22"/>
        </w:rPr>
      </w:pPr>
    </w:p>
    <w:p w14:paraId="7C8EC3BC" w14:textId="20488338" w:rsidR="00E1049A" w:rsidRPr="00E1049A"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1" w:name="_Toc92966423"/>
      <w:r>
        <w:rPr>
          <w:rFonts w:ascii="Segoe UI" w:hAnsi="Segoe UI" w:cs="Segoe UI"/>
          <w:sz w:val="28"/>
        </w:rPr>
        <w:t>1.6</w:t>
      </w:r>
      <w:r w:rsidR="00E1049A" w:rsidRPr="00E1049A">
        <w:rPr>
          <w:rFonts w:ascii="Segoe UI" w:hAnsi="Segoe UI" w:cs="Segoe UI"/>
          <w:sz w:val="28"/>
        </w:rPr>
        <w:t xml:space="preserve"> </w:t>
      </w:r>
      <w:bookmarkEnd w:id="11"/>
      <w:r w:rsidR="00607E72">
        <w:rPr>
          <w:rFonts w:ascii="Segoe UI" w:hAnsi="Segoe UI" w:cs="Segoe UI"/>
          <w:sz w:val="28"/>
        </w:rPr>
        <w:t>the bidding price</w:t>
      </w:r>
    </w:p>
    <w:p w14:paraId="3C0A7F33" w14:textId="28B3FA95" w:rsidR="00607E72" w:rsidRDefault="00607E72" w:rsidP="000C5C55">
      <w:pPr>
        <w:tabs>
          <w:tab w:val="left" w:pos="720"/>
        </w:tabs>
        <w:spacing w:line="240" w:lineRule="auto"/>
        <w:jc w:val="both"/>
        <w:rPr>
          <w:rFonts w:ascii="Segoe UI" w:eastAsia="Times New Roman" w:hAnsi="Segoe UI" w:cs="Segoe UI"/>
          <w:color w:val="000000"/>
          <w:sz w:val="22"/>
        </w:rPr>
      </w:pPr>
      <w:proofErr w:type="spellStart"/>
      <w:r w:rsidRPr="00607E72">
        <w:rPr>
          <w:rFonts w:ascii="Segoe UI" w:eastAsia="Times New Roman" w:hAnsi="Segoe UI" w:cs="Segoe UI"/>
          <w:color w:val="000000"/>
          <w:sz w:val="22"/>
        </w:rPr>
        <w:t>All</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the</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prices</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have</w:t>
      </w:r>
      <w:proofErr w:type="spellEnd"/>
      <w:r w:rsidRPr="00607E72">
        <w:rPr>
          <w:rFonts w:ascii="Segoe UI" w:eastAsia="Times New Roman" w:hAnsi="Segoe UI" w:cs="Segoe UI"/>
          <w:color w:val="000000"/>
          <w:sz w:val="22"/>
        </w:rPr>
        <w:t xml:space="preserve"> to be </w:t>
      </w:r>
      <w:proofErr w:type="spellStart"/>
      <w:r w:rsidRPr="00607E72">
        <w:rPr>
          <w:rFonts w:ascii="Segoe UI" w:eastAsia="Times New Roman" w:hAnsi="Segoe UI" w:cs="Segoe UI"/>
          <w:color w:val="000000"/>
          <w:sz w:val="22"/>
        </w:rPr>
        <w:t>expressed</w:t>
      </w:r>
      <w:proofErr w:type="spellEnd"/>
      <w:r w:rsidRPr="00607E72">
        <w:rPr>
          <w:rFonts w:ascii="Segoe UI" w:eastAsia="Times New Roman" w:hAnsi="Segoe UI" w:cs="Segoe UI"/>
          <w:color w:val="000000"/>
          <w:sz w:val="22"/>
        </w:rPr>
        <w:t xml:space="preserve"> in </w:t>
      </w:r>
      <w:proofErr w:type="spellStart"/>
      <w:r w:rsidRPr="00607E72">
        <w:rPr>
          <w:rFonts w:ascii="Segoe UI" w:eastAsia="Times New Roman" w:hAnsi="Segoe UI" w:cs="Segoe UI"/>
          <w:color w:val="000000"/>
          <w:sz w:val="22"/>
        </w:rPr>
        <w:t>euros</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covering</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all</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the</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costs</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for</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the</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realisation</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of</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the</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relevant</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public</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contract</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The</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final</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price</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has</w:t>
      </w:r>
      <w:proofErr w:type="spellEnd"/>
      <w:r w:rsidRPr="00607E72">
        <w:rPr>
          <w:rFonts w:ascii="Segoe UI" w:eastAsia="Times New Roman" w:hAnsi="Segoe UI" w:cs="Segoe UI"/>
          <w:color w:val="000000"/>
          <w:sz w:val="22"/>
        </w:rPr>
        <w:t xml:space="preserve"> to </w:t>
      </w:r>
      <w:proofErr w:type="spellStart"/>
      <w:r w:rsidRPr="00607E72">
        <w:rPr>
          <w:rFonts w:ascii="Segoe UI" w:eastAsia="Times New Roman" w:hAnsi="Segoe UI" w:cs="Segoe UI"/>
          <w:color w:val="000000"/>
          <w:sz w:val="22"/>
        </w:rPr>
        <w:t>include</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all</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its</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constituent</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elements</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The</w:t>
      </w:r>
      <w:proofErr w:type="spellEnd"/>
      <w:r w:rsidRPr="00607E72">
        <w:rPr>
          <w:rFonts w:ascii="Segoe UI" w:eastAsia="Times New Roman" w:hAnsi="Segoe UI" w:cs="Segoe UI"/>
          <w:color w:val="000000"/>
          <w:sz w:val="22"/>
        </w:rPr>
        <w:t xml:space="preserve"> VAT </w:t>
      </w:r>
      <w:proofErr w:type="spellStart"/>
      <w:r w:rsidRPr="00607E72">
        <w:rPr>
          <w:rFonts w:ascii="Segoe UI" w:eastAsia="Times New Roman" w:hAnsi="Segoe UI" w:cs="Segoe UI"/>
          <w:color w:val="000000"/>
          <w:sz w:val="22"/>
        </w:rPr>
        <w:t>has</w:t>
      </w:r>
      <w:proofErr w:type="spellEnd"/>
      <w:r w:rsidRPr="00607E72">
        <w:rPr>
          <w:rFonts w:ascii="Segoe UI" w:eastAsia="Times New Roman" w:hAnsi="Segoe UI" w:cs="Segoe UI"/>
          <w:color w:val="000000"/>
          <w:sz w:val="22"/>
        </w:rPr>
        <w:t xml:space="preserve"> to be </w:t>
      </w:r>
      <w:proofErr w:type="spellStart"/>
      <w:r w:rsidRPr="00607E72">
        <w:rPr>
          <w:rFonts w:ascii="Segoe UI" w:eastAsia="Times New Roman" w:hAnsi="Segoe UI" w:cs="Segoe UI"/>
          <w:color w:val="000000"/>
          <w:sz w:val="22"/>
        </w:rPr>
        <w:t>indicated</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separately</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for</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the</w:t>
      </w:r>
      <w:proofErr w:type="spellEnd"/>
      <w:r w:rsidRPr="00607E72">
        <w:rPr>
          <w:rFonts w:ascii="Segoe UI" w:eastAsia="Times New Roman" w:hAnsi="Segoe UI" w:cs="Segoe UI"/>
          <w:color w:val="000000"/>
          <w:sz w:val="22"/>
        </w:rPr>
        <w:t xml:space="preserve"> </w:t>
      </w:r>
      <w:proofErr w:type="spellStart"/>
      <w:r w:rsidRPr="00607E72">
        <w:rPr>
          <w:rFonts w:ascii="Segoe UI" w:eastAsia="Times New Roman" w:hAnsi="Segoe UI" w:cs="Segoe UI"/>
          <w:color w:val="000000"/>
          <w:sz w:val="22"/>
        </w:rPr>
        <w:t>Bidders</w:t>
      </w:r>
      <w:proofErr w:type="spellEnd"/>
      <w:r w:rsidRPr="00607E72">
        <w:rPr>
          <w:rFonts w:ascii="Segoe UI" w:eastAsia="Times New Roman" w:hAnsi="Segoe UI" w:cs="Segoe UI"/>
          <w:color w:val="000000"/>
          <w:sz w:val="22"/>
        </w:rPr>
        <w:t xml:space="preserve"> from </w:t>
      </w:r>
      <w:proofErr w:type="spellStart"/>
      <w:r w:rsidRPr="00607E72">
        <w:rPr>
          <w:rFonts w:ascii="Segoe UI" w:eastAsia="Times New Roman" w:hAnsi="Segoe UI" w:cs="Segoe UI"/>
          <w:color w:val="000000"/>
          <w:sz w:val="22"/>
        </w:rPr>
        <w:t>Slovenia</w:t>
      </w:r>
      <w:proofErr w:type="spellEnd"/>
      <w:r w:rsidRPr="00607E72">
        <w:rPr>
          <w:rFonts w:ascii="Segoe UI" w:eastAsia="Times New Roman" w:hAnsi="Segoe UI" w:cs="Segoe UI"/>
          <w:color w:val="000000"/>
          <w:sz w:val="22"/>
        </w:rPr>
        <w:t>).</w:t>
      </w:r>
    </w:p>
    <w:p w14:paraId="1BA0E91E" w14:textId="77777777" w:rsidR="00CA4D17" w:rsidRPr="00AB576A" w:rsidRDefault="00CA4D17" w:rsidP="000C5C55">
      <w:pPr>
        <w:tabs>
          <w:tab w:val="left" w:pos="720"/>
        </w:tabs>
        <w:spacing w:line="240" w:lineRule="auto"/>
        <w:jc w:val="both"/>
        <w:rPr>
          <w:rFonts w:ascii="Segoe UI" w:eastAsia="Times New Roman" w:hAnsi="Segoe UI" w:cs="Segoe UI"/>
          <w:color w:val="000000"/>
          <w:sz w:val="16"/>
          <w:szCs w:val="16"/>
        </w:rPr>
      </w:pPr>
    </w:p>
    <w:p w14:paraId="4246D2DE" w14:textId="45C3A81E" w:rsidR="00F2217D" w:rsidRPr="00E1049A" w:rsidRDefault="00F2217D"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2" w:name="_Toc92966424"/>
      <w:r>
        <w:rPr>
          <w:rFonts w:ascii="Segoe UI" w:hAnsi="Segoe UI" w:cs="Segoe UI"/>
          <w:sz w:val="28"/>
        </w:rPr>
        <w:t xml:space="preserve">1.7 </w:t>
      </w:r>
      <w:bookmarkEnd w:id="12"/>
      <w:r w:rsidR="00CA4D17">
        <w:rPr>
          <w:rFonts w:ascii="Segoe UI" w:hAnsi="Segoe UI" w:cs="Segoe UI"/>
          <w:sz w:val="28"/>
        </w:rPr>
        <w:t>a joint bid</w:t>
      </w:r>
    </w:p>
    <w:p w14:paraId="059C9AF3" w14:textId="3E3AB6C2" w:rsidR="00CA4D17" w:rsidRDefault="00CA4D17" w:rsidP="00CA4D17">
      <w:pPr>
        <w:spacing w:line="240" w:lineRule="auto"/>
        <w:jc w:val="both"/>
        <w:rPr>
          <w:rFonts w:ascii="Segoe UI" w:hAnsi="Segoe UI" w:cs="Segoe UI"/>
          <w:sz w:val="22"/>
        </w:rPr>
      </w:pPr>
      <w:r w:rsidRPr="00CA4D17">
        <w:rPr>
          <w:rFonts w:ascii="Segoe UI" w:hAnsi="Segoe UI" w:cs="Segoe UI"/>
          <w:sz w:val="22"/>
        </w:rPr>
        <w:t xml:space="preserve">A </w:t>
      </w:r>
      <w:proofErr w:type="spellStart"/>
      <w:r w:rsidRPr="00CA4D17">
        <w:rPr>
          <w:rFonts w:ascii="Segoe UI" w:hAnsi="Segoe UI" w:cs="Segoe UI"/>
          <w:sz w:val="22"/>
        </w:rPr>
        <w:t>bid</w:t>
      </w:r>
      <w:proofErr w:type="spellEnd"/>
      <w:r w:rsidRPr="00CA4D17">
        <w:rPr>
          <w:rFonts w:ascii="Segoe UI" w:hAnsi="Segoe UI" w:cs="Segoe UI"/>
          <w:sz w:val="22"/>
        </w:rPr>
        <w:t xml:space="preserve"> </w:t>
      </w:r>
      <w:proofErr w:type="spellStart"/>
      <w:r w:rsidRPr="00CA4D17">
        <w:rPr>
          <w:rFonts w:ascii="Segoe UI" w:hAnsi="Segoe UI" w:cs="Segoe UI"/>
          <w:sz w:val="22"/>
        </w:rPr>
        <w:t>may</w:t>
      </w:r>
      <w:proofErr w:type="spellEnd"/>
      <w:r w:rsidRPr="00CA4D17">
        <w:rPr>
          <w:rFonts w:ascii="Segoe UI" w:hAnsi="Segoe UI" w:cs="Segoe UI"/>
          <w:sz w:val="22"/>
        </w:rPr>
        <w:t xml:space="preserve"> be </w:t>
      </w:r>
      <w:proofErr w:type="spellStart"/>
      <w:r w:rsidRPr="00CA4D17">
        <w:rPr>
          <w:rFonts w:ascii="Segoe UI" w:hAnsi="Segoe UI" w:cs="Segoe UI"/>
          <w:sz w:val="22"/>
        </w:rPr>
        <w:t>submitted</w:t>
      </w:r>
      <w:proofErr w:type="spellEnd"/>
      <w:r w:rsidRPr="00CA4D17">
        <w:rPr>
          <w:rFonts w:ascii="Segoe UI" w:hAnsi="Segoe UI" w:cs="Segoe UI"/>
          <w:sz w:val="22"/>
        </w:rPr>
        <w:t xml:space="preserve"> </w:t>
      </w:r>
      <w:proofErr w:type="spellStart"/>
      <w:r w:rsidRPr="00CA4D17">
        <w:rPr>
          <w:rFonts w:ascii="Segoe UI" w:hAnsi="Segoe UI" w:cs="Segoe UI"/>
          <w:sz w:val="22"/>
        </w:rPr>
        <w:t>by</w:t>
      </w:r>
      <w:proofErr w:type="spellEnd"/>
      <w:r w:rsidRPr="00CA4D17">
        <w:rPr>
          <w:rFonts w:ascii="Segoe UI" w:hAnsi="Segoe UI" w:cs="Segoe UI"/>
          <w:sz w:val="22"/>
        </w:rPr>
        <w:t xml:space="preserve"> </w:t>
      </w:r>
      <w:r w:rsidRPr="00CA4D17">
        <w:rPr>
          <w:rFonts w:ascii="Segoe UI" w:hAnsi="Segoe UI" w:cs="Segoe UI"/>
          <w:b/>
          <w:bCs/>
          <w:sz w:val="22"/>
        </w:rPr>
        <w:t xml:space="preserve">a </w:t>
      </w:r>
      <w:proofErr w:type="spellStart"/>
      <w:r w:rsidRPr="00CA4D17">
        <w:rPr>
          <w:rFonts w:ascii="Segoe UI" w:hAnsi="Segoe UI" w:cs="Segoe UI"/>
          <w:b/>
          <w:bCs/>
          <w:sz w:val="22"/>
        </w:rPr>
        <w:t>group</w:t>
      </w:r>
      <w:proofErr w:type="spellEnd"/>
      <w:r w:rsidRPr="00CA4D17">
        <w:rPr>
          <w:rFonts w:ascii="Segoe UI" w:hAnsi="Segoe UI" w:cs="Segoe UI"/>
          <w:b/>
          <w:bCs/>
          <w:sz w:val="22"/>
        </w:rPr>
        <w:t xml:space="preserve"> </w:t>
      </w:r>
      <w:proofErr w:type="spellStart"/>
      <w:r w:rsidRPr="00CA4D17">
        <w:rPr>
          <w:rFonts w:ascii="Segoe UI" w:hAnsi="Segoe UI" w:cs="Segoe UI"/>
          <w:b/>
          <w:bCs/>
          <w:sz w:val="22"/>
        </w:rPr>
        <w:t>of</w:t>
      </w:r>
      <w:proofErr w:type="spellEnd"/>
      <w:r w:rsidRPr="00CA4D17">
        <w:rPr>
          <w:rFonts w:ascii="Segoe UI" w:hAnsi="Segoe UI" w:cs="Segoe UI"/>
          <w:b/>
          <w:bCs/>
          <w:sz w:val="22"/>
        </w:rPr>
        <w:t xml:space="preserve"> </w:t>
      </w:r>
      <w:proofErr w:type="spellStart"/>
      <w:r w:rsidRPr="00CA4D17">
        <w:rPr>
          <w:rFonts w:ascii="Segoe UI" w:hAnsi="Segoe UI" w:cs="Segoe UI"/>
          <w:b/>
          <w:bCs/>
          <w:sz w:val="22"/>
        </w:rPr>
        <w:t>contractual</w:t>
      </w:r>
      <w:proofErr w:type="spellEnd"/>
      <w:r w:rsidRPr="00CA4D17">
        <w:rPr>
          <w:rFonts w:ascii="Segoe UI" w:hAnsi="Segoe UI" w:cs="Segoe UI"/>
          <w:b/>
          <w:bCs/>
          <w:sz w:val="22"/>
        </w:rPr>
        <w:t xml:space="preserve"> </w:t>
      </w:r>
      <w:proofErr w:type="spellStart"/>
      <w:r w:rsidRPr="00CA4D17">
        <w:rPr>
          <w:rFonts w:ascii="Segoe UI" w:hAnsi="Segoe UI" w:cs="Segoe UI"/>
          <w:b/>
          <w:bCs/>
          <w:sz w:val="22"/>
        </w:rPr>
        <w:t>partners</w:t>
      </w:r>
      <w:proofErr w:type="spellEnd"/>
      <w:r w:rsidRPr="00CA4D17">
        <w:rPr>
          <w:rFonts w:ascii="Segoe UI" w:hAnsi="Segoe UI" w:cs="Segoe UI"/>
          <w:sz w:val="22"/>
        </w:rPr>
        <w:t xml:space="preserve">. </w:t>
      </w:r>
      <w:proofErr w:type="spellStart"/>
      <w:r w:rsidRPr="00CA4D17">
        <w:rPr>
          <w:rFonts w:ascii="Segoe UI" w:hAnsi="Segoe UI" w:cs="Segoe UI"/>
          <w:sz w:val="22"/>
        </w:rPr>
        <w:t>This</w:t>
      </w:r>
      <w:proofErr w:type="spellEnd"/>
      <w:r w:rsidRPr="00CA4D17">
        <w:rPr>
          <w:rFonts w:ascii="Segoe UI" w:hAnsi="Segoe UI" w:cs="Segoe UI"/>
          <w:sz w:val="22"/>
        </w:rPr>
        <w:t xml:space="preserve"> </w:t>
      </w:r>
      <w:proofErr w:type="spellStart"/>
      <w:r w:rsidRPr="00CA4D17">
        <w:rPr>
          <w:rFonts w:ascii="Segoe UI" w:hAnsi="Segoe UI" w:cs="Segoe UI"/>
          <w:sz w:val="22"/>
        </w:rPr>
        <w:t>group</w:t>
      </w:r>
      <w:proofErr w:type="spellEnd"/>
      <w:r w:rsidRPr="00CA4D17">
        <w:rPr>
          <w:rFonts w:ascii="Segoe UI" w:hAnsi="Segoe UI" w:cs="Segoe UI"/>
          <w:sz w:val="22"/>
        </w:rPr>
        <w:t xml:space="preserve"> </w:t>
      </w:r>
      <w:proofErr w:type="spellStart"/>
      <w:r w:rsidRPr="00CA4D17">
        <w:rPr>
          <w:rFonts w:ascii="Segoe UI" w:hAnsi="Segoe UI" w:cs="Segoe UI"/>
          <w:sz w:val="22"/>
        </w:rPr>
        <w:t>shall</w:t>
      </w:r>
      <w:proofErr w:type="spellEnd"/>
      <w:r w:rsidRPr="00CA4D17">
        <w:rPr>
          <w:rFonts w:ascii="Segoe UI" w:hAnsi="Segoe UI" w:cs="Segoe UI"/>
          <w:sz w:val="22"/>
        </w:rPr>
        <w:t xml:space="preserve"> </w:t>
      </w:r>
      <w:proofErr w:type="spellStart"/>
      <w:r w:rsidRPr="00CA4D17">
        <w:rPr>
          <w:rFonts w:ascii="Segoe UI" w:hAnsi="Segoe UI" w:cs="Segoe UI"/>
          <w:sz w:val="22"/>
        </w:rPr>
        <w:t>submit</w:t>
      </w:r>
      <w:proofErr w:type="spellEnd"/>
      <w:r w:rsidRPr="00CA4D17">
        <w:rPr>
          <w:rFonts w:ascii="Segoe UI" w:hAnsi="Segoe UI" w:cs="Segoe UI"/>
          <w:sz w:val="22"/>
        </w:rPr>
        <w:t xml:space="preserve"> a </w:t>
      </w:r>
      <w:proofErr w:type="spellStart"/>
      <w:r w:rsidRPr="00CA4D17">
        <w:rPr>
          <w:rFonts w:ascii="Segoe UI" w:hAnsi="Segoe UI" w:cs="Segoe UI"/>
          <w:sz w:val="22"/>
        </w:rPr>
        <w:t>Partnership</w:t>
      </w:r>
      <w:proofErr w:type="spellEnd"/>
      <w:r w:rsidRPr="00CA4D17">
        <w:rPr>
          <w:rFonts w:ascii="Segoe UI" w:hAnsi="Segoe UI" w:cs="Segoe UI"/>
          <w:sz w:val="22"/>
        </w:rPr>
        <w:t xml:space="preserve"> </w:t>
      </w:r>
      <w:proofErr w:type="spellStart"/>
      <w:r w:rsidRPr="00CA4D17">
        <w:rPr>
          <w:rFonts w:ascii="Segoe UI" w:hAnsi="Segoe UI" w:cs="Segoe UI"/>
          <w:sz w:val="22"/>
        </w:rPr>
        <w:t>Agreement</w:t>
      </w:r>
      <w:proofErr w:type="spellEnd"/>
      <w:r w:rsidRPr="00CA4D17">
        <w:rPr>
          <w:rFonts w:ascii="Segoe UI" w:hAnsi="Segoe UI" w:cs="Segoe UI"/>
          <w:sz w:val="22"/>
        </w:rPr>
        <w:t xml:space="preserve"> </w:t>
      </w:r>
      <w:proofErr w:type="spellStart"/>
      <w:r w:rsidRPr="00CA4D17">
        <w:rPr>
          <w:rFonts w:ascii="Segoe UI" w:hAnsi="Segoe UI" w:cs="Segoe UI"/>
          <w:sz w:val="22"/>
        </w:rPr>
        <w:t>stipulating</w:t>
      </w:r>
      <w:proofErr w:type="spellEnd"/>
      <w:r w:rsidRPr="00CA4D17">
        <w:rPr>
          <w:rFonts w:ascii="Segoe UI" w:hAnsi="Segoe UI" w:cs="Segoe UI"/>
          <w:sz w:val="22"/>
        </w:rPr>
        <w:t xml:space="preserve"> how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public</w:t>
      </w:r>
      <w:proofErr w:type="spellEnd"/>
      <w:r w:rsidRPr="00CA4D17">
        <w:rPr>
          <w:rFonts w:ascii="Segoe UI" w:hAnsi="Segoe UI" w:cs="Segoe UI"/>
          <w:sz w:val="22"/>
        </w:rPr>
        <w:t xml:space="preserve"> </w:t>
      </w:r>
      <w:proofErr w:type="spellStart"/>
      <w:r w:rsidRPr="00CA4D17">
        <w:rPr>
          <w:rFonts w:ascii="Segoe UI" w:hAnsi="Segoe UI" w:cs="Segoe UI"/>
          <w:sz w:val="22"/>
        </w:rPr>
        <w:t>contract</w:t>
      </w:r>
      <w:proofErr w:type="spellEnd"/>
      <w:r w:rsidRPr="00CA4D17">
        <w:rPr>
          <w:rFonts w:ascii="Segoe UI" w:hAnsi="Segoe UI" w:cs="Segoe UI"/>
          <w:sz w:val="22"/>
        </w:rPr>
        <w:t xml:space="preserve"> </w:t>
      </w:r>
      <w:proofErr w:type="spellStart"/>
      <w:r w:rsidRPr="00CA4D17">
        <w:rPr>
          <w:rFonts w:ascii="Segoe UI" w:hAnsi="Segoe UI" w:cs="Segoe UI"/>
          <w:sz w:val="22"/>
        </w:rPr>
        <w:t>awarded</w:t>
      </w:r>
      <w:proofErr w:type="spellEnd"/>
      <w:r w:rsidRPr="00CA4D17">
        <w:rPr>
          <w:rFonts w:ascii="Segoe UI" w:hAnsi="Segoe UI" w:cs="Segoe UI"/>
          <w:sz w:val="22"/>
        </w:rPr>
        <w:t xml:space="preserve"> </w:t>
      </w:r>
      <w:proofErr w:type="spellStart"/>
      <w:r w:rsidRPr="00CA4D17">
        <w:rPr>
          <w:rFonts w:ascii="Segoe UI" w:hAnsi="Segoe UI" w:cs="Segoe UI"/>
          <w:sz w:val="22"/>
        </w:rPr>
        <w:t>within</w:t>
      </w:r>
      <w:proofErr w:type="spellEnd"/>
      <w:r w:rsidRPr="00CA4D17">
        <w:rPr>
          <w:rFonts w:ascii="Segoe UI" w:hAnsi="Segoe UI" w:cs="Segoe UI"/>
          <w:sz w:val="22"/>
        </w:rPr>
        <w:t xml:space="preserve"> </w:t>
      </w:r>
      <w:proofErr w:type="spellStart"/>
      <w:r w:rsidRPr="00CA4D17">
        <w:rPr>
          <w:rFonts w:ascii="Segoe UI" w:hAnsi="Segoe UI" w:cs="Segoe UI"/>
          <w:sz w:val="22"/>
        </w:rPr>
        <w:t>this</w:t>
      </w:r>
      <w:proofErr w:type="spellEnd"/>
      <w:r w:rsidRPr="00CA4D17">
        <w:rPr>
          <w:rFonts w:ascii="Segoe UI" w:hAnsi="Segoe UI" w:cs="Segoe UI"/>
          <w:sz w:val="22"/>
        </w:rPr>
        <w:t xml:space="preserve"> </w:t>
      </w:r>
      <w:proofErr w:type="spellStart"/>
      <w:r w:rsidRPr="00CA4D17">
        <w:rPr>
          <w:rFonts w:ascii="Segoe UI" w:hAnsi="Segoe UI" w:cs="Segoe UI"/>
          <w:sz w:val="22"/>
        </w:rPr>
        <w:t>public-procurement</w:t>
      </w:r>
      <w:proofErr w:type="spellEnd"/>
      <w:r w:rsidRPr="00CA4D17">
        <w:rPr>
          <w:rFonts w:ascii="Segoe UI" w:hAnsi="Segoe UI" w:cs="Segoe UI"/>
          <w:sz w:val="22"/>
        </w:rPr>
        <w:t xml:space="preserve"> procedure </w:t>
      </w:r>
      <w:proofErr w:type="spellStart"/>
      <w:r w:rsidRPr="00CA4D17">
        <w:rPr>
          <w:rFonts w:ascii="Segoe UI" w:hAnsi="Segoe UI" w:cs="Segoe UI"/>
          <w:sz w:val="22"/>
        </w:rPr>
        <w:t>will</w:t>
      </w:r>
      <w:proofErr w:type="spellEnd"/>
      <w:r w:rsidRPr="00CA4D17">
        <w:rPr>
          <w:rFonts w:ascii="Segoe UI" w:hAnsi="Segoe UI" w:cs="Segoe UI"/>
          <w:sz w:val="22"/>
        </w:rPr>
        <w:t xml:space="preserve"> be </w:t>
      </w:r>
      <w:proofErr w:type="spellStart"/>
      <w:r w:rsidRPr="00CA4D17">
        <w:rPr>
          <w:rFonts w:ascii="Segoe UI" w:hAnsi="Segoe UI" w:cs="Segoe UI"/>
          <w:sz w:val="22"/>
        </w:rPr>
        <w:t>executed</w:t>
      </w:r>
      <w:proofErr w:type="spellEnd"/>
      <w:r w:rsidRPr="00CA4D17">
        <w:rPr>
          <w:rFonts w:ascii="Segoe UI" w:hAnsi="Segoe UI" w:cs="Segoe UI"/>
          <w:sz w:val="22"/>
        </w:rPr>
        <w:t xml:space="preserve">, </w:t>
      </w:r>
      <w:proofErr w:type="spellStart"/>
      <w:r w:rsidRPr="00CA4D17">
        <w:rPr>
          <w:rFonts w:ascii="Segoe UI" w:hAnsi="Segoe UI" w:cs="Segoe UI"/>
          <w:sz w:val="22"/>
        </w:rPr>
        <w:t>specifying</w:t>
      </w:r>
      <w:proofErr w:type="spellEnd"/>
      <w:r w:rsidRPr="00CA4D17">
        <w:rPr>
          <w:rFonts w:ascii="Segoe UI" w:hAnsi="Segoe UI" w:cs="Segoe UI"/>
          <w:sz w:val="22"/>
        </w:rPr>
        <w:t xml:space="preserve">, in </w:t>
      </w:r>
      <w:proofErr w:type="spellStart"/>
      <w:r w:rsidRPr="00CA4D17">
        <w:rPr>
          <w:rFonts w:ascii="Segoe UI" w:hAnsi="Segoe UI" w:cs="Segoe UI"/>
          <w:sz w:val="22"/>
        </w:rPr>
        <w:t>particular</w:t>
      </w:r>
      <w:proofErr w:type="spellEnd"/>
      <w:r w:rsidRPr="00CA4D17">
        <w:rPr>
          <w:rFonts w:ascii="Segoe UI" w:hAnsi="Segoe UI" w:cs="Segoe UI"/>
          <w:sz w:val="22"/>
        </w:rPr>
        <w:t xml:space="preserve">,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leading</w:t>
      </w:r>
      <w:proofErr w:type="spellEnd"/>
      <w:r w:rsidRPr="00CA4D17">
        <w:rPr>
          <w:rFonts w:ascii="Segoe UI" w:hAnsi="Segoe UI" w:cs="Segoe UI"/>
          <w:sz w:val="22"/>
        </w:rPr>
        <w:t xml:space="preserve"> partner </w:t>
      </w:r>
      <w:proofErr w:type="spellStart"/>
      <w:r w:rsidRPr="00CA4D17">
        <w:rPr>
          <w:rFonts w:ascii="Segoe UI" w:hAnsi="Segoe UI" w:cs="Segoe UI"/>
          <w:sz w:val="22"/>
        </w:rPr>
        <w:t>authorized</w:t>
      </w:r>
      <w:proofErr w:type="spellEnd"/>
      <w:r w:rsidRPr="00CA4D17">
        <w:rPr>
          <w:rFonts w:ascii="Segoe UI" w:hAnsi="Segoe UI" w:cs="Segoe UI"/>
          <w:sz w:val="22"/>
        </w:rPr>
        <w:t xml:space="preserve"> to </w:t>
      </w:r>
      <w:proofErr w:type="spellStart"/>
      <w:r w:rsidRPr="00CA4D17">
        <w:rPr>
          <w:rFonts w:ascii="Segoe UI" w:hAnsi="Segoe UI" w:cs="Segoe UI"/>
          <w:sz w:val="22"/>
        </w:rPr>
        <w:t>assume</w:t>
      </w:r>
      <w:proofErr w:type="spellEnd"/>
      <w:r w:rsidRPr="00CA4D17">
        <w:rPr>
          <w:rFonts w:ascii="Segoe UI" w:hAnsi="Segoe UI" w:cs="Segoe UI"/>
          <w:sz w:val="22"/>
        </w:rPr>
        <w:t xml:space="preserve">, from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Contracting</w:t>
      </w:r>
      <w:proofErr w:type="spellEnd"/>
      <w:r w:rsidRPr="00CA4D17">
        <w:rPr>
          <w:rFonts w:ascii="Segoe UI" w:hAnsi="Segoe UI" w:cs="Segoe UI"/>
          <w:sz w:val="22"/>
        </w:rPr>
        <w:t xml:space="preserve"> </w:t>
      </w:r>
      <w:proofErr w:type="spellStart"/>
      <w:r w:rsidRPr="00CA4D17">
        <w:rPr>
          <w:rFonts w:ascii="Segoe UI" w:hAnsi="Segoe UI" w:cs="Segoe UI"/>
          <w:sz w:val="22"/>
        </w:rPr>
        <w:t>Authority</w:t>
      </w:r>
      <w:proofErr w:type="spellEnd"/>
      <w:r w:rsidRPr="00CA4D17">
        <w:rPr>
          <w:rFonts w:ascii="Segoe UI" w:hAnsi="Segoe UI" w:cs="Segoe UI"/>
          <w:sz w:val="22"/>
        </w:rPr>
        <w:t xml:space="preserve">,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obligations</w:t>
      </w:r>
      <w:proofErr w:type="spellEnd"/>
      <w:r w:rsidRPr="00CA4D17">
        <w:rPr>
          <w:rFonts w:ascii="Segoe UI" w:hAnsi="Segoe UI" w:cs="Segoe UI"/>
          <w:sz w:val="22"/>
        </w:rPr>
        <w:t xml:space="preserve">, </w:t>
      </w:r>
      <w:proofErr w:type="spellStart"/>
      <w:r w:rsidRPr="00CA4D17">
        <w:rPr>
          <w:rFonts w:ascii="Segoe UI" w:hAnsi="Segoe UI" w:cs="Segoe UI"/>
          <w:sz w:val="22"/>
        </w:rPr>
        <w:t>instructions</w:t>
      </w:r>
      <w:proofErr w:type="spellEnd"/>
      <w:r w:rsidRPr="00CA4D17">
        <w:rPr>
          <w:rFonts w:ascii="Segoe UI" w:hAnsi="Segoe UI" w:cs="Segoe UI"/>
          <w:sz w:val="22"/>
        </w:rPr>
        <w:t xml:space="preserve">, </w:t>
      </w:r>
      <w:proofErr w:type="spellStart"/>
      <w:r w:rsidRPr="00CA4D17">
        <w:rPr>
          <w:rFonts w:ascii="Segoe UI" w:hAnsi="Segoe UI" w:cs="Segoe UI"/>
          <w:sz w:val="22"/>
        </w:rPr>
        <w:t>and</w:t>
      </w:r>
      <w:proofErr w:type="spellEnd"/>
      <w:r w:rsidRPr="00CA4D17">
        <w:rPr>
          <w:rFonts w:ascii="Segoe UI" w:hAnsi="Segoe UI" w:cs="Segoe UI"/>
          <w:sz w:val="22"/>
        </w:rPr>
        <w:t xml:space="preserve"> </w:t>
      </w:r>
      <w:proofErr w:type="spellStart"/>
      <w:r w:rsidRPr="00CA4D17">
        <w:rPr>
          <w:rFonts w:ascii="Segoe UI" w:hAnsi="Segoe UI" w:cs="Segoe UI"/>
          <w:sz w:val="22"/>
        </w:rPr>
        <w:t>possibly</w:t>
      </w:r>
      <w:proofErr w:type="spellEnd"/>
      <w:r w:rsidRPr="00CA4D17">
        <w:rPr>
          <w:rFonts w:ascii="Segoe UI" w:hAnsi="Segoe UI" w:cs="Segoe UI"/>
          <w:sz w:val="22"/>
        </w:rPr>
        <w:t xml:space="preserve"> </w:t>
      </w:r>
      <w:proofErr w:type="spellStart"/>
      <w:r w:rsidRPr="00CA4D17">
        <w:rPr>
          <w:rFonts w:ascii="Segoe UI" w:hAnsi="Segoe UI" w:cs="Segoe UI"/>
          <w:sz w:val="22"/>
        </w:rPr>
        <w:t>also</w:t>
      </w:r>
      <w:proofErr w:type="spellEnd"/>
      <w:r w:rsidRPr="00CA4D17">
        <w:rPr>
          <w:rFonts w:ascii="Segoe UI" w:hAnsi="Segoe UI" w:cs="Segoe UI"/>
          <w:sz w:val="22"/>
        </w:rPr>
        <w:t xml:space="preserve">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payments</w:t>
      </w:r>
      <w:proofErr w:type="spellEnd"/>
      <w:r w:rsidRPr="00CA4D17">
        <w:rPr>
          <w:rFonts w:ascii="Segoe UI" w:hAnsi="Segoe UI" w:cs="Segoe UI"/>
          <w:sz w:val="22"/>
        </w:rPr>
        <w:t xml:space="preserve"> on </w:t>
      </w:r>
      <w:proofErr w:type="spellStart"/>
      <w:r w:rsidRPr="00CA4D17">
        <w:rPr>
          <w:rFonts w:ascii="Segoe UI" w:hAnsi="Segoe UI" w:cs="Segoe UI"/>
          <w:sz w:val="22"/>
        </w:rPr>
        <w:t>behalf</w:t>
      </w:r>
      <w:proofErr w:type="spellEnd"/>
      <w:r w:rsidRPr="00CA4D17">
        <w:rPr>
          <w:rFonts w:ascii="Segoe UI" w:hAnsi="Segoe UI" w:cs="Segoe UI"/>
          <w:sz w:val="22"/>
        </w:rPr>
        <w:t xml:space="preserve"> </w:t>
      </w:r>
      <w:proofErr w:type="spellStart"/>
      <w:r w:rsidRPr="00CA4D17">
        <w:rPr>
          <w:rFonts w:ascii="Segoe UI" w:hAnsi="Segoe UI" w:cs="Segoe UI"/>
          <w:sz w:val="22"/>
        </w:rPr>
        <w:t>of</w:t>
      </w:r>
      <w:proofErr w:type="spellEnd"/>
      <w:r w:rsidRPr="00CA4D17">
        <w:rPr>
          <w:rFonts w:ascii="Segoe UI" w:hAnsi="Segoe UI" w:cs="Segoe UI"/>
          <w:sz w:val="22"/>
        </w:rPr>
        <w:t xml:space="preserve">, </w:t>
      </w:r>
      <w:proofErr w:type="spellStart"/>
      <w:r w:rsidRPr="00CA4D17">
        <w:rPr>
          <w:rFonts w:ascii="Segoe UI" w:hAnsi="Segoe UI" w:cs="Segoe UI"/>
          <w:sz w:val="22"/>
        </w:rPr>
        <w:t>and</w:t>
      </w:r>
      <w:proofErr w:type="spellEnd"/>
      <w:r w:rsidRPr="00CA4D17">
        <w:rPr>
          <w:rFonts w:ascii="Segoe UI" w:hAnsi="Segoe UI" w:cs="Segoe UI"/>
          <w:sz w:val="22"/>
        </w:rPr>
        <w:t xml:space="preserve"> </w:t>
      </w:r>
      <w:proofErr w:type="spellStart"/>
      <w:r w:rsidRPr="00CA4D17">
        <w:rPr>
          <w:rFonts w:ascii="Segoe UI" w:hAnsi="Segoe UI" w:cs="Segoe UI"/>
          <w:sz w:val="22"/>
        </w:rPr>
        <w:t>for</w:t>
      </w:r>
      <w:proofErr w:type="spellEnd"/>
      <w:r w:rsidRPr="00CA4D17">
        <w:rPr>
          <w:rFonts w:ascii="Segoe UI" w:hAnsi="Segoe UI" w:cs="Segoe UI"/>
          <w:sz w:val="22"/>
        </w:rPr>
        <w:t xml:space="preserve">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account</w:t>
      </w:r>
      <w:proofErr w:type="spellEnd"/>
      <w:r w:rsidRPr="00CA4D17">
        <w:rPr>
          <w:rFonts w:ascii="Segoe UI" w:hAnsi="Segoe UI" w:cs="Segoe UI"/>
          <w:sz w:val="22"/>
        </w:rPr>
        <w:t xml:space="preserve"> </w:t>
      </w:r>
      <w:proofErr w:type="spellStart"/>
      <w:r w:rsidRPr="00CA4D17">
        <w:rPr>
          <w:rFonts w:ascii="Segoe UI" w:hAnsi="Segoe UI" w:cs="Segoe UI"/>
          <w:sz w:val="22"/>
        </w:rPr>
        <w:t>of</w:t>
      </w:r>
      <w:proofErr w:type="spellEnd"/>
      <w:r w:rsidRPr="00CA4D17">
        <w:rPr>
          <w:rFonts w:ascii="Segoe UI" w:hAnsi="Segoe UI" w:cs="Segoe UI"/>
          <w:sz w:val="22"/>
        </w:rPr>
        <w:t xml:space="preserve">, </w:t>
      </w:r>
      <w:proofErr w:type="spellStart"/>
      <w:r w:rsidRPr="00CA4D17">
        <w:rPr>
          <w:rFonts w:ascii="Segoe UI" w:hAnsi="Segoe UI" w:cs="Segoe UI"/>
          <w:sz w:val="22"/>
        </w:rPr>
        <w:t>all</w:t>
      </w:r>
      <w:proofErr w:type="spellEnd"/>
      <w:r w:rsidRPr="00CA4D17">
        <w:rPr>
          <w:rFonts w:ascii="Segoe UI" w:hAnsi="Segoe UI" w:cs="Segoe UI"/>
          <w:sz w:val="22"/>
        </w:rPr>
        <w:t xml:space="preserve">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partners</w:t>
      </w:r>
      <w:proofErr w:type="spellEnd"/>
      <w:r w:rsidRPr="00CA4D17">
        <w:rPr>
          <w:rFonts w:ascii="Segoe UI" w:hAnsi="Segoe UI" w:cs="Segoe UI"/>
          <w:sz w:val="22"/>
        </w:rPr>
        <w:t xml:space="preserve">, as </w:t>
      </w:r>
      <w:proofErr w:type="spellStart"/>
      <w:r w:rsidRPr="00CA4D17">
        <w:rPr>
          <w:rFonts w:ascii="Segoe UI" w:hAnsi="Segoe UI" w:cs="Segoe UI"/>
          <w:sz w:val="22"/>
        </w:rPr>
        <w:t>well</w:t>
      </w:r>
      <w:proofErr w:type="spellEnd"/>
      <w:r w:rsidRPr="00CA4D17">
        <w:rPr>
          <w:rFonts w:ascii="Segoe UI" w:hAnsi="Segoe UI" w:cs="Segoe UI"/>
          <w:sz w:val="22"/>
        </w:rPr>
        <w:t xml:space="preserve"> as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share</w:t>
      </w:r>
      <w:proofErr w:type="spellEnd"/>
      <w:r w:rsidRPr="00CA4D17">
        <w:rPr>
          <w:rFonts w:ascii="Segoe UI" w:hAnsi="Segoe UI" w:cs="Segoe UI"/>
          <w:sz w:val="22"/>
        </w:rPr>
        <w:t xml:space="preserve"> </w:t>
      </w:r>
      <w:proofErr w:type="spellStart"/>
      <w:r w:rsidRPr="00CA4D17">
        <w:rPr>
          <w:rFonts w:ascii="Segoe UI" w:hAnsi="Segoe UI" w:cs="Segoe UI"/>
          <w:sz w:val="22"/>
        </w:rPr>
        <w:t>and</w:t>
      </w:r>
      <w:proofErr w:type="spellEnd"/>
      <w:r w:rsidRPr="00CA4D17">
        <w:rPr>
          <w:rFonts w:ascii="Segoe UI" w:hAnsi="Segoe UI" w:cs="Segoe UI"/>
          <w:sz w:val="22"/>
        </w:rPr>
        <w:t xml:space="preserve"> </w:t>
      </w:r>
      <w:proofErr w:type="spellStart"/>
      <w:r w:rsidRPr="00CA4D17">
        <w:rPr>
          <w:rFonts w:ascii="Segoe UI" w:hAnsi="Segoe UI" w:cs="Segoe UI"/>
          <w:sz w:val="22"/>
        </w:rPr>
        <w:t>type</w:t>
      </w:r>
      <w:proofErr w:type="spellEnd"/>
      <w:r w:rsidRPr="00CA4D17">
        <w:rPr>
          <w:rFonts w:ascii="Segoe UI" w:hAnsi="Segoe UI" w:cs="Segoe UI"/>
          <w:sz w:val="22"/>
        </w:rPr>
        <w:t xml:space="preserve"> </w:t>
      </w:r>
      <w:proofErr w:type="spellStart"/>
      <w:r w:rsidRPr="00CA4D17">
        <w:rPr>
          <w:rFonts w:ascii="Segoe UI" w:hAnsi="Segoe UI" w:cs="Segoe UI"/>
          <w:sz w:val="22"/>
        </w:rPr>
        <w:t>of</w:t>
      </w:r>
      <w:proofErr w:type="spellEnd"/>
      <w:r w:rsidRPr="00CA4D17">
        <w:rPr>
          <w:rFonts w:ascii="Segoe UI" w:hAnsi="Segoe UI" w:cs="Segoe UI"/>
          <w:sz w:val="22"/>
        </w:rPr>
        <w:t xml:space="preserve"> </w:t>
      </w:r>
      <w:proofErr w:type="spellStart"/>
      <w:r w:rsidRPr="00CA4D17">
        <w:rPr>
          <w:rFonts w:ascii="Segoe UI" w:hAnsi="Segoe UI" w:cs="Segoe UI"/>
          <w:sz w:val="22"/>
        </w:rPr>
        <w:t>services</w:t>
      </w:r>
      <w:proofErr w:type="spellEnd"/>
      <w:r w:rsidRPr="00CA4D17">
        <w:rPr>
          <w:rFonts w:ascii="Segoe UI" w:hAnsi="Segoe UI" w:cs="Segoe UI"/>
          <w:sz w:val="22"/>
        </w:rPr>
        <w:t>/</w:t>
      </w:r>
      <w:proofErr w:type="spellStart"/>
      <w:r w:rsidRPr="00CA4D17">
        <w:rPr>
          <w:rFonts w:ascii="Segoe UI" w:hAnsi="Segoe UI" w:cs="Segoe UI"/>
          <w:sz w:val="22"/>
        </w:rPr>
        <w:t>goods</w:t>
      </w:r>
      <w:proofErr w:type="spellEnd"/>
      <w:r w:rsidRPr="00CA4D17">
        <w:rPr>
          <w:rFonts w:ascii="Segoe UI" w:hAnsi="Segoe UI" w:cs="Segoe UI"/>
          <w:sz w:val="22"/>
        </w:rPr>
        <w:t xml:space="preserve"> to be </w:t>
      </w:r>
      <w:proofErr w:type="spellStart"/>
      <w:r w:rsidRPr="00CA4D17">
        <w:rPr>
          <w:rFonts w:ascii="Segoe UI" w:hAnsi="Segoe UI" w:cs="Segoe UI"/>
          <w:sz w:val="22"/>
        </w:rPr>
        <w:t>provided</w:t>
      </w:r>
      <w:proofErr w:type="spellEnd"/>
      <w:r w:rsidRPr="00CA4D17">
        <w:rPr>
          <w:rFonts w:ascii="Segoe UI" w:hAnsi="Segoe UI" w:cs="Segoe UI"/>
          <w:sz w:val="22"/>
        </w:rPr>
        <w:t xml:space="preserve"> </w:t>
      </w:r>
      <w:proofErr w:type="spellStart"/>
      <w:r w:rsidRPr="00CA4D17">
        <w:rPr>
          <w:rFonts w:ascii="Segoe UI" w:hAnsi="Segoe UI" w:cs="Segoe UI"/>
          <w:sz w:val="22"/>
        </w:rPr>
        <w:t>by</w:t>
      </w:r>
      <w:proofErr w:type="spellEnd"/>
      <w:r w:rsidRPr="00CA4D17">
        <w:rPr>
          <w:rFonts w:ascii="Segoe UI" w:hAnsi="Segoe UI" w:cs="Segoe UI"/>
          <w:sz w:val="22"/>
        </w:rPr>
        <w:t xml:space="preserve"> </w:t>
      </w:r>
      <w:proofErr w:type="spellStart"/>
      <w:r w:rsidRPr="00CA4D17">
        <w:rPr>
          <w:rFonts w:ascii="Segoe UI" w:hAnsi="Segoe UI" w:cs="Segoe UI"/>
          <w:sz w:val="22"/>
        </w:rPr>
        <w:t>each</w:t>
      </w:r>
      <w:proofErr w:type="spellEnd"/>
      <w:r w:rsidRPr="00CA4D17">
        <w:rPr>
          <w:rFonts w:ascii="Segoe UI" w:hAnsi="Segoe UI" w:cs="Segoe UI"/>
          <w:sz w:val="22"/>
        </w:rPr>
        <w:t xml:space="preserve"> </w:t>
      </w:r>
      <w:proofErr w:type="spellStart"/>
      <w:r w:rsidRPr="00CA4D17">
        <w:rPr>
          <w:rFonts w:ascii="Segoe UI" w:hAnsi="Segoe UI" w:cs="Segoe UI"/>
          <w:sz w:val="22"/>
        </w:rPr>
        <w:t>individual</w:t>
      </w:r>
      <w:proofErr w:type="spellEnd"/>
      <w:r w:rsidRPr="00CA4D17">
        <w:rPr>
          <w:rFonts w:ascii="Segoe UI" w:hAnsi="Segoe UI" w:cs="Segoe UI"/>
          <w:sz w:val="22"/>
        </w:rPr>
        <w:t xml:space="preserve"> partner.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Agreement</w:t>
      </w:r>
      <w:proofErr w:type="spellEnd"/>
      <w:r w:rsidRPr="00CA4D17">
        <w:rPr>
          <w:rFonts w:ascii="Segoe UI" w:hAnsi="Segoe UI" w:cs="Segoe UI"/>
          <w:sz w:val="22"/>
        </w:rPr>
        <w:t xml:space="preserve"> </w:t>
      </w:r>
      <w:proofErr w:type="spellStart"/>
      <w:r w:rsidRPr="00CA4D17">
        <w:rPr>
          <w:rFonts w:ascii="Segoe UI" w:hAnsi="Segoe UI" w:cs="Segoe UI"/>
          <w:sz w:val="22"/>
        </w:rPr>
        <w:t>should</w:t>
      </w:r>
      <w:proofErr w:type="spellEnd"/>
      <w:r w:rsidRPr="00CA4D17">
        <w:rPr>
          <w:rFonts w:ascii="Segoe UI" w:hAnsi="Segoe UI" w:cs="Segoe UI"/>
          <w:sz w:val="22"/>
        </w:rPr>
        <w:t xml:space="preserve"> </w:t>
      </w:r>
      <w:proofErr w:type="spellStart"/>
      <w:r w:rsidRPr="00CA4D17">
        <w:rPr>
          <w:rFonts w:ascii="Segoe UI" w:hAnsi="Segoe UI" w:cs="Segoe UI"/>
          <w:sz w:val="22"/>
        </w:rPr>
        <w:t>clearly</w:t>
      </w:r>
      <w:proofErr w:type="spellEnd"/>
      <w:r w:rsidRPr="00CA4D17">
        <w:rPr>
          <w:rFonts w:ascii="Segoe UI" w:hAnsi="Segoe UI" w:cs="Segoe UI"/>
          <w:sz w:val="22"/>
        </w:rPr>
        <w:t xml:space="preserve"> </w:t>
      </w:r>
      <w:proofErr w:type="spellStart"/>
      <w:r w:rsidRPr="00CA4D17">
        <w:rPr>
          <w:rFonts w:ascii="Segoe UI" w:hAnsi="Segoe UI" w:cs="Segoe UI"/>
          <w:sz w:val="22"/>
        </w:rPr>
        <w:t>stipulate</w:t>
      </w:r>
      <w:proofErr w:type="spellEnd"/>
      <w:r w:rsidRPr="00CA4D17">
        <w:rPr>
          <w:rFonts w:ascii="Segoe UI" w:hAnsi="Segoe UI" w:cs="Segoe UI"/>
          <w:sz w:val="22"/>
        </w:rPr>
        <w:t xml:space="preserve"> </w:t>
      </w:r>
      <w:proofErr w:type="spellStart"/>
      <w:r w:rsidRPr="00CA4D17">
        <w:rPr>
          <w:rFonts w:ascii="Segoe UI" w:hAnsi="Segoe UI" w:cs="Segoe UI"/>
          <w:sz w:val="22"/>
        </w:rPr>
        <w:t>that</w:t>
      </w:r>
      <w:proofErr w:type="spellEnd"/>
      <w:r w:rsidRPr="00CA4D17">
        <w:rPr>
          <w:rFonts w:ascii="Segoe UI" w:hAnsi="Segoe UI" w:cs="Segoe UI"/>
          <w:sz w:val="22"/>
        </w:rPr>
        <w:t xml:space="preserve">, in </w:t>
      </w:r>
      <w:proofErr w:type="spellStart"/>
      <w:r w:rsidRPr="00CA4D17">
        <w:rPr>
          <w:rFonts w:ascii="Segoe UI" w:hAnsi="Segoe UI" w:cs="Segoe UI"/>
          <w:sz w:val="22"/>
        </w:rPr>
        <w:t>relation</w:t>
      </w:r>
      <w:proofErr w:type="spellEnd"/>
      <w:r w:rsidRPr="00CA4D17">
        <w:rPr>
          <w:rFonts w:ascii="Segoe UI" w:hAnsi="Segoe UI" w:cs="Segoe UI"/>
          <w:sz w:val="22"/>
        </w:rPr>
        <w:t xml:space="preserve"> to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Contracting</w:t>
      </w:r>
      <w:proofErr w:type="spellEnd"/>
      <w:r w:rsidRPr="00CA4D17">
        <w:rPr>
          <w:rFonts w:ascii="Segoe UI" w:hAnsi="Segoe UI" w:cs="Segoe UI"/>
          <w:sz w:val="22"/>
        </w:rPr>
        <w:t xml:space="preserve"> </w:t>
      </w:r>
      <w:proofErr w:type="spellStart"/>
      <w:r w:rsidRPr="00CA4D17">
        <w:rPr>
          <w:rFonts w:ascii="Segoe UI" w:hAnsi="Segoe UI" w:cs="Segoe UI"/>
          <w:sz w:val="22"/>
        </w:rPr>
        <w:t>Authority</w:t>
      </w:r>
      <w:proofErr w:type="spellEnd"/>
      <w:r w:rsidRPr="00CA4D17">
        <w:rPr>
          <w:rFonts w:ascii="Segoe UI" w:hAnsi="Segoe UI" w:cs="Segoe UI"/>
          <w:sz w:val="22"/>
        </w:rPr>
        <w:t xml:space="preserve">, </w:t>
      </w:r>
      <w:proofErr w:type="spellStart"/>
      <w:r w:rsidRPr="00CA4D17">
        <w:rPr>
          <w:rFonts w:ascii="Segoe UI" w:hAnsi="Segoe UI" w:cs="Segoe UI"/>
          <w:sz w:val="22"/>
        </w:rPr>
        <w:t>all</w:t>
      </w:r>
      <w:proofErr w:type="spellEnd"/>
      <w:r w:rsidRPr="00CA4D17">
        <w:rPr>
          <w:rFonts w:ascii="Segoe UI" w:hAnsi="Segoe UI" w:cs="Segoe UI"/>
          <w:sz w:val="22"/>
        </w:rPr>
        <w:t xml:space="preserve">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partners</w:t>
      </w:r>
      <w:proofErr w:type="spellEnd"/>
      <w:r w:rsidRPr="00CA4D17">
        <w:rPr>
          <w:rFonts w:ascii="Segoe UI" w:hAnsi="Segoe UI" w:cs="Segoe UI"/>
          <w:sz w:val="22"/>
        </w:rPr>
        <w:t xml:space="preserve"> are </w:t>
      </w:r>
      <w:proofErr w:type="spellStart"/>
      <w:r w:rsidRPr="00CA4D17">
        <w:rPr>
          <w:rFonts w:ascii="Segoe UI" w:hAnsi="Segoe UI" w:cs="Segoe UI"/>
          <w:sz w:val="22"/>
        </w:rPr>
        <w:t>collectively</w:t>
      </w:r>
      <w:proofErr w:type="spellEnd"/>
      <w:r w:rsidRPr="00CA4D17">
        <w:rPr>
          <w:rFonts w:ascii="Segoe UI" w:hAnsi="Segoe UI" w:cs="Segoe UI"/>
          <w:sz w:val="22"/>
        </w:rPr>
        <w:t xml:space="preserve"> </w:t>
      </w:r>
      <w:proofErr w:type="spellStart"/>
      <w:r w:rsidRPr="00CA4D17">
        <w:rPr>
          <w:rFonts w:ascii="Segoe UI" w:hAnsi="Segoe UI" w:cs="Segoe UI"/>
          <w:sz w:val="22"/>
        </w:rPr>
        <w:t>and</w:t>
      </w:r>
      <w:proofErr w:type="spellEnd"/>
      <w:r w:rsidRPr="00CA4D17">
        <w:rPr>
          <w:rFonts w:ascii="Segoe UI" w:hAnsi="Segoe UI" w:cs="Segoe UI"/>
          <w:sz w:val="22"/>
        </w:rPr>
        <w:t xml:space="preserve"> </w:t>
      </w:r>
      <w:proofErr w:type="spellStart"/>
      <w:r w:rsidRPr="00CA4D17">
        <w:rPr>
          <w:rFonts w:ascii="Segoe UI" w:hAnsi="Segoe UI" w:cs="Segoe UI"/>
          <w:sz w:val="22"/>
        </w:rPr>
        <w:t>individually</w:t>
      </w:r>
      <w:proofErr w:type="spellEnd"/>
      <w:r w:rsidRPr="00CA4D17">
        <w:rPr>
          <w:rFonts w:ascii="Segoe UI" w:hAnsi="Segoe UI" w:cs="Segoe UI"/>
          <w:sz w:val="22"/>
        </w:rPr>
        <w:t xml:space="preserve"> </w:t>
      </w:r>
      <w:proofErr w:type="spellStart"/>
      <w:r w:rsidRPr="00CA4D17">
        <w:rPr>
          <w:rFonts w:ascii="Segoe UI" w:hAnsi="Segoe UI" w:cs="Segoe UI"/>
          <w:sz w:val="22"/>
        </w:rPr>
        <w:t>liable</w:t>
      </w:r>
      <w:proofErr w:type="spellEnd"/>
      <w:r w:rsidRPr="00CA4D17">
        <w:rPr>
          <w:rFonts w:ascii="Segoe UI" w:hAnsi="Segoe UI" w:cs="Segoe UI"/>
          <w:sz w:val="22"/>
        </w:rPr>
        <w:t xml:space="preserve"> </w:t>
      </w:r>
      <w:proofErr w:type="spellStart"/>
      <w:r w:rsidRPr="00CA4D17">
        <w:rPr>
          <w:rFonts w:ascii="Segoe UI" w:hAnsi="Segoe UI" w:cs="Segoe UI"/>
          <w:sz w:val="22"/>
        </w:rPr>
        <w:t>for</w:t>
      </w:r>
      <w:proofErr w:type="spellEnd"/>
      <w:r w:rsidRPr="00CA4D17">
        <w:rPr>
          <w:rFonts w:ascii="Segoe UI" w:hAnsi="Segoe UI" w:cs="Segoe UI"/>
          <w:sz w:val="22"/>
        </w:rPr>
        <w:t xml:space="preserve">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realisation</w:t>
      </w:r>
      <w:proofErr w:type="spellEnd"/>
      <w:r w:rsidRPr="00CA4D17">
        <w:rPr>
          <w:rFonts w:ascii="Segoe UI" w:hAnsi="Segoe UI" w:cs="Segoe UI"/>
          <w:sz w:val="22"/>
        </w:rPr>
        <w:t xml:space="preserve"> </w:t>
      </w:r>
      <w:proofErr w:type="spellStart"/>
      <w:r w:rsidRPr="00CA4D17">
        <w:rPr>
          <w:rFonts w:ascii="Segoe UI" w:hAnsi="Segoe UI" w:cs="Segoe UI"/>
          <w:sz w:val="22"/>
        </w:rPr>
        <w:t>of</w:t>
      </w:r>
      <w:proofErr w:type="spellEnd"/>
      <w:r w:rsidRPr="00CA4D17">
        <w:rPr>
          <w:rFonts w:ascii="Segoe UI" w:hAnsi="Segoe UI" w:cs="Segoe UI"/>
          <w:sz w:val="22"/>
        </w:rPr>
        <w:t xml:space="preserve">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entire</w:t>
      </w:r>
      <w:proofErr w:type="spellEnd"/>
      <w:r w:rsidRPr="00CA4D17">
        <w:rPr>
          <w:rFonts w:ascii="Segoe UI" w:hAnsi="Segoe UI" w:cs="Segoe UI"/>
          <w:sz w:val="22"/>
        </w:rPr>
        <w:t xml:space="preserve"> </w:t>
      </w:r>
      <w:proofErr w:type="spellStart"/>
      <w:r w:rsidRPr="00CA4D17">
        <w:rPr>
          <w:rFonts w:ascii="Segoe UI" w:hAnsi="Segoe UI" w:cs="Segoe UI"/>
          <w:sz w:val="22"/>
        </w:rPr>
        <w:t>commitment</w:t>
      </w:r>
      <w:proofErr w:type="spellEnd"/>
      <w:r w:rsidRPr="00CA4D17">
        <w:rPr>
          <w:rFonts w:ascii="Segoe UI" w:hAnsi="Segoe UI" w:cs="Segoe UI"/>
          <w:sz w:val="22"/>
        </w:rPr>
        <w:t xml:space="preserve"> </w:t>
      </w:r>
      <w:proofErr w:type="spellStart"/>
      <w:r w:rsidRPr="00CA4D17">
        <w:rPr>
          <w:rFonts w:ascii="Segoe UI" w:hAnsi="Segoe UI" w:cs="Segoe UI"/>
          <w:sz w:val="22"/>
        </w:rPr>
        <w:t>and</w:t>
      </w:r>
      <w:proofErr w:type="spellEnd"/>
      <w:r w:rsidRPr="00CA4D17">
        <w:rPr>
          <w:rFonts w:ascii="Segoe UI" w:hAnsi="Segoe UI" w:cs="Segoe UI"/>
          <w:sz w:val="22"/>
        </w:rPr>
        <w:t xml:space="preserve"> </w:t>
      </w:r>
      <w:proofErr w:type="spellStart"/>
      <w:r w:rsidRPr="00CA4D17">
        <w:rPr>
          <w:rFonts w:ascii="Segoe UI" w:hAnsi="Segoe UI" w:cs="Segoe UI"/>
          <w:sz w:val="22"/>
        </w:rPr>
        <w:t>each</w:t>
      </w:r>
      <w:proofErr w:type="spellEnd"/>
      <w:r w:rsidRPr="00CA4D17">
        <w:rPr>
          <w:rFonts w:ascii="Segoe UI" w:hAnsi="Segoe UI" w:cs="Segoe UI"/>
          <w:sz w:val="22"/>
        </w:rPr>
        <w:t xml:space="preserve"> part </w:t>
      </w:r>
      <w:proofErr w:type="spellStart"/>
      <w:r w:rsidRPr="00CA4D17">
        <w:rPr>
          <w:rFonts w:ascii="Segoe UI" w:hAnsi="Segoe UI" w:cs="Segoe UI"/>
          <w:sz w:val="22"/>
        </w:rPr>
        <w:t>of</w:t>
      </w:r>
      <w:proofErr w:type="spellEnd"/>
      <w:r w:rsidRPr="00CA4D17">
        <w:rPr>
          <w:rFonts w:ascii="Segoe UI" w:hAnsi="Segoe UI" w:cs="Segoe UI"/>
          <w:sz w:val="22"/>
        </w:rPr>
        <w:t xml:space="preserve"> it, in </w:t>
      </w:r>
      <w:proofErr w:type="spellStart"/>
      <w:r w:rsidRPr="00CA4D17">
        <w:rPr>
          <w:rFonts w:ascii="Segoe UI" w:hAnsi="Segoe UI" w:cs="Segoe UI"/>
          <w:sz w:val="22"/>
        </w:rPr>
        <w:t>accordance</w:t>
      </w:r>
      <w:proofErr w:type="spellEnd"/>
      <w:r w:rsidRPr="00CA4D17">
        <w:rPr>
          <w:rFonts w:ascii="Segoe UI" w:hAnsi="Segoe UI" w:cs="Segoe UI"/>
          <w:sz w:val="22"/>
        </w:rPr>
        <w:t xml:space="preserve"> </w:t>
      </w:r>
      <w:proofErr w:type="spellStart"/>
      <w:r w:rsidRPr="00CA4D17">
        <w:rPr>
          <w:rFonts w:ascii="Segoe UI" w:hAnsi="Segoe UI" w:cs="Segoe UI"/>
          <w:sz w:val="22"/>
        </w:rPr>
        <w:t>with</w:t>
      </w:r>
      <w:proofErr w:type="spellEnd"/>
      <w:r w:rsidRPr="00CA4D17">
        <w:rPr>
          <w:rFonts w:ascii="Segoe UI" w:hAnsi="Segoe UI" w:cs="Segoe UI"/>
          <w:sz w:val="22"/>
        </w:rPr>
        <w:t xml:space="preserve"> </w:t>
      </w:r>
      <w:proofErr w:type="spellStart"/>
      <w:r w:rsidRPr="00CA4D17">
        <w:rPr>
          <w:rFonts w:ascii="Segoe UI" w:hAnsi="Segoe UI" w:cs="Segoe UI"/>
          <w:sz w:val="22"/>
        </w:rPr>
        <w:t>paragraph</w:t>
      </w:r>
      <w:proofErr w:type="spellEnd"/>
      <w:r w:rsidRPr="00CA4D17">
        <w:rPr>
          <w:rFonts w:ascii="Segoe UI" w:hAnsi="Segoe UI" w:cs="Segoe UI"/>
          <w:sz w:val="22"/>
        </w:rPr>
        <w:t xml:space="preserve"> 3 </w:t>
      </w:r>
      <w:proofErr w:type="spellStart"/>
      <w:r w:rsidRPr="00CA4D17">
        <w:rPr>
          <w:rFonts w:ascii="Segoe UI" w:hAnsi="Segoe UI" w:cs="Segoe UI"/>
          <w:sz w:val="22"/>
        </w:rPr>
        <w:t>of</w:t>
      </w:r>
      <w:proofErr w:type="spellEnd"/>
      <w:r w:rsidRPr="00CA4D17">
        <w:rPr>
          <w:rFonts w:ascii="Segoe UI" w:hAnsi="Segoe UI" w:cs="Segoe UI"/>
          <w:sz w:val="22"/>
        </w:rPr>
        <w:t xml:space="preserve"> </w:t>
      </w:r>
      <w:proofErr w:type="spellStart"/>
      <w:r w:rsidRPr="00CA4D17">
        <w:rPr>
          <w:rFonts w:ascii="Segoe UI" w:hAnsi="Segoe UI" w:cs="Segoe UI"/>
          <w:sz w:val="22"/>
        </w:rPr>
        <w:t>Article</w:t>
      </w:r>
      <w:proofErr w:type="spellEnd"/>
      <w:r w:rsidRPr="00CA4D17">
        <w:rPr>
          <w:rFonts w:ascii="Segoe UI" w:hAnsi="Segoe UI" w:cs="Segoe UI"/>
          <w:sz w:val="22"/>
        </w:rPr>
        <w:t xml:space="preserve"> 81 </w:t>
      </w:r>
      <w:proofErr w:type="spellStart"/>
      <w:r w:rsidRPr="00CA4D17">
        <w:rPr>
          <w:rFonts w:ascii="Segoe UI" w:hAnsi="Segoe UI" w:cs="Segoe UI"/>
          <w:sz w:val="22"/>
        </w:rPr>
        <w:t>of</w:t>
      </w:r>
      <w:proofErr w:type="spellEnd"/>
      <w:r w:rsidRPr="00CA4D17">
        <w:rPr>
          <w:rFonts w:ascii="Segoe UI" w:hAnsi="Segoe UI" w:cs="Segoe UI"/>
          <w:sz w:val="22"/>
        </w:rPr>
        <w:t xml:space="preserve"> </w:t>
      </w:r>
      <w:proofErr w:type="spellStart"/>
      <w:r w:rsidRPr="00CA4D17">
        <w:rPr>
          <w:rFonts w:ascii="Segoe UI" w:hAnsi="Segoe UI" w:cs="Segoe UI"/>
          <w:sz w:val="22"/>
        </w:rPr>
        <w:t>the</w:t>
      </w:r>
      <w:proofErr w:type="spellEnd"/>
      <w:r w:rsidRPr="00CA4D17">
        <w:rPr>
          <w:rFonts w:ascii="Segoe UI" w:hAnsi="Segoe UI" w:cs="Segoe UI"/>
          <w:sz w:val="22"/>
        </w:rPr>
        <w:t xml:space="preserve"> PPA-3.</w:t>
      </w:r>
    </w:p>
    <w:p w14:paraId="6D820E49" w14:textId="77777777" w:rsidR="00AB576A" w:rsidRPr="00683774" w:rsidRDefault="00AB576A" w:rsidP="00CA4D17">
      <w:pPr>
        <w:spacing w:line="240" w:lineRule="auto"/>
        <w:jc w:val="both"/>
        <w:rPr>
          <w:rFonts w:ascii="Segoe UI" w:hAnsi="Segoe UI" w:cs="Segoe UI"/>
          <w:sz w:val="22"/>
        </w:rPr>
      </w:pPr>
    </w:p>
    <w:p w14:paraId="1C97A3C2" w14:textId="0141C3F6" w:rsidR="00CA4D17" w:rsidRDefault="00CA4D17" w:rsidP="000C5C55">
      <w:pPr>
        <w:spacing w:line="240" w:lineRule="auto"/>
        <w:jc w:val="both"/>
        <w:rPr>
          <w:rFonts w:ascii="Segoe UI" w:hAnsi="Segoe UI" w:cs="Segoe UI"/>
          <w:sz w:val="22"/>
        </w:rPr>
      </w:pPr>
      <w:proofErr w:type="spellStart"/>
      <w:r w:rsidRPr="00CA4D17">
        <w:rPr>
          <w:rFonts w:ascii="Segoe UI" w:hAnsi="Segoe UI" w:cs="Segoe UI"/>
          <w:sz w:val="22"/>
        </w:rPr>
        <w:lastRenderedPageBreak/>
        <w:t>All</w:t>
      </w:r>
      <w:proofErr w:type="spellEnd"/>
      <w:r w:rsidRPr="00CA4D17">
        <w:rPr>
          <w:rFonts w:ascii="Segoe UI" w:hAnsi="Segoe UI" w:cs="Segoe UI"/>
          <w:sz w:val="22"/>
        </w:rPr>
        <w:t xml:space="preserve">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partners</w:t>
      </w:r>
      <w:proofErr w:type="spellEnd"/>
      <w:r w:rsidRPr="00CA4D17">
        <w:rPr>
          <w:rFonts w:ascii="Segoe UI" w:hAnsi="Segoe UI" w:cs="Segoe UI"/>
          <w:sz w:val="22"/>
        </w:rPr>
        <w:t xml:space="preserve"> in a </w:t>
      </w:r>
      <w:proofErr w:type="spellStart"/>
      <w:r w:rsidRPr="00CA4D17">
        <w:rPr>
          <w:rFonts w:ascii="Segoe UI" w:hAnsi="Segoe UI" w:cs="Segoe UI"/>
          <w:sz w:val="22"/>
        </w:rPr>
        <w:t>group</w:t>
      </w:r>
      <w:proofErr w:type="spellEnd"/>
      <w:r w:rsidRPr="00CA4D17">
        <w:rPr>
          <w:rFonts w:ascii="Segoe UI" w:hAnsi="Segoe UI" w:cs="Segoe UI"/>
          <w:sz w:val="22"/>
        </w:rPr>
        <w:t xml:space="preserve"> </w:t>
      </w:r>
      <w:proofErr w:type="spellStart"/>
      <w:r w:rsidRPr="00CA4D17">
        <w:rPr>
          <w:rFonts w:ascii="Segoe UI" w:hAnsi="Segoe UI" w:cs="Segoe UI"/>
          <w:sz w:val="22"/>
        </w:rPr>
        <w:t>have</w:t>
      </w:r>
      <w:proofErr w:type="spellEnd"/>
      <w:r w:rsidRPr="00CA4D17">
        <w:rPr>
          <w:rFonts w:ascii="Segoe UI" w:hAnsi="Segoe UI" w:cs="Segoe UI"/>
          <w:sz w:val="22"/>
        </w:rPr>
        <w:t xml:space="preserve"> to </w:t>
      </w:r>
      <w:proofErr w:type="spellStart"/>
      <w:r w:rsidRPr="00CA4D17">
        <w:rPr>
          <w:rFonts w:ascii="Segoe UI" w:hAnsi="Segoe UI" w:cs="Segoe UI"/>
          <w:sz w:val="22"/>
        </w:rPr>
        <w:t>meet</w:t>
      </w:r>
      <w:proofErr w:type="spellEnd"/>
      <w:r w:rsidRPr="00CA4D17">
        <w:rPr>
          <w:rFonts w:ascii="Segoe UI" w:hAnsi="Segoe UI" w:cs="Segoe UI"/>
          <w:sz w:val="22"/>
        </w:rPr>
        <w:t xml:space="preserve">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conditions</w:t>
      </w:r>
      <w:proofErr w:type="spellEnd"/>
      <w:r w:rsidRPr="00CA4D17">
        <w:rPr>
          <w:rFonts w:ascii="Segoe UI" w:hAnsi="Segoe UI" w:cs="Segoe UI"/>
          <w:sz w:val="22"/>
        </w:rPr>
        <w:t xml:space="preserve"> </w:t>
      </w:r>
      <w:proofErr w:type="spellStart"/>
      <w:r w:rsidRPr="00CA4D17">
        <w:rPr>
          <w:rFonts w:ascii="Segoe UI" w:hAnsi="Segoe UI" w:cs="Segoe UI"/>
          <w:sz w:val="22"/>
        </w:rPr>
        <w:t>for</w:t>
      </w:r>
      <w:proofErr w:type="spellEnd"/>
      <w:r w:rsidRPr="00CA4D17">
        <w:rPr>
          <w:rFonts w:ascii="Segoe UI" w:hAnsi="Segoe UI" w:cs="Segoe UI"/>
          <w:sz w:val="22"/>
        </w:rPr>
        <w:t xml:space="preserve">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recognition</w:t>
      </w:r>
      <w:proofErr w:type="spellEnd"/>
      <w:r w:rsidRPr="00CA4D17">
        <w:rPr>
          <w:rFonts w:ascii="Segoe UI" w:hAnsi="Segoe UI" w:cs="Segoe UI"/>
          <w:sz w:val="22"/>
        </w:rPr>
        <w:t xml:space="preserve"> </w:t>
      </w:r>
      <w:proofErr w:type="spellStart"/>
      <w:r w:rsidRPr="00CA4D17">
        <w:rPr>
          <w:rFonts w:ascii="Segoe UI" w:hAnsi="Segoe UI" w:cs="Segoe UI"/>
          <w:sz w:val="22"/>
        </w:rPr>
        <w:t>of</w:t>
      </w:r>
      <w:proofErr w:type="spellEnd"/>
      <w:r w:rsidRPr="00CA4D17">
        <w:rPr>
          <w:rFonts w:ascii="Segoe UI" w:hAnsi="Segoe UI" w:cs="Segoe UI"/>
          <w:sz w:val="22"/>
        </w:rPr>
        <w:t xml:space="preserve"> </w:t>
      </w:r>
      <w:proofErr w:type="spellStart"/>
      <w:r w:rsidRPr="00CA4D17">
        <w:rPr>
          <w:rFonts w:ascii="Segoe UI" w:hAnsi="Segoe UI" w:cs="Segoe UI"/>
          <w:sz w:val="22"/>
        </w:rPr>
        <w:t>their</w:t>
      </w:r>
      <w:proofErr w:type="spellEnd"/>
      <w:r w:rsidRPr="00CA4D17">
        <w:rPr>
          <w:rFonts w:ascii="Segoe UI" w:hAnsi="Segoe UI" w:cs="Segoe UI"/>
          <w:sz w:val="22"/>
        </w:rPr>
        <w:t xml:space="preserve"> </w:t>
      </w:r>
      <w:proofErr w:type="spellStart"/>
      <w:r w:rsidRPr="00CA4D17">
        <w:rPr>
          <w:rFonts w:ascii="Segoe UI" w:hAnsi="Segoe UI" w:cs="Segoe UI"/>
          <w:sz w:val="22"/>
        </w:rPr>
        <w:t>competencies</w:t>
      </w:r>
      <w:proofErr w:type="spellEnd"/>
      <w:r w:rsidRPr="00CA4D17">
        <w:rPr>
          <w:rFonts w:ascii="Segoe UI" w:hAnsi="Segoe UI" w:cs="Segoe UI"/>
          <w:sz w:val="22"/>
        </w:rPr>
        <w:t xml:space="preserve"> </w:t>
      </w:r>
      <w:proofErr w:type="spellStart"/>
      <w:r w:rsidRPr="00CA4D17">
        <w:rPr>
          <w:rFonts w:ascii="Segoe UI" w:hAnsi="Segoe UI" w:cs="Segoe UI"/>
          <w:sz w:val="22"/>
        </w:rPr>
        <w:t>with</w:t>
      </w:r>
      <w:proofErr w:type="spellEnd"/>
      <w:r w:rsidRPr="00CA4D17">
        <w:rPr>
          <w:rFonts w:ascii="Segoe UI" w:hAnsi="Segoe UI" w:cs="Segoe UI"/>
          <w:sz w:val="22"/>
        </w:rPr>
        <w:t xml:space="preserve"> </w:t>
      </w:r>
      <w:proofErr w:type="spellStart"/>
      <w:r w:rsidRPr="00CA4D17">
        <w:rPr>
          <w:rFonts w:ascii="Segoe UI" w:hAnsi="Segoe UI" w:cs="Segoe UI"/>
          <w:sz w:val="22"/>
        </w:rPr>
        <w:t>respect</w:t>
      </w:r>
      <w:proofErr w:type="spellEnd"/>
      <w:r w:rsidRPr="00CA4D17">
        <w:rPr>
          <w:rFonts w:ascii="Segoe UI" w:hAnsi="Segoe UI" w:cs="Segoe UI"/>
          <w:sz w:val="22"/>
        </w:rPr>
        <w:t xml:space="preserve"> to </w:t>
      </w:r>
      <w:proofErr w:type="spellStart"/>
      <w:r w:rsidRPr="00CA4D17">
        <w:rPr>
          <w:rFonts w:ascii="Segoe UI" w:hAnsi="Segoe UI" w:cs="Segoe UI"/>
          <w:sz w:val="22"/>
        </w:rPr>
        <w:t>their</w:t>
      </w:r>
      <w:proofErr w:type="spellEnd"/>
      <w:r w:rsidRPr="00CA4D17">
        <w:rPr>
          <w:rFonts w:ascii="Segoe UI" w:hAnsi="Segoe UI" w:cs="Segoe UI"/>
          <w:sz w:val="22"/>
        </w:rPr>
        <w:t xml:space="preserve"> legal </w:t>
      </w:r>
      <w:proofErr w:type="spellStart"/>
      <w:r w:rsidRPr="00CA4D17">
        <w:rPr>
          <w:rFonts w:ascii="Segoe UI" w:hAnsi="Segoe UI" w:cs="Segoe UI"/>
          <w:sz w:val="22"/>
        </w:rPr>
        <w:t>statuses</w:t>
      </w:r>
      <w:proofErr w:type="spellEnd"/>
      <w:r w:rsidRPr="00CA4D17">
        <w:rPr>
          <w:rFonts w:ascii="Segoe UI" w:hAnsi="Segoe UI" w:cs="Segoe UI"/>
          <w:sz w:val="22"/>
        </w:rPr>
        <w:t xml:space="preserve"> (</w:t>
      </w:r>
      <w:proofErr w:type="spellStart"/>
      <w:r w:rsidRPr="00CA4D17">
        <w:rPr>
          <w:rFonts w:ascii="Segoe UI" w:hAnsi="Segoe UI" w:cs="Segoe UI"/>
          <w:sz w:val="22"/>
        </w:rPr>
        <w:t>they</w:t>
      </w:r>
      <w:proofErr w:type="spellEnd"/>
      <w:r w:rsidRPr="00CA4D17">
        <w:rPr>
          <w:rFonts w:ascii="Segoe UI" w:hAnsi="Segoe UI" w:cs="Segoe UI"/>
          <w:sz w:val="22"/>
        </w:rPr>
        <w:t xml:space="preserve"> </w:t>
      </w:r>
      <w:proofErr w:type="spellStart"/>
      <w:r w:rsidRPr="00CA4D17">
        <w:rPr>
          <w:rFonts w:ascii="Segoe UI" w:hAnsi="Segoe UI" w:cs="Segoe UI"/>
          <w:sz w:val="22"/>
        </w:rPr>
        <w:t>must</w:t>
      </w:r>
      <w:proofErr w:type="spellEnd"/>
      <w:r w:rsidRPr="00CA4D17">
        <w:rPr>
          <w:rFonts w:ascii="Segoe UI" w:hAnsi="Segoe UI" w:cs="Segoe UI"/>
          <w:sz w:val="22"/>
        </w:rPr>
        <w:t xml:space="preserve"> </w:t>
      </w:r>
      <w:proofErr w:type="spellStart"/>
      <w:r w:rsidRPr="00CA4D17">
        <w:rPr>
          <w:rFonts w:ascii="Segoe UI" w:hAnsi="Segoe UI" w:cs="Segoe UI"/>
          <w:sz w:val="22"/>
        </w:rPr>
        <w:t>meet</w:t>
      </w:r>
      <w:proofErr w:type="spellEnd"/>
      <w:r w:rsidRPr="00CA4D17">
        <w:rPr>
          <w:rFonts w:ascii="Segoe UI" w:hAnsi="Segoe UI" w:cs="Segoe UI"/>
          <w:sz w:val="22"/>
        </w:rPr>
        <w:t xml:space="preserve"> </w:t>
      </w:r>
      <w:proofErr w:type="spellStart"/>
      <w:r w:rsidRPr="00CA4D17">
        <w:rPr>
          <w:rFonts w:ascii="Segoe UI" w:hAnsi="Segoe UI" w:cs="Segoe UI"/>
          <w:sz w:val="22"/>
        </w:rPr>
        <w:t>all</w:t>
      </w:r>
      <w:proofErr w:type="spellEnd"/>
      <w:r w:rsidRPr="00CA4D17">
        <w:rPr>
          <w:rFonts w:ascii="Segoe UI" w:hAnsi="Segoe UI" w:cs="Segoe UI"/>
          <w:sz w:val="22"/>
        </w:rPr>
        <w:t xml:space="preserve"> </w:t>
      </w:r>
      <w:proofErr w:type="spellStart"/>
      <w:r w:rsidRPr="00CA4D17">
        <w:rPr>
          <w:rFonts w:ascii="Segoe UI" w:hAnsi="Segoe UI" w:cs="Segoe UI"/>
          <w:sz w:val="22"/>
        </w:rPr>
        <w:t>the</w:t>
      </w:r>
      <w:proofErr w:type="spellEnd"/>
      <w:r w:rsidRPr="00CA4D17">
        <w:rPr>
          <w:rFonts w:ascii="Segoe UI" w:hAnsi="Segoe UI" w:cs="Segoe UI"/>
          <w:sz w:val="22"/>
        </w:rPr>
        <w:t xml:space="preserve"> </w:t>
      </w:r>
      <w:proofErr w:type="spellStart"/>
      <w:r w:rsidRPr="00CA4D17">
        <w:rPr>
          <w:rFonts w:ascii="Segoe UI" w:hAnsi="Segoe UI" w:cs="Segoe UI"/>
          <w:sz w:val="22"/>
        </w:rPr>
        <w:t>conditions</w:t>
      </w:r>
      <w:proofErr w:type="spellEnd"/>
      <w:r w:rsidRPr="00CA4D17">
        <w:rPr>
          <w:rFonts w:ascii="Segoe UI" w:hAnsi="Segoe UI" w:cs="Segoe UI"/>
          <w:sz w:val="22"/>
        </w:rPr>
        <w:t xml:space="preserve"> </w:t>
      </w:r>
      <w:r w:rsidRPr="000E50F7">
        <w:rPr>
          <w:rFonts w:ascii="Segoe UI" w:hAnsi="Segoe UI" w:cs="Segoe UI"/>
          <w:sz w:val="22"/>
        </w:rPr>
        <w:t xml:space="preserve">in </w:t>
      </w:r>
      <w:proofErr w:type="spellStart"/>
      <w:r w:rsidRPr="000E50F7">
        <w:rPr>
          <w:rFonts w:ascii="Segoe UI" w:hAnsi="Segoe UI" w:cs="Segoe UI"/>
          <w:sz w:val="22"/>
        </w:rPr>
        <w:t>section</w:t>
      </w:r>
      <w:proofErr w:type="spellEnd"/>
      <w:r w:rsidRPr="000E50F7">
        <w:rPr>
          <w:rFonts w:ascii="Segoe UI" w:hAnsi="Segoe UI" w:cs="Segoe UI"/>
          <w:sz w:val="22"/>
        </w:rPr>
        <w:t xml:space="preserve"> </w:t>
      </w:r>
      <w:r w:rsidR="000E50F7" w:rsidRPr="000E50F7">
        <w:rPr>
          <w:rFonts w:ascii="Segoe UI" w:hAnsi="Segoe UI" w:cs="Segoe UI"/>
          <w:sz w:val="22"/>
        </w:rPr>
        <w:t>1.</w:t>
      </w:r>
      <w:r w:rsidR="000E50F7">
        <w:rPr>
          <w:rFonts w:ascii="Segoe UI" w:hAnsi="Segoe UI" w:cs="Segoe UI"/>
          <w:sz w:val="22"/>
        </w:rPr>
        <w:t>13</w:t>
      </w:r>
      <w:r w:rsidRPr="00CA4D17">
        <w:rPr>
          <w:rFonts w:ascii="Segoe UI" w:hAnsi="Segoe UI" w:cs="Segoe UI"/>
          <w:sz w:val="22"/>
        </w:rPr>
        <w:t>).</w:t>
      </w:r>
    </w:p>
    <w:p w14:paraId="3EFD93CA" w14:textId="12DC07B0" w:rsidR="007F23E5" w:rsidRDefault="007F23E5" w:rsidP="007F23E5">
      <w:pPr>
        <w:spacing w:line="240" w:lineRule="auto"/>
        <w:jc w:val="both"/>
        <w:rPr>
          <w:rFonts w:ascii="Segoe UI" w:hAnsi="Segoe UI" w:cs="Segoe UI"/>
          <w:sz w:val="22"/>
        </w:rPr>
      </w:pPr>
    </w:p>
    <w:p w14:paraId="1E1F99D8" w14:textId="55836844" w:rsidR="007F23E5" w:rsidRDefault="007F23E5" w:rsidP="007F23E5">
      <w:pPr>
        <w:spacing w:line="240" w:lineRule="auto"/>
        <w:jc w:val="both"/>
        <w:rPr>
          <w:rFonts w:ascii="Segoe UI" w:hAnsi="Segoe UI" w:cs="Segoe UI"/>
          <w:sz w:val="22"/>
        </w:rPr>
      </w:pPr>
      <w:proofErr w:type="spellStart"/>
      <w:r>
        <w:rPr>
          <w:rFonts w:ascii="Segoe UI" w:hAnsi="Segoe UI" w:cs="Segoe UI"/>
          <w:sz w:val="22"/>
        </w:rPr>
        <w:t>All</w:t>
      </w:r>
      <w:proofErr w:type="spellEnd"/>
      <w:r>
        <w:rPr>
          <w:rFonts w:ascii="Segoe UI" w:hAnsi="Segoe UI" w:cs="Segoe UI"/>
          <w:sz w:val="22"/>
        </w:rPr>
        <w:t xml:space="preserve"> </w:t>
      </w:r>
      <w:proofErr w:type="spellStart"/>
      <w:r>
        <w:rPr>
          <w:rFonts w:ascii="Segoe UI" w:hAnsi="Segoe UI" w:cs="Segoe UI"/>
          <w:sz w:val="22"/>
        </w:rPr>
        <w:t>the</w:t>
      </w:r>
      <w:proofErr w:type="spellEnd"/>
      <w:r>
        <w:rPr>
          <w:rFonts w:ascii="Segoe UI" w:hAnsi="Segoe UI" w:cs="Segoe UI"/>
          <w:sz w:val="22"/>
        </w:rPr>
        <w:t xml:space="preserve"> </w:t>
      </w:r>
      <w:proofErr w:type="spellStart"/>
      <w:r>
        <w:rPr>
          <w:rFonts w:ascii="Segoe UI" w:hAnsi="Segoe UI" w:cs="Segoe UI"/>
          <w:sz w:val="22"/>
        </w:rPr>
        <w:t>bidders</w:t>
      </w:r>
      <w:proofErr w:type="spellEnd"/>
      <w:r>
        <w:rPr>
          <w:rFonts w:ascii="Segoe UI" w:hAnsi="Segoe UI" w:cs="Segoe UI"/>
          <w:sz w:val="22"/>
        </w:rPr>
        <w:t xml:space="preserve"> in </w:t>
      </w:r>
      <w:proofErr w:type="spellStart"/>
      <w:r>
        <w:rPr>
          <w:rFonts w:ascii="Segoe UI" w:hAnsi="Segoe UI" w:cs="Segoe UI"/>
          <w:sz w:val="22"/>
        </w:rPr>
        <w:t>the</w:t>
      </w:r>
      <w:proofErr w:type="spellEnd"/>
      <w:r>
        <w:rPr>
          <w:rFonts w:ascii="Segoe UI" w:hAnsi="Segoe UI" w:cs="Segoe UI"/>
          <w:sz w:val="22"/>
        </w:rPr>
        <w:t xml:space="preserve"> </w:t>
      </w:r>
      <w:proofErr w:type="spellStart"/>
      <w:r>
        <w:rPr>
          <w:rFonts w:ascii="Segoe UI" w:hAnsi="Segoe UI" w:cs="Segoe UI"/>
          <w:sz w:val="22"/>
        </w:rPr>
        <w:t>joint</w:t>
      </w:r>
      <w:proofErr w:type="spellEnd"/>
      <w:r>
        <w:rPr>
          <w:rFonts w:ascii="Segoe UI" w:hAnsi="Segoe UI" w:cs="Segoe UI"/>
          <w:sz w:val="22"/>
        </w:rPr>
        <w:t xml:space="preserve"> </w:t>
      </w:r>
      <w:proofErr w:type="spellStart"/>
      <w:r>
        <w:rPr>
          <w:rFonts w:ascii="Segoe UI" w:hAnsi="Segoe UI" w:cs="Segoe UI"/>
          <w:sz w:val="22"/>
        </w:rPr>
        <w:t>bid</w:t>
      </w:r>
      <w:proofErr w:type="spellEnd"/>
      <w:r>
        <w:rPr>
          <w:rFonts w:ascii="Segoe UI" w:hAnsi="Segoe UI" w:cs="Segoe UI"/>
          <w:sz w:val="22"/>
        </w:rPr>
        <w:t xml:space="preserve"> </w:t>
      </w:r>
      <w:proofErr w:type="spellStart"/>
      <w:r>
        <w:rPr>
          <w:rFonts w:ascii="Segoe UI" w:hAnsi="Segoe UI" w:cs="Segoe UI"/>
          <w:sz w:val="22"/>
        </w:rPr>
        <w:t>mst</w:t>
      </w:r>
      <w:proofErr w:type="spellEnd"/>
      <w:r>
        <w:rPr>
          <w:rFonts w:ascii="Segoe UI" w:hAnsi="Segoe UI" w:cs="Segoe UI"/>
          <w:sz w:val="22"/>
        </w:rPr>
        <w:t xml:space="preserve"> </w:t>
      </w:r>
      <w:proofErr w:type="spellStart"/>
      <w:r>
        <w:rPr>
          <w:rFonts w:ascii="Segoe UI" w:hAnsi="Segoe UI" w:cs="Segoe UI"/>
          <w:sz w:val="22"/>
        </w:rPr>
        <w:t>fill</w:t>
      </w:r>
      <w:proofErr w:type="spellEnd"/>
      <w:r>
        <w:rPr>
          <w:rFonts w:ascii="Segoe UI" w:hAnsi="Segoe UI" w:cs="Segoe UI"/>
          <w:sz w:val="22"/>
        </w:rPr>
        <w:t xml:space="preserve"> out </w:t>
      </w:r>
      <w:proofErr w:type="spellStart"/>
      <w:r>
        <w:rPr>
          <w:rFonts w:ascii="Segoe UI" w:hAnsi="Segoe UI" w:cs="Segoe UI"/>
          <w:sz w:val="22"/>
        </w:rPr>
        <w:t>the</w:t>
      </w:r>
      <w:proofErr w:type="spellEnd"/>
      <w:r>
        <w:rPr>
          <w:rFonts w:ascii="Segoe UI" w:hAnsi="Segoe UI" w:cs="Segoe UI"/>
          <w:sz w:val="22"/>
        </w:rPr>
        <w:t xml:space="preserve"> ESPD </w:t>
      </w:r>
      <w:proofErr w:type="spellStart"/>
      <w:r>
        <w:rPr>
          <w:rFonts w:ascii="Segoe UI" w:hAnsi="Segoe UI" w:cs="Segoe UI"/>
          <w:sz w:val="22"/>
        </w:rPr>
        <w:t>individually</w:t>
      </w:r>
      <w:proofErr w:type="spellEnd"/>
      <w:r>
        <w:rPr>
          <w:rFonts w:ascii="Segoe UI" w:hAnsi="Segoe UI" w:cs="Segoe UI"/>
          <w:sz w:val="22"/>
        </w:rPr>
        <w:t xml:space="preserve"> </w:t>
      </w:r>
      <w:proofErr w:type="spellStart"/>
      <w:r>
        <w:rPr>
          <w:rFonts w:ascii="Segoe UI" w:hAnsi="Segoe UI" w:cs="Segoe UI"/>
          <w:sz w:val="22"/>
        </w:rPr>
        <w:t>and</w:t>
      </w:r>
      <w:proofErr w:type="spellEnd"/>
      <w:r>
        <w:rPr>
          <w:rFonts w:ascii="Segoe UI" w:hAnsi="Segoe UI" w:cs="Segoe UI"/>
          <w:sz w:val="22"/>
        </w:rPr>
        <w:t xml:space="preserve"> </w:t>
      </w:r>
      <w:proofErr w:type="spellStart"/>
      <w:r>
        <w:rPr>
          <w:rFonts w:ascii="Segoe UI" w:hAnsi="Segoe UI" w:cs="Segoe UI"/>
          <w:sz w:val="22"/>
        </w:rPr>
        <w:t>provide</w:t>
      </w:r>
      <w:proofErr w:type="spellEnd"/>
      <w:r>
        <w:rPr>
          <w:rFonts w:ascii="Segoe UI" w:hAnsi="Segoe UI" w:cs="Segoe UI"/>
          <w:sz w:val="22"/>
        </w:rPr>
        <w:t xml:space="preserve"> </w:t>
      </w:r>
      <w:proofErr w:type="spellStart"/>
      <w:r>
        <w:rPr>
          <w:rFonts w:ascii="Segoe UI" w:hAnsi="Segoe UI" w:cs="Segoe UI"/>
          <w:sz w:val="22"/>
        </w:rPr>
        <w:t>all</w:t>
      </w:r>
      <w:proofErr w:type="spellEnd"/>
      <w:r>
        <w:rPr>
          <w:rFonts w:ascii="Segoe UI" w:hAnsi="Segoe UI" w:cs="Segoe UI"/>
          <w:sz w:val="22"/>
        </w:rPr>
        <w:t xml:space="preserve"> </w:t>
      </w:r>
      <w:proofErr w:type="spellStart"/>
      <w:r>
        <w:rPr>
          <w:rFonts w:ascii="Segoe UI" w:hAnsi="Segoe UI" w:cs="Segoe UI"/>
          <w:sz w:val="22"/>
        </w:rPr>
        <w:t>the</w:t>
      </w:r>
      <w:proofErr w:type="spellEnd"/>
      <w:r>
        <w:rPr>
          <w:rFonts w:ascii="Segoe UI" w:hAnsi="Segoe UI" w:cs="Segoe UI"/>
          <w:sz w:val="22"/>
        </w:rPr>
        <w:t xml:space="preserve"> </w:t>
      </w:r>
      <w:proofErr w:type="spellStart"/>
      <w:r>
        <w:rPr>
          <w:rFonts w:ascii="Segoe UI" w:hAnsi="Segoe UI" w:cs="Segoe UI"/>
          <w:sz w:val="22"/>
        </w:rPr>
        <w:t>required</w:t>
      </w:r>
      <w:proofErr w:type="spellEnd"/>
      <w:r>
        <w:rPr>
          <w:rFonts w:ascii="Segoe UI" w:hAnsi="Segoe UI" w:cs="Segoe UI"/>
          <w:sz w:val="22"/>
        </w:rPr>
        <w:t xml:space="preserve"> </w:t>
      </w:r>
      <w:proofErr w:type="spellStart"/>
      <w:r>
        <w:rPr>
          <w:rFonts w:ascii="Segoe UI" w:hAnsi="Segoe UI" w:cs="Segoe UI"/>
          <w:sz w:val="22"/>
        </w:rPr>
        <w:t>information</w:t>
      </w:r>
      <w:proofErr w:type="spellEnd"/>
      <w:r>
        <w:rPr>
          <w:rFonts w:ascii="Segoe UI" w:hAnsi="Segoe UI" w:cs="Segoe UI"/>
          <w:sz w:val="22"/>
        </w:rPr>
        <w:t>.</w:t>
      </w:r>
    </w:p>
    <w:p w14:paraId="5244AB0C" w14:textId="77777777" w:rsidR="007F23E5" w:rsidRPr="00BB4AD0" w:rsidRDefault="007F23E5" w:rsidP="00BB4AD0">
      <w:pPr>
        <w:spacing w:line="240" w:lineRule="auto"/>
        <w:jc w:val="both"/>
        <w:rPr>
          <w:rFonts w:ascii="Segoe UI" w:hAnsi="Segoe UI" w:cs="Segoe UI"/>
          <w:sz w:val="22"/>
        </w:rPr>
      </w:pPr>
    </w:p>
    <w:p w14:paraId="51FF4933" w14:textId="77777777" w:rsidR="00BB4AD0" w:rsidRPr="00BB4AD0" w:rsidRDefault="00BB4AD0" w:rsidP="00BB4AD0">
      <w:pPr>
        <w:spacing w:line="240" w:lineRule="auto"/>
        <w:jc w:val="both"/>
        <w:rPr>
          <w:rFonts w:ascii="Segoe UI" w:hAnsi="Segoe UI" w:cs="Segoe UI"/>
          <w:sz w:val="22"/>
        </w:rPr>
      </w:pPr>
      <w:r w:rsidRPr="00BB4AD0">
        <w:rPr>
          <w:rFonts w:ascii="Segoe UI" w:hAnsi="Segoe UI" w:cs="Segoe UI"/>
          <w:sz w:val="22"/>
        </w:rPr>
        <w:t>Form 1 "</w:t>
      </w:r>
      <w:proofErr w:type="spellStart"/>
      <w:r w:rsidRPr="00BB4AD0">
        <w:rPr>
          <w:rFonts w:ascii="Segoe UI" w:hAnsi="Segoe UI" w:cs="Segoe UI"/>
          <w:sz w:val="22"/>
        </w:rPr>
        <w:t>Proforma</w:t>
      </w:r>
      <w:proofErr w:type="spellEnd"/>
      <w:r w:rsidRPr="00BB4AD0">
        <w:rPr>
          <w:rFonts w:ascii="Segoe UI" w:hAnsi="Segoe UI" w:cs="Segoe UI"/>
          <w:sz w:val="22"/>
        </w:rPr>
        <w:t xml:space="preserve"> </w:t>
      </w:r>
      <w:proofErr w:type="spellStart"/>
      <w:r w:rsidRPr="00BB4AD0">
        <w:rPr>
          <w:rFonts w:ascii="Segoe UI" w:hAnsi="Segoe UI" w:cs="Segoe UI"/>
          <w:sz w:val="22"/>
        </w:rPr>
        <w:t>invoice</w:t>
      </w:r>
      <w:proofErr w:type="spellEnd"/>
      <w:r w:rsidRPr="00BB4AD0">
        <w:rPr>
          <w:rFonts w:ascii="Segoe UI" w:hAnsi="Segoe UI" w:cs="Segoe UI"/>
          <w:sz w:val="22"/>
        </w:rPr>
        <w:t xml:space="preserve">" is </w:t>
      </w:r>
      <w:proofErr w:type="spellStart"/>
      <w:r w:rsidRPr="00BB4AD0">
        <w:rPr>
          <w:rFonts w:ascii="Segoe UI" w:hAnsi="Segoe UI" w:cs="Segoe UI"/>
          <w:sz w:val="22"/>
        </w:rPr>
        <w:t>submitted</w:t>
      </w:r>
      <w:proofErr w:type="spellEnd"/>
      <w:r w:rsidRPr="00BB4AD0">
        <w:rPr>
          <w:rFonts w:ascii="Segoe UI" w:hAnsi="Segoe UI" w:cs="Segoe UI"/>
          <w:sz w:val="22"/>
        </w:rPr>
        <w:t xml:space="preserve"> </w:t>
      </w:r>
      <w:proofErr w:type="spellStart"/>
      <w:r w:rsidRPr="00BB4AD0">
        <w:rPr>
          <w:rFonts w:ascii="Segoe UI" w:hAnsi="Segoe UI" w:cs="Segoe UI"/>
          <w:sz w:val="22"/>
        </w:rPr>
        <w:t>by</w:t>
      </w:r>
      <w:proofErr w:type="spellEnd"/>
      <w:r w:rsidRPr="00BB4AD0">
        <w:rPr>
          <w:rFonts w:ascii="Segoe UI" w:hAnsi="Segoe UI" w:cs="Segoe UI"/>
          <w:sz w:val="22"/>
        </w:rPr>
        <w:t xml:space="preserve"> </w:t>
      </w:r>
      <w:proofErr w:type="spellStart"/>
      <w:r w:rsidRPr="00BB4AD0">
        <w:rPr>
          <w:rFonts w:ascii="Segoe UI" w:hAnsi="Segoe UI" w:cs="Segoe UI"/>
          <w:sz w:val="22"/>
        </w:rPr>
        <w:t>all</w:t>
      </w:r>
      <w:proofErr w:type="spellEnd"/>
      <w:r w:rsidRPr="00BB4AD0">
        <w:rPr>
          <w:rFonts w:ascii="Segoe UI" w:hAnsi="Segoe UI" w:cs="Segoe UI"/>
          <w:sz w:val="22"/>
        </w:rPr>
        <w:t xml:space="preserve"> </w:t>
      </w:r>
      <w:proofErr w:type="spellStart"/>
      <w:r w:rsidRPr="00BB4AD0">
        <w:rPr>
          <w:rFonts w:ascii="Segoe UI" w:hAnsi="Segoe UI" w:cs="Segoe UI"/>
          <w:sz w:val="22"/>
        </w:rPr>
        <w:t>providers</w:t>
      </w:r>
      <w:proofErr w:type="spellEnd"/>
      <w:r w:rsidRPr="00BB4AD0">
        <w:rPr>
          <w:rFonts w:ascii="Segoe UI" w:hAnsi="Segoe UI" w:cs="Segoe UI"/>
          <w:sz w:val="22"/>
        </w:rPr>
        <w:t xml:space="preserve"> </w:t>
      </w:r>
      <w:proofErr w:type="spellStart"/>
      <w:r w:rsidRPr="00BB4AD0">
        <w:rPr>
          <w:rFonts w:ascii="Segoe UI" w:hAnsi="Segoe UI" w:cs="Segoe UI"/>
          <w:sz w:val="22"/>
        </w:rPr>
        <w:t>participating</w:t>
      </w:r>
      <w:proofErr w:type="spellEnd"/>
      <w:r w:rsidRPr="00BB4AD0">
        <w:rPr>
          <w:rFonts w:ascii="Segoe UI" w:hAnsi="Segoe UI" w:cs="Segoe UI"/>
          <w:sz w:val="22"/>
        </w:rPr>
        <w:t xml:space="preserve"> in </w:t>
      </w:r>
      <w:proofErr w:type="spellStart"/>
      <w:r w:rsidRPr="00BB4AD0">
        <w:rPr>
          <w:rFonts w:ascii="Segoe UI" w:hAnsi="Segoe UI" w:cs="Segoe UI"/>
          <w:sz w:val="22"/>
        </w:rPr>
        <w:t>the</w:t>
      </w:r>
      <w:proofErr w:type="spellEnd"/>
      <w:r w:rsidRPr="00BB4AD0">
        <w:rPr>
          <w:rFonts w:ascii="Segoe UI" w:hAnsi="Segoe UI" w:cs="Segoe UI"/>
          <w:sz w:val="22"/>
        </w:rPr>
        <w:t xml:space="preserve"> </w:t>
      </w:r>
      <w:proofErr w:type="spellStart"/>
      <w:r w:rsidRPr="00BB4AD0">
        <w:rPr>
          <w:rFonts w:ascii="Segoe UI" w:hAnsi="Segoe UI" w:cs="Segoe UI"/>
          <w:sz w:val="22"/>
        </w:rPr>
        <w:t>joint</w:t>
      </w:r>
      <w:proofErr w:type="spellEnd"/>
      <w:r w:rsidRPr="00BB4AD0">
        <w:rPr>
          <w:rFonts w:ascii="Segoe UI" w:hAnsi="Segoe UI" w:cs="Segoe UI"/>
          <w:sz w:val="22"/>
        </w:rPr>
        <w:t xml:space="preserve"> </w:t>
      </w:r>
      <w:proofErr w:type="spellStart"/>
      <w:r w:rsidRPr="00BB4AD0">
        <w:rPr>
          <w:rFonts w:ascii="Segoe UI" w:hAnsi="Segoe UI" w:cs="Segoe UI"/>
          <w:sz w:val="22"/>
        </w:rPr>
        <w:t>offer</w:t>
      </w:r>
      <w:proofErr w:type="spellEnd"/>
      <w:r w:rsidRPr="00BB4AD0">
        <w:rPr>
          <w:rFonts w:ascii="Segoe UI" w:hAnsi="Segoe UI" w:cs="Segoe UI"/>
          <w:sz w:val="22"/>
        </w:rPr>
        <w:t xml:space="preserve"> </w:t>
      </w:r>
      <w:proofErr w:type="spellStart"/>
      <w:r w:rsidRPr="00BB4AD0">
        <w:rPr>
          <w:rFonts w:ascii="Segoe UI" w:hAnsi="Segoe UI" w:cs="Segoe UI"/>
          <w:sz w:val="22"/>
        </w:rPr>
        <w:t>together</w:t>
      </w:r>
      <w:proofErr w:type="spellEnd"/>
      <w:r w:rsidRPr="00BB4AD0">
        <w:rPr>
          <w:rFonts w:ascii="Segoe UI" w:hAnsi="Segoe UI" w:cs="Segoe UI"/>
          <w:sz w:val="22"/>
        </w:rPr>
        <w:t xml:space="preserve"> (one form </w:t>
      </w:r>
      <w:proofErr w:type="spellStart"/>
      <w:r w:rsidRPr="00BB4AD0">
        <w:rPr>
          <w:rFonts w:ascii="Segoe UI" w:hAnsi="Segoe UI" w:cs="Segoe UI"/>
          <w:sz w:val="22"/>
        </w:rPr>
        <w:t>signed</w:t>
      </w:r>
      <w:proofErr w:type="spellEnd"/>
      <w:r w:rsidRPr="00BB4AD0">
        <w:rPr>
          <w:rFonts w:ascii="Segoe UI" w:hAnsi="Segoe UI" w:cs="Segoe UI"/>
          <w:sz w:val="22"/>
        </w:rPr>
        <w:t xml:space="preserve"> </w:t>
      </w:r>
      <w:proofErr w:type="spellStart"/>
      <w:r w:rsidRPr="00BB4AD0">
        <w:rPr>
          <w:rFonts w:ascii="Segoe UI" w:hAnsi="Segoe UI" w:cs="Segoe UI"/>
          <w:sz w:val="22"/>
        </w:rPr>
        <w:t>by</w:t>
      </w:r>
      <w:proofErr w:type="spellEnd"/>
      <w:r w:rsidRPr="00BB4AD0">
        <w:rPr>
          <w:rFonts w:ascii="Segoe UI" w:hAnsi="Segoe UI" w:cs="Segoe UI"/>
          <w:sz w:val="22"/>
        </w:rPr>
        <w:t xml:space="preserve"> at </w:t>
      </w:r>
      <w:proofErr w:type="spellStart"/>
      <w:r w:rsidRPr="00BB4AD0">
        <w:rPr>
          <w:rFonts w:ascii="Segoe UI" w:hAnsi="Segoe UI" w:cs="Segoe UI"/>
          <w:sz w:val="22"/>
        </w:rPr>
        <w:t>least</w:t>
      </w:r>
      <w:proofErr w:type="spellEnd"/>
      <w:r w:rsidRPr="00BB4AD0">
        <w:rPr>
          <w:rFonts w:ascii="Segoe UI" w:hAnsi="Segoe UI" w:cs="Segoe UI"/>
          <w:sz w:val="22"/>
        </w:rPr>
        <w:t xml:space="preserve"> one </w:t>
      </w:r>
      <w:proofErr w:type="spellStart"/>
      <w:r w:rsidRPr="00BB4AD0">
        <w:rPr>
          <w:rFonts w:ascii="Segoe UI" w:hAnsi="Segoe UI" w:cs="Segoe UI"/>
          <w:sz w:val="22"/>
        </w:rPr>
        <w:t>of</w:t>
      </w:r>
      <w:proofErr w:type="spellEnd"/>
      <w:r w:rsidRPr="00BB4AD0">
        <w:rPr>
          <w:rFonts w:ascii="Segoe UI" w:hAnsi="Segoe UI" w:cs="Segoe UI"/>
          <w:sz w:val="22"/>
        </w:rPr>
        <w:t xml:space="preserve"> </w:t>
      </w:r>
      <w:proofErr w:type="spellStart"/>
      <w:r w:rsidRPr="00BB4AD0">
        <w:rPr>
          <w:rFonts w:ascii="Segoe UI" w:hAnsi="Segoe UI" w:cs="Segoe UI"/>
          <w:sz w:val="22"/>
        </w:rPr>
        <w:t>the</w:t>
      </w:r>
      <w:proofErr w:type="spellEnd"/>
      <w:r w:rsidRPr="00BB4AD0">
        <w:rPr>
          <w:rFonts w:ascii="Segoe UI" w:hAnsi="Segoe UI" w:cs="Segoe UI"/>
          <w:sz w:val="22"/>
        </w:rPr>
        <w:t xml:space="preserve"> </w:t>
      </w:r>
      <w:proofErr w:type="spellStart"/>
      <w:r w:rsidRPr="00BB4AD0">
        <w:rPr>
          <w:rFonts w:ascii="Segoe UI" w:hAnsi="Segoe UI" w:cs="Segoe UI"/>
          <w:sz w:val="22"/>
        </w:rPr>
        <w:t>providers</w:t>
      </w:r>
      <w:proofErr w:type="spellEnd"/>
      <w:r w:rsidRPr="00BB4AD0">
        <w:rPr>
          <w:rFonts w:ascii="Segoe UI" w:hAnsi="Segoe UI" w:cs="Segoe UI"/>
          <w:sz w:val="22"/>
        </w:rPr>
        <w:t xml:space="preserve"> </w:t>
      </w:r>
      <w:proofErr w:type="spellStart"/>
      <w:r w:rsidRPr="00BB4AD0">
        <w:rPr>
          <w:rFonts w:ascii="Segoe UI" w:hAnsi="Segoe UI" w:cs="Segoe UI"/>
          <w:sz w:val="22"/>
        </w:rPr>
        <w:t>participating</w:t>
      </w:r>
      <w:proofErr w:type="spellEnd"/>
      <w:r w:rsidRPr="00BB4AD0">
        <w:rPr>
          <w:rFonts w:ascii="Segoe UI" w:hAnsi="Segoe UI" w:cs="Segoe UI"/>
          <w:sz w:val="22"/>
        </w:rPr>
        <w:t xml:space="preserve"> in </w:t>
      </w:r>
      <w:proofErr w:type="spellStart"/>
      <w:r w:rsidRPr="00BB4AD0">
        <w:rPr>
          <w:rFonts w:ascii="Segoe UI" w:hAnsi="Segoe UI" w:cs="Segoe UI"/>
          <w:sz w:val="22"/>
        </w:rPr>
        <w:t>the</w:t>
      </w:r>
      <w:proofErr w:type="spellEnd"/>
      <w:r w:rsidRPr="00BB4AD0">
        <w:rPr>
          <w:rFonts w:ascii="Segoe UI" w:hAnsi="Segoe UI" w:cs="Segoe UI"/>
          <w:sz w:val="22"/>
        </w:rPr>
        <w:t xml:space="preserve"> </w:t>
      </w:r>
      <w:proofErr w:type="spellStart"/>
      <w:r w:rsidRPr="00BB4AD0">
        <w:rPr>
          <w:rFonts w:ascii="Segoe UI" w:hAnsi="Segoe UI" w:cs="Segoe UI"/>
          <w:sz w:val="22"/>
        </w:rPr>
        <w:t>joint</w:t>
      </w:r>
      <w:proofErr w:type="spellEnd"/>
      <w:r w:rsidRPr="00BB4AD0">
        <w:rPr>
          <w:rFonts w:ascii="Segoe UI" w:hAnsi="Segoe UI" w:cs="Segoe UI"/>
          <w:sz w:val="22"/>
        </w:rPr>
        <w:t xml:space="preserve"> </w:t>
      </w:r>
      <w:proofErr w:type="spellStart"/>
      <w:r w:rsidRPr="00BB4AD0">
        <w:rPr>
          <w:rFonts w:ascii="Segoe UI" w:hAnsi="Segoe UI" w:cs="Segoe UI"/>
          <w:sz w:val="22"/>
        </w:rPr>
        <w:t>offer</w:t>
      </w:r>
      <w:proofErr w:type="spellEnd"/>
      <w:r w:rsidRPr="00BB4AD0">
        <w:rPr>
          <w:rFonts w:ascii="Segoe UI" w:hAnsi="Segoe UI" w:cs="Segoe UI"/>
          <w:sz w:val="22"/>
        </w:rPr>
        <w:t>).</w:t>
      </w:r>
    </w:p>
    <w:p w14:paraId="49A81580" w14:textId="77777777" w:rsidR="00BB4AD0" w:rsidRPr="00BB4AD0" w:rsidRDefault="00BB4AD0" w:rsidP="00BB4AD0">
      <w:pPr>
        <w:spacing w:line="240" w:lineRule="auto"/>
        <w:jc w:val="both"/>
        <w:rPr>
          <w:rFonts w:ascii="Segoe UI" w:hAnsi="Segoe UI" w:cs="Segoe UI"/>
          <w:sz w:val="22"/>
        </w:rPr>
      </w:pPr>
    </w:p>
    <w:p w14:paraId="1CB801A7" w14:textId="7BA64A7D" w:rsidR="00BB4AD0" w:rsidRDefault="00BB4AD0" w:rsidP="00BB4AD0">
      <w:pPr>
        <w:spacing w:line="240" w:lineRule="auto"/>
        <w:jc w:val="both"/>
        <w:rPr>
          <w:rFonts w:ascii="Segoe UI" w:hAnsi="Segoe UI" w:cs="Segoe UI"/>
          <w:sz w:val="22"/>
        </w:rPr>
      </w:pPr>
      <w:r w:rsidRPr="00BB4AD0">
        <w:rPr>
          <w:rFonts w:ascii="Segoe UI" w:hAnsi="Segoe UI" w:cs="Segoe UI"/>
          <w:sz w:val="22"/>
        </w:rPr>
        <w:t xml:space="preserve">In </w:t>
      </w:r>
      <w:proofErr w:type="spellStart"/>
      <w:r w:rsidRPr="00BB4AD0">
        <w:rPr>
          <w:rFonts w:ascii="Segoe UI" w:hAnsi="Segoe UI" w:cs="Segoe UI"/>
          <w:sz w:val="22"/>
        </w:rPr>
        <w:t>the</w:t>
      </w:r>
      <w:proofErr w:type="spellEnd"/>
      <w:r w:rsidRPr="00BB4AD0">
        <w:rPr>
          <w:rFonts w:ascii="Segoe UI" w:hAnsi="Segoe UI" w:cs="Segoe UI"/>
          <w:sz w:val="22"/>
        </w:rPr>
        <w:t xml:space="preserve"> </w:t>
      </w:r>
      <w:proofErr w:type="spellStart"/>
      <w:r w:rsidRPr="00BB4AD0">
        <w:rPr>
          <w:rFonts w:ascii="Segoe UI" w:hAnsi="Segoe UI" w:cs="Segoe UI"/>
          <w:sz w:val="22"/>
        </w:rPr>
        <w:t>case</w:t>
      </w:r>
      <w:proofErr w:type="spellEnd"/>
      <w:r w:rsidRPr="00BB4AD0">
        <w:rPr>
          <w:rFonts w:ascii="Segoe UI" w:hAnsi="Segoe UI" w:cs="Segoe UI"/>
          <w:sz w:val="22"/>
        </w:rPr>
        <w:t xml:space="preserve"> </w:t>
      </w:r>
      <w:proofErr w:type="spellStart"/>
      <w:r w:rsidRPr="00BB4AD0">
        <w:rPr>
          <w:rFonts w:ascii="Segoe UI" w:hAnsi="Segoe UI" w:cs="Segoe UI"/>
          <w:sz w:val="22"/>
        </w:rPr>
        <w:t>of</w:t>
      </w:r>
      <w:proofErr w:type="spellEnd"/>
      <w:r w:rsidRPr="00BB4AD0">
        <w:rPr>
          <w:rFonts w:ascii="Segoe UI" w:hAnsi="Segoe UI" w:cs="Segoe UI"/>
          <w:sz w:val="22"/>
        </w:rPr>
        <w:t xml:space="preserve"> a </w:t>
      </w:r>
      <w:proofErr w:type="spellStart"/>
      <w:r w:rsidRPr="00BB4AD0">
        <w:rPr>
          <w:rFonts w:ascii="Segoe UI" w:hAnsi="Segoe UI" w:cs="Segoe UI"/>
          <w:sz w:val="22"/>
        </w:rPr>
        <w:t>joint</w:t>
      </w:r>
      <w:proofErr w:type="spellEnd"/>
      <w:r w:rsidRPr="00BB4AD0">
        <w:rPr>
          <w:rFonts w:ascii="Segoe UI" w:hAnsi="Segoe UI" w:cs="Segoe UI"/>
          <w:sz w:val="22"/>
        </w:rPr>
        <w:t xml:space="preserve"> </w:t>
      </w:r>
      <w:proofErr w:type="spellStart"/>
      <w:r w:rsidRPr="00BB4AD0">
        <w:rPr>
          <w:rFonts w:ascii="Segoe UI" w:hAnsi="Segoe UI" w:cs="Segoe UI"/>
          <w:sz w:val="22"/>
        </w:rPr>
        <w:t>offer</w:t>
      </w:r>
      <w:proofErr w:type="spellEnd"/>
      <w:r w:rsidRPr="00BB4AD0">
        <w:rPr>
          <w:rFonts w:ascii="Segoe UI" w:hAnsi="Segoe UI" w:cs="Segoe UI"/>
          <w:sz w:val="22"/>
        </w:rPr>
        <w:t xml:space="preserve">, legal </w:t>
      </w:r>
      <w:proofErr w:type="spellStart"/>
      <w:r w:rsidRPr="00BB4AD0">
        <w:rPr>
          <w:rFonts w:ascii="Segoe UI" w:hAnsi="Segoe UI" w:cs="Segoe UI"/>
          <w:sz w:val="22"/>
        </w:rPr>
        <w:t>entities</w:t>
      </w:r>
      <w:proofErr w:type="spellEnd"/>
      <w:r w:rsidRPr="00BB4AD0">
        <w:rPr>
          <w:rFonts w:ascii="Segoe UI" w:hAnsi="Segoe UI" w:cs="Segoe UI"/>
          <w:sz w:val="22"/>
        </w:rPr>
        <w:t xml:space="preserve"> </w:t>
      </w:r>
      <w:proofErr w:type="spellStart"/>
      <w:r w:rsidRPr="00BB4AD0">
        <w:rPr>
          <w:rFonts w:ascii="Segoe UI" w:hAnsi="Segoe UI" w:cs="Segoe UI"/>
          <w:sz w:val="22"/>
        </w:rPr>
        <w:t>should</w:t>
      </w:r>
      <w:proofErr w:type="spellEnd"/>
      <w:r w:rsidRPr="00BB4AD0">
        <w:rPr>
          <w:rFonts w:ascii="Segoe UI" w:hAnsi="Segoe UI" w:cs="Segoe UI"/>
          <w:sz w:val="22"/>
        </w:rPr>
        <w:t xml:space="preserve"> </w:t>
      </w:r>
      <w:proofErr w:type="spellStart"/>
      <w:r w:rsidRPr="00BB4AD0">
        <w:rPr>
          <w:rFonts w:ascii="Segoe UI" w:hAnsi="Segoe UI" w:cs="Segoe UI"/>
          <w:sz w:val="22"/>
        </w:rPr>
        <w:t>submit</w:t>
      </w:r>
      <w:proofErr w:type="spellEnd"/>
      <w:r w:rsidRPr="00BB4AD0">
        <w:rPr>
          <w:rFonts w:ascii="Segoe UI" w:hAnsi="Segoe UI" w:cs="Segoe UI"/>
          <w:sz w:val="22"/>
        </w:rPr>
        <w:t xml:space="preserve"> </w:t>
      </w:r>
      <w:r w:rsidR="003253AC">
        <w:rPr>
          <w:rFonts w:ascii="Segoe UI" w:hAnsi="Segoe UI" w:cs="Segoe UI"/>
          <w:sz w:val="22"/>
        </w:rPr>
        <w:t xml:space="preserve">in </w:t>
      </w:r>
      <w:r w:rsidRPr="00BB4AD0">
        <w:rPr>
          <w:rFonts w:ascii="Segoe UI" w:hAnsi="Segoe UI" w:cs="Segoe UI"/>
          <w:sz w:val="22"/>
        </w:rPr>
        <w:t>form "</w:t>
      </w:r>
      <w:r w:rsidR="003253AC">
        <w:rPr>
          <w:rFonts w:ascii="Segoe UI" w:hAnsi="Segoe UI" w:cs="Segoe UI"/>
          <w:sz w:val="22"/>
        </w:rPr>
        <w:t>ESPD</w:t>
      </w:r>
      <w:r w:rsidRPr="00BB4AD0">
        <w:rPr>
          <w:rFonts w:ascii="Segoe UI" w:hAnsi="Segoe UI" w:cs="Segoe UI"/>
          <w:sz w:val="22"/>
        </w:rPr>
        <w:t>"</w:t>
      </w:r>
      <w:r w:rsidR="006B024D">
        <w:rPr>
          <w:rFonts w:ascii="Segoe UI" w:hAnsi="Segoe UI" w:cs="Segoe UI"/>
          <w:sz w:val="22"/>
        </w:rPr>
        <w:t xml:space="preserve"> </w:t>
      </w:r>
      <w:proofErr w:type="spellStart"/>
      <w:r w:rsidR="006B024D">
        <w:rPr>
          <w:rFonts w:ascii="Segoe UI" w:hAnsi="Segoe UI" w:cs="Segoe UI"/>
          <w:sz w:val="22"/>
        </w:rPr>
        <w:t>and</w:t>
      </w:r>
      <w:proofErr w:type="spellEnd"/>
      <w:r w:rsidR="006B024D">
        <w:rPr>
          <w:rFonts w:ascii="Segoe UI" w:hAnsi="Segoe UI" w:cs="Segoe UI"/>
          <w:sz w:val="22"/>
        </w:rPr>
        <w:t xml:space="preserve"> </w:t>
      </w:r>
      <w:proofErr w:type="spellStart"/>
      <w:r w:rsidR="006B024D">
        <w:rPr>
          <w:rFonts w:ascii="Segoe UI" w:hAnsi="Segoe UI" w:cs="Segoe UI"/>
          <w:sz w:val="22"/>
        </w:rPr>
        <w:t>provide</w:t>
      </w:r>
      <w:proofErr w:type="spellEnd"/>
      <w:r w:rsidR="006B024D">
        <w:rPr>
          <w:rFonts w:ascii="Segoe UI" w:hAnsi="Segoe UI" w:cs="Segoe UI"/>
          <w:sz w:val="22"/>
        </w:rPr>
        <w:t xml:space="preserve"> </w:t>
      </w:r>
      <w:proofErr w:type="spellStart"/>
      <w:r w:rsidR="006B024D">
        <w:rPr>
          <w:rFonts w:ascii="Segoe UI" w:hAnsi="Segoe UI" w:cs="Segoe UI"/>
          <w:sz w:val="22"/>
        </w:rPr>
        <w:t>all</w:t>
      </w:r>
      <w:proofErr w:type="spellEnd"/>
      <w:r w:rsidR="003253AC">
        <w:rPr>
          <w:rFonts w:ascii="Segoe UI" w:hAnsi="Segoe UI" w:cs="Segoe UI"/>
          <w:sz w:val="22"/>
        </w:rPr>
        <w:t xml:space="preserve"> </w:t>
      </w:r>
      <w:proofErr w:type="spellStart"/>
      <w:r w:rsidR="003253AC">
        <w:rPr>
          <w:rFonts w:ascii="Segoe UI" w:hAnsi="Segoe UI" w:cs="Segoe UI"/>
          <w:sz w:val="22"/>
        </w:rPr>
        <w:t>participants</w:t>
      </w:r>
      <w:proofErr w:type="spellEnd"/>
      <w:r w:rsidR="003253AC">
        <w:rPr>
          <w:rFonts w:ascii="Segoe UI" w:hAnsi="Segoe UI" w:cs="Segoe UI"/>
          <w:sz w:val="22"/>
        </w:rPr>
        <w:t xml:space="preserve"> in </w:t>
      </w:r>
      <w:proofErr w:type="spellStart"/>
      <w:r w:rsidR="003253AC">
        <w:rPr>
          <w:rFonts w:ascii="Segoe UI" w:hAnsi="Segoe UI" w:cs="Segoe UI"/>
          <w:sz w:val="22"/>
        </w:rPr>
        <w:t>the</w:t>
      </w:r>
      <w:proofErr w:type="spellEnd"/>
      <w:r w:rsidR="003253AC">
        <w:rPr>
          <w:rFonts w:ascii="Segoe UI" w:hAnsi="Segoe UI" w:cs="Segoe UI"/>
          <w:sz w:val="22"/>
        </w:rPr>
        <w:t xml:space="preserve"> </w:t>
      </w:r>
      <w:proofErr w:type="spellStart"/>
      <w:r w:rsidR="003253AC">
        <w:rPr>
          <w:rFonts w:ascii="Segoe UI" w:hAnsi="Segoe UI" w:cs="Segoe UI"/>
          <w:sz w:val="22"/>
        </w:rPr>
        <w:t>joint</w:t>
      </w:r>
      <w:proofErr w:type="spellEnd"/>
      <w:r w:rsidR="003253AC">
        <w:rPr>
          <w:rFonts w:ascii="Segoe UI" w:hAnsi="Segoe UI" w:cs="Segoe UI"/>
          <w:sz w:val="22"/>
        </w:rPr>
        <w:t xml:space="preserve"> </w:t>
      </w:r>
      <w:proofErr w:type="spellStart"/>
      <w:r w:rsidR="003253AC">
        <w:rPr>
          <w:rFonts w:ascii="Segoe UI" w:hAnsi="Segoe UI" w:cs="Segoe UI"/>
          <w:sz w:val="22"/>
        </w:rPr>
        <w:t>offer</w:t>
      </w:r>
      <w:proofErr w:type="spellEnd"/>
      <w:r w:rsidR="003253AC">
        <w:rPr>
          <w:rFonts w:ascii="Segoe UI" w:hAnsi="Segoe UI" w:cs="Segoe UI"/>
          <w:sz w:val="22"/>
        </w:rPr>
        <w:t xml:space="preserve"> (</w:t>
      </w:r>
      <w:proofErr w:type="spellStart"/>
      <w:r w:rsidR="003253AC">
        <w:rPr>
          <w:rFonts w:ascii="Segoe UI" w:hAnsi="Segoe UI" w:cs="Segoe UI"/>
          <w:sz w:val="22"/>
        </w:rPr>
        <w:t>Section</w:t>
      </w:r>
      <w:proofErr w:type="spellEnd"/>
      <w:r w:rsidR="003253AC">
        <w:rPr>
          <w:rFonts w:ascii="Segoe UI" w:hAnsi="Segoe UI" w:cs="Segoe UI"/>
          <w:sz w:val="22"/>
        </w:rPr>
        <w:t xml:space="preserve"> A Part II ESPD)</w:t>
      </w:r>
      <w:r w:rsidRPr="00BB4AD0">
        <w:rPr>
          <w:rFonts w:ascii="Segoe UI" w:hAnsi="Segoe UI" w:cs="Segoe UI"/>
          <w:sz w:val="22"/>
        </w:rPr>
        <w:t xml:space="preserve">. </w:t>
      </w:r>
      <w:proofErr w:type="spellStart"/>
      <w:r w:rsidRPr="00BB4AD0">
        <w:rPr>
          <w:rFonts w:ascii="Segoe UI" w:hAnsi="Segoe UI" w:cs="Segoe UI"/>
          <w:sz w:val="22"/>
        </w:rPr>
        <w:t>Providers</w:t>
      </w:r>
      <w:proofErr w:type="spellEnd"/>
      <w:r w:rsidRPr="00BB4AD0">
        <w:rPr>
          <w:rFonts w:ascii="Segoe UI" w:hAnsi="Segoe UI" w:cs="Segoe UI"/>
          <w:sz w:val="22"/>
        </w:rPr>
        <w:t xml:space="preserve"> </w:t>
      </w:r>
      <w:proofErr w:type="spellStart"/>
      <w:r w:rsidRPr="00BB4AD0">
        <w:rPr>
          <w:rFonts w:ascii="Segoe UI" w:hAnsi="Segoe UI" w:cs="Segoe UI"/>
          <w:sz w:val="22"/>
        </w:rPr>
        <w:t>participating</w:t>
      </w:r>
      <w:proofErr w:type="spellEnd"/>
      <w:r w:rsidRPr="00BB4AD0">
        <w:rPr>
          <w:rFonts w:ascii="Segoe UI" w:hAnsi="Segoe UI" w:cs="Segoe UI"/>
          <w:sz w:val="22"/>
        </w:rPr>
        <w:t xml:space="preserve"> in </w:t>
      </w:r>
      <w:proofErr w:type="spellStart"/>
      <w:r w:rsidRPr="00BB4AD0">
        <w:rPr>
          <w:rFonts w:ascii="Segoe UI" w:hAnsi="Segoe UI" w:cs="Segoe UI"/>
          <w:sz w:val="22"/>
        </w:rPr>
        <w:t>the</w:t>
      </w:r>
      <w:proofErr w:type="spellEnd"/>
      <w:r w:rsidRPr="00BB4AD0">
        <w:rPr>
          <w:rFonts w:ascii="Segoe UI" w:hAnsi="Segoe UI" w:cs="Segoe UI"/>
          <w:sz w:val="22"/>
        </w:rPr>
        <w:t xml:space="preserve"> </w:t>
      </w:r>
      <w:proofErr w:type="spellStart"/>
      <w:r w:rsidRPr="00BB4AD0">
        <w:rPr>
          <w:rFonts w:ascii="Segoe UI" w:hAnsi="Segoe UI" w:cs="Segoe UI"/>
          <w:sz w:val="22"/>
        </w:rPr>
        <w:t>joint</w:t>
      </w:r>
      <w:proofErr w:type="spellEnd"/>
      <w:r w:rsidRPr="00BB4AD0">
        <w:rPr>
          <w:rFonts w:ascii="Segoe UI" w:hAnsi="Segoe UI" w:cs="Segoe UI"/>
          <w:sz w:val="22"/>
        </w:rPr>
        <w:t xml:space="preserve"> </w:t>
      </w:r>
      <w:proofErr w:type="spellStart"/>
      <w:r w:rsidRPr="00BB4AD0">
        <w:rPr>
          <w:rFonts w:ascii="Segoe UI" w:hAnsi="Segoe UI" w:cs="Segoe UI"/>
          <w:sz w:val="22"/>
        </w:rPr>
        <w:t>offer</w:t>
      </w:r>
      <w:proofErr w:type="spellEnd"/>
      <w:r w:rsidRPr="00BB4AD0">
        <w:rPr>
          <w:rFonts w:ascii="Segoe UI" w:hAnsi="Segoe UI" w:cs="Segoe UI"/>
          <w:sz w:val="22"/>
        </w:rPr>
        <w:t xml:space="preserve"> </w:t>
      </w:r>
      <w:proofErr w:type="spellStart"/>
      <w:r w:rsidRPr="00BB4AD0">
        <w:rPr>
          <w:rFonts w:ascii="Segoe UI" w:hAnsi="Segoe UI" w:cs="Segoe UI"/>
          <w:sz w:val="22"/>
        </w:rPr>
        <w:t>may</w:t>
      </w:r>
      <w:proofErr w:type="spellEnd"/>
      <w:r w:rsidRPr="00BB4AD0">
        <w:rPr>
          <w:rFonts w:ascii="Segoe UI" w:hAnsi="Segoe UI" w:cs="Segoe UI"/>
          <w:sz w:val="22"/>
        </w:rPr>
        <w:t xml:space="preserve"> </w:t>
      </w:r>
      <w:proofErr w:type="spellStart"/>
      <w:r w:rsidRPr="00BB4AD0">
        <w:rPr>
          <w:rFonts w:ascii="Segoe UI" w:hAnsi="Segoe UI" w:cs="Segoe UI"/>
          <w:sz w:val="22"/>
        </w:rPr>
        <w:t>also</w:t>
      </w:r>
      <w:proofErr w:type="spellEnd"/>
      <w:r w:rsidRPr="00BB4AD0">
        <w:rPr>
          <w:rFonts w:ascii="Segoe UI" w:hAnsi="Segoe UI" w:cs="Segoe UI"/>
          <w:sz w:val="22"/>
        </w:rPr>
        <w:t xml:space="preserve"> </w:t>
      </w:r>
      <w:proofErr w:type="spellStart"/>
      <w:r w:rsidRPr="00BB4AD0">
        <w:rPr>
          <w:rFonts w:ascii="Segoe UI" w:hAnsi="Segoe UI" w:cs="Segoe UI"/>
          <w:sz w:val="22"/>
        </w:rPr>
        <w:t>specify</w:t>
      </w:r>
      <w:proofErr w:type="spellEnd"/>
      <w:r w:rsidRPr="00BB4AD0">
        <w:rPr>
          <w:rFonts w:ascii="Segoe UI" w:hAnsi="Segoe UI" w:cs="Segoe UI"/>
          <w:sz w:val="22"/>
        </w:rPr>
        <w:t xml:space="preserve"> one </w:t>
      </w:r>
      <w:proofErr w:type="spellStart"/>
      <w:r w:rsidRPr="00BB4AD0">
        <w:rPr>
          <w:rFonts w:ascii="Segoe UI" w:hAnsi="Segoe UI" w:cs="Segoe UI"/>
          <w:sz w:val="22"/>
        </w:rPr>
        <w:t>of</w:t>
      </w:r>
      <w:proofErr w:type="spellEnd"/>
      <w:r w:rsidRPr="00BB4AD0">
        <w:rPr>
          <w:rFonts w:ascii="Segoe UI" w:hAnsi="Segoe UI" w:cs="Segoe UI"/>
          <w:sz w:val="22"/>
        </w:rPr>
        <w:t xml:space="preserve"> </w:t>
      </w:r>
      <w:proofErr w:type="spellStart"/>
      <w:r w:rsidRPr="00BB4AD0">
        <w:rPr>
          <w:rFonts w:ascii="Segoe UI" w:hAnsi="Segoe UI" w:cs="Segoe UI"/>
          <w:sz w:val="22"/>
        </w:rPr>
        <w:t>the</w:t>
      </w:r>
      <w:proofErr w:type="spellEnd"/>
      <w:r w:rsidRPr="00BB4AD0">
        <w:rPr>
          <w:rFonts w:ascii="Segoe UI" w:hAnsi="Segoe UI" w:cs="Segoe UI"/>
          <w:sz w:val="22"/>
        </w:rPr>
        <w:t xml:space="preserve"> legal </w:t>
      </w:r>
      <w:proofErr w:type="spellStart"/>
      <w:r w:rsidRPr="00BB4AD0">
        <w:rPr>
          <w:rFonts w:ascii="Segoe UI" w:hAnsi="Segoe UI" w:cs="Segoe UI"/>
          <w:sz w:val="22"/>
        </w:rPr>
        <w:t>entities</w:t>
      </w:r>
      <w:proofErr w:type="spellEnd"/>
      <w:r w:rsidRPr="00BB4AD0">
        <w:rPr>
          <w:rFonts w:ascii="Segoe UI" w:hAnsi="Segoe UI" w:cs="Segoe UI"/>
          <w:sz w:val="22"/>
        </w:rPr>
        <w:t xml:space="preserve"> </w:t>
      </w:r>
      <w:proofErr w:type="spellStart"/>
      <w:r w:rsidRPr="00BB4AD0">
        <w:rPr>
          <w:rFonts w:ascii="Segoe UI" w:hAnsi="Segoe UI" w:cs="Segoe UI"/>
          <w:sz w:val="22"/>
        </w:rPr>
        <w:t>with</w:t>
      </w:r>
      <w:proofErr w:type="spellEnd"/>
      <w:r w:rsidRPr="00BB4AD0">
        <w:rPr>
          <w:rFonts w:ascii="Segoe UI" w:hAnsi="Segoe UI" w:cs="Segoe UI"/>
          <w:sz w:val="22"/>
        </w:rPr>
        <w:t xml:space="preserve"> </w:t>
      </w:r>
      <w:proofErr w:type="spellStart"/>
      <w:r w:rsidRPr="00BB4AD0">
        <w:rPr>
          <w:rFonts w:ascii="Segoe UI" w:hAnsi="Segoe UI" w:cs="Segoe UI"/>
          <w:sz w:val="22"/>
        </w:rPr>
        <w:t>whom</w:t>
      </w:r>
      <w:proofErr w:type="spellEnd"/>
      <w:r w:rsidRPr="00BB4AD0">
        <w:rPr>
          <w:rFonts w:ascii="Segoe UI" w:hAnsi="Segoe UI" w:cs="Segoe UI"/>
          <w:sz w:val="22"/>
        </w:rPr>
        <w:t xml:space="preserve"> </w:t>
      </w:r>
      <w:proofErr w:type="spellStart"/>
      <w:r w:rsidRPr="00BB4AD0">
        <w:rPr>
          <w:rFonts w:ascii="Segoe UI" w:hAnsi="Segoe UI" w:cs="Segoe UI"/>
          <w:sz w:val="22"/>
        </w:rPr>
        <w:t>the</w:t>
      </w:r>
      <w:proofErr w:type="spellEnd"/>
      <w:r w:rsidRPr="00BB4AD0">
        <w:rPr>
          <w:rFonts w:ascii="Segoe UI" w:hAnsi="Segoe UI" w:cs="Segoe UI"/>
          <w:sz w:val="22"/>
        </w:rPr>
        <w:t xml:space="preserve"> </w:t>
      </w:r>
      <w:proofErr w:type="spellStart"/>
      <w:r w:rsidRPr="00BB4AD0">
        <w:rPr>
          <w:rFonts w:ascii="Segoe UI" w:hAnsi="Segoe UI" w:cs="Segoe UI"/>
          <w:sz w:val="22"/>
        </w:rPr>
        <w:t>client</w:t>
      </w:r>
      <w:proofErr w:type="spellEnd"/>
      <w:r w:rsidRPr="00BB4AD0">
        <w:rPr>
          <w:rFonts w:ascii="Segoe UI" w:hAnsi="Segoe UI" w:cs="Segoe UI"/>
          <w:sz w:val="22"/>
        </w:rPr>
        <w:t xml:space="preserve"> </w:t>
      </w:r>
      <w:proofErr w:type="spellStart"/>
      <w:r w:rsidRPr="00BB4AD0">
        <w:rPr>
          <w:rFonts w:ascii="Segoe UI" w:hAnsi="Segoe UI" w:cs="Segoe UI"/>
          <w:sz w:val="22"/>
        </w:rPr>
        <w:t>will</w:t>
      </w:r>
      <w:proofErr w:type="spellEnd"/>
      <w:r w:rsidRPr="00BB4AD0">
        <w:rPr>
          <w:rFonts w:ascii="Segoe UI" w:hAnsi="Segoe UI" w:cs="Segoe UI"/>
          <w:sz w:val="22"/>
        </w:rPr>
        <w:t xml:space="preserve"> </w:t>
      </w:r>
      <w:proofErr w:type="spellStart"/>
      <w:r w:rsidRPr="00BB4AD0">
        <w:rPr>
          <w:rFonts w:ascii="Segoe UI" w:hAnsi="Segoe UI" w:cs="Segoe UI"/>
          <w:sz w:val="22"/>
        </w:rPr>
        <w:t>communicate</w:t>
      </w:r>
      <w:proofErr w:type="spellEnd"/>
      <w:r w:rsidRPr="00BB4AD0">
        <w:rPr>
          <w:rFonts w:ascii="Segoe UI" w:hAnsi="Segoe UI" w:cs="Segoe UI"/>
          <w:sz w:val="22"/>
        </w:rPr>
        <w:t xml:space="preserve"> </w:t>
      </w:r>
      <w:proofErr w:type="spellStart"/>
      <w:r w:rsidRPr="00BB4AD0">
        <w:rPr>
          <w:rFonts w:ascii="Segoe UI" w:hAnsi="Segoe UI" w:cs="Segoe UI"/>
          <w:sz w:val="22"/>
        </w:rPr>
        <w:t>until</w:t>
      </w:r>
      <w:proofErr w:type="spellEnd"/>
      <w:r w:rsidRPr="00BB4AD0">
        <w:rPr>
          <w:rFonts w:ascii="Segoe UI" w:hAnsi="Segoe UI" w:cs="Segoe UI"/>
          <w:sz w:val="22"/>
        </w:rPr>
        <w:t xml:space="preserve"> a </w:t>
      </w:r>
      <w:proofErr w:type="spellStart"/>
      <w:r w:rsidRPr="00BB4AD0">
        <w:rPr>
          <w:rFonts w:ascii="Segoe UI" w:hAnsi="Segoe UI" w:cs="Segoe UI"/>
          <w:sz w:val="22"/>
        </w:rPr>
        <w:t>decision</w:t>
      </w:r>
      <w:proofErr w:type="spellEnd"/>
      <w:r w:rsidRPr="00BB4AD0">
        <w:rPr>
          <w:rFonts w:ascii="Segoe UI" w:hAnsi="Segoe UI" w:cs="Segoe UI"/>
          <w:sz w:val="22"/>
        </w:rPr>
        <w:t xml:space="preserve"> on </w:t>
      </w:r>
      <w:proofErr w:type="spellStart"/>
      <w:r w:rsidRPr="00BB4AD0">
        <w:rPr>
          <w:rFonts w:ascii="Segoe UI" w:hAnsi="Segoe UI" w:cs="Segoe UI"/>
          <w:sz w:val="22"/>
        </w:rPr>
        <w:t>the</w:t>
      </w:r>
      <w:proofErr w:type="spellEnd"/>
      <w:r w:rsidRPr="00BB4AD0">
        <w:rPr>
          <w:rFonts w:ascii="Segoe UI" w:hAnsi="Segoe UI" w:cs="Segoe UI"/>
          <w:sz w:val="22"/>
        </w:rPr>
        <w:t xml:space="preserve"> </w:t>
      </w:r>
      <w:proofErr w:type="spellStart"/>
      <w:r w:rsidRPr="00BB4AD0">
        <w:rPr>
          <w:rFonts w:ascii="Segoe UI" w:hAnsi="Segoe UI" w:cs="Segoe UI"/>
          <w:sz w:val="22"/>
        </w:rPr>
        <w:t>order</w:t>
      </w:r>
      <w:proofErr w:type="spellEnd"/>
      <w:r w:rsidRPr="00BB4AD0">
        <w:rPr>
          <w:rFonts w:ascii="Segoe UI" w:hAnsi="Segoe UI" w:cs="Segoe UI"/>
          <w:sz w:val="22"/>
        </w:rPr>
        <w:t xml:space="preserve"> is </w:t>
      </w:r>
      <w:proofErr w:type="spellStart"/>
      <w:r w:rsidRPr="00BB4AD0">
        <w:rPr>
          <w:rFonts w:ascii="Segoe UI" w:hAnsi="Segoe UI" w:cs="Segoe UI"/>
          <w:sz w:val="22"/>
        </w:rPr>
        <w:t>made</w:t>
      </w:r>
      <w:proofErr w:type="spellEnd"/>
      <w:r w:rsidRPr="00BB4AD0">
        <w:rPr>
          <w:rFonts w:ascii="Segoe UI" w:hAnsi="Segoe UI" w:cs="Segoe UI"/>
          <w:sz w:val="22"/>
        </w:rPr>
        <w:t xml:space="preserve">, </w:t>
      </w:r>
      <w:proofErr w:type="spellStart"/>
      <w:r w:rsidRPr="00BB4AD0">
        <w:rPr>
          <w:rFonts w:ascii="Segoe UI" w:hAnsi="Segoe UI" w:cs="Segoe UI"/>
          <w:sz w:val="22"/>
        </w:rPr>
        <w:t>otherwise</w:t>
      </w:r>
      <w:proofErr w:type="spellEnd"/>
      <w:r w:rsidRPr="00BB4AD0">
        <w:rPr>
          <w:rFonts w:ascii="Segoe UI" w:hAnsi="Segoe UI" w:cs="Segoe UI"/>
          <w:sz w:val="22"/>
        </w:rPr>
        <w:t xml:space="preserve"> </w:t>
      </w:r>
      <w:proofErr w:type="spellStart"/>
      <w:r w:rsidRPr="00BB4AD0">
        <w:rPr>
          <w:rFonts w:ascii="Segoe UI" w:hAnsi="Segoe UI" w:cs="Segoe UI"/>
          <w:sz w:val="22"/>
        </w:rPr>
        <w:t>the</w:t>
      </w:r>
      <w:proofErr w:type="spellEnd"/>
      <w:r w:rsidRPr="00BB4AD0">
        <w:rPr>
          <w:rFonts w:ascii="Segoe UI" w:hAnsi="Segoe UI" w:cs="Segoe UI"/>
          <w:sz w:val="22"/>
        </w:rPr>
        <w:t xml:space="preserve"> </w:t>
      </w:r>
      <w:proofErr w:type="spellStart"/>
      <w:r w:rsidRPr="00BB4AD0">
        <w:rPr>
          <w:rFonts w:ascii="Segoe UI" w:hAnsi="Segoe UI" w:cs="Segoe UI"/>
          <w:sz w:val="22"/>
        </w:rPr>
        <w:t>client</w:t>
      </w:r>
      <w:proofErr w:type="spellEnd"/>
      <w:r w:rsidRPr="00BB4AD0">
        <w:rPr>
          <w:rFonts w:ascii="Segoe UI" w:hAnsi="Segoe UI" w:cs="Segoe UI"/>
          <w:sz w:val="22"/>
        </w:rPr>
        <w:t xml:space="preserve"> </w:t>
      </w:r>
      <w:proofErr w:type="spellStart"/>
      <w:r w:rsidRPr="00BB4AD0">
        <w:rPr>
          <w:rFonts w:ascii="Segoe UI" w:hAnsi="Segoe UI" w:cs="Segoe UI"/>
          <w:sz w:val="22"/>
        </w:rPr>
        <w:t>will</w:t>
      </w:r>
      <w:proofErr w:type="spellEnd"/>
      <w:r w:rsidRPr="00BB4AD0">
        <w:rPr>
          <w:rFonts w:ascii="Segoe UI" w:hAnsi="Segoe UI" w:cs="Segoe UI"/>
          <w:sz w:val="22"/>
        </w:rPr>
        <w:t xml:space="preserve"> </w:t>
      </w:r>
      <w:proofErr w:type="spellStart"/>
      <w:r w:rsidRPr="00BB4AD0">
        <w:rPr>
          <w:rFonts w:ascii="Segoe UI" w:hAnsi="Segoe UI" w:cs="Segoe UI"/>
          <w:sz w:val="22"/>
        </w:rPr>
        <w:t>address</w:t>
      </w:r>
      <w:proofErr w:type="spellEnd"/>
      <w:r w:rsidRPr="00BB4AD0">
        <w:rPr>
          <w:rFonts w:ascii="Segoe UI" w:hAnsi="Segoe UI" w:cs="Segoe UI"/>
          <w:sz w:val="22"/>
        </w:rPr>
        <w:t xml:space="preserve"> </w:t>
      </w:r>
      <w:proofErr w:type="spellStart"/>
      <w:r w:rsidRPr="00BB4AD0">
        <w:rPr>
          <w:rFonts w:ascii="Segoe UI" w:hAnsi="Segoe UI" w:cs="Segoe UI"/>
          <w:sz w:val="22"/>
        </w:rPr>
        <w:t>all</w:t>
      </w:r>
      <w:proofErr w:type="spellEnd"/>
      <w:r w:rsidRPr="00BB4AD0">
        <w:rPr>
          <w:rFonts w:ascii="Segoe UI" w:hAnsi="Segoe UI" w:cs="Segoe UI"/>
          <w:sz w:val="22"/>
        </w:rPr>
        <w:t xml:space="preserve"> </w:t>
      </w:r>
      <w:proofErr w:type="spellStart"/>
      <w:r w:rsidRPr="00BB4AD0">
        <w:rPr>
          <w:rFonts w:ascii="Segoe UI" w:hAnsi="Segoe UI" w:cs="Segoe UI"/>
          <w:sz w:val="22"/>
        </w:rPr>
        <w:t>documents</w:t>
      </w:r>
      <w:proofErr w:type="spellEnd"/>
      <w:r w:rsidRPr="00BB4AD0">
        <w:rPr>
          <w:rFonts w:ascii="Segoe UI" w:hAnsi="Segoe UI" w:cs="Segoe UI"/>
          <w:sz w:val="22"/>
        </w:rPr>
        <w:t xml:space="preserve"> to </w:t>
      </w:r>
      <w:proofErr w:type="spellStart"/>
      <w:r w:rsidRPr="00BB4AD0">
        <w:rPr>
          <w:rFonts w:ascii="Segoe UI" w:hAnsi="Segoe UI" w:cs="Segoe UI"/>
          <w:sz w:val="22"/>
        </w:rPr>
        <w:t>all</w:t>
      </w:r>
      <w:proofErr w:type="spellEnd"/>
      <w:r w:rsidRPr="00BB4AD0">
        <w:rPr>
          <w:rFonts w:ascii="Segoe UI" w:hAnsi="Segoe UI" w:cs="Segoe UI"/>
          <w:sz w:val="22"/>
        </w:rPr>
        <w:t xml:space="preserve"> </w:t>
      </w:r>
      <w:proofErr w:type="spellStart"/>
      <w:r w:rsidRPr="00BB4AD0">
        <w:rPr>
          <w:rFonts w:ascii="Segoe UI" w:hAnsi="Segoe UI" w:cs="Segoe UI"/>
          <w:sz w:val="22"/>
        </w:rPr>
        <w:t>providers</w:t>
      </w:r>
      <w:proofErr w:type="spellEnd"/>
      <w:r w:rsidRPr="00BB4AD0">
        <w:rPr>
          <w:rFonts w:ascii="Segoe UI" w:hAnsi="Segoe UI" w:cs="Segoe UI"/>
          <w:sz w:val="22"/>
        </w:rPr>
        <w:t xml:space="preserve"> </w:t>
      </w:r>
      <w:proofErr w:type="spellStart"/>
      <w:r w:rsidRPr="00BB4AD0">
        <w:rPr>
          <w:rFonts w:ascii="Segoe UI" w:hAnsi="Segoe UI" w:cs="Segoe UI"/>
          <w:sz w:val="22"/>
        </w:rPr>
        <w:t>participating</w:t>
      </w:r>
      <w:proofErr w:type="spellEnd"/>
      <w:r w:rsidRPr="00BB4AD0">
        <w:rPr>
          <w:rFonts w:ascii="Segoe UI" w:hAnsi="Segoe UI" w:cs="Segoe UI"/>
          <w:sz w:val="22"/>
        </w:rPr>
        <w:t xml:space="preserve"> in </w:t>
      </w:r>
      <w:proofErr w:type="spellStart"/>
      <w:r w:rsidRPr="00BB4AD0">
        <w:rPr>
          <w:rFonts w:ascii="Segoe UI" w:hAnsi="Segoe UI" w:cs="Segoe UI"/>
          <w:sz w:val="22"/>
        </w:rPr>
        <w:t>the</w:t>
      </w:r>
      <w:proofErr w:type="spellEnd"/>
      <w:r w:rsidRPr="00BB4AD0">
        <w:rPr>
          <w:rFonts w:ascii="Segoe UI" w:hAnsi="Segoe UI" w:cs="Segoe UI"/>
          <w:sz w:val="22"/>
        </w:rPr>
        <w:t xml:space="preserve"> </w:t>
      </w:r>
      <w:proofErr w:type="spellStart"/>
      <w:r w:rsidRPr="00BB4AD0">
        <w:rPr>
          <w:rFonts w:ascii="Segoe UI" w:hAnsi="Segoe UI" w:cs="Segoe UI"/>
          <w:sz w:val="22"/>
        </w:rPr>
        <w:t>joint</w:t>
      </w:r>
      <w:proofErr w:type="spellEnd"/>
      <w:r w:rsidRPr="00BB4AD0">
        <w:rPr>
          <w:rFonts w:ascii="Segoe UI" w:hAnsi="Segoe UI" w:cs="Segoe UI"/>
          <w:sz w:val="22"/>
        </w:rPr>
        <w:t xml:space="preserve"> </w:t>
      </w:r>
      <w:proofErr w:type="spellStart"/>
      <w:r w:rsidRPr="00BB4AD0">
        <w:rPr>
          <w:rFonts w:ascii="Segoe UI" w:hAnsi="Segoe UI" w:cs="Segoe UI"/>
          <w:sz w:val="22"/>
        </w:rPr>
        <w:t>offer</w:t>
      </w:r>
      <w:proofErr w:type="spellEnd"/>
      <w:r w:rsidRPr="00BB4AD0">
        <w:rPr>
          <w:rFonts w:ascii="Segoe UI" w:hAnsi="Segoe UI" w:cs="Segoe UI"/>
          <w:sz w:val="22"/>
        </w:rPr>
        <w:t>.</w:t>
      </w:r>
    </w:p>
    <w:p w14:paraId="083FDFEA" w14:textId="77777777" w:rsidR="00E26A18" w:rsidRDefault="00E26A18" w:rsidP="00BB4AD0">
      <w:pPr>
        <w:spacing w:line="240" w:lineRule="auto"/>
        <w:jc w:val="both"/>
        <w:rPr>
          <w:rFonts w:ascii="Segoe UI" w:hAnsi="Segoe UI" w:cs="Segoe UI"/>
          <w:sz w:val="22"/>
        </w:rPr>
      </w:pPr>
    </w:p>
    <w:p w14:paraId="1992D10C" w14:textId="0538C463" w:rsidR="00F2217D" w:rsidRPr="00E1049A" w:rsidRDefault="00F2217D" w:rsidP="00556A06">
      <w:pPr>
        <w:pStyle w:val="Heading1"/>
        <w:numPr>
          <w:ilvl w:val="0"/>
          <w:numId w:val="0"/>
        </w:numPr>
        <w:shd w:val="clear" w:color="auto" w:fill="DEEAF6" w:themeFill="accent5" w:themeFillTint="33"/>
        <w:spacing w:line="240" w:lineRule="auto"/>
        <w:rPr>
          <w:rFonts w:ascii="Segoe UI" w:hAnsi="Segoe UI" w:cs="Segoe UI"/>
          <w:sz w:val="28"/>
        </w:rPr>
      </w:pPr>
      <w:bookmarkStart w:id="13" w:name="_Toc92794352"/>
      <w:bookmarkStart w:id="14" w:name="_Toc92966425"/>
      <w:r>
        <w:rPr>
          <w:rFonts w:ascii="Segoe UI" w:hAnsi="Segoe UI" w:cs="Segoe UI"/>
          <w:sz w:val="28"/>
        </w:rPr>
        <w:t xml:space="preserve">1.8 </w:t>
      </w:r>
      <w:bookmarkEnd w:id="13"/>
      <w:bookmarkEnd w:id="14"/>
      <w:r w:rsidR="008224E5">
        <w:rPr>
          <w:rFonts w:ascii="Segoe UI" w:hAnsi="Segoe UI" w:cs="Segoe UI"/>
          <w:sz w:val="28"/>
        </w:rPr>
        <w:t>a bid involving subcontractors</w:t>
      </w:r>
    </w:p>
    <w:p w14:paraId="62D884EC" w14:textId="77777777" w:rsidR="008224E5" w:rsidRPr="00F95F2E" w:rsidRDefault="008224E5" w:rsidP="008224E5">
      <w:pPr>
        <w:spacing w:line="240" w:lineRule="auto"/>
        <w:jc w:val="both"/>
        <w:rPr>
          <w:rFonts w:ascii="Segoe UI" w:eastAsia="Times New Roman" w:hAnsi="Segoe UI" w:cs="Segoe UI"/>
          <w:sz w:val="21"/>
          <w:szCs w:val="21"/>
        </w:rPr>
      </w:pPr>
      <w:r w:rsidRPr="00F95F2E">
        <w:rPr>
          <w:rFonts w:ascii="Segoe UI" w:eastAsia="Times New Roman" w:hAnsi="Segoe UI" w:cs="Segoe UI"/>
          <w:sz w:val="21"/>
          <w:szCs w:val="21"/>
        </w:rPr>
        <w:t xml:space="preserve">In a </w:t>
      </w:r>
      <w:proofErr w:type="spellStart"/>
      <w:r w:rsidRPr="00F95F2E">
        <w:rPr>
          <w:rFonts w:ascii="Segoe UI" w:eastAsia="Times New Roman" w:hAnsi="Segoe UI" w:cs="Segoe UI"/>
          <w:sz w:val="21"/>
          <w:szCs w:val="21"/>
        </w:rPr>
        <w:t>subcontracting</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relationship</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main</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Contractor</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transfers</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execution</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of</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whole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or</w:t>
      </w:r>
      <w:proofErr w:type="spellEnd"/>
      <w:r w:rsidRPr="00F95F2E">
        <w:rPr>
          <w:rFonts w:ascii="Segoe UI" w:eastAsia="Times New Roman" w:hAnsi="Segoe UI" w:cs="Segoe UI"/>
          <w:sz w:val="21"/>
          <w:szCs w:val="21"/>
        </w:rPr>
        <w:t xml:space="preserve"> a part </w:t>
      </w:r>
      <w:proofErr w:type="spellStart"/>
      <w:r w:rsidRPr="00F95F2E">
        <w:rPr>
          <w:rFonts w:ascii="Segoe UI" w:eastAsia="Times New Roman" w:hAnsi="Segoe UI" w:cs="Segoe UI"/>
          <w:sz w:val="21"/>
          <w:szCs w:val="21"/>
        </w:rPr>
        <w:t>of</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awarded</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public</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contract</w:t>
      </w:r>
      <w:proofErr w:type="spellEnd"/>
      <w:r w:rsidRPr="00F95F2E">
        <w:rPr>
          <w:rFonts w:ascii="Segoe UI" w:eastAsia="Times New Roman" w:hAnsi="Segoe UI" w:cs="Segoe UI"/>
          <w:sz w:val="21"/>
          <w:szCs w:val="21"/>
        </w:rPr>
        <w:t xml:space="preserve"> to a </w:t>
      </w:r>
      <w:proofErr w:type="spellStart"/>
      <w:r w:rsidRPr="00F95F2E">
        <w:rPr>
          <w:rFonts w:ascii="Segoe UI" w:eastAsia="Times New Roman" w:hAnsi="Segoe UI" w:cs="Segoe UI"/>
          <w:sz w:val="21"/>
          <w:szCs w:val="21"/>
        </w:rPr>
        <w:t>third</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party</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namely</w:t>
      </w:r>
      <w:proofErr w:type="spellEnd"/>
      <w:r w:rsidRPr="00F95F2E">
        <w:rPr>
          <w:rFonts w:ascii="Segoe UI" w:eastAsia="Times New Roman" w:hAnsi="Segoe UI" w:cs="Segoe UI"/>
          <w:sz w:val="21"/>
          <w:szCs w:val="21"/>
        </w:rPr>
        <w:t xml:space="preserve">, a </w:t>
      </w:r>
      <w:proofErr w:type="spellStart"/>
      <w:r w:rsidRPr="00F95F2E">
        <w:rPr>
          <w:rFonts w:ascii="Segoe UI" w:eastAsia="Times New Roman" w:hAnsi="Segoe UI" w:cs="Segoe UI"/>
          <w:sz w:val="21"/>
          <w:szCs w:val="21"/>
        </w:rPr>
        <w:t>Subcontractor</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definition</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of</w:t>
      </w:r>
      <w:proofErr w:type="spellEnd"/>
      <w:r w:rsidRPr="00F95F2E">
        <w:rPr>
          <w:rFonts w:ascii="Segoe UI" w:eastAsia="Times New Roman" w:hAnsi="Segoe UI" w:cs="Segoe UI"/>
          <w:sz w:val="21"/>
          <w:szCs w:val="21"/>
        </w:rPr>
        <w:t xml:space="preserve"> a </w:t>
      </w:r>
      <w:proofErr w:type="spellStart"/>
      <w:r w:rsidRPr="00F95F2E">
        <w:rPr>
          <w:rFonts w:ascii="Segoe UI" w:eastAsia="Times New Roman" w:hAnsi="Segoe UI" w:cs="Segoe UI"/>
          <w:sz w:val="21"/>
          <w:szCs w:val="21"/>
        </w:rPr>
        <w:t>Subcontractor</w:t>
      </w:r>
      <w:proofErr w:type="spellEnd"/>
      <w:r w:rsidRPr="00F95F2E">
        <w:rPr>
          <w:rFonts w:ascii="Segoe UI" w:eastAsia="Times New Roman" w:hAnsi="Segoe UI" w:cs="Segoe UI"/>
          <w:sz w:val="21"/>
          <w:szCs w:val="21"/>
        </w:rPr>
        <w:t xml:space="preserve"> is </w:t>
      </w:r>
      <w:proofErr w:type="spellStart"/>
      <w:r w:rsidRPr="00F95F2E">
        <w:rPr>
          <w:rFonts w:ascii="Segoe UI" w:eastAsia="Times New Roman" w:hAnsi="Segoe UI" w:cs="Segoe UI"/>
          <w:sz w:val="21"/>
          <w:szCs w:val="21"/>
        </w:rPr>
        <w:t>given</w:t>
      </w:r>
      <w:proofErr w:type="spellEnd"/>
      <w:r w:rsidRPr="00F95F2E">
        <w:rPr>
          <w:rFonts w:ascii="Segoe UI" w:eastAsia="Times New Roman" w:hAnsi="Segoe UI" w:cs="Segoe UI"/>
          <w:sz w:val="21"/>
          <w:szCs w:val="21"/>
        </w:rPr>
        <w:t xml:space="preserve"> in </w:t>
      </w:r>
      <w:proofErr w:type="spellStart"/>
      <w:r w:rsidRPr="00F95F2E">
        <w:rPr>
          <w:rFonts w:ascii="Segoe UI" w:eastAsia="Times New Roman" w:hAnsi="Segoe UI" w:cs="Segoe UI"/>
          <w:sz w:val="21"/>
          <w:szCs w:val="21"/>
        </w:rPr>
        <w:t>point</w:t>
      </w:r>
      <w:proofErr w:type="spellEnd"/>
      <w:r w:rsidRPr="00F95F2E">
        <w:rPr>
          <w:rFonts w:ascii="Segoe UI" w:eastAsia="Times New Roman" w:hAnsi="Segoe UI" w:cs="Segoe UI"/>
          <w:sz w:val="21"/>
          <w:szCs w:val="21"/>
        </w:rPr>
        <w:t xml:space="preserve"> 1 </w:t>
      </w:r>
      <w:proofErr w:type="spellStart"/>
      <w:r w:rsidRPr="00F95F2E">
        <w:rPr>
          <w:rFonts w:ascii="Segoe UI" w:eastAsia="Times New Roman" w:hAnsi="Segoe UI" w:cs="Segoe UI"/>
          <w:sz w:val="21"/>
          <w:szCs w:val="21"/>
        </w:rPr>
        <w:t>of</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Article</w:t>
      </w:r>
      <w:proofErr w:type="spellEnd"/>
      <w:r w:rsidRPr="00F95F2E">
        <w:rPr>
          <w:rFonts w:ascii="Segoe UI" w:eastAsia="Times New Roman" w:hAnsi="Segoe UI" w:cs="Segoe UI"/>
          <w:sz w:val="21"/>
          <w:szCs w:val="21"/>
        </w:rPr>
        <w:t xml:space="preserve"> 94 </w:t>
      </w:r>
      <w:proofErr w:type="spellStart"/>
      <w:r w:rsidRPr="00F95F2E">
        <w:rPr>
          <w:rFonts w:ascii="Segoe UI" w:eastAsia="Times New Roman" w:hAnsi="Segoe UI" w:cs="Segoe UI"/>
          <w:sz w:val="21"/>
          <w:szCs w:val="21"/>
        </w:rPr>
        <w:t>of</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PPA-3.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Bidder</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can</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perform</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award</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of</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contract</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alone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or</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together</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with</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Subcontractor</w:t>
      </w:r>
      <w:proofErr w:type="spellEnd"/>
      <w:r w:rsidRPr="00F95F2E">
        <w:rPr>
          <w:rFonts w:ascii="Segoe UI" w:eastAsia="Times New Roman" w:hAnsi="Segoe UI" w:cs="Segoe UI"/>
          <w:sz w:val="21"/>
          <w:szCs w:val="21"/>
        </w:rPr>
        <w:t>(s).</w:t>
      </w:r>
    </w:p>
    <w:p w14:paraId="27703145" w14:textId="77777777" w:rsidR="008224E5" w:rsidRPr="00CC07A7" w:rsidRDefault="008224E5" w:rsidP="008224E5">
      <w:pPr>
        <w:spacing w:line="240" w:lineRule="auto"/>
        <w:jc w:val="both"/>
        <w:rPr>
          <w:rFonts w:ascii="Segoe UI" w:eastAsia="Times New Roman" w:hAnsi="Segoe UI" w:cs="Segoe UI"/>
          <w:sz w:val="12"/>
          <w:szCs w:val="12"/>
        </w:rPr>
      </w:pPr>
    </w:p>
    <w:p w14:paraId="161EEE40" w14:textId="77777777" w:rsidR="008224E5" w:rsidRPr="00F95F2E" w:rsidRDefault="008224E5" w:rsidP="008224E5">
      <w:pPr>
        <w:spacing w:line="240" w:lineRule="auto"/>
        <w:jc w:val="both"/>
        <w:rPr>
          <w:rFonts w:ascii="Segoe UI" w:eastAsia="Times New Roman" w:hAnsi="Segoe UI" w:cs="Segoe UI"/>
          <w:sz w:val="21"/>
          <w:szCs w:val="21"/>
        </w:rPr>
      </w:pPr>
      <w:proofErr w:type="spellStart"/>
      <w:r w:rsidRPr="00F95F2E">
        <w:rPr>
          <w:rFonts w:ascii="Segoe UI" w:eastAsia="Times New Roman" w:hAnsi="Segoe UI" w:cs="Segoe UI"/>
          <w:sz w:val="21"/>
          <w:szCs w:val="21"/>
        </w:rPr>
        <w:t>If</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tenderer</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offers</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execution</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of</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contract</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by</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Subcontractor</w:t>
      </w:r>
      <w:proofErr w:type="spellEnd"/>
      <w:r w:rsidRPr="00F95F2E">
        <w:rPr>
          <w:rFonts w:ascii="Segoe UI" w:eastAsia="Times New Roman" w:hAnsi="Segoe UI" w:cs="Segoe UI"/>
          <w:sz w:val="21"/>
          <w:szCs w:val="21"/>
        </w:rPr>
        <w:t xml:space="preserve">(s), it is </w:t>
      </w:r>
      <w:proofErr w:type="spellStart"/>
      <w:r w:rsidRPr="00F95F2E">
        <w:rPr>
          <w:rFonts w:ascii="Segoe UI" w:eastAsia="Times New Roman" w:hAnsi="Segoe UI" w:cs="Segoe UI"/>
          <w:sz w:val="21"/>
          <w:szCs w:val="21"/>
        </w:rPr>
        <w:t>required</w:t>
      </w:r>
      <w:proofErr w:type="spellEnd"/>
      <w:r w:rsidRPr="00F95F2E">
        <w:rPr>
          <w:rFonts w:ascii="Segoe UI" w:eastAsia="Times New Roman" w:hAnsi="Segoe UI" w:cs="Segoe UI"/>
          <w:sz w:val="21"/>
          <w:szCs w:val="21"/>
        </w:rPr>
        <w:t xml:space="preserve"> to:</w:t>
      </w:r>
    </w:p>
    <w:p w14:paraId="7422955D" w14:textId="72E77AEA" w:rsidR="008224E5" w:rsidRPr="00F95F2E" w:rsidRDefault="008224E5" w:rsidP="00E424C3">
      <w:pPr>
        <w:pStyle w:val="ListParagraph"/>
        <w:numPr>
          <w:ilvl w:val="0"/>
          <w:numId w:val="11"/>
        </w:numPr>
        <w:spacing w:line="240" w:lineRule="auto"/>
        <w:rPr>
          <w:rFonts w:ascii="Segoe UI" w:eastAsia="Times New Roman" w:hAnsi="Segoe UI" w:cs="Segoe UI"/>
          <w:sz w:val="21"/>
          <w:szCs w:val="21"/>
        </w:rPr>
      </w:pPr>
      <w:proofErr w:type="spellStart"/>
      <w:r w:rsidRPr="00F95F2E">
        <w:rPr>
          <w:rFonts w:ascii="Segoe UI" w:eastAsia="Times New Roman" w:hAnsi="Segoe UI" w:cs="Segoe UI"/>
          <w:sz w:val="21"/>
          <w:szCs w:val="21"/>
        </w:rPr>
        <w:t>provide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list </w:t>
      </w:r>
      <w:proofErr w:type="spellStart"/>
      <w:r w:rsidRPr="00F95F2E">
        <w:rPr>
          <w:rFonts w:ascii="Segoe UI" w:eastAsia="Times New Roman" w:hAnsi="Segoe UI" w:cs="Segoe UI"/>
          <w:sz w:val="21"/>
          <w:szCs w:val="21"/>
        </w:rPr>
        <w:t>of</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all</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Subcontractors</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b/>
          <w:bCs/>
          <w:sz w:val="21"/>
          <w:szCs w:val="21"/>
        </w:rPr>
        <w:t>each</w:t>
      </w:r>
      <w:proofErr w:type="spellEnd"/>
      <w:r w:rsidRPr="00F95F2E">
        <w:rPr>
          <w:rFonts w:ascii="Segoe UI" w:eastAsia="Times New Roman" w:hAnsi="Segoe UI" w:cs="Segoe UI"/>
          <w:b/>
          <w:bCs/>
          <w:sz w:val="21"/>
          <w:szCs w:val="21"/>
        </w:rPr>
        <w:t xml:space="preserve"> </w:t>
      </w:r>
      <w:proofErr w:type="spellStart"/>
      <w:r w:rsidRPr="00F95F2E">
        <w:rPr>
          <w:rFonts w:ascii="Segoe UI" w:eastAsia="Times New Roman" w:hAnsi="Segoe UI" w:cs="Segoe UI"/>
          <w:b/>
          <w:bCs/>
          <w:sz w:val="21"/>
          <w:szCs w:val="21"/>
        </w:rPr>
        <w:t>Subcontractor</w:t>
      </w:r>
      <w:proofErr w:type="spellEnd"/>
      <w:r w:rsidRPr="00F95F2E">
        <w:rPr>
          <w:rFonts w:ascii="Segoe UI" w:eastAsia="Times New Roman" w:hAnsi="Segoe UI" w:cs="Segoe UI"/>
          <w:b/>
          <w:bCs/>
          <w:sz w:val="21"/>
          <w:szCs w:val="21"/>
        </w:rPr>
        <w:t xml:space="preserve"> </w:t>
      </w:r>
      <w:proofErr w:type="spellStart"/>
      <w:r w:rsidRPr="00F95F2E">
        <w:rPr>
          <w:rFonts w:ascii="Segoe UI" w:eastAsia="Times New Roman" w:hAnsi="Segoe UI" w:cs="Segoe UI"/>
          <w:b/>
          <w:bCs/>
          <w:sz w:val="21"/>
          <w:szCs w:val="21"/>
        </w:rPr>
        <w:t>must</w:t>
      </w:r>
      <w:proofErr w:type="spellEnd"/>
      <w:r w:rsidRPr="00F95F2E">
        <w:rPr>
          <w:rFonts w:ascii="Segoe UI" w:eastAsia="Times New Roman" w:hAnsi="Segoe UI" w:cs="Segoe UI"/>
          <w:b/>
          <w:bCs/>
          <w:sz w:val="21"/>
          <w:szCs w:val="21"/>
        </w:rPr>
        <w:t xml:space="preserve"> </w:t>
      </w:r>
      <w:proofErr w:type="spellStart"/>
      <w:r w:rsidRPr="00F95F2E">
        <w:rPr>
          <w:rFonts w:ascii="Segoe UI" w:eastAsia="Times New Roman" w:hAnsi="Segoe UI" w:cs="Segoe UI"/>
          <w:b/>
          <w:bCs/>
          <w:sz w:val="21"/>
          <w:szCs w:val="21"/>
        </w:rPr>
        <w:t>meet</w:t>
      </w:r>
      <w:proofErr w:type="spellEnd"/>
      <w:r w:rsidRPr="00F95F2E">
        <w:rPr>
          <w:rFonts w:ascii="Segoe UI" w:eastAsia="Times New Roman" w:hAnsi="Segoe UI" w:cs="Segoe UI"/>
          <w:b/>
          <w:bCs/>
          <w:sz w:val="21"/>
          <w:szCs w:val="21"/>
        </w:rPr>
        <w:t xml:space="preserve"> </w:t>
      </w:r>
      <w:proofErr w:type="spellStart"/>
      <w:r w:rsidRPr="00F95F2E">
        <w:rPr>
          <w:rFonts w:ascii="Segoe UI" w:eastAsia="Times New Roman" w:hAnsi="Segoe UI" w:cs="Segoe UI"/>
          <w:b/>
          <w:bCs/>
          <w:sz w:val="21"/>
          <w:szCs w:val="21"/>
        </w:rPr>
        <w:t>all</w:t>
      </w:r>
      <w:proofErr w:type="spellEnd"/>
      <w:r w:rsidRPr="00F95F2E">
        <w:rPr>
          <w:rFonts w:ascii="Segoe UI" w:eastAsia="Times New Roman" w:hAnsi="Segoe UI" w:cs="Segoe UI"/>
          <w:b/>
          <w:bCs/>
          <w:sz w:val="21"/>
          <w:szCs w:val="21"/>
        </w:rPr>
        <w:t xml:space="preserve"> </w:t>
      </w:r>
      <w:proofErr w:type="spellStart"/>
      <w:r w:rsidRPr="00F95F2E">
        <w:rPr>
          <w:rFonts w:ascii="Segoe UI" w:eastAsia="Times New Roman" w:hAnsi="Segoe UI" w:cs="Segoe UI"/>
          <w:b/>
          <w:bCs/>
          <w:sz w:val="21"/>
          <w:szCs w:val="21"/>
        </w:rPr>
        <w:t>the</w:t>
      </w:r>
      <w:proofErr w:type="spellEnd"/>
      <w:r w:rsidRPr="00F95F2E">
        <w:rPr>
          <w:rFonts w:ascii="Segoe UI" w:eastAsia="Times New Roman" w:hAnsi="Segoe UI" w:cs="Segoe UI"/>
          <w:b/>
          <w:bCs/>
          <w:sz w:val="21"/>
          <w:szCs w:val="21"/>
        </w:rPr>
        <w:t xml:space="preserve"> </w:t>
      </w:r>
      <w:proofErr w:type="spellStart"/>
      <w:r w:rsidRPr="00F95F2E">
        <w:rPr>
          <w:rFonts w:ascii="Segoe UI" w:eastAsia="Times New Roman" w:hAnsi="Segoe UI" w:cs="Segoe UI"/>
          <w:b/>
          <w:bCs/>
          <w:sz w:val="21"/>
          <w:szCs w:val="21"/>
        </w:rPr>
        <w:t>requirements</w:t>
      </w:r>
      <w:proofErr w:type="spellEnd"/>
      <w:r w:rsidRPr="00F95F2E">
        <w:rPr>
          <w:rFonts w:ascii="Segoe UI" w:eastAsia="Times New Roman" w:hAnsi="Segoe UI" w:cs="Segoe UI"/>
          <w:b/>
          <w:bCs/>
          <w:sz w:val="21"/>
          <w:szCs w:val="21"/>
        </w:rPr>
        <w:t xml:space="preserve"> </w:t>
      </w:r>
      <w:proofErr w:type="spellStart"/>
      <w:r w:rsidRPr="00F95F2E">
        <w:rPr>
          <w:rFonts w:ascii="Segoe UI" w:eastAsia="Times New Roman" w:hAnsi="Segoe UI" w:cs="Segoe UI"/>
          <w:b/>
          <w:bCs/>
          <w:sz w:val="21"/>
          <w:szCs w:val="21"/>
        </w:rPr>
        <w:t>under</w:t>
      </w:r>
      <w:proofErr w:type="spellEnd"/>
      <w:r w:rsidRPr="00F95F2E">
        <w:rPr>
          <w:rFonts w:ascii="Segoe UI" w:eastAsia="Times New Roman" w:hAnsi="Segoe UI" w:cs="Segoe UI"/>
          <w:b/>
          <w:bCs/>
          <w:sz w:val="21"/>
          <w:szCs w:val="21"/>
        </w:rPr>
        <w:t xml:space="preserve"> </w:t>
      </w:r>
      <w:proofErr w:type="spellStart"/>
      <w:r w:rsidRPr="00F95F2E">
        <w:rPr>
          <w:rFonts w:ascii="Segoe UI" w:eastAsia="Times New Roman" w:hAnsi="Segoe UI" w:cs="Segoe UI"/>
          <w:b/>
          <w:bCs/>
          <w:sz w:val="21"/>
          <w:szCs w:val="21"/>
        </w:rPr>
        <w:t>point</w:t>
      </w:r>
      <w:proofErr w:type="spellEnd"/>
      <w:r w:rsidRPr="00F95F2E">
        <w:rPr>
          <w:rFonts w:ascii="Segoe UI" w:eastAsia="Times New Roman" w:hAnsi="Segoe UI" w:cs="Segoe UI"/>
          <w:b/>
          <w:bCs/>
          <w:sz w:val="21"/>
          <w:szCs w:val="21"/>
        </w:rPr>
        <w:t xml:space="preserve"> </w:t>
      </w:r>
      <w:r w:rsidR="00C03644" w:rsidRPr="00F95F2E">
        <w:rPr>
          <w:rFonts w:ascii="Segoe UI" w:eastAsia="Times New Roman" w:hAnsi="Segoe UI" w:cs="Segoe UI"/>
          <w:b/>
          <w:bCs/>
          <w:sz w:val="21"/>
          <w:szCs w:val="21"/>
        </w:rPr>
        <w:t>1.13</w:t>
      </w:r>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and</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type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of</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work</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that</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Subcontractor</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will</w:t>
      </w:r>
      <w:proofErr w:type="spellEnd"/>
      <w:r w:rsidRPr="00F95F2E">
        <w:rPr>
          <w:rFonts w:ascii="Segoe UI" w:eastAsia="Times New Roman" w:hAnsi="Segoe UI" w:cs="Segoe UI"/>
          <w:sz w:val="21"/>
          <w:szCs w:val="21"/>
        </w:rPr>
        <w:t xml:space="preserve"> be </w:t>
      </w:r>
      <w:proofErr w:type="spellStart"/>
      <w:r w:rsidRPr="00F95F2E">
        <w:rPr>
          <w:rFonts w:ascii="Segoe UI" w:eastAsia="Times New Roman" w:hAnsi="Segoe UI" w:cs="Segoe UI"/>
          <w:sz w:val="21"/>
          <w:szCs w:val="21"/>
        </w:rPr>
        <w:t>undertaking</w:t>
      </w:r>
      <w:proofErr w:type="spellEnd"/>
      <w:r w:rsidRPr="00F95F2E">
        <w:rPr>
          <w:rFonts w:ascii="Segoe UI" w:eastAsia="Times New Roman" w:hAnsi="Segoe UI" w:cs="Segoe UI"/>
          <w:sz w:val="21"/>
          <w:szCs w:val="21"/>
        </w:rPr>
        <w:t>,</w:t>
      </w:r>
    </w:p>
    <w:p w14:paraId="301AFDBF" w14:textId="77777777" w:rsidR="008224E5" w:rsidRPr="00F95F2E" w:rsidRDefault="008224E5" w:rsidP="00E424C3">
      <w:pPr>
        <w:pStyle w:val="ListParagraph"/>
        <w:numPr>
          <w:ilvl w:val="0"/>
          <w:numId w:val="11"/>
        </w:numPr>
        <w:spacing w:line="240" w:lineRule="auto"/>
        <w:rPr>
          <w:rFonts w:ascii="Segoe UI" w:eastAsia="Times New Roman" w:hAnsi="Segoe UI" w:cs="Segoe UI"/>
          <w:sz w:val="21"/>
          <w:szCs w:val="21"/>
        </w:rPr>
      </w:pPr>
      <w:proofErr w:type="spellStart"/>
      <w:r w:rsidRPr="00F95F2E">
        <w:rPr>
          <w:rFonts w:ascii="Segoe UI" w:eastAsia="Times New Roman" w:hAnsi="Segoe UI" w:cs="Segoe UI"/>
          <w:sz w:val="21"/>
          <w:szCs w:val="21"/>
        </w:rPr>
        <w:t>provide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list </w:t>
      </w:r>
      <w:proofErr w:type="spellStart"/>
      <w:r w:rsidRPr="00F95F2E">
        <w:rPr>
          <w:rFonts w:ascii="Segoe UI" w:eastAsia="Times New Roman" w:hAnsi="Segoe UI" w:cs="Segoe UI"/>
          <w:sz w:val="21"/>
          <w:szCs w:val="21"/>
        </w:rPr>
        <w:t>of</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contact</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information</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and</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legal </w:t>
      </w:r>
      <w:proofErr w:type="spellStart"/>
      <w:r w:rsidRPr="00F95F2E">
        <w:rPr>
          <w:rFonts w:ascii="Segoe UI" w:eastAsia="Times New Roman" w:hAnsi="Segoe UI" w:cs="Segoe UI"/>
          <w:sz w:val="21"/>
          <w:szCs w:val="21"/>
        </w:rPr>
        <w:t>representatives</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of</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Subcontractors</w:t>
      </w:r>
      <w:proofErr w:type="spellEnd"/>
      <w:r w:rsidRPr="00F95F2E">
        <w:rPr>
          <w:rFonts w:ascii="Segoe UI" w:eastAsia="Times New Roman" w:hAnsi="Segoe UI" w:cs="Segoe UI"/>
          <w:sz w:val="21"/>
          <w:szCs w:val="21"/>
        </w:rPr>
        <w:t>,</w:t>
      </w:r>
    </w:p>
    <w:p w14:paraId="11265171" w14:textId="77777777" w:rsidR="008224E5" w:rsidRPr="00F95F2E" w:rsidRDefault="008224E5" w:rsidP="00E424C3">
      <w:pPr>
        <w:pStyle w:val="ListParagraph"/>
        <w:numPr>
          <w:ilvl w:val="0"/>
          <w:numId w:val="11"/>
        </w:numPr>
        <w:spacing w:line="240" w:lineRule="auto"/>
        <w:rPr>
          <w:rFonts w:ascii="Segoe UI" w:eastAsia="Times New Roman" w:hAnsi="Segoe UI" w:cs="Segoe UI"/>
          <w:sz w:val="21"/>
          <w:szCs w:val="21"/>
        </w:rPr>
      </w:pPr>
      <w:proofErr w:type="spellStart"/>
      <w:r w:rsidRPr="00F95F2E">
        <w:rPr>
          <w:rFonts w:ascii="Segoe UI" w:eastAsia="Times New Roman" w:hAnsi="Segoe UI" w:cs="Segoe UI"/>
          <w:sz w:val="21"/>
          <w:szCs w:val="21"/>
        </w:rPr>
        <w:t>complete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Declaration</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of</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compliance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with</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conditions</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for</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Economic</w:t>
      </w:r>
      <w:proofErr w:type="spellEnd"/>
      <w:r w:rsidRPr="00F95F2E">
        <w:rPr>
          <w:rFonts w:ascii="Segoe UI" w:eastAsia="Times New Roman" w:hAnsi="Segoe UI" w:cs="Segoe UI"/>
          <w:sz w:val="21"/>
          <w:szCs w:val="21"/>
        </w:rPr>
        <w:t xml:space="preserve"> Operator </w:t>
      </w:r>
      <w:proofErr w:type="spellStart"/>
      <w:r w:rsidRPr="00F95F2E">
        <w:rPr>
          <w:rFonts w:ascii="Segoe UI" w:eastAsia="Times New Roman" w:hAnsi="Segoe UI" w:cs="Segoe UI"/>
          <w:sz w:val="21"/>
          <w:szCs w:val="21"/>
        </w:rPr>
        <w:t>for</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each</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Subcontractor</w:t>
      </w:r>
      <w:proofErr w:type="spellEnd"/>
      <w:r w:rsidRPr="00F95F2E">
        <w:rPr>
          <w:rFonts w:ascii="Segoe UI" w:eastAsia="Times New Roman" w:hAnsi="Segoe UI" w:cs="Segoe UI"/>
          <w:sz w:val="21"/>
          <w:szCs w:val="21"/>
        </w:rPr>
        <w:t>,</w:t>
      </w:r>
    </w:p>
    <w:p w14:paraId="2F7A1CFC" w14:textId="3E2F6FD7" w:rsidR="008224E5" w:rsidRPr="00F95F2E" w:rsidRDefault="008224E5" w:rsidP="00E424C3">
      <w:pPr>
        <w:pStyle w:val="ListParagraph"/>
        <w:numPr>
          <w:ilvl w:val="0"/>
          <w:numId w:val="11"/>
        </w:numPr>
        <w:spacing w:line="240" w:lineRule="auto"/>
        <w:rPr>
          <w:rFonts w:ascii="Segoe UI" w:eastAsia="Times New Roman" w:hAnsi="Segoe UI" w:cs="Segoe UI"/>
          <w:sz w:val="21"/>
          <w:szCs w:val="21"/>
        </w:rPr>
      </w:pPr>
      <w:proofErr w:type="spellStart"/>
      <w:r w:rsidRPr="00F95F2E">
        <w:rPr>
          <w:rFonts w:ascii="Segoe UI" w:eastAsia="Times New Roman" w:hAnsi="Segoe UI" w:cs="Segoe UI"/>
          <w:sz w:val="21"/>
          <w:szCs w:val="21"/>
        </w:rPr>
        <w:t>complete</w:t>
      </w:r>
      <w:proofErr w:type="spellEnd"/>
      <w:r w:rsidRPr="00F95F2E">
        <w:rPr>
          <w:rFonts w:ascii="Segoe UI" w:eastAsia="Times New Roman" w:hAnsi="Segoe UI" w:cs="Segoe UI"/>
          <w:sz w:val="21"/>
          <w:szCs w:val="21"/>
        </w:rPr>
        <w:t xml:space="preserve"> FORM </w:t>
      </w:r>
      <w:r w:rsidR="00F66B8A" w:rsidRPr="00F95F2E">
        <w:rPr>
          <w:rFonts w:ascii="Segoe UI" w:eastAsia="Times New Roman" w:hAnsi="Segoe UI" w:cs="Segoe UI"/>
          <w:sz w:val="21"/>
          <w:szCs w:val="21"/>
        </w:rPr>
        <w:t>2.2</w:t>
      </w:r>
      <w:r w:rsidRPr="00F95F2E">
        <w:rPr>
          <w:rFonts w:ascii="Segoe UI" w:eastAsia="Times New Roman" w:hAnsi="Segoe UI" w:cs="Segoe UI"/>
          <w:sz w:val="21"/>
          <w:szCs w:val="21"/>
        </w:rPr>
        <w:t xml:space="preserve"> –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Subcontractor’s</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authorisation</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relating</w:t>
      </w:r>
      <w:proofErr w:type="spellEnd"/>
      <w:r w:rsidRPr="00F95F2E">
        <w:rPr>
          <w:rFonts w:ascii="Segoe UI" w:eastAsia="Times New Roman" w:hAnsi="Segoe UI" w:cs="Segoe UI"/>
          <w:sz w:val="21"/>
          <w:szCs w:val="21"/>
        </w:rPr>
        <w:t xml:space="preserve"> to </w:t>
      </w:r>
      <w:proofErr w:type="spellStart"/>
      <w:r w:rsidRPr="00F95F2E">
        <w:rPr>
          <w:rFonts w:ascii="Segoe UI" w:eastAsia="Times New Roman" w:hAnsi="Segoe UI" w:cs="Segoe UI"/>
          <w:sz w:val="21"/>
          <w:szCs w:val="21"/>
        </w:rPr>
        <w:t>direct</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payments</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made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by</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Contracting</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Authority</w:t>
      </w:r>
      <w:proofErr w:type="spellEnd"/>
      <w:r w:rsidRPr="00F95F2E">
        <w:rPr>
          <w:rFonts w:ascii="Segoe UI" w:eastAsia="Times New Roman" w:hAnsi="Segoe UI" w:cs="Segoe UI"/>
          <w:sz w:val="21"/>
          <w:szCs w:val="21"/>
        </w:rPr>
        <w:t xml:space="preserve"> to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Subcontractor</w:t>
      </w:r>
      <w:proofErr w:type="spellEnd"/>
      <w:r w:rsidRPr="00F95F2E">
        <w:rPr>
          <w:rFonts w:ascii="Segoe UI" w:eastAsia="Times New Roman" w:hAnsi="Segoe UI" w:cs="Segoe UI"/>
          <w:sz w:val="21"/>
          <w:szCs w:val="21"/>
        </w:rPr>
        <w:t xml:space="preserve">(s) </w:t>
      </w:r>
      <w:proofErr w:type="spellStart"/>
      <w:r w:rsidRPr="00F95F2E">
        <w:rPr>
          <w:rFonts w:ascii="Segoe UI" w:eastAsia="Times New Roman" w:hAnsi="Segoe UI" w:cs="Segoe UI"/>
          <w:sz w:val="21"/>
          <w:szCs w:val="21"/>
        </w:rPr>
        <w:t>and</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consent</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if</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Subcontractor</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required</w:t>
      </w:r>
      <w:proofErr w:type="spellEnd"/>
      <w:r w:rsidRPr="00F95F2E">
        <w:rPr>
          <w:rFonts w:ascii="Segoe UI" w:eastAsia="Times New Roman" w:hAnsi="Segoe UI" w:cs="Segoe UI"/>
          <w:sz w:val="21"/>
          <w:szCs w:val="21"/>
        </w:rPr>
        <w:t>.</w:t>
      </w:r>
    </w:p>
    <w:p w14:paraId="7AB6C57D" w14:textId="77777777" w:rsidR="008224E5" w:rsidRPr="00CC07A7" w:rsidRDefault="008224E5" w:rsidP="008224E5">
      <w:pPr>
        <w:spacing w:line="240" w:lineRule="auto"/>
        <w:jc w:val="both"/>
        <w:rPr>
          <w:rFonts w:ascii="Segoe UI" w:eastAsia="Times New Roman" w:hAnsi="Segoe UI" w:cs="Segoe UI"/>
          <w:sz w:val="8"/>
          <w:szCs w:val="8"/>
        </w:rPr>
      </w:pPr>
    </w:p>
    <w:p w14:paraId="50C3335C" w14:textId="7B2C2C31" w:rsidR="008224E5" w:rsidRPr="00F95F2E" w:rsidRDefault="008224E5" w:rsidP="008224E5">
      <w:pPr>
        <w:spacing w:line="240" w:lineRule="auto"/>
        <w:jc w:val="both"/>
        <w:rPr>
          <w:rFonts w:ascii="Segoe UI" w:eastAsia="Times New Roman" w:hAnsi="Segoe UI" w:cs="Segoe UI"/>
          <w:b/>
          <w:bCs/>
          <w:sz w:val="21"/>
          <w:szCs w:val="21"/>
        </w:rPr>
      </w:pP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main</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Contractor</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will</w:t>
      </w:r>
      <w:proofErr w:type="spellEnd"/>
      <w:r w:rsidRPr="00F95F2E">
        <w:rPr>
          <w:rFonts w:ascii="Segoe UI" w:eastAsia="Times New Roman" w:hAnsi="Segoe UI" w:cs="Segoe UI"/>
          <w:sz w:val="21"/>
          <w:szCs w:val="21"/>
        </w:rPr>
        <w:t xml:space="preserve"> be </w:t>
      </w:r>
      <w:proofErr w:type="spellStart"/>
      <w:r w:rsidRPr="00F95F2E">
        <w:rPr>
          <w:rFonts w:ascii="Segoe UI" w:eastAsia="Times New Roman" w:hAnsi="Segoe UI" w:cs="Segoe UI"/>
          <w:sz w:val="21"/>
          <w:szCs w:val="21"/>
        </w:rPr>
        <w:t>required</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during</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realization</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of</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public</w:t>
      </w:r>
      <w:proofErr w:type="spellEnd"/>
      <w:r w:rsidRPr="00F95F2E">
        <w:rPr>
          <w:rFonts w:ascii="Segoe UI" w:eastAsia="Times New Roman" w:hAnsi="Segoe UI" w:cs="Segoe UI"/>
          <w:sz w:val="21"/>
          <w:szCs w:val="21"/>
        </w:rPr>
        <w:t xml:space="preserve"> tender to </w:t>
      </w:r>
      <w:proofErr w:type="spellStart"/>
      <w:r w:rsidRPr="00F95F2E">
        <w:rPr>
          <w:rFonts w:ascii="Segoe UI" w:eastAsia="Times New Roman" w:hAnsi="Segoe UI" w:cs="Segoe UI"/>
          <w:sz w:val="21"/>
          <w:szCs w:val="21"/>
        </w:rPr>
        <w:t>inform</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about</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any</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changes</w:t>
      </w:r>
      <w:proofErr w:type="spellEnd"/>
      <w:r w:rsidRPr="00F95F2E">
        <w:rPr>
          <w:rFonts w:ascii="Segoe UI" w:eastAsia="Times New Roman" w:hAnsi="Segoe UI" w:cs="Segoe UI"/>
          <w:sz w:val="21"/>
          <w:szCs w:val="21"/>
        </w:rPr>
        <w:t xml:space="preserve"> to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existing</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information</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specified</w:t>
      </w:r>
      <w:proofErr w:type="spellEnd"/>
      <w:r w:rsidRPr="00F95F2E">
        <w:rPr>
          <w:rFonts w:ascii="Segoe UI" w:eastAsia="Times New Roman" w:hAnsi="Segoe UI" w:cs="Segoe UI"/>
          <w:sz w:val="21"/>
          <w:szCs w:val="21"/>
        </w:rPr>
        <w:t xml:space="preserve"> in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preceding</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paragraph</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and</w:t>
      </w:r>
      <w:proofErr w:type="spellEnd"/>
      <w:r w:rsidRPr="00F95F2E">
        <w:rPr>
          <w:rFonts w:ascii="Segoe UI" w:eastAsia="Times New Roman" w:hAnsi="Segoe UI" w:cs="Segoe UI"/>
          <w:sz w:val="21"/>
          <w:szCs w:val="21"/>
        </w:rPr>
        <w:t xml:space="preserve"> to </w:t>
      </w:r>
      <w:proofErr w:type="spellStart"/>
      <w:r w:rsidRPr="00F95F2E">
        <w:rPr>
          <w:rFonts w:ascii="Segoe UI" w:eastAsia="Times New Roman" w:hAnsi="Segoe UI" w:cs="Segoe UI"/>
          <w:sz w:val="21"/>
          <w:szCs w:val="21"/>
        </w:rPr>
        <w:t>send</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information</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about</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new</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Subcontractors</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that</w:t>
      </w:r>
      <w:proofErr w:type="spellEnd"/>
      <w:r w:rsidRPr="00F95F2E">
        <w:rPr>
          <w:rFonts w:ascii="Segoe UI" w:eastAsia="Times New Roman" w:hAnsi="Segoe UI" w:cs="Segoe UI"/>
          <w:sz w:val="21"/>
          <w:szCs w:val="21"/>
        </w:rPr>
        <w:t xml:space="preserve"> are </w:t>
      </w:r>
      <w:proofErr w:type="spellStart"/>
      <w:r w:rsidRPr="00F95F2E">
        <w:rPr>
          <w:rFonts w:ascii="Segoe UI" w:eastAsia="Times New Roman" w:hAnsi="Segoe UI" w:cs="Segoe UI"/>
          <w:sz w:val="21"/>
          <w:szCs w:val="21"/>
        </w:rPr>
        <w:t>planned</w:t>
      </w:r>
      <w:proofErr w:type="spellEnd"/>
      <w:r w:rsidRPr="00F95F2E">
        <w:rPr>
          <w:rFonts w:ascii="Segoe UI" w:eastAsia="Times New Roman" w:hAnsi="Segoe UI" w:cs="Segoe UI"/>
          <w:sz w:val="21"/>
          <w:szCs w:val="21"/>
        </w:rPr>
        <w:t xml:space="preserve"> to be </w:t>
      </w:r>
      <w:proofErr w:type="spellStart"/>
      <w:r w:rsidRPr="00F95F2E">
        <w:rPr>
          <w:rFonts w:ascii="Segoe UI" w:eastAsia="Times New Roman" w:hAnsi="Segoe UI" w:cs="Segoe UI"/>
          <w:sz w:val="21"/>
          <w:szCs w:val="21"/>
        </w:rPr>
        <w:t>subsequently</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integrated</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into</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carrying</w:t>
      </w:r>
      <w:proofErr w:type="spellEnd"/>
      <w:r w:rsidRPr="00F95F2E">
        <w:rPr>
          <w:rFonts w:ascii="Segoe UI" w:eastAsia="Times New Roman" w:hAnsi="Segoe UI" w:cs="Segoe UI"/>
          <w:sz w:val="21"/>
          <w:szCs w:val="21"/>
        </w:rPr>
        <w:t xml:space="preserve"> out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work</w:t>
      </w:r>
      <w:proofErr w:type="spellEnd"/>
      <w:r w:rsidRPr="00F95F2E">
        <w:rPr>
          <w:rFonts w:ascii="Segoe UI" w:eastAsia="Times New Roman" w:hAnsi="Segoe UI" w:cs="Segoe UI"/>
          <w:sz w:val="21"/>
          <w:szCs w:val="21"/>
        </w:rPr>
        <w:t xml:space="preserve"> no </w:t>
      </w:r>
      <w:proofErr w:type="spellStart"/>
      <w:r w:rsidRPr="00F95F2E">
        <w:rPr>
          <w:rFonts w:ascii="Segoe UI" w:eastAsia="Times New Roman" w:hAnsi="Segoe UI" w:cs="Segoe UI"/>
          <w:sz w:val="21"/>
          <w:szCs w:val="21"/>
        </w:rPr>
        <w:t>later</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than</w:t>
      </w:r>
      <w:proofErr w:type="spellEnd"/>
      <w:r w:rsidRPr="00F95F2E">
        <w:rPr>
          <w:rFonts w:ascii="Segoe UI" w:eastAsia="Times New Roman" w:hAnsi="Segoe UI" w:cs="Segoe UI"/>
          <w:sz w:val="21"/>
          <w:szCs w:val="21"/>
        </w:rPr>
        <w:t xml:space="preserve"> 5 </w:t>
      </w:r>
      <w:proofErr w:type="spellStart"/>
      <w:r w:rsidRPr="00F95F2E">
        <w:rPr>
          <w:rFonts w:ascii="Segoe UI" w:eastAsia="Times New Roman" w:hAnsi="Segoe UI" w:cs="Segoe UI"/>
          <w:sz w:val="21"/>
          <w:szCs w:val="21"/>
        </w:rPr>
        <w:t>days</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after</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change</w:t>
      </w:r>
      <w:proofErr w:type="spellEnd"/>
      <w:r w:rsidRPr="00F95F2E">
        <w:rPr>
          <w:rFonts w:ascii="Segoe UI" w:eastAsia="Times New Roman" w:hAnsi="Segoe UI" w:cs="Segoe UI"/>
          <w:sz w:val="21"/>
          <w:szCs w:val="21"/>
        </w:rPr>
        <w:t xml:space="preserve">. In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case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of</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involvement</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of</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new</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Subcontractors</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main</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Contractor</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must</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together</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with</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notice </w:t>
      </w:r>
      <w:proofErr w:type="spellStart"/>
      <w:r w:rsidRPr="00F95F2E">
        <w:rPr>
          <w:rFonts w:ascii="Segoe UI" w:eastAsia="Times New Roman" w:hAnsi="Segoe UI" w:cs="Segoe UI"/>
          <w:sz w:val="21"/>
          <w:szCs w:val="21"/>
        </w:rPr>
        <w:t>provide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information</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and</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documents</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specified</w:t>
      </w:r>
      <w:proofErr w:type="spellEnd"/>
      <w:r w:rsidRPr="00F95F2E">
        <w:rPr>
          <w:rFonts w:ascii="Segoe UI" w:eastAsia="Times New Roman" w:hAnsi="Segoe UI" w:cs="Segoe UI"/>
          <w:sz w:val="21"/>
          <w:szCs w:val="21"/>
        </w:rPr>
        <w:t xml:space="preserve"> in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second</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third</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and</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fourth</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indents</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of</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preceding</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paragraph</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and</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meet</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all</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the</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requirements</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under</w:t>
      </w:r>
      <w:proofErr w:type="spellEnd"/>
      <w:r w:rsidRPr="00F95F2E">
        <w:rPr>
          <w:rFonts w:ascii="Segoe UI" w:eastAsia="Times New Roman" w:hAnsi="Segoe UI" w:cs="Segoe UI"/>
          <w:sz w:val="21"/>
          <w:szCs w:val="21"/>
        </w:rPr>
        <w:t xml:space="preserve"> </w:t>
      </w:r>
      <w:proofErr w:type="spellStart"/>
      <w:r w:rsidRPr="00F95F2E">
        <w:rPr>
          <w:rFonts w:ascii="Segoe UI" w:eastAsia="Times New Roman" w:hAnsi="Segoe UI" w:cs="Segoe UI"/>
          <w:sz w:val="21"/>
          <w:szCs w:val="21"/>
        </w:rPr>
        <w:t>point</w:t>
      </w:r>
      <w:proofErr w:type="spellEnd"/>
      <w:r w:rsidRPr="00F95F2E">
        <w:rPr>
          <w:rFonts w:ascii="Segoe UI" w:eastAsia="Times New Roman" w:hAnsi="Segoe UI" w:cs="Segoe UI"/>
          <w:sz w:val="21"/>
          <w:szCs w:val="21"/>
        </w:rPr>
        <w:t xml:space="preserve"> </w:t>
      </w:r>
      <w:r w:rsidR="003B3740" w:rsidRPr="00F95F2E">
        <w:rPr>
          <w:rFonts w:ascii="Segoe UI" w:eastAsia="Times New Roman" w:hAnsi="Segoe UI" w:cs="Segoe UI"/>
          <w:b/>
          <w:bCs/>
          <w:sz w:val="21"/>
          <w:szCs w:val="21"/>
        </w:rPr>
        <w:t>1.13</w:t>
      </w:r>
    </w:p>
    <w:p w14:paraId="6B964070" w14:textId="77777777" w:rsidR="008224E5" w:rsidRPr="00CC07A7" w:rsidRDefault="008224E5" w:rsidP="008224E5">
      <w:pPr>
        <w:spacing w:line="240" w:lineRule="auto"/>
        <w:jc w:val="both"/>
        <w:rPr>
          <w:rFonts w:ascii="Segoe UI" w:eastAsia="Times New Roman" w:hAnsi="Segoe UI" w:cs="Segoe UI"/>
          <w:sz w:val="8"/>
          <w:szCs w:val="8"/>
        </w:rPr>
      </w:pPr>
    </w:p>
    <w:p w14:paraId="0456A245" w14:textId="77777777" w:rsidR="008224E5" w:rsidRPr="00683774" w:rsidRDefault="008224E5" w:rsidP="008224E5">
      <w:pPr>
        <w:spacing w:line="240" w:lineRule="auto"/>
        <w:jc w:val="both"/>
        <w:rPr>
          <w:rFonts w:ascii="Segoe UI" w:eastAsia="Times New Roman" w:hAnsi="Segoe UI" w:cs="Segoe UI"/>
          <w:sz w:val="22"/>
        </w:rPr>
      </w:pPr>
    </w:p>
    <w:p w14:paraId="0A9BE2BF" w14:textId="77777777" w:rsidR="008224E5" w:rsidRPr="00683774" w:rsidRDefault="008224E5" w:rsidP="008224E5">
      <w:pPr>
        <w:spacing w:line="240" w:lineRule="auto"/>
        <w:jc w:val="both"/>
        <w:rPr>
          <w:rFonts w:ascii="Segoe UI" w:eastAsia="Times New Roman" w:hAnsi="Segoe UI" w:cs="Segoe UI"/>
          <w:sz w:val="22"/>
        </w:rPr>
      </w:pPr>
      <w:r w:rsidRPr="00683774">
        <w:rPr>
          <w:rFonts w:ascii="Segoe UI" w:eastAsia="Times New Roman" w:hAnsi="Segoe UI" w:cs="Segoe UI"/>
          <w:sz w:val="22"/>
        </w:rPr>
        <w:t xml:space="preserve">In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event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that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Subcontractor</w:t>
      </w:r>
      <w:proofErr w:type="spellEnd"/>
      <w:r w:rsidRPr="00683774">
        <w:rPr>
          <w:rFonts w:ascii="Segoe UI" w:eastAsia="Times New Roman" w:hAnsi="Segoe UI" w:cs="Segoe UI"/>
          <w:sz w:val="22"/>
        </w:rPr>
        <w:t xml:space="preserve"> in </w:t>
      </w:r>
      <w:proofErr w:type="spellStart"/>
      <w:r w:rsidRPr="00683774">
        <w:rPr>
          <w:rFonts w:ascii="Segoe UI" w:eastAsia="Times New Roman" w:hAnsi="Segoe UI" w:cs="Segoe UI"/>
          <w:sz w:val="22"/>
        </w:rPr>
        <w:t>accordance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with</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and</w:t>
      </w:r>
      <w:proofErr w:type="spellEnd"/>
      <w:r w:rsidRPr="00683774">
        <w:rPr>
          <w:rFonts w:ascii="Segoe UI" w:eastAsia="Times New Roman" w:hAnsi="Segoe UI" w:cs="Segoe UI"/>
          <w:sz w:val="22"/>
        </w:rPr>
        <w:t xml:space="preserve"> in </w:t>
      </w:r>
      <w:proofErr w:type="spellStart"/>
      <w:r w:rsidRPr="00683774">
        <w:rPr>
          <w:rFonts w:ascii="Segoe UI" w:eastAsia="Times New Roman" w:hAnsi="Segoe UI" w:cs="Segoe UI"/>
          <w:sz w:val="22"/>
        </w:rPr>
        <w:t>such</w:t>
      </w:r>
      <w:proofErr w:type="spellEnd"/>
      <w:r w:rsidRPr="00683774">
        <w:rPr>
          <w:rFonts w:ascii="Segoe UI" w:eastAsia="Times New Roman" w:hAnsi="Segoe UI" w:cs="Segoe UI"/>
          <w:sz w:val="22"/>
        </w:rPr>
        <w:t xml:space="preserve"> a </w:t>
      </w:r>
      <w:proofErr w:type="spellStart"/>
      <w:r w:rsidRPr="00683774">
        <w:rPr>
          <w:rFonts w:ascii="Segoe UI" w:eastAsia="Times New Roman" w:hAnsi="Segoe UI" w:cs="Segoe UI"/>
          <w:sz w:val="22"/>
        </w:rPr>
        <w:t>way</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specified</w:t>
      </w:r>
      <w:proofErr w:type="spellEnd"/>
      <w:r w:rsidRPr="00683774">
        <w:rPr>
          <w:rFonts w:ascii="Segoe UI" w:eastAsia="Times New Roman" w:hAnsi="Segoe UI" w:cs="Segoe UI"/>
          <w:sz w:val="22"/>
        </w:rPr>
        <w:t xml:space="preserve"> in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second</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and</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third</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paragraph</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of</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Article</w:t>
      </w:r>
      <w:proofErr w:type="spellEnd"/>
      <w:r w:rsidRPr="00683774">
        <w:rPr>
          <w:rFonts w:ascii="Segoe UI" w:eastAsia="Times New Roman" w:hAnsi="Segoe UI" w:cs="Segoe UI"/>
          <w:sz w:val="22"/>
        </w:rPr>
        <w:t xml:space="preserve"> 94 </w:t>
      </w:r>
      <w:proofErr w:type="spellStart"/>
      <w:r w:rsidRPr="00683774">
        <w:rPr>
          <w:rFonts w:ascii="Segoe UI" w:eastAsia="Times New Roman" w:hAnsi="Segoe UI" w:cs="Segoe UI"/>
          <w:sz w:val="22"/>
        </w:rPr>
        <w:t>of</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PPA-3 </w:t>
      </w:r>
      <w:proofErr w:type="spellStart"/>
      <w:r w:rsidRPr="00683774">
        <w:rPr>
          <w:rFonts w:ascii="Segoe UI" w:eastAsia="Times New Roman" w:hAnsi="Segoe UI" w:cs="Segoe UI"/>
          <w:sz w:val="22"/>
        </w:rPr>
        <w:t>requires</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direct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payment</w:t>
      </w:r>
      <w:proofErr w:type="spellEnd"/>
      <w:r w:rsidRPr="00683774">
        <w:rPr>
          <w:rFonts w:ascii="Segoe UI" w:eastAsia="Times New Roman" w:hAnsi="Segoe UI" w:cs="Segoe UI"/>
          <w:sz w:val="22"/>
        </w:rPr>
        <w:t xml:space="preserve">, a </w:t>
      </w:r>
      <w:proofErr w:type="spellStart"/>
      <w:r w:rsidRPr="00683774">
        <w:rPr>
          <w:rFonts w:ascii="Segoe UI" w:eastAsia="Times New Roman" w:hAnsi="Segoe UI" w:cs="Segoe UI"/>
          <w:sz w:val="22"/>
        </w:rPr>
        <w:t>direct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payment</w:t>
      </w:r>
      <w:proofErr w:type="spellEnd"/>
      <w:r w:rsidRPr="00683774">
        <w:rPr>
          <w:rFonts w:ascii="Segoe UI" w:eastAsia="Times New Roman" w:hAnsi="Segoe UI" w:cs="Segoe UI"/>
          <w:sz w:val="22"/>
        </w:rPr>
        <w:t xml:space="preserve"> to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Subcontractor</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shall</w:t>
      </w:r>
      <w:proofErr w:type="spellEnd"/>
      <w:r w:rsidRPr="00683774">
        <w:rPr>
          <w:rFonts w:ascii="Segoe UI" w:eastAsia="Times New Roman" w:hAnsi="Segoe UI" w:cs="Segoe UI"/>
          <w:sz w:val="22"/>
        </w:rPr>
        <w:t xml:space="preserve"> be </w:t>
      </w:r>
      <w:proofErr w:type="spellStart"/>
      <w:r w:rsidRPr="00683774">
        <w:rPr>
          <w:rFonts w:ascii="Segoe UI" w:eastAsia="Times New Roman" w:hAnsi="Segoe UI" w:cs="Segoe UI"/>
          <w:sz w:val="22"/>
        </w:rPr>
        <w:t>deemed</w:t>
      </w:r>
      <w:proofErr w:type="spellEnd"/>
      <w:r w:rsidRPr="00683774">
        <w:rPr>
          <w:rFonts w:ascii="Segoe UI" w:eastAsia="Times New Roman" w:hAnsi="Segoe UI" w:cs="Segoe UI"/>
          <w:sz w:val="22"/>
        </w:rPr>
        <w:t xml:space="preserve"> to be </w:t>
      </w:r>
      <w:proofErr w:type="spellStart"/>
      <w:r w:rsidRPr="00683774">
        <w:rPr>
          <w:rFonts w:ascii="Segoe UI" w:eastAsia="Times New Roman" w:hAnsi="Segoe UI" w:cs="Segoe UI"/>
          <w:sz w:val="22"/>
        </w:rPr>
        <w:t>obligatory</w:t>
      </w:r>
      <w:proofErr w:type="spellEnd"/>
      <w:r w:rsidRPr="00683774">
        <w:rPr>
          <w:rFonts w:ascii="Segoe UI" w:eastAsia="Times New Roman" w:hAnsi="Segoe UI" w:cs="Segoe UI"/>
          <w:sz w:val="22"/>
        </w:rPr>
        <w:t xml:space="preserve"> in </w:t>
      </w:r>
      <w:proofErr w:type="spellStart"/>
      <w:r w:rsidRPr="00683774">
        <w:rPr>
          <w:rFonts w:ascii="Segoe UI" w:eastAsia="Times New Roman" w:hAnsi="Segoe UI" w:cs="Segoe UI"/>
          <w:sz w:val="22"/>
        </w:rPr>
        <w:t>accordance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with</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this</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Act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and</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bound</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by</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an</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obligation</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of</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Contracting</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Authority</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and</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main</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contractor</w:t>
      </w:r>
      <w:proofErr w:type="spellEnd"/>
      <w:r w:rsidRPr="00683774">
        <w:rPr>
          <w:rFonts w:ascii="Segoe UI" w:eastAsia="Times New Roman" w:hAnsi="Segoe UI" w:cs="Segoe UI"/>
          <w:sz w:val="22"/>
        </w:rPr>
        <w:t>.</w:t>
      </w:r>
    </w:p>
    <w:p w14:paraId="2E812ABE" w14:textId="77777777" w:rsidR="00E24D8B" w:rsidRPr="00683774" w:rsidRDefault="00E24D8B" w:rsidP="008224E5">
      <w:pPr>
        <w:spacing w:line="240" w:lineRule="auto"/>
        <w:jc w:val="both"/>
        <w:rPr>
          <w:rFonts w:ascii="Segoe UI" w:eastAsia="Times New Roman" w:hAnsi="Segoe UI" w:cs="Segoe UI"/>
          <w:sz w:val="22"/>
        </w:rPr>
      </w:pPr>
    </w:p>
    <w:p w14:paraId="2610AFA3" w14:textId="142D8F7B" w:rsidR="008224E5" w:rsidRPr="00683774" w:rsidRDefault="008224E5" w:rsidP="008224E5">
      <w:pPr>
        <w:spacing w:line="240" w:lineRule="auto"/>
        <w:jc w:val="both"/>
        <w:rPr>
          <w:rFonts w:ascii="Segoe UI" w:eastAsia="Times New Roman" w:hAnsi="Segoe UI" w:cs="Segoe UI"/>
          <w:sz w:val="22"/>
        </w:rPr>
      </w:pPr>
      <w:proofErr w:type="spellStart"/>
      <w:r w:rsidRPr="00683774">
        <w:rPr>
          <w:rFonts w:ascii="Segoe UI" w:eastAsia="Times New Roman" w:hAnsi="Segoe UI" w:cs="Segoe UI"/>
          <w:sz w:val="22"/>
        </w:rPr>
        <w:t>Where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tenderer</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intends</w:t>
      </w:r>
      <w:proofErr w:type="spellEnd"/>
      <w:r w:rsidRPr="00683774">
        <w:rPr>
          <w:rFonts w:ascii="Segoe UI" w:eastAsia="Times New Roman" w:hAnsi="Segoe UI" w:cs="Segoe UI"/>
          <w:sz w:val="22"/>
        </w:rPr>
        <w:t xml:space="preserve"> to </w:t>
      </w:r>
      <w:proofErr w:type="spellStart"/>
      <w:r w:rsidRPr="00683774">
        <w:rPr>
          <w:rFonts w:ascii="Segoe UI" w:eastAsia="Times New Roman" w:hAnsi="Segoe UI" w:cs="Segoe UI"/>
          <w:sz w:val="22"/>
        </w:rPr>
        <w:t>carry</w:t>
      </w:r>
      <w:proofErr w:type="spellEnd"/>
      <w:r w:rsidRPr="00683774">
        <w:rPr>
          <w:rFonts w:ascii="Segoe UI" w:eastAsia="Times New Roman" w:hAnsi="Segoe UI" w:cs="Segoe UI"/>
          <w:sz w:val="22"/>
        </w:rPr>
        <w:t xml:space="preserve"> out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contract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with</w:t>
      </w:r>
      <w:proofErr w:type="spellEnd"/>
      <w:r w:rsidRPr="00683774">
        <w:rPr>
          <w:rFonts w:ascii="Segoe UI" w:eastAsia="Times New Roman" w:hAnsi="Segoe UI" w:cs="Segoe UI"/>
          <w:sz w:val="22"/>
        </w:rPr>
        <w:t xml:space="preserve"> a </w:t>
      </w:r>
      <w:proofErr w:type="spellStart"/>
      <w:r w:rsidRPr="00683774">
        <w:rPr>
          <w:rFonts w:ascii="Segoe UI" w:eastAsia="Times New Roman" w:hAnsi="Segoe UI" w:cs="Segoe UI"/>
          <w:sz w:val="22"/>
        </w:rPr>
        <w:t>Subcontractor</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which</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requires</w:t>
      </w:r>
      <w:proofErr w:type="spellEnd"/>
      <w:r w:rsidRPr="00683774">
        <w:rPr>
          <w:rFonts w:ascii="Segoe UI" w:eastAsia="Times New Roman" w:hAnsi="Segoe UI" w:cs="Segoe UI"/>
          <w:sz w:val="22"/>
        </w:rPr>
        <w:t xml:space="preserve"> a </w:t>
      </w:r>
      <w:proofErr w:type="spellStart"/>
      <w:r w:rsidRPr="00683774">
        <w:rPr>
          <w:rFonts w:ascii="Segoe UI" w:eastAsia="Times New Roman" w:hAnsi="Segoe UI" w:cs="Segoe UI"/>
          <w:sz w:val="22"/>
        </w:rPr>
        <w:t>direct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payment</w:t>
      </w:r>
      <w:proofErr w:type="spellEnd"/>
      <w:r w:rsidRPr="00683774">
        <w:rPr>
          <w:rFonts w:ascii="Segoe UI" w:eastAsia="Times New Roman" w:hAnsi="Segoe UI" w:cs="Segoe UI"/>
          <w:sz w:val="22"/>
        </w:rPr>
        <w:t xml:space="preserve"> in </w:t>
      </w:r>
      <w:proofErr w:type="spellStart"/>
      <w:r w:rsidRPr="00683774">
        <w:rPr>
          <w:rFonts w:ascii="Segoe UI" w:eastAsia="Times New Roman" w:hAnsi="Segoe UI" w:cs="Segoe UI"/>
          <w:sz w:val="22"/>
        </w:rPr>
        <w:t>accordance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with</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this</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Article</w:t>
      </w:r>
      <w:proofErr w:type="spellEnd"/>
      <w:r w:rsidRPr="00683774">
        <w:rPr>
          <w:rFonts w:ascii="Segoe UI" w:eastAsia="Times New Roman" w:hAnsi="Segoe UI" w:cs="Segoe UI"/>
          <w:sz w:val="22"/>
        </w:rPr>
        <w:t>:</w:t>
      </w:r>
    </w:p>
    <w:p w14:paraId="692EC572" w14:textId="3E651D0D" w:rsidR="008224E5" w:rsidRPr="00683774" w:rsidRDefault="008224E5" w:rsidP="00E424C3">
      <w:pPr>
        <w:pStyle w:val="ListParagraph"/>
        <w:numPr>
          <w:ilvl w:val="0"/>
          <w:numId w:val="12"/>
        </w:numPr>
        <w:spacing w:line="240" w:lineRule="auto"/>
        <w:rPr>
          <w:rFonts w:ascii="Segoe UI" w:eastAsia="Times New Roman" w:hAnsi="Segoe UI" w:cs="Segoe UI"/>
          <w:sz w:val="22"/>
        </w:rPr>
      </w:pP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main</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contractor</w:t>
      </w:r>
      <w:proofErr w:type="spellEnd"/>
      <w:r w:rsidRPr="00683774">
        <w:rPr>
          <w:rFonts w:ascii="Segoe UI" w:eastAsia="Times New Roman" w:hAnsi="Segoe UI" w:cs="Segoe UI"/>
          <w:sz w:val="22"/>
        </w:rPr>
        <w:t xml:space="preserve"> in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contract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shall</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authorize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Contracting</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Authority</w:t>
      </w:r>
      <w:proofErr w:type="spellEnd"/>
      <w:r w:rsidRPr="00683774">
        <w:rPr>
          <w:rFonts w:ascii="Segoe UI" w:eastAsia="Times New Roman" w:hAnsi="Segoe UI" w:cs="Segoe UI"/>
          <w:sz w:val="22"/>
        </w:rPr>
        <w:t xml:space="preserve">, on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basis</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of</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an</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approved</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invoice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or</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situation</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by</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main</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contractor</w:t>
      </w:r>
      <w:proofErr w:type="spellEnd"/>
      <w:r w:rsidRPr="00683774">
        <w:rPr>
          <w:rFonts w:ascii="Segoe UI" w:eastAsia="Times New Roman" w:hAnsi="Segoe UI" w:cs="Segoe UI"/>
          <w:sz w:val="22"/>
        </w:rPr>
        <w:t xml:space="preserve"> to </w:t>
      </w:r>
      <w:proofErr w:type="spellStart"/>
      <w:r w:rsidRPr="00683774">
        <w:rPr>
          <w:rFonts w:ascii="Segoe UI" w:eastAsia="Times New Roman" w:hAnsi="Segoe UI" w:cs="Segoe UI"/>
          <w:sz w:val="22"/>
        </w:rPr>
        <w:t>pay</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directly</w:t>
      </w:r>
      <w:proofErr w:type="spellEnd"/>
      <w:r w:rsidRPr="00683774">
        <w:rPr>
          <w:rFonts w:ascii="Segoe UI" w:eastAsia="Times New Roman" w:hAnsi="Segoe UI" w:cs="Segoe UI"/>
          <w:sz w:val="22"/>
        </w:rPr>
        <w:t xml:space="preserve"> to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Subcontractor</w:t>
      </w:r>
      <w:proofErr w:type="spellEnd"/>
      <w:r w:rsidRPr="00683774">
        <w:rPr>
          <w:rFonts w:ascii="Segoe UI" w:eastAsia="Times New Roman" w:hAnsi="Segoe UI" w:cs="Segoe UI"/>
          <w:sz w:val="22"/>
        </w:rPr>
        <w:t>,</w:t>
      </w:r>
    </w:p>
    <w:p w14:paraId="4259A053" w14:textId="5BCA0F76" w:rsidR="008224E5" w:rsidRPr="00683774" w:rsidRDefault="008224E5" w:rsidP="00E424C3">
      <w:pPr>
        <w:pStyle w:val="ListParagraph"/>
        <w:numPr>
          <w:ilvl w:val="0"/>
          <w:numId w:val="12"/>
        </w:numPr>
        <w:spacing w:line="240" w:lineRule="auto"/>
        <w:rPr>
          <w:rFonts w:ascii="Segoe UI" w:eastAsia="Times New Roman" w:hAnsi="Segoe UI" w:cs="Segoe UI"/>
          <w:sz w:val="22"/>
        </w:rPr>
      </w:pP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Subcontractor</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submits</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consent</w:t>
      </w:r>
      <w:proofErr w:type="spellEnd"/>
      <w:r w:rsidRPr="00683774">
        <w:rPr>
          <w:rFonts w:ascii="Segoe UI" w:eastAsia="Times New Roman" w:hAnsi="Segoe UI" w:cs="Segoe UI"/>
          <w:sz w:val="22"/>
        </w:rPr>
        <w:t xml:space="preserve"> on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basis</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of</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which</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Contracting</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Authority</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instead</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of</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tenderer</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settles</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Subcontractor's</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claim</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against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tenderer</w:t>
      </w:r>
      <w:proofErr w:type="spellEnd"/>
      <w:r w:rsidRPr="00683774">
        <w:rPr>
          <w:rFonts w:ascii="Segoe UI" w:eastAsia="Times New Roman" w:hAnsi="Segoe UI" w:cs="Segoe UI"/>
          <w:sz w:val="22"/>
        </w:rPr>
        <w:t>,</w:t>
      </w:r>
    </w:p>
    <w:p w14:paraId="23883CB2" w14:textId="29221D85" w:rsidR="008224E5" w:rsidRPr="00683774" w:rsidRDefault="008224E5" w:rsidP="00E424C3">
      <w:pPr>
        <w:pStyle w:val="ListParagraph"/>
        <w:numPr>
          <w:ilvl w:val="0"/>
          <w:numId w:val="12"/>
        </w:numPr>
        <w:spacing w:line="240" w:lineRule="auto"/>
        <w:rPr>
          <w:rFonts w:ascii="Segoe UI" w:eastAsia="Times New Roman" w:hAnsi="Segoe UI" w:cs="Segoe UI"/>
          <w:sz w:val="22"/>
        </w:rPr>
      </w:pP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main</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contractor</w:t>
      </w:r>
      <w:proofErr w:type="spellEnd"/>
      <w:r w:rsidRPr="00683774">
        <w:rPr>
          <w:rFonts w:ascii="Segoe UI" w:eastAsia="Times New Roman" w:hAnsi="Segoe UI" w:cs="Segoe UI"/>
          <w:sz w:val="22"/>
        </w:rPr>
        <w:t xml:space="preserve"> to </w:t>
      </w:r>
      <w:proofErr w:type="spellStart"/>
      <w:r w:rsidRPr="00683774">
        <w:rPr>
          <w:rFonts w:ascii="Segoe UI" w:eastAsia="Times New Roman" w:hAnsi="Segoe UI" w:cs="Segoe UI"/>
          <w:sz w:val="22"/>
        </w:rPr>
        <w:t>its</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invoice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attaches</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an</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invoice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of</w:t>
      </w:r>
      <w:proofErr w:type="spellEnd"/>
      <w:r w:rsidRPr="00683774">
        <w:rPr>
          <w:rFonts w:ascii="Segoe UI" w:eastAsia="Times New Roman" w:hAnsi="Segoe UI" w:cs="Segoe UI"/>
          <w:sz w:val="22"/>
        </w:rPr>
        <w:t xml:space="preserve"> a </w:t>
      </w:r>
      <w:proofErr w:type="spellStart"/>
      <w:r w:rsidRPr="00683774">
        <w:rPr>
          <w:rFonts w:ascii="Segoe UI" w:eastAsia="Times New Roman" w:hAnsi="Segoe UI" w:cs="Segoe UI"/>
          <w:sz w:val="22"/>
        </w:rPr>
        <w:t>Subcontractor</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which</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was</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previously</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approved</w:t>
      </w:r>
      <w:proofErr w:type="spellEnd"/>
      <w:r w:rsidRPr="00683774">
        <w:rPr>
          <w:rFonts w:ascii="Segoe UI" w:eastAsia="Times New Roman" w:hAnsi="Segoe UI" w:cs="Segoe UI"/>
          <w:sz w:val="22"/>
        </w:rPr>
        <w:t>.</w:t>
      </w:r>
    </w:p>
    <w:p w14:paraId="1CD34492" w14:textId="77777777" w:rsidR="00F66B8A" w:rsidRPr="00683774" w:rsidRDefault="00F66B8A" w:rsidP="00F66B8A">
      <w:pPr>
        <w:pStyle w:val="ListParagraph"/>
        <w:spacing w:line="240" w:lineRule="auto"/>
        <w:rPr>
          <w:rFonts w:ascii="Segoe UI" w:eastAsia="Times New Roman" w:hAnsi="Segoe UI" w:cs="Segoe UI"/>
          <w:sz w:val="22"/>
        </w:rPr>
      </w:pPr>
    </w:p>
    <w:p w14:paraId="0A885EEC" w14:textId="77777777" w:rsidR="00683774" w:rsidRPr="003B5981" w:rsidRDefault="00683774" w:rsidP="008224E5">
      <w:pPr>
        <w:spacing w:line="240" w:lineRule="auto"/>
        <w:jc w:val="both"/>
        <w:rPr>
          <w:rFonts w:ascii="Segoe UI" w:eastAsia="Times New Roman" w:hAnsi="Segoe UI" w:cs="Segoe UI"/>
          <w:sz w:val="10"/>
          <w:szCs w:val="10"/>
        </w:rPr>
      </w:pPr>
    </w:p>
    <w:p w14:paraId="133BA0B4" w14:textId="2CAE3869" w:rsidR="008224E5" w:rsidRDefault="008224E5" w:rsidP="008224E5">
      <w:pPr>
        <w:spacing w:line="240" w:lineRule="auto"/>
        <w:jc w:val="both"/>
        <w:rPr>
          <w:rFonts w:ascii="Segoe UI" w:eastAsia="Times New Roman" w:hAnsi="Segoe UI" w:cs="Segoe UI"/>
          <w:sz w:val="22"/>
        </w:rPr>
      </w:pPr>
      <w:proofErr w:type="spellStart"/>
      <w:r w:rsidRPr="00683774">
        <w:rPr>
          <w:rFonts w:ascii="Segoe UI" w:eastAsia="Times New Roman" w:hAnsi="Segoe UI" w:cs="Segoe UI"/>
          <w:sz w:val="22"/>
        </w:rPr>
        <w:t>If</w:t>
      </w:r>
      <w:proofErr w:type="spellEnd"/>
      <w:r w:rsidRPr="00683774">
        <w:rPr>
          <w:rFonts w:ascii="Segoe UI" w:eastAsia="Times New Roman" w:hAnsi="Segoe UI" w:cs="Segoe UI"/>
          <w:sz w:val="22"/>
        </w:rPr>
        <w:t xml:space="preserve"> a </w:t>
      </w:r>
      <w:proofErr w:type="spellStart"/>
      <w:r w:rsidRPr="00683774">
        <w:rPr>
          <w:rFonts w:ascii="Segoe UI" w:eastAsia="Times New Roman" w:hAnsi="Segoe UI" w:cs="Segoe UI"/>
          <w:sz w:val="22"/>
        </w:rPr>
        <w:t>direct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payment</w:t>
      </w:r>
      <w:proofErr w:type="spellEnd"/>
      <w:r w:rsidRPr="00683774">
        <w:rPr>
          <w:rFonts w:ascii="Segoe UI" w:eastAsia="Times New Roman" w:hAnsi="Segoe UI" w:cs="Segoe UI"/>
          <w:sz w:val="22"/>
        </w:rPr>
        <w:t xml:space="preserve"> to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Subcontractor</w:t>
      </w:r>
      <w:proofErr w:type="spellEnd"/>
      <w:r w:rsidRPr="00683774">
        <w:rPr>
          <w:rFonts w:ascii="Segoe UI" w:eastAsia="Times New Roman" w:hAnsi="Segoe UI" w:cs="Segoe UI"/>
          <w:sz w:val="22"/>
        </w:rPr>
        <w:t xml:space="preserve"> is not </w:t>
      </w:r>
      <w:proofErr w:type="spellStart"/>
      <w:r w:rsidRPr="00683774">
        <w:rPr>
          <w:rFonts w:ascii="Segoe UI" w:eastAsia="Times New Roman" w:hAnsi="Segoe UI" w:cs="Segoe UI"/>
          <w:sz w:val="22"/>
        </w:rPr>
        <w:t>required</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Contracting</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Authority</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of</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main</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contractor</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will</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require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that</w:t>
      </w:r>
      <w:proofErr w:type="spellEnd"/>
      <w:r w:rsidRPr="00683774">
        <w:rPr>
          <w:rFonts w:ascii="Segoe UI" w:eastAsia="Times New Roman" w:hAnsi="Segoe UI" w:cs="Segoe UI"/>
          <w:sz w:val="22"/>
        </w:rPr>
        <w:t xml:space="preserve"> not </w:t>
      </w:r>
      <w:proofErr w:type="spellStart"/>
      <w:r w:rsidRPr="00683774">
        <w:rPr>
          <w:rFonts w:ascii="Segoe UI" w:eastAsia="Times New Roman" w:hAnsi="Segoe UI" w:cs="Segoe UI"/>
          <w:sz w:val="22"/>
        </w:rPr>
        <w:t>later</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than</w:t>
      </w:r>
      <w:proofErr w:type="spellEnd"/>
      <w:r w:rsidRPr="00683774">
        <w:rPr>
          <w:rFonts w:ascii="Segoe UI" w:eastAsia="Times New Roman" w:hAnsi="Segoe UI" w:cs="Segoe UI"/>
          <w:sz w:val="22"/>
        </w:rPr>
        <w:t xml:space="preserve"> 60 </w:t>
      </w:r>
      <w:proofErr w:type="spellStart"/>
      <w:r w:rsidRPr="00683774">
        <w:rPr>
          <w:rFonts w:ascii="Segoe UI" w:eastAsia="Times New Roman" w:hAnsi="Segoe UI" w:cs="Segoe UI"/>
          <w:sz w:val="22"/>
        </w:rPr>
        <w:t>days</w:t>
      </w:r>
      <w:proofErr w:type="spellEnd"/>
      <w:r w:rsidRPr="00683774">
        <w:rPr>
          <w:rFonts w:ascii="Segoe UI" w:eastAsia="Times New Roman" w:hAnsi="Segoe UI" w:cs="Segoe UI"/>
          <w:sz w:val="22"/>
        </w:rPr>
        <w:t xml:space="preserve"> from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payment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of</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final</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invoice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main</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contractor</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sends</w:t>
      </w:r>
      <w:proofErr w:type="spellEnd"/>
      <w:r w:rsidRPr="00683774">
        <w:rPr>
          <w:rFonts w:ascii="Segoe UI" w:eastAsia="Times New Roman" w:hAnsi="Segoe UI" w:cs="Segoe UI"/>
          <w:sz w:val="22"/>
        </w:rPr>
        <w:t xml:space="preserve"> a </w:t>
      </w:r>
      <w:proofErr w:type="spellStart"/>
      <w:r w:rsidRPr="00683774">
        <w:rPr>
          <w:rFonts w:ascii="Segoe UI" w:eastAsia="Times New Roman" w:hAnsi="Segoe UI" w:cs="Segoe UI"/>
          <w:sz w:val="22"/>
        </w:rPr>
        <w:t>written</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statement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and</w:t>
      </w:r>
      <w:proofErr w:type="spellEnd"/>
      <w:r w:rsidRPr="00683774">
        <w:rPr>
          <w:rFonts w:ascii="Segoe UI" w:eastAsia="Times New Roman" w:hAnsi="Segoe UI" w:cs="Segoe UI"/>
          <w:sz w:val="22"/>
        </w:rPr>
        <w:t xml:space="preserve"> a </w:t>
      </w:r>
      <w:proofErr w:type="spellStart"/>
      <w:r w:rsidRPr="00683774">
        <w:rPr>
          <w:rFonts w:ascii="Segoe UI" w:eastAsia="Times New Roman" w:hAnsi="Segoe UI" w:cs="Segoe UI"/>
          <w:sz w:val="22"/>
        </w:rPr>
        <w:t>written</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statement</w:t>
      </w:r>
      <w:proofErr w:type="spellEnd"/>
      <w:r w:rsidRPr="00683774">
        <w:rPr>
          <w:rFonts w:ascii="Segoe UI" w:eastAsia="Times New Roman" w:hAnsi="Segoe UI" w:cs="Segoe UI"/>
          <w:sz w:val="22"/>
        </w:rPr>
        <w:t xml:space="preserve"> from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Subcontractor</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that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Subcontractor</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has</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received</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payment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for</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supplied</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goods</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directly</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related</w:t>
      </w:r>
      <w:proofErr w:type="spellEnd"/>
      <w:r w:rsidRPr="00683774">
        <w:rPr>
          <w:rFonts w:ascii="Segoe UI" w:eastAsia="Times New Roman" w:hAnsi="Segoe UI" w:cs="Segoe UI"/>
          <w:sz w:val="22"/>
        </w:rPr>
        <w:t xml:space="preserve"> to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subject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of</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contract</w:t>
      </w:r>
      <w:proofErr w:type="spellEnd"/>
      <w:r w:rsidRPr="00683774">
        <w:rPr>
          <w:rFonts w:ascii="Segoe UI" w:eastAsia="Times New Roman" w:hAnsi="Segoe UI" w:cs="Segoe UI"/>
          <w:sz w:val="22"/>
        </w:rPr>
        <w:t>.</w:t>
      </w:r>
    </w:p>
    <w:p w14:paraId="32B6E239" w14:textId="77777777" w:rsidR="00683774" w:rsidRPr="00683774" w:rsidRDefault="00683774" w:rsidP="008224E5">
      <w:pPr>
        <w:spacing w:line="240" w:lineRule="auto"/>
        <w:jc w:val="both"/>
        <w:rPr>
          <w:rFonts w:ascii="Segoe UI" w:eastAsia="Times New Roman" w:hAnsi="Segoe UI" w:cs="Segoe UI"/>
          <w:sz w:val="10"/>
          <w:szCs w:val="10"/>
        </w:rPr>
      </w:pPr>
    </w:p>
    <w:p w14:paraId="5D7476C6" w14:textId="2E9391B0" w:rsidR="008224E5" w:rsidRDefault="008224E5" w:rsidP="008224E5">
      <w:pPr>
        <w:spacing w:line="240" w:lineRule="auto"/>
        <w:jc w:val="both"/>
        <w:rPr>
          <w:rFonts w:ascii="Segoe UI" w:eastAsia="Times New Roman" w:hAnsi="Segoe UI" w:cs="Segoe UI"/>
          <w:sz w:val="22"/>
        </w:rPr>
      </w:pPr>
      <w:proofErr w:type="spellStart"/>
      <w:r w:rsidRPr="00683774">
        <w:rPr>
          <w:rFonts w:ascii="Segoe UI" w:eastAsia="Times New Roman" w:hAnsi="Segoe UI" w:cs="Segoe UI"/>
          <w:sz w:val="22"/>
        </w:rPr>
        <w:t>If</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main</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contractor</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does</w:t>
      </w:r>
      <w:proofErr w:type="spellEnd"/>
      <w:r w:rsidRPr="00683774">
        <w:rPr>
          <w:rFonts w:ascii="Segoe UI" w:eastAsia="Times New Roman" w:hAnsi="Segoe UI" w:cs="Segoe UI"/>
          <w:sz w:val="22"/>
        </w:rPr>
        <w:t xml:space="preserve"> not </w:t>
      </w:r>
      <w:proofErr w:type="spellStart"/>
      <w:r w:rsidRPr="00683774">
        <w:rPr>
          <w:rFonts w:ascii="Segoe UI" w:eastAsia="Times New Roman" w:hAnsi="Segoe UI" w:cs="Segoe UI"/>
          <w:sz w:val="22"/>
        </w:rPr>
        <w:t>comply</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with</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Article</w:t>
      </w:r>
      <w:proofErr w:type="spellEnd"/>
      <w:r w:rsidRPr="00683774">
        <w:rPr>
          <w:rFonts w:ascii="Segoe UI" w:eastAsia="Times New Roman" w:hAnsi="Segoe UI" w:cs="Segoe UI"/>
          <w:sz w:val="22"/>
        </w:rPr>
        <w:t xml:space="preserve"> 94 </w:t>
      </w:r>
      <w:proofErr w:type="spellStart"/>
      <w:r w:rsidRPr="00683774">
        <w:rPr>
          <w:rFonts w:ascii="Segoe UI" w:eastAsia="Times New Roman" w:hAnsi="Segoe UI" w:cs="Segoe UI"/>
          <w:sz w:val="22"/>
        </w:rPr>
        <w:t>of</w:t>
      </w:r>
      <w:proofErr w:type="spellEnd"/>
      <w:r w:rsidRPr="00683774">
        <w:rPr>
          <w:rFonts w:ascii="Segoe UI" w:eastAsia="Times New Roman" w:hAnsi="Segoe UI" w:cs="Segoe UI"/>
          <w:sz w:val="22"/>
        </w:rPr>
        <w:t xml:space="preserve"> PPA-3,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Contracting</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Authority</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shall</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submit</w:t>
      </w:r>
      <w:proofErr w:type="spellEnd"/>
      <w:r w:rsidRPr="00683774">
        <w:rPr>
          <w:rFonts w:ascii="Segoe UI" w:eastAsia="Times New Roman" w:hAnsi="Segoe UI" w:cs="Segoe UI"/>
          <w:sz w:val="22"/>
        </w:rPr>
        <w:t xml:space="preserve"> a </w:t>
      </w:r>
      <w:proofErr w:type="spellStart"/>
      <w:r w:rsidRPr="00683774">
        <w:rPr>
          <w:rFonts w:ascii="Segoe UI" w:eastAsia="Times New Roman" w:hAnsi="Segoe UI" w:cs="Segoe UI"/>
          <w:sz w:val="22"/>
        </w:rPr>
        <w:t>proposal</w:t>
      </w:r>
      <w:proofErr w:type="spellEnd"/>
      <w:r w:rsidRPr="00683774">
        <w:rPr>
          <w:rFonts w:ascii="Segoe UI" w:eastAsia="Times New Roman" w:hAnsi="Segoe UI" w:cs="Segoe UI"/>
          <w:sz w:val="22"/>
        </w:rPr>
        <w:t xml:space="preserve"> to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National</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Review</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Commission</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about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introduction</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of</w:t>
      </w:r>
      <w:proofErr w:type="spellEnd"/>
      <w:r w:rsidRPr="00683774">
        <w:rPr>
          <w:rFonts w:ascii="Segoe UI" w:eastAsia="Times New Roman" w:hAnsi="Segoe UI" w:cs="Segoe UI"/>
          <w:sz w:val="22"/>
        </w:rPr>
        <w:t xml:space="preserve"> a </w:t>
      </w:r>
      <w:proofErr w:type="spellStart"/>
      <w:r w:rsidRPr="00683774">
        <w:rPr>
          <w:rFonts w:ascii="Segoe UI" w:eastAsia="Times New Roman" w:hAnsi="Segoe UI" w:cs="Segoe UI"/>
          <w:sz w:val="22"/>
        </w:rPr>
        <w:t>minor</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offence</w:t>
      </w:r>
      <w:proofErr w:type="spellEnd"/>
      <w:r w:rsidRPr="00683774">
        <w:rPr>
          <w:rFonts w:ascii="Segoe UI" w:eastAsia="Times New Roman" w:hAnsi="Segoe UI" w:cs="Segoe UI"/>
          <w:sz w:val="22"/>
        </w:rPr>
        <w:t xml:space="preserve"> procedure </w:t>
      </w:r>
      <w:proofErr w:type="spellStart"/>
      <w:r w:rsidRPr="00683774">
        <w:rPr>
          <w:rFonts w:ascii="Segoe UI" w:eastAsia="Times New Roman" w:hAnsi="Segoe UI" w:cs="Segoe UI"/>
          <w:sz w:val="22"/>
        </w:rPr>
        <w:t>referred</w:t>
      </w:r>
      <w:proofErr w:type="spellEnd"/>
      <w:r w:rsidRPr="00683774">
        <w:rPr>
          <w:rFonts w:ascii="Segoe UI" w:eastAsia="Times New Roman" w:hAnsi="Segoe UI" w:cs="Segoe UI"/>
          <w:sz w:val="22"/>
        </w:rPr>
        <w:t xml:space="preserve"> to in </w:t>
      </w:r>
      <w:proofErr w:type="spellStart"/>
      <w:r w:rsidRPr="00683774">
        <w:rPr>
          <w:rFonts w:ascii="Segoe UI" w:eastAsia="Times New Roman" w:hAnsi="Segoe UI" w:cs="Segoe UI"/>
          <w:sz w:val="22"/>
        </w:rPr>
        <w:t>point</w:t>
      </w:r>
      <w:proofErr w:type="spellEnd"/>
      <w:r w:rsidRPr="00683774">
        <w:rPr>
          <w:rFonts w:ascii="Segoe UI" w:eastAsia="Times New Roman" w:hAnsi="Segoe UI" w:cs="Segoe UI"/>
          <w:sz w:val="22"/>
        </w:rPr>
        <w:t xml:space="preserve"> 2 </w:t>
      </w:r>
      <w:proofErr w:type="spellStart"/>
      <w:r w:rsidRPr="00683774">
        <w:rPr>
          <w:rFonts w:ascii="Segoe UI" w:eastAsia="Times New Roman" w:hAnsi="Segoe UI" w:cs="Segoe UI"/>
          <w:sz w:val="22"/>
        </w:rPr>
        <w:t>of</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first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paragraph</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of</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Article</w:t>
      </w:r>
      <w:proofErr w:type="spellEnd"/>
      <w:r w:rsidRPr="00683774">
        <w:rPr>
          <w:rFonts w:ascii="Segoe UI" w:eastAsia="Times New Roman" w:hAnsi="Segoe UI" w:cs="Segoe UI"/>
          <w:sz w:val="22"/>
        </w:rPr>
        <w:t xml:space="preserve"> 112 </w:t>
      </w:r>
      <w:proofErr w:type="spellStart"/>
      <w:r w:rsidRPr="00683774">
        <w:rPr>
          <w:rFonts w:ascii="Segoe UI" w:eastAsia="Times New Roman" w:hAnsi="Segoe UI" w:cs="Segoe UI"/>
          <w:sz w:val="22"/>
        </w:rPr>
        <w:t>of</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PPA-3.</w:t>
      </w:r>
    </w:p>
    <w:p w14:paraId="6E48E87F" w14:textId="77777777" w:rsidR="00683774" w:rsidRPr="00683774" w:rsidRDefault="00683774" w:rsidP="008224E5">
      <w:pPr>
        <w:spacing w:line="240" w:lineRule="auto"/>
        <w:jc w:val="both"/>
        <w:rPr>
          <w:rFonts w:ascii="Segoe UI" w:eastAsia="Times New Roman" w:hAnsi="Segoe UI" w:cs="Segoe UI"/>
          <w:sz w:val="10"/>
          <w:szCs w:val="10"/>
        </w:rPr>
      </w:pPr>
    </w:p>
    <w:p w14:paraId="252253F7" w14:textId="60490053" w:rsidR="004728A4" w:rsidRDefault="008224E5" w:rsidP="000C5C55">
      <w:pPr>
        <w:spacing w:line="240" w:lineRule="auto"/>
        <w:jc w:val="both"/>
        <w:rPr>
          <w:rFonts w:ascii="Segoe UI" w:eastAsia="Times New Roman" w:hAnsi="Segoe UI" w:cs="Segoe UI"/>
          <w:sz w:val="22"/>
        </w:rPr>
      </w:pPr>
      <w:r w:rsidRPr="00683774">
        <w:rPr>
          <w:rFonts w:ascii="Segoe UI" w:eastAsia="Times New Roman" w:hAnsi="Segoe UI" w:cs="Segoe UI"/>
          <w:sz w:val="22"/>
        </w:rPr>
        <w:t xml:space="preserve">In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event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that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tenderer</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acts</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with</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Subcontractors</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tenderer</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shall</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submit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authorization</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for</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direct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payments</w:t>
      </w:r>
      <w:proofErr w:type="spellEnd"/>
      <w:r w:rsidRPr="00683774">
        <w:rPr>
          <w:rFonts w:ascii="Segoe UI" w:eastAsia="Times New Roman" w:hAnsi="Segoe UI" w:cs="Segoe UI"/>
          <w:sz w:val="22"/>
        </w:rPr>
        <w:t xml:space="preserve"> (FORM </w:t>
      </w:r>
      <w:r w:rsidR="009C0B17">
        <w:rPr>
          <w:rFonts w:ascii="Segoe UI" w:eastAsia="Times New Roman" w:hAnsi="Segoe UI" w:cs="Segoe UI"/>
          <w:sz w:val="22"/>
        </w:rPr>
        <w:t>3</w:t>
      </w:r>
      <w:r w:rsidR="00026E0A" w:rsidRPr="00683774">
        <w:rPr>
          <w:rFonts w:ascii="Segoe UI" w:eastAsia="Times New Roman" w:hAnsi="Segoe UI" w:cs="Segoe UI"/>
          <w:sz w:val="22"/>
        </w:rPr>
        <w:t>.</w:t>
      </w:r>
      <w:r w:rsidR="009C0B17">
        <w:rPr>
          <w:rFonts w:ascii="Segoe UI" w:eastAsia="Times New Roman" w:hAnsi="Segoe UI" w:cs="Segoe UI"/>
          <w:sz w:val="22"/>
        </w:rPr>
        <w:t>1</w:t>
      </w:r>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or</w:t>
      </w:r>
      <w:proofErr w:type="spellEnd"/>
      <w:r w:rsidRPr="00683774">
        <w:rPr>
          <w:rFonts w:ascii="Segoe UI" w:eastAsia="Times New Roman" w:hAnsi="Segoe UI" w:cs="Segoe UI"/>
          <w:sz w:val="22"/>
        </w:rPr>
        <w:t xml:space="preserve"> a </w:t>
      </w:r>
      <w:proofErr w:type="spellStart"/>
      <w:r w:rsidRPr="00683774">
        <w:rPr>
          <w:rFonts w:ascii="Segoe UI" w:eastAsia="Times New Roman" w:hAnsi="Segoe UI" w:cs="Segoe UI"/>
          <w:sz w:val="22"/>
        </w:rPr>
        <w:t>statement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that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bid</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does</w:t>
      </w:r>
      <w:proofErr w:type="spellEnd"/>
      <w:r w:rsidRPr="00683774">
        <w:rPr>
          <w:rFonts w:ascii="Segoe UI" w:eastAsia="Times New Roman" w:hAnsi="Segoe UI" w:cs="Segoe UI"/>
          <w:sz w:val="22"/>
        </w:rPr>
        <w:t xml:space="preserve"> NOT </w:t>
      </w:r>
      <w:proofErr w:type="spellStart"/>
      <w:r w:rsidRPr="00683774">
        <w:rPr>
          <w:rFonts w:ascii="Segoe UI" w:eastAsia="Times New Roman" w:hAnsi="Segoe UI" w:cs="Segoe UI"/>
          <w:sz w:val="22"/>
        </w:rPr>
        <w:t>act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with</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Subcontractors</w:t>
      </w:r>
      <w:proofErr w:type="spellEnd"/>
      <w:r w:rsidRPr="00683774">
        <w:rPr>
          <w:rFonts w:ascii="Segoe UI" w:eastAsia="Times New Roman" w:hAnsi="Segoe UI" w:cs="Segoe UI"/>
          <w:sz w:val="22"/>
        </w:rPr>
        <w:t xml:space="preserve">. In </w:t>
      </w:r>
      <w:proofErr w:type="spellStart"/>
      <w:r w:rsidRPr="00683774">
        <w:rPr>
          <w:rFonts w:ascii="Segoe UI" w:eastAsia="Times New Roman" w:hAnsi="Segoe UI" w:cs="Segoe UI"/>
          <w:sz w:val="22"/>
        </w:rPr>
        <w:t>this</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case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tenderer</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submits</w:t>
      </w:r>
      <w:proofErr w:type="spellEnd"/>
      <w:r w:rsidRPr="00683774">
        <w:rPr>
          <w:rFonts w:ascii="Segoe UI" w:eastAsia="Times New Roman" w:hAnsi="Segoe UI" w:cs="Segoe UI"/>
          <w:sz w:val="22"/>
        </w:rPr>
        <w:t xml:space="preserve"> a </w:t>
      </w:r>
      <w:proofErr w:type="spellStart"/>
      <w:r w:rsidRPr="00683774">
        <w:rPr>
          <w:rFonts w:ascii="Segoe UI" w:eastAsia="Times New Roman" w:hAnsi="Segoe UI" w:cs="Segoe UI"/>
          <w:sz w:val="22"/>
        </w:rPr>
        <w:t>declaration</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of</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the</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bid</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without</w:t>
      </w:r>
      <w:proofErr w:type="spellEnd"/>
      <w:r w:rsidRPr="00683774">
        <w:rPr>
          <w:rFonts w:ascii="Segoe UI" w:eastAsia="Times New Roman" w:hAnsi="Segoe UI" w:cs="Segoe UI"/>
          <w:sz w:val="22"/>
        </w:rPr>
        <w:t xml:space="preserve"> </w:t>
      </w:r>
      <w:proofErr w:type="spellStart"/>
      <w:r w:rsidRPr="00683774">
        <w:rPr>
          <w:rFonts w:ascii="Segoe UI" w:eastAsia="Times New Roman" w:hAnsi="Segoe UI" w:cs="Segoe UI"/>
          <w:sz w:val="22"/>
        </w:rPr>
        <w:t>Subcontractors</w:t>
      </w:r>
      <w:proofErr w:type="spellEnd"/>
      <w:r w:rsidRPr="00683774">
        <w:rPr>
          <w:rFonts w:ascii="Segoe UI" w:eastAsia="Times New Roman" w:hAnsi="Segoe UI" w:cs="Segoe UI"/>
          <w:sz w:val="22"/>
        </w:rPr>
        <w:t xml:space="preserve"> (FORM </w:t>
      </w:r>
      <w:r w:rsidR="009C0B17">
        <w:rPr>
          <w:rFonts w:ascii="Segoe UI" w:eastAsia="Times New Roman" w:hAnsi="Segoe UI" w:cs="Segoe UI"/>
          <w:sz w:val="22"/>
        </w:rPr>
        <w:t>3</w:t>
      </w:r>
      <w:r w:rsidRPr="00683774">
        <w:rPr>
          <w:rFonts w:ascii="Segoe UI" w:eastAsia="Times New Roman" w:hAnsi="Segoe UI" w:cs="Segoe UI"/>
          <w:sz w:val="22"/>
        </w:rPr>
        <w:t>).</w:t>
      </w:r>
    </w:p>
    <w:p w14:paraId="393F2DAE" w14:textId="77777777" w:rsidR="00683774" w:rsidRPr="003B5981" w:rsidRDefault="00683774" w:rsidP="000C5C55">
      <w:pPr>
        <w:spacing w:line="240" w:lineRule="auto"/>
        <w:jc w:val="both"/>
        <w:rPr>
          <w:rFonts w:ascii="Segoe UI" w:eastAsia="Times New Roman" w:hAnsi="Segoe UI" w:cs="Segoe UI"/>
          <w:sz w:val="18"/>
          <w:szCs w:val="18"/>
        </w:rPr>
      </w:pPr>
    </w:p>
    <w:p w14:paraId="1F762841" w14:textId="4582157A" w:rsidR="005209CC" w:rsidRPr="00756B78"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15" w:name="_Toc92966426"/>
      <w:r>
        <w:rPr>
          <w:rFonts w:ascii="Segoe UI" w:hAnsi="Segoe UI" w:cs="Segoe UI"/>
          <w:sz w:val="28"/>
        </w:rPr>
        <w:t>1.9</w:t>
      </w:r>
      <w:r w:rsidR="00D55908">
        <w:rPr>
          <w:rFonts w:ascii="Segoe UI" w:hAnsi="Segoe UI" w:cs="Segoe UI"/>
          <w:sz w:val="28"/>
        </w:rPr>
        <w:t xml:space="preserve"> </w:t>
      </w:r>
      <w:bookmarkEnd w:id="5"/>
      <w:bookmarkEnd w:id="6"/>
      <w:bookmarkEnd w:id="15"/>
      <w:r w:rsidR="00756B78" w:rsidRPr="00205243">
        <w:rPr>
          <w:rFonts w:ascii="Segoe UI" w:hAnsi="Segoe UI" w:cs="Segoe UI"/>
          <w:sz w:val="28"/>
          <w:lang w:eastAsia="sl-SI"/>
        </w:rPr>
        <w:t>EXAMINATION AND EVALUATION OF THE BIDS</w:t>
      </w:r>
    </w:p>
    <w:p w14:paraId="7DDEEC31" w14:textId="347B9A7A" w:rsidR="005A2577" w:rsidRDefault="00494EA4" w:rsidP="00C2797A">
      <w:pPr>
        <w:tabs>
          <w:tab w:val="num" w:pos="709"/>
        </w:tabs>
        <w:spacing w:line="240" w:lineRule="auto"/>
        <w:jc w:val="both"/>
        <w:rPr>
          <w:rFonts w:ascii="Segoe UI" w:eastAsia="Times New Roman" w:hAnsi="Segoe UI" w:cs="Segoe UI"/>
          <w:sz w:val="22"/>
        </w:rPr>
      </w:pPr>
      <w:bookmarkStart w:id="16" w:name="_Toc336851732"/>
      <w:bookmarkStart w:id="17" w:name="_Toc336851780"/>
      <w:proofErr w:type="spellStart"/>
      <w:r w:rsidRPr="00494EA4">
        <w:rPr>
          <w:rFonts w:ascii="Segoe UI" w:eastAsia="Times New Roman" w:hAnsi="Segoe UI" w:cs="Segoe UI"/>
          <w:sz w:val="22"/>
        </w:rPr>
        <w:t>Based</w:t>
      </w:r>
      <w:proofErr w:type="spellEnd"/>
      <w:r w:rsidRPr="00494EA4">
        <w:rPr>
          <w:rFonts w:ascii="Segoe UI" w:eastAsia="Times New Roman" w:hAnsi="Segoe UI" w:cs="Segoe UI"/>
          <w:sz w:val="22"/>
        </w:rPr>
        <w:t xml:space="preserve"> on </w:t>
      </w:r>
      <w:proofErr w:type="spellStart"/>
      <w:r w:rsidRPr="00494EA4">
        <w:rPr>
          <w:rFonts w:ascii="Segoe UI" w:eastAsia="Times New Roman" w:hAnsi="Segoe UI" w:cs="Segoe UI"/>
          <w:sz w:val="22"/>
        </w:rPr>
        <w:t>the</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conditions</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and</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criteria</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specified</w:t>
      </w:r>
      <w:proofErr w:type="spellEnd"/>
      <w:r w:rsidRPr="00494EA4">
        <w:rPr>
          <w:rFonts w:ascii="Segoe UI" w:eastAsia="Times New Roman" w:hAnsi="Segoe UI" w:cs="Segoe UI"/>
          <w:sz w:val="22"/>
        </w:rPr>
        <w:t xml:space="preserve"> in </w:t>
      </w:r>
      <w:proofErr w:type="spellStart"/>
      <w:r w:rsidRPr="00494EA4">
        <w:rPr>
          <w:rFonts w:ascii="Segoe UI" w:eastAsia="Times New Roman" w:hAnsi="Segoe UI" w:cs="Segoe UI"/>
          <w:sz w:val="22"/>
        </w:rPr>
        <w:t>the</w:t>
      </w:r>
      <w:proofErr w:type="spellEnd"/>
      <w:r w:rsidRPr="00494EA4">
        <w:rPr>
          <w:rFonts w:ascii="Segoe UI" w:eastAsia="Times New Roman" w:hAnsi="Segoe UI" w:cs="Segoe UI"/>
          <w:sz w:val="22"/>
        </w:rPr>
        <w:t xml:space="preserve"> tender </w:t>
      </w:r>
      <w:proofErr w:type="spellStart"/>
      <w:r w:rsidRPr="00494EA4">
        <w:rPr>
          <w:rFonts w:ascii="Segoe UI" w:eastAsia="Times New Roman" w:hAnsi="Segoe UI" w:cs="Segoe UI"/>
          <w:sz w:val="22"/>
        </w:rPr>
        <w:t>documentation</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the</w:t>
      </w:r>
      <w:proofErr w:type="spellEnd"/>
      <w:r w:rsidRPr="00494EA4">
        <w:rPr>
          <w:rFonts w:ascii="Segoe UI" w:eastAsia="Times New Roman" w:hAnsi="Segoe UI" w:cs="Segoe UI"/>
          <w:sz w:val="22"/>
        </w:rPr>
        <w:t xml:space="preserve"> </w:t>
      </w:r>
      <w:proofErr w:type="spellStart"/>
      <w:r w:rsidR="000A0332" w:rsidRPr="000A0332">
        <w:rPr>
          <w:rFonts w:ascii="Segoe UI" w:eastAsia="Times New Roman" w:hAnsi="Segoe UI" w:cs="Segoe UI"/>
          <w:sz w:val="22"/>
        </w:rPr>
        <w:t>Contracting</w:t>
      </w:r>
      <w:proofErr w:type="spellEnd"/>
      <w:r w:rsidR="000A0332" w:rsidRPr="000A0332">
        <w:rPr>
          <w:rFonts w:ascii="Segoe UI" w:eastAsia="Times New Roman" w:hAnsi="Segoe UI" w:cs="Segoe UI"/>
          <w:sz w:val="22"/>
        </w:rPr>
        <w:t xml:space="preserve"> </w:t>
      </w:r>
      <w:proofErr w:type="spellStart"/>
      <w:r w:rsidR="000A0332" w:rsidRPr="000A0332">
        <w:rPr>
          <w:rFonts w:ascii="Segoe UI" w:eastAsia="Times New Roman" w:hAnsi="Segoe UI" w:cs="Segoe UI"/>
          <w:sz w:val="22"/>
        </w:rPr>
        <w:t>Authority</w:t>
      </w:r>
      <w:proofErr w:type="spellEnd"/>
      <w:r w:rsidR="000A0332" w:rsidRPr="000A0332">
        <w:rPr>
          <w:rFonts w:ascii="Segoe UI" w:eastAsia="Times New Roman" w:hAnsi="Segoe UI" w:cs="Segoe UI"/>
          <w:sz w:val="22"/>
        </w:rPr>
        <w:t xml:space="preserve"> </w:t>
      </w:r>
      <w:proofErr w:type="spellStart"/>
      <w:r w:rsidRPr="00494EA4">
        <w:rPr>
          <w:rFonts w:ascii="Segoe UI" w:eastAsia="Times New Roman" w:hAnsi="Segoe UI" w:cs="Segoe UI"/>
          <w:sz w:val="22"/>
        </w:rPr>
        <w:t>will</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select</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the</w:t>
      </w:r>
      <w:proofErr w:type="spellEnd"/>
      <w:r w:rsidRPr="00494EA4">
        <w:rPr>
          <w:rFonts w:ascii="Segoe UI" w:eastAsia="Times New Roman" w:hAnsi="Segoe UI" w:cs="Segoe UI"/>
          <w:sz w:val="22"/>
        </w:rPr>
        <w:t xml:space="preserve"> </w:t>
      </w:r>
      <w:proofErr w:type="spellStart"/>
      <w:r w:rsidR="000A0332">
        <w:rPr>
          <w:rFonts w:ascii="Segoe UI" w:eastAsia="Times New Roman" w:hAnsi="Segoe UI" w:cs="Segoe UI"/>
          <w:sz w:val="22"/>
        </w:rPr>
        <w:t>Bidder</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with</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whom</w:t>
      </w:r>
      <w:proofErr w:type="spellEnd"/>
      <w:r w:rsidRPr="00494EA4">
        <w:rPr>
          <w:rFonts w:ascii="Segoe UI" w:eastAsia="Times New Roman" w:hAnsi="Segoe UI" w:cs="Segoe UI"/>
          <w:sz w:val="22"/>
        </w:rPr>
        <w:t xml:space="preserve"> he </w:t>
      </w:r>
      <w:proofErr w:type="spellStart"/>
      <w:r w:rsidRPr="00494EA4">
        <w:rPr>
          <w:rFonts w:ascii="Segoe UI" w:eastAsia="Times New Roman" w:hAnsi="Segoe UI" w:cs="Segoe UI"/>
          <w:sz w:val="22"/>
        </w:rPr>
        <w:t>will</w:t>
      </w:r>
      <w:proofErr w:type="spellEnd"/>
      <w:r w:rsidRPr="00494EA4">
        <w:rPr>
          <w:rFonts w:ascii="Segoe UI" w:eastAsia="Times New Roman" w:hAnsi="Segoe UI" w:cs="Segoe UI"/>
          <w:sz w:val="22"/>
        </w:rPr>
        <w:t xml:space="preserve"> enter </w:t>
      </w:r>
      <w:proofErr w:type="spellStart"/>
      <w:r w:rsidRPr="00494EA4">
        <w:rPr>
          <w:rFonts w:ascii="Segoe UI" w:eastAsia="Times New Roman" w:hAnsi="Segoe UI" w:cs="Segoe UI"/>
          <w:sz w:val="22"/>
        </w:rPr>
        <w:t>into</w:t>
      </w:r>
      <w:proofErr w:type="spellEnd"/>
      <w:r w:rsidRPr="00494EA4">
        <w:rPr>
          <w:rFonts w:ascii="Segoe UI" w:eastAsia="Times New Roman" w:hAnsi="Segoe UI" w:cs="Segoe UI"/>
          <w:sz w:val="22"/>
        </w:rPr>
        <w:t xml:space="preserve"> a </w:t>
      </w:r>
      <w:proofErr w:type="spellStart"/>
      <w:r w:rsidRPr="00494EA4">
        <w:rPr>
          <w:rFonts w:ascii="Segoe UI" w:eastAsia="Times New Roman" w:hAnsi="Segoe UI" w:cs="Segoe UI"/>
          <w:sz w:val="22"/>
        </w:rPr>
        <w:t>contract</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for</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the</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supply</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of</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goods</w:t>
      </w:r>
      <w:proofErr w:type="spellEnd"/>
      <w:r w:rsidRPr="00494EA4">
        <w:rPr>
          <w:rFonts w:ascii="Segoe UI" w:eastAsia="Times New Roman" w:hAnsi="Segoe UI" w:cs="Segoe UI"/>
          <w:sz w:val="22"/>
        </w:rPr>
        <w:t>/</w:t>
      </w:r>
      <w:proofErr w:type="spellStart"/>
      <w:r w:rsidRPr="00494EA4">
        <w:rPr>
          <w:rFonts w:ascii="Segoe UI" w:eastAsia="Times New Roman" w:hAnsi="Segoe UI" w:cs="Segoe UI"/>
          <w:sz w:val="22"/>
        </w:rPr>
        <w:t>performance</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of</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the</w:t>
      </w:r>
      <w:proofErr w:type="spellEnd"/>
      <w:r w:rsidRPr="00494EA4">
        <w:rPr>
          <w:rFonts w:ascii="Segoe UI" w:eastAsia="Times New Roman" w:hAnsi="Segoe UI" w:cs="Segoe UI"/>
          <w:sz w:val="22"/>
        </w:rPr>
        <w:t xml:space="preserve"> </w:t>
      </w:r>
      <w:proofErr w:type="spellStart"/>
      <w:r w:rsidRPr="00494EA4">
        <w:rPr>
          <w:rFonts w:ascii="Segoe UI" w:eastAsia="Times New Roman" w:hAnsi="Segoe UI" w:cs="Segoe UI"/>
          <w:sz w:val="22"/>
        </w:rPr>
        <w:t>service</w:t>
      </w:r>
      <w:proofErr w:type="spellEnd"/>
      <w:r w:rsidRPr="00494EA4">
        <w:rPr>
          <w:rFonts w:ascii="Segoe UI" w:eastAsia="Times New Roman" w:hAnsi="Segoe UI" w:cs="Segoe UI"/>
          <w:sz w:val="22"/>
        </w:rPr>
        <w:t>.</w:t>
      </w:r>
    </w:p>
    <w:p w14:paraId="47740BAC" w14:textId="77777777" w:rsidR="00494EA4" w:rsidRPr="002C0FD5" w:rsidRDefault="00494EA4" w:rsidP="00C2797A">
      <w:pPr>
        <w:tabs>
          <w:tab w:val="num" w:pos="709"/>
        </w:tabs>
        <w:spacing w:line="240" w:lineRule="auto"/>
        <w:jc w:val="both"/>
        <w:rPr>
          <w:rFonts w:ascii="Segoe UI" w:eastAsia="Times New Roman" w:hAnsi="Segoe UI" w:cs="Segoe UI"/>
          <w:sz w:val="22"/>
        </w:rPr>
      </w:pPr>
    </w:p>
    <w:p w14:paraId="2943621E" w14:textId="1ABED8A5" w:rsidR="00B42EBA" w:rsidRDefault="00B42EBA" w:rsidP="00C2797A">
      <w:pPr>
        <w:tabs>
          <w:tab w:val="num" w:pos="709"/>
        </w:tabs>
        <w:spacing w:line="240" w:lineRule="auto"/>
        <w:jc w:val="both"/>
        <w:rPr>
          <w:rFonts w:ascii="Segoe UI" w:eastAsia="Times New Roman" w:hAnsi="Segoe UI" w:cs="Segoe UI"/>
          <w:sz w:val="22"/>
        </w:rPr>
      </w:pPr>
      <w:proofErr w:type="spellStart"/>
      <w:r w:rsidRPr="00B42EBA">
        <w:rPr>
          <w:rFonts w:ascii="Segoe UI" w:eastAsia="Times New Roman" w:hAnsi="Segoe UI" w:cs="Segoe UI"/>
          <w:sz w:val="22"/>
        </w:rPr>
        <w:t>Before</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awarding</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the</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contract</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the</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Contracting</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Authority</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will</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verify</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the</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existence</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and</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content</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of</w:t>
      </w:r>
      <w:proofErr w:type="spellEnd"/>
      <w:r w:rsidRPr="00B42EBA">
        <w:rPr>
          <w:rFonts w:ascii="Segoe UI" w:eastAsia="Times New Roman" w:hAnsi="Segoe UI" w:cs="Segoe UI"/>
          <w:sz w:val="22"/>
        </w:rPr>
        <w:t xml:space="preserve"> data </w:t>
      </w:r>
      <w:proofErr w:type="spellStart"/>
      <w:r w:rsidRPr="00B42EBA">
        <w:rPr>
          <w:rFonts w:ascii="Segoe UI" w:eastAsia="Times New Roman" w:hAnsi="Segoe UI" w:cs="Segoe UI"/>
          <w:sz w:val="22"/>
        </w:rPr>
        <w:t>or</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other</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information</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indicated</w:t>
      </w:r>
      <w:proofErr w:type="spellEnd"/>
      <w:r w:rsidRPr="00B42EBA">
        <w:rPr>
          <w:rFonts w:ascii="Segoe UI" w:eastAsia="Times New Roman" w:hAnsi="Segoe UI" w:cs="Segoe UI"/>
          <w:sz w:val="22"/>
        </w:rPr>
        <w:t xml:space="preserve"> in </w:t>
      </w:r>
      <w:proofErr w:type="spellStart"/>
      <w:r w:rsidRPr="00B42EBA">
        <w:rPr>
          <w:rFonts w:ascii="Segoe UI" w:eastAsia="Times New Roman" w:hAnsi="Segoe UI" w:cs="Segoe UI"/>
          <w:sz w:val="22"/>
        </w:rPr>
        <w:t>the</w:t>
      </w:r>
      <w:proofErr w:type="spellEnd"/>
      <w:r w:rsidRPr="00B42EBA">
        <w:rPr>
          <w:rFonts w:ascii="Segoe UI" w:eastAsia="Times New Roman" w:hAnsi="Segoe UI" w:cs="Segoe UI"/>
          <w:sz w:val="22"/>
        </w:rPr>
        <w:t xml:space="preserve"> tender </w:t>
      </w:r>
      <w:proofErr w:type="spellStart"/>
      <w:r w:rsidRPr="00B42EBA">
        <w:rPr>
          <w:rFonts w:ascii="Segoe UI" w:eastAsia="Times New Roman" w:hAnsi="Segoe UI" w:cs="Segoe UI"/>
          <w:sz w:val="22"/>
        </w:rPr>
        <w:t>of</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the</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tenderer</w:t>
      </w:r>
      <w:proofErr w:type="spellEnd"/>
      <w:r w:rsidRPr="00B42EBA">
        <w:rPr>
          <w:rFonts w:ascii="Segoe UI" w:eastAsia="Times New Roman" w:hAnsi="Segoe UI" w:cs="Segoe UI"/>
          <w:sz w:val="22"/>
        </w:rPr>
        <w:t xml:space="preserve"> to </w:t>
      </w:r>
      <w:proofErr w:type="spellStart"/>
      <w:r w:rsidRPr="00B42EBA">
        <w:rPr>
          <w:rFonts w:ascii="Segoe UI" w:eastAsia="Times New Roman" w:hAnsi="Segoe UI" w:cs="Segoe UI"/>
          <w:sz w:val="22"/>
        </w:rPr>
        <w:t>which</w:t>
      </w:r>
      <w:proofErr w:type="spellEnd"/>
      <w:r w:rsidRPr="00B42EBA">
        <w:rPr>
          <w:rFonts w:ascii="Segoe UI" w:eastAsia="Times New Roman" w:hAnsi="Segoe UI" w:cs="Segoe UI"/>
          <w:sz w:val="22"/>
        </w:rPr>
        <w:t xml:space="preserve"> it </w:t>
      </w:r>
      <w:proofErr w:type="spellStart"/>
      <w:r w:rsidRPr="00B42EBA">
        <w:rPr>
          <w:rFonts w:ascii="Segoe UI" w:eastAsia="Times New Roman" w:hAnsi="Segoe UI" w:cs="Segoe UI"/>
          <w:sz w:val="22"/>
        </w:rPr>
        <w:t>has</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decided</w:t>
      </w:r>
      <w:proofErr w:type="spellEnd"/>
      <w:r w:rsidRPr="00B42EBA">
        <w:rPr>
          <w:rFonts w:ascii="Segoe UI" w:eastAsia="Times New Roman" w:hAnsi="Segoe UI" w:cs="Segoe UI"/>
          <w:sz w:val="22"/>
        </w:rPr>
        <w:t xml:space="preserve"> to </w:t>
      </w:r>
      <w:proofErr w:type="spellStart"/>
      <w:r w:rsidRPr="00B42EBA">
        <w:rPr>
          <w:rFonts w:ascii="Segoe UI" w:eastAsia="Times New Roman" w:hAnsi="Segoe UI" w:cs="Segoe UI"/>
          <w:sz w:val="22"/>
        </w:rPr>
        <w:t>award</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the</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contract</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The</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Contracting</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Authority</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will</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perform</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an</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examination</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and</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evaluation</w:t>
      </w:r>
      <w:proofErr w:type="spellEnd"/>
      <w:r w:rsidRPr="00B42EBA">
        <w:rPr>
          <w:rFonts w:ascii="Segoe UI" w:eastAsia="Times New Roman" w:hAnsi="Segoe UI" w:cs="Segoe UI"/>
          <w:sz w:val="22"/>
        </w:rPr>
        <w:t xml:space="preserve"> in line </w:t>
      </w:r>
      <w:proofErr w:type="spellStart"/>
      <w:r w:rsidRPr="00B42EBA">
        <w:rPr>
          <w:rFonts w:ascii="Segoe UI" w:eastAsia="Times New Roman" w:hAnsi="Segoe UI" w:cs="Segoe UI"/>
          <w:sz w:val="22"/>
        </w:rPr>
        <w:t>with</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Article</w:t>
      </w:r>
      <w:proofErr w:type="spellEnd"/>
      <w:r w:rsidRPr="00B42EBA">
        <w:rPr>
          <w:rFonts w:ascii="Segoe UI" w:eastAsia="Times New Roman" w:hAnsi="Segoe UI" w:cs="Segoe UI"/>
          <w:sz w:val="22"/>
        </w:rPr>
        <w:t xml:space="preserve"> 89 </w:t>
      </w:r>
      <w:proofErr w:type="spellStart"/>
      <w:r w:rsidRPr="00B42EBA">
        <w:rPr>
          <w:rFonts w:ascii="Segoe UI" w:eastAsia="Times New Roman" w:hAnsi="Segoe UI" w:cs="Segoe UI"/>
          <w:sz w:val="22"/>
        </w:rPr>
        <w:t>of</w:t>
      </w:r>
      <w:proofErr w:type="spellEnd"/>
      <w:r w:rsidRPr="00B42EBA">
        <w:rPr>
          <w:rFonts w:ascii="Segoe UI" w:eastAsia="Times New Roman" w:hAnsi="Segoe UI" w:cs="Segoe UI"/>
          <w:sz w:val="22"/>
        </w:rPr>
        <w:t xml:space="preserve"> </w:t>
      </w:r>
      <w:proofErr w:type="spellStart"/>
      <w:r w:rsidRPr="00B42EBA">
        <w:rPr>
          <w:rFonts w:ascii="Segoe UI" w:eastAsia="Times New Roman" w:hAnsi="Segoe UI" w:cs="Segoe UI"/>
          <w:sz w:val="22"/>
        </w:rPr>
        <w:t>the</w:t>
      </w:r>
      <w:proofErr w:type="spellEnd"/>
      <w:r w:rsidRPr="00B42EBA">
        <w:rPr>
          <w:rFonts w:ascii="Segoe UI" w:eastAsia="Times New Roman" w:hAnsi="Segoe UI" w:cs="Segoe UI"/>
          <w:sz w:val="22"/>
        </w:rPr>
        <w:t xml:space="preserve"> PPA-3.</w:t>
      </w:r>
    </w:p>
    <w:p w14:paraId="4F1C673A" w14:textId="77777777" w:rsidR="00E24D8B" w:rsidRPr="00567447" w:rsidRDefault="00E24D8B" w:rsidP="00C2797A">
      <w:pPr>
        <w:tabs>
          <w:tab w:val="num" w:pos="709"/>
        </w:tabs>
        <w:spacing w:line="240" w:lineRule="auto"/>
        <w:jc w:val="both"/>
        <w:rPr>
          <w:rFonts w:ascii="Segoe UI" w:eastAsia="Times New Roman" w:hAnsi="Segoe UI" w:cs="Segoe UI"/>
          <w:sz w:val="10"/>
          <w:szCs w:val="10"/>
        </w:rPr>
      </w:pPr>
    </w:p>
    <w:p w14:paraId="73099054" w14:textId="2B1C6243" w:rsidR="005209CC" w:rsidRPr="005F7B8A"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18" w:name="_Toc464638490"/>
      <w:bookmarkStart w:id="19" w:name="_Toc464638491"/>
      <w:bookmarkStart w:id="20" w:name="_Toc92966427"/>
      <w:bookmarkEnd w:id="18"/>
      <w:bookmarkEnd w:id="19"/>
      <w:r>
        <w:rPr>
          <w:rFonts w:ascii="Segoe UI" w:hAnsi="Segoe UI" w:cs="Segoe UI"/>
          <w:sz w:val="28"/>
        </w:rPr>
        <w:t>1</w:t>
      </w:r>
      <w:r w:rsidR="00A435A8">
        <w:rPr>
          <w:rFonts w:ascii="Segoe UI" w:hAnsi="Segoe UI" w:cs="Segoe UI"/>
          <w:sz w:val="28"/>
        </w:rPr>
        <w:t xml:space="preserve">.10 </w:t>
      </w:r>
      <w:bookmarkEnd w:id="16"/>
      <w:bookmarkEnd w:id="17"/>
      <w:bookmarkEnd w:id="20"/>
      <w:r w:rsidR="00DC17FD">
        <w:rPr>
          <w:rFonts w:ascii="Segoe UI" w:hAnsi="Segoe UI" w:cs="Segoe UI"/>
          <w:sz w:val="28"/>
        </w:rPr>
        <w:t>submission and delivery of the bid</w:t>
      </w:r>
    </w:p>
    <w:p w14:paraId="270323D4" w14:textId="44D0D444" w:rsidR="00DC17FD" w:rsidRPr="00DC17FD" w:rsidRDefault="00DC17FD" w:rsidP="00DC17FD">
      <w:pPr>
        <w:spacing w:line="240" w:lineRule="auto"/>
        <w:jc w:val="both"/>
        <w:rPr>
          <w:rFonts w:ascii="Segoe UI" w:hAnsi="Segoe UI" w:cs="Segoe UI"/>
          <w:sz w:val="22"/>
        </w:rPr>
      </w:pPr>
      <w:proofErr w:type="spellStart"/>
      <w:r w:rsidRPr="00DC17FD">
        <w:rPr>
          <w:rFonts w:ascii="Segoe UI" w:hAnsi="Segoe UI" w:cs="Segoe UI"/>
          <w:sz w:val="22"/>
        </w:rPr>
        <w:t>Bidders</w:t>
      </w:r>
      <w:proofErr w:type="spellEnd"/>
      <w:r w:rsidRPr="00DC17FD">
        <w:rPr>
          <w:rFonts w:ascii="Segoe UI" w:hAnsi="Segoe UI" w:cs="Segoe UI"/>
          <w:sz w:val="22"/>
        </w:rPr>
        <w:t xml:space="preserve"> </w:t>
      </w:r>
      <w:proofErr w:type="spellStart"/>
      <w:r w:rsidRPr="00DC17FD">
        <w:rPr>
          <w:rFonts w:ascii="Segoe UI" w:hAnsi="Segoe UI" w:cs="Segoe UI"/>
          <w:sz w:val="22"/>
        </w:rPr>
        <w:t>must</w:t>
      </w:r>
      <w:proofErr w:type="spellEnd"/>
      <w:r w:rsidRPr="00DC17FD">
        <w:rPr>
          <w:rFonts w:ascii="Segoe UI" w:hAnsi="Segoe UI" w:cs="Segoe UI"/>
          <w:sz w:val="22"/>
        </w:rPr>
        <w:t xml:space="preserve"> </w:t>
      </w:r>
      <w:proofErr w:type="spellStart"/>
      <w:r w:rsidRPr="00DC17FD">
        <w:rPr>
          <w:rFonts w:ascii="Segoe UI" w:hAnsi="Segoe UI" w:cs="Segoe UI"/>
          <w:sz w:val="22"/>
        </w:rPr>
        <w:t>submit</w:t>
      </w:r>
      <w:proofErr w:type="spellEnd"/>
      <w:r w:rsidRPr="00DC17FD">
        <w:rPr>
          <w:rFonts w:ascii="Segoe UI" w:hAnsi="Segoe UI" w:cs="Segoe UI"/>
          <w:sz w:val="22"/>
        </w:rPr>
        <w:t xml:space="preserve"> </w:t>
      </w:r>
      <w:proofErr w:type="spellStart"/>
      <w:r w:rsidRPr="00DC17FD">
        <w:rPr>
          <w:rFonts w:ascii="Segoe UI" w:hAnsi="Segoe UI" w:cs="Segoe UI"/>
          <w:sz w:val="22"/>
        </w:rPr>
        <w:t>their</w:t>
      </w:r>
      <w:proofErr w:type="spellEnd"/>
      <w:r w:rsidRPr="00DC17FD">
        <w:rPr>
          <w:rFonts w:ascii="Segoe UI" w:hAnsi="Segoe UI" w:cs="Segoe UI"/>
          <w:sz w:val="22"/>
        </w:rPr>
        <w:t xml:space="preserve"> </w:t>
      </w:r>
      <w:proofErr w:type="spellStart"/>
      <w:r w:rsidRPr="00DC17FD">
        <w:rPr>
          <w:rFonts w:ascii="Segoe UI" w:hAnsi="Segoe UI" w:cs="Segoe UI"/>
          <w:sz w:val="22"/>
        </w:rPr>
        <w:t>bids</w:t>
      </w:r>
      <w:proofErr w:type="spellEnd"/>
      <w:r w:rsidRPr="00DC17FD">
        <w:rPr>
          <w:rFonts w:ascii="Segoe UI" w:hAnsi="Segoe UI" w:cs="Segoe UI"/>
          <w:sz w:val="22"/>
        </w:rPr>
        <w:t xml:space="preserve"> </w:t>
      </w:r>
      <w:proofErr w:type="spellStart"/>
      <w:r w:rsidRPr="00DC17FD">
        <w:rPr>
          <w:rFonts w:ascii="Segoe UI" w:hAnsi="Segoe UI" w:cs="Segoe UI"/>
          <w:sz w:val="22"/>
        </w:rPr>
        <w:t>through</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IT ePonudbe.si </w:t>
      </w:r>
      <w:proofErr w:type="spellStart"/>
      <w:r w:rsidRPr="00DC17FD">
        <w:rPr>
          <w:rFonts w:ascii="Segoe UI" w:hAnsi="Segoe UI" w:cs="Segoe UI"/>
          <w:sz w:val="22"/>
        </w:rPr>
        <w:t>system</w:t>
      </w:r>
      <w:proofErr w:type="spellEnd"/>
      <w:r w:rsidRPr="00DC17FD">
        <w:rPr>
          <w:rFonts w:ascii="Segoe UI" w:hAnsi="Segoe UI" w:cs="Segoe UI"/>
          <w:sz w:val="22"/>
        </w:rPr>
        <w:t xml:space="preserve"> at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web</w:t>
      </w:r>
      <w:proofErr w:type="spellEnd"/>
      <w:r w:rsidRPr="00DC17FD">
        <w:rPr>
          <w:rFonts w:ascii="Segoe UI" w:hAnsi="Segoe UI" w:cs="Segoe UI"/>
          <w:sz w:val="22"/>
        </w:rPr>
        <w:t xml:space="preserve"> </w:t>
      </w:r>
      <w:proofErr w:type="spellStart"/>
      <w:r w:rsidRPr="00DC17FD">
        <w:rPr>
          <w:rFonts w:ascii="Segoe UI" w:hAnsi="Segoe UI" w:cs="Segoe UI"/>
          <w:sz w:val="22"/>
        </w:rPr>
        <w:t>address</w:t>
      </w:r>
      <w:proofErr w:type="spellEnd"/>
      <w:r w:rsidRPr="00DC17FD">
        <w:rPr>
          <w:rFonts w:ascii="Segoe UI" w:hAnsi="Segoe UI" w:cs="Segoe UI"/>
          <w:sz w:val="22"/>
        </w:rPr>
        <w:t xml:space="preserve"> </w:t>
      </w:r>
      <w:hyperlink r:id="rId13" w:history="1">
        <w:r w:rsidRPr="00542A19">
          <w:rPr>
            <w:rStyle w:val="Hyperlink"/>
            <w:rFonts w:ascii="Segoe UI" w:hAnsi="Segoe UI" w:cs="Segoe UI"/>
            <w:sz w:val="20"/>
            <w:szCs w:val="20"/>
          </w:rPr>
          <w:t>http://eponudbe.si/en</w:t>
        </w:r>
      </w:hyperlink>
      <w:r>
        <w:rPr>
          <w:rFonts w:ascii="Segoe UI" w:hAnsi="Segoe UI" w:cs="Segoe UI"/>
          <w:sz w:val="22"/>
        </w:rPr>
        <w:t xml:space="preserve"> </w:t>
      </w:r>
      <w:r w:rsidRPr="00DC17FD">
        <w:rPr>
          <w:rFonts w:ascii="Segoe UI" w:hAnsi="Segoe UI" w:cs="Segoe UI"/>
          <w:sz w:val="22"/>
        </w:rPr>
        <w:t xml:space="preserve"> </w:t>
      </w:r>
    </w:p>
    <w:p w14:paraId="3E825362" w14:textId="77777777" w:rsidR="00DC17FD" w:rsidRPr="00C3671B" w:rsidRDefault="00DC17FD" w:rsidP="00DC17FD">
      <w:pPr>
        <w:spacing w:line="240" w:lineRule="auto"/>
        <w:jc w:val="both"/>
        <w:rPr>
          <w:rFonts w:ascii="Segoe UI" w:hAnsi="Segoe UI" w:cs="Segoe UI"/>
          <w:sz w:val="10"/>
          <w:szCs w:val="10"/>
        </w:rPr>
      </w:pPr>
    </w:p>
    <w:p w14:paraId="28C5A880" w14:textId="288F737E" w:rsidR="00DC17FD" w:rsidRPr="00DC17FD" w:rsidRDefault="00DC17FD" w:rsidP="00DC17FD">
      <w:pPr>
        <w:spacing w:line="240" w:lineRule="auto"/>
        <w:jc w:val="both"/>
        <w:rPr>
          <w:rFonts w:ascii="Segoe UI" w:hAnsi="Segoe UI" w:cs="Segoe UI"/>
          <w:sz w:val="22"/>
        </w:rPr>
      </w:pPr>
      <w:proofErr w:type="spellStart"/>
      <w:r w:rsidRPr="00DC17FD">
        <w:rPr>
          <w:rFonts w:ascii="Segoe UI" w:hAnsi="Segoe UI" w:cs="Segoe UI"/>
          <w:sz w:val="22"/>
        </w:rPr>
        <w:t>Before</w:t>
      </w:r>
      <w:proofErr w:type="spellEnd"/>
      <w:r w:rsidRPr="00DC17FD">
        <w:rPr>
          <w:rFonts w:ascii="Segoe UI" w:hAnsi="Segoe UI" w:cs="Segoe UI"/>
          <w:sz w:val="22"/>
        </w:rPr>
        <w:t xml:space="preserve"> </w:t>
      </w:r>
      <w:proofErr w:type="spellStart"/>
      <w:r w:rsidRPr="00DC17FD">
        <w:rPr>
          <w:rFonts w:ascii="Segoe UI" w:hAnsi="Segoe UI" w:cs="Segoe UI"/>
          <w:sz w:val="22"/>
        </w:rPr>
        <w:t>submitting</w:t>
      </w:r>
      <w:proofErr w:type="spellEnd"/>
      <w:r w:rsidRPr="00DC17FD">
        <w:rPr>
          <w:rFonts w:ascii="Segoe UI" w:hAnsi="Segoe UI" w:cs="Segoe UI"/>
          <w:sz w:val="22"/>
        </w:rPr>
        <w:t xml:space="preserve"> </w:t>
      </w:r>
      <w:proofErr w:type="spellStart"/>
      <w:r w:rsidRPr="00DC17FD">
        <w:rPr>
          <w:rFonts w:ascii="Segoe UI" w:hAnsi="Segoe UI" w:cs="Segoe UI"/>
          <w:sz w:val="22"/>
        </w:rPr>
        <w:t>their</w:t>
      </w:r>
      <w:proofErr w:type="spellEnd"/>
      <w:r w:rsidRPr="00DC17FD">
        <w:rPr>
          <w:rFonts w:ascii="Segoe UI" w:hAnsi="Segoe UI" w:cs="Segoe UI"/>
          <w:sz w:val="22"/>
        </w:rPr>
        <w:t xml:space="preserve"> </w:t>
      </w:r>
      <w:proofErr w:type="spellStart"/>
      <w:r w:rsidRPr="00DC17FD">
        <w:rPr>
          <w:rFonts w:ascii="Segoe UI" w:hAnsi="Segoe UI" w:cs="Segoe UI"/>
          <w:sz w:val="22"/>
        </w:rPr>
        <w:t>bids</w:t>
      </w:r>
      <w:proofErr w:type="spellEnd"/>
      <w:r w:rsidRPr="00DC17FD">
        <w:rPr>
          <w:rFonts w:ascii="Segoe UI" w:hAnsi="Segoe UI" w:cs="Segoe UI"/>
          <w:sz w:val="22"/>
        </w:rPr>
        <w:t xml:space="preserve">, </w:t>
      </w:r>
      <w:proofErr w:type="spellStart"/>
      <w:r w:rsidRPr="00DC17FD">
        <w:rPr>
          <w:rFonts w:ascii="Segoe UI" w:hAnsi="Segoe UI" w:cs="Segoe UI"/>
          <w:sz w:val="22"/>
        </w:rPr>
        <w:t>Bidders</w:t>
      </w:r>
      <w:proofErr w:type="spellEnd"/>
      <w:r w:rsidRPr="00DC17FD">
        <w:rPr>
          <w:rFonts w:ascii="Segoe UI" w:hAnsi="Segoe UI" w:cs="Segoe UI"/>
          <w:sz w:val="22"/>
        </w:rPr>
        <w:t xml:space="preserve"> </w:t>
      </w:r>
      <w:proofErr w:type="spellStart"/>
      <w:r w:rsidRPr="00DC17FD">
        <w:rPr>
          <w:rFonts w:ascii="Segoe UI" w:hAnsi="Segoe UI" w:cs="Segoe UI"/>
          <w:sz w:val="22"/>
        </w:rPr>
        <w:t>must</w:t>
      </w:r>
      <w:proofErr w:type="spellEnd"/>
      <w:r w:rsidRPr="00DC17FD">
        <w:rPr>
          <w:rFonts w:ascii="Segoe UI" w:hAnsi="Segoe UI" w:cs="Segoe UI"/>
          <w:sz w:val="22"/>
        </w:rPr>
        <w:t xml:space="preserve"> register at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web</w:t>
      </w:r>
      <w:proofErr w:type="spellEnd"/>
      <w:r w:rsidRPr="00DC17FD">
        <w:rPr>
          <w:rFonts w:ascii="Segoe UI" w:hAnsi="Segoe UI" w:cs="Segoe UI"/>
          <w:sz w:val="22"/>
        </w:rPr>
        <w:t xml:space="preserve"> </w:t>
      </w:r>
      <w:proofErr w:type="spellStart"/>
      <w:r w:rsidRPr="00DC17FD">
        <w:rPr>
          <w:rFonts w:ascii="Segoe UI" w:hAnsi="Segoe UI" w:cs="Segoe UI"/>
          <w:sz w:val="22"/>
        </w:rPr>
        <w:t>address</w:t>
      </w:r>
      <w:proofErr w:type="spellEnd"/>
      <w:r w:rsidRPr="00DC17FD">
        <w:rPr>
          <w:rFonts w:ascii="Segoe UI" w:hAnsi="Segoe UI" w:cs="Segoe UI"/>
          <w:sz w:val="22"/>
        </w:rPr>
        <w:t xml:space="preserve"> </w:t>
      </w:r>
      <w:hyperlink r:id="rId14" w:history="1">
        <w:r w:rsidRPr="00EA3C65">
          <w:rPr>
            <w:rStyle w:val="Hyperlink"/>
            <w:rFonts w:ascii="Segoe UI" w:hAnsi="Segoe UI" w:cs="Segoe UI"/>
            <w:sz w:val="22"/>
          </w:rPr>
          <w:t>http://eponudbe.si/</w:t>
        </w:r>
      </w:hyperlink>
      <w:r>
        <w:rPr>
          <w:rFonts w:ascii="Segoe UI" w:hAnsi="Segoe UI" w:cs="Segoe UI"/>
          <w:sz w:val="22"/>
        </w:rPr>
        <w:t xml:space="preserve"> </w:t>
      </w:r>
      <w:r w:rsidRPr="00DC17FD">
        <w:rPr>
          <w:rFonts w:ascii="Segoe UI" w:hAnsi="Segoe UI" w:cs="Segoe UI"/>
          <w:sz w:val="22"/>
        </w:rPr>
        <w:t xml:space="preserve">. </w:t>
      </w:r>
      <w:proofErr w:type="spellStart"/>
      <w:r w:rsidRPr="00DC17FD">
        <w:rPr>
          <w:rFonts w:ascii="Segoe UI" w:hAnsi="Segoe UI" w:cs="Segoe UI"/>
          <w:sz w:val="22"/>
        </w:rPr>
        <w:t>If</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Bidder</w:t>
      </w:r>
      <w:proofErr w:type="spellEnd"/>
      <w:r w:rsidRPr="00DC17FD">
        <w:rPr>
          <w:rFonts w:ascii="Segoe UI" w:hAnsi="Segoe UI" w:cs="Segoe UI"/>
          <w:sz w:val="22"/>
        </w:rPr>
        <w:t xml:space="preserve"> is </w:t>
      </w:r>
      <w:proofErr w:type="spellStart"/>
      <w:r w:rsidRPr="00DC17FD">
        <w:rPr>
          <w:rFonts w:ascii="Segoe UI" w:hAnsi="Segoe UI" w:cs="Segoe UI"/>
          <w:sz w:val="22"/>
        </w:rPr>
        <w:t>already</w:t>
      </w:r>
      <w:proofErr w:type="spellEnd"/>
      <w:r w:rsidRPr="00DC17FD">
        <w:rPr>
          <w:rFonts w:ascii="Segoe UI" w:hAnsi="Segoe UI" w:cs="Segoe UI"/>
          <w:sz w:val="22"/>
        </w:rPr>
        <w:t xml:space="preserve"> </w:t>
      </w:r>
      <w:proofErr w:type="spellStart"/>
      <w:r w:rsidRPr="00DC17FD">
        <w:rPr>
          <w:rFonts w:ascii="Segoe UI" w:hAnsi="Segoe UI" w:cs="Segoe UI"/>
          <w:sz w:val="22"/>
        </w:rPr>
        <w:t>registered</w:t>
      </w:r>
      <w:proofErr w:type="spellEnd"/>
      <w:r w:rsidRPr="00DC17FD">
        <w:rPr>
          <w:rFonts w:ascii="Segoe UI" w:hAnsi="Segoe UI" w:cs="Segoe UI"/>
          <w:sz w:val="22"/>
        </w:rPr>
        <w:t xml:space="preserve"> in </w:t>
      </w:r>
      <w:proofErr w:type="spellStart"/>
      <w:r w:rsidRPr="00DC17FD">
        <w:rPr>
          <w:rFonts w:ascii="Segoe UI" w:hAnsi="Segoe UI" w:cs="Segoe UI"/>
          <w:sz w:val="22"/>
        </w:rPr>
        <w:t>the</w:t>
      </w:r>
      <w:proofErr w:type="spellEnd"/>
      <w:r w:rsidRPr="00DC17FD">
        <w:rPr>
          <w:rFonts w:ascii="Segoe UI" w:hAnsi="Segoe UI" w:cs="Segoe UI"/>
          <w:sz w:val="22"/>
        </w:rPr>
        <w:t xml:space="preserve"> IT ePonudbe.si, </w:t>
      </w:r>
      <w:proofErr w:type="spellStart"/>
      <w:r w:rsidRPr="00DC17FD">
        <w:rPr>
          <w:rFonts w:ascii="Segoe UI" w:hAnsi="Segoe UI" w:cs="Segoe UI"/>
          <w:sz w:val="22"/>
        </w:rPr>
        <w:t>they</w:t>
      </w:r>
      <w:proofErr w:type="spellEnd"/>
      <w:r w:rsidRPr="00DC17FD">
        <w:rPr>
          <w:rFonts w:ascii="Segoe UI" w:hAnsi="Segoe UI" w:cs="Segoe UI"/>
          <w:sz w:val="22"/>
        </w:rPr>
        <w:t xml:space="preserve"> </w:t>
      </w:r>
      <w:proofErr w:type="spellStart"/>
      <w:r w:rsidRPr="00DC17FD">
        <w:rPr>
          <w:rFonts w:ascii="Segoe UI" w:hAnsi="Segoe UI" w:cs="Segoe UI"/>
          <w:sz w:val="22"/>
        </w:rPr>
        <w:t>must</w:t>
      </w:r>
      <w:proofErr w:type="spellEnd"/>
      <w:r w:rsidRPr="00DC17FD">
        <w:rPr>
          <w:rFonts w:ascii="Segoe UI" w:hAnsi="Segoe UI" w:cs="Segoe UI"/>
          <w:sz w:val="22"/>
        </w:rPr>
        <w:t xml:space="preserve"> </w:t>
      </w:r>
      <w:proofErr w:type="spellStart"/>
      <w:r w:rsidRPr="00DC17FD">
        <w:rPr>
          <w:rFonts w:ascii="Segoe UI" w:hAnsi="Segoe UI" w:cs="Segoe UI"/>
          <w:sz w:val="22"/>
        </w:rPr>
        <w:t>sign</w:t>
      </w:r>
      <w:proofErr w:type="spellEnd"/>
      <w:r w:rsidRPr="00DC17FD">
        <w:rPr>
          <w:rFonts w:ascii="Segoe UI" w:hAnsi="Segoe UI" w:cs="Segoe UI"/>
          <w:sz w:val="22"/>
        </w:rPr>
        <w:t xml:space="preserve"> in at </w:t>
      </w:r>
      <w:proofErr w:type="spellStart"/>
      <w:r w:rsidRPr="00DC17FD">
        <w:rPr>
          <w:rFonts w:ascii="Segoe UI" w:hAnsi="Segoe UI" w:cs="Segoe UI"/>
          <w:sz w:val="22"/>
        </w:rPr>
        <w:t>the</w:t>
      </w:r>
      <w:proofErr w:type="spellEnd"/>
      <w:r w:rsidRPr="00DC17FD">
        <w:rPr>
          <w:rFonts w:ascii="Segoe UI" w:hAnsi="Segoe UI" w:cs="Segoe UI"/>
          <w:sz w:val="22"/>
        </w:rPr>
        <w:t xml:space="preserve"> same </w:t>
      </w:r>
      <w:proofErr w:type="spellStart"/>
      <w:r w:rsidRPr="00DC17FD">
        <w:rPr>
          <w:rFonts w:ascii="Segoe UI" w:hAnsi="Segoe UI" w:cs="Segoe UI"/>
          <w:sz w:val="22"/>
        </w:rPr>
        <w:t>address</w:t>
      </w:r>
      <w:proofErr w:type="spellEnd"/>
      <w:r w:rsidRPr="00DC17FD">
        <w:rPr>
          <w:rFonts w:ascii="Segoe UI" w:hAnsi="Segoe UI" w:cs="Segoe UI"/>
          <w:sz w:val="22"/>
        </w:rPr>
        <w:t>.</w:t>
      </w:r>
    </w:p>
    <w:p w14:paraId="41DDFE6E" w14:textId="77777777" w:rsidR="00DC17FD" w:rsidRPr="00C3671B" w:rsidRDefault="00DC17FD" w:rsidP="00DC17FD">
      <w:pPr>
        <w:spacing w:line="240" w:lineRule="auto"/>
        <w:jc w:val="both"/>
        <w:rPr>
          <w:rFonts w:ascii="Segoe UI" w:hAnsi="Segoe UI" w:cs="Segoe UI"/>
          <w:sz w:val="10"/>
          <w:szCs w:val="10"/>
        </w:rPr>
      </w:pPr>
    </w:p>
    <w:p w14:paraId="7C76AA2F" w14:textId="77777777" w:rsidR="00DC17FD" w:rsidRPr="00DC17FD" w:rsidRDefault="00DC17FD" w:rsidP="00DC17FD">
      <w:pPr>
        <w:spacing w:line="240" w:lineRule="auto"/>
        <w:jc w:val="both"/>
        <w:rPr>
          <w:rFonts w:ascii="Segoe UI" w:hAnsi="Segoe UI" w:cs="Segoe UI"/>
          <w:sz w:val="22"/>
        </w:rPr>
      </w:pPr>
      <w:r w:rsidRPr="00DC17FD">
        <w:rPr>
          <w:rFonts w:ascii="Segoe UI" w:hAnsi="Segoe UI" w:cs="Segoe UI"/>
          <w:sz w:val="22"/>
        </w:rPr>
        <w:t xml:space="preserve">A </w:t>
      </w:r>
      <w:proofErr w:type="spellStart"/>
      <w:r w:rsidRPr="00DC17FD">
        <w:rPr>
          <w:rFonts w:ascii="Segoe UI" w:hAnsi="Segoe UI" w:cs="Segoe UI"/>
          <w:sz w:val="22"/>
        </w:rPr>
        <w:t>user</w:t>
      </w:r>
      <w:proofErr w:type="spellEnd"/>
      <w:r w:rsidRPr="00DC17FD">
        <w:rPr>
          <w:rFonts w:ascii="Segoe UI" w:hAnsi="Segoe UI" w:cs="Segoe UI"/>
          <w:sz w:val="22"/>
        </w:rPr>
        <w:t xml:space="preserve">, </w:t>
      </w:r>
      <w:proofErr w:type="spellStart"/>
      <w:r w:rsidRPr="00DC17FD">
        <w:rPr>
          <w:rFonts w:ascii="Segoe UI" w:hAnsi="Segoe UI" w:cs="Segoe UI"/>
          <w:sz w:val="22"/>
        </w:rPr>
        <w:t>that</w:t>
      </w:r>
      <w:proofErr w:type="spellEnd"/>
      <w:r w:rsidRPr="00DC17FD">
        <w:rPr>
          <w:rFonts w:ascii="Segoe UI" w:hAnsi="Segoe UI" w:cs="Segoe UI"/>
          <w:sz w:val="22"/>
        </w:rPr>
        <w:t xml:space="preserve"> is in </w:t>
      </w:r>
      <w:proofErr w:type="spellStart"/>
      <w:r w:rsidRPr="00DC17FD">
        <w:rPr>
          <w:rFonts w:ascii="Segoe UI" w:hAnsi="Segoe UI" w:cs="Segoe UI"/>
          <w:sz w:val="22"/>
        </w:rPr>
        <w:t>the</w:t>
      </w:r>
      <w:proofErr w:type="spellEnd"/>
      <w:r w:rsidRPr="00DC17FD">
        <w:rPr>
          <w:rFonts w:ascii="Segoe UI" w:hAnsi="Segoe UI" w:cs="Segoe UI"/>
          <w:sz w:val="22"/>
        </w:rPr>
        <w:t xml:space="preserve"> ePonudbe.si </w:t>
      </w:r>
      <w:proofErr w:type="spellStart"/>
      <w:r w:rsidRPr="00DC17FD">
        <w:rPr>
          <w:rFonts w:ascii="Segoe UI" w:hAnsi="Segoe UI" w:cs="Segoe UI"/>
          <w:sz w:val="22"/>
        </w:rPr>
        <w:t>information</w:t>
      </w:r>
      <w:proofErr w:type="spellEnd"/>
      <w:r w:rsidRPr="00DC17FD">
        <w:rPr>
          <w:rFonts w:ascii="Segoe UI" w:hAnsi="Segoe UI" w:cs="Segoe UI"/>
          <w:sz w:val="22"/>
        </w:rPr>
        <w:t xml:space="preserve"> </w:t>
      </w:r>
      <w:proofErr w:type="spellStart"/>
      <w:r w:rsidRPr="00DC17FD">
        <w:rPr>
          <w:rFonts w:ascii="Segoe UI" w:hAnsi="Segoe UI" w:cs="Segoe UI"/>
          <w:sz w:val="22"/>
        </w:rPr>
        <w:t>system</w:t>
      </w:r>
      <w:proofErr w:type="spellEnd"/>
      <w:r w:rsidRPr="00DC17FD">
        <w:rPr>
          <w:rFonts w:ascii="Segoe UI" w:hAnsi="Segoe UI" w:cs="Segoe UI"/>
          <w:sz w:val="22"/>
        </w:rPr>
        <w:t xml:space="preserve"> </w:t>
      </w:r>
      <w:proofErr w:type="spellStart"/>
      <w:r w:rsidRPr="00DC17FD">
        <w:rPr>
          <w:rFonts w:ascii="Segoe UI" w:hAnsi="Segoe UI" w:cs="Segoe UI"/>
          <w:sz w:val="22"/>
        </w:rPr>
        <w:t>and</w:t>
      </w:r>
      <w:proofErr w:type="spellEnd"/>
      <w:r w:rsidRPr="00DC17FD">
        <w:rPr>
          <w:rFonts w:ascii="Segoe UI" w:hAnsi="Segoe UI" w:cs="Segoe UI"/>
          <w:sz w:val="22"/>
        </w:rPr>
        <w:t xml:space="preserve"> </w:t>
      </w:r>
      <w:proofErr w:type="spellStart"/>
      <w:r w:rsidRPr="00DC17FD">
        <w:rPr>
          <w:rFonts w:ascii="Segoe UI" w:hAnsi="Segoe UI" w:cs="Segoe UI"/>
          <w:sz w:val="22"/>
        </w:rPr>
        <w:t>authorised</w:t>
      </w:r>
      <w:proofErr w:type="spellEnd"/>
      <w:r w:rsidRPr="00DC17FD">
        <w:rPr>
          <w:rFonts w:ascii="Segoe UI" w:hAnsi="Segoe UI" w:cs="Segoe UI"/>
          <w:sz w:val="22"/>
        </w:rPr>
        <w:t xml:space="preserve"> to </w:t>
      </w:r>
      <w:proofErr w:type="spellStart"/>
      <w:r w:rsidRPr="00DC17FD">
        <w:rPr>
          <w:rFonts w:ascii="Segoe UI" w:hAnsi="Segoe UI" w:cs="Segoe UI"/>
          <w:sz w:val="22"/>
        </w:rPr>
        <w:t>submit</w:t>
      </w:r>
      <w:proofErr w:type="spellEnd"/>
      <w:r w:rsidRPr="00DC17FD">
        <w:rPr>
          <w:rFonts w:ascii="Segoe UI" w:hAnsi="Segoe UI" w:cs="Segoe UI"/>
          <w:sz w:val="22"/>
        </w:rPr>
        <w:t xml:space="preserve"> </w:t>
      </w:r>
      <w:proofErr w:type="spellStart"/>
      <w:r w:rsidRPr="00DC17FD">
        <w:rPr>
          <w:rFonts w:ascii="Segoe UI" w:hAnsi="Segoe UI" w:cs="Segoe UI"/>
          <w:sz w:val="22"/>
        </w:rPr>
        <w:t>tenders</w:t>
      </w:r>
      <w:proofErr w:type="spellEnd"/>
      <w:r w:rsidRPr="00DC17FD">
        <w:rPr>
          <w:rFonts w:ascii="Segoe UI" w:hAnsi="Segoe UI" w:cs="Segoe UI"/>
          <w:sz w:val="22"/>
        </w:rPr>
        <w:t xml:space="preserve"> </w:t>
      </w:r>
      <w:proofErr w:type="spellStart"/>
      <w:r w:rsidRPr="00DC17FD">
        <w:rPr>
          <w:rFonts w:ascii="Segoe UI" w:hAnsi="Segoe UI" w:cs="Segoe UI"/>
          <w:sz w:val="22"/>
        </w:rPr>
        <w:t>for</w:t>
      </w:r>
      <w:proofErr w:type="spellEnd"/>
      <w:r w:rsidRPr="00DC17FD">
        <w:rPr>
          <w:rFonts w:ascii="Segoe UI" w:hAnsi="Segoe UI" w:cs="Segoe UI"/>
          <w:sz w:val="22"/>
        </w:rPr>
        <w:t xml:space="preserve"> </w:t>
      </w:r>
      <w:proofErr w:type="spellStart"/>
      <w:r w:rsidRPr="00DC17FD">
        <w:rPr>
          <w:rFonts w:ascii="Segoe UI" w:hAnsi="Segoe UI" w:cs="Segoe UI"/>
          <w:sz w:val="22"/>
        </w:rPr>
        <w:t>an</w:t>
      </w:r>
      <w:proofErr w:type="spellEnd"/>
      <w:r w:rsidRPr="00DC17FD">
        <w:rPr>
          <w:rFonts w:ascii="Segoe UI" w:hAnsi="Segoe UI" w:cs="Segoe UI"/>
          <w:sz w:val="22"/>
        </w:rPr>
        <w:t xml:space="preserve"> </w:t>
      </w:r>
      <w:proofErr w:type="spellStart"/>
      <w:r w:rsidRPr="00DC17FD">
        <w:rPr>
          <w:rFonts w:ascii="Segoe UI" w:hAnsi="Segoe UI" w:cs="Segoe UI"/>
          <w:sz w:val="22"/>
        </w:rPr>
        <w:t>Economic</w:t>
      </w:r>
      <w:proofErr w:type="spellEnd"/>
      <w:r w:rsidRPr="00DC17FD">
        <w:rPr>
          <w:rFonts w:ascii="Segoe UI" w:hAnsi="Segoe UI" w:cs="Segoe UI"/>
          <w:sz w:val="22"/>
        </w:rPr>
        <w:t xml:space="preserve"> Operator, </w:t>
      </w:r>
      <w:proofErr w:type="spellStart"/>
      <w:r w:rsidRPr="00DC17FD">
        <w:rPr>
          <w:rFonts w:ascii="Segoe UI" w:hAnsi="Segoe UI" w:cs="Segoe UI"/>
          <w:sz w:val="22"/>
        </w:rPr>
        <w:t>submits</w:t>
      </w:r>
      <w:proofErr w:type="spellEnd"/>
      <w:r w:rsidRPr="00DC17FD">
        <w:rPr>
          <w:rFonts w:ascii="Segoe UI" w:hAnsi="Segoe UI" w:cs="Segoe UI"/>
          <w:sz w:val="22"/>
        </w:rPr>
        <w:t xml:space="preserve"> a tender </w:t>
      </w:r>
      <w:proofErr w:type="spellStart"/>
      <w:r w:rsidRPr="00DC17FD">
        <w:rPr>
          <w:rFonts w:ascii="Segoe UI" w:hAnsi="Segoe UI" w:cs="Segoe UI"/>
          <w:sz w:val="22"/>
        </w:rPr>
        <w:t>by</w:t>
      </w:r>
      <w:proofErr w:type="spellEnd"/>
      <w:r w:rsidRPr="00DC17FD">
        <w:rPr>
          <w:rFonts w:ascii="Segoe UI" w:hAnsi="Segoe UI" w:cs="Segoe UI"/>
          <w:sz w:val="22"/>
        </w:rPr>
        <w:t xml:space="preserve"> </w:t>
      </w:r>
      <w:proofErr w:type="spellStart"/>
      <w:r w:rsidRPr="00DC17FD">
        <w:rPr>
          <w:rFonts w:ascii="Segoe UI" w:hAnsi="Segoe UI" w:cs="Segoe UI"/>
          <w:sz w:val="22"/>
        </w:rPr>
        <w:t>clicking</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Submit</w:t>
      </w:r>
      <w:proofErr w:type="spellEnd"/>
      <w:r w:rsidRPr="00DC17FD">
        <w:rPr>
          <w:rFonts w:ascii="Segoe UI" w:hAnsi="Segoe UI" w:cs="Segoe UI"/>
          <w:sz w:val="22"/>
        </w:rPr>
        <w:t xml:space="preserve"> tender« </w:t>
      </w:r>
      <w:proofErr w:type="spellStart"/>
      <w:r w:rsidRPr="00DC17FD">
        <w:rPr>
          <w:rFonts w:ascii="Segoe UI" w:hAnsi="Segoe UI" w:cs="Segoe UI"/>
          <w:sz w:val="22"/>
        </w:rPr>
        <w:t>button</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ePonudbe.si </w:t>
      </w:r>
      <w:proofErr w:type="spellStart"/>
      <w:r w:rsidRPr="00DC17FD">
        <w:rPr>
          <w:rFonts w:ascii="Segoe UI" w:hAnsi="Segoe UI" w:cs="Segoe UI"/>
          <w:sz w:val="22"/>
        </w:rPr>
        <w:t>information</w:t>
      </w:r>
      <w:proofErr w:type="spellEnd"/>
      <w:r w:rsidRPr="00DC17FD">
        <w:rPr>
          <w:rFonts w:ascii="Segoe UI" w:hAnsi="Segoe UI" w:cs="Segoe UI"/>
          <w:sz w:val="22"/>
        </w:rPr>
        <w:t xml:space="preserve"> </w:t>
      </w:r>
      <w:proofErr w:type="spellStart"/>
      <w:r w:rsidRPr="00DC17FD">
        <w:rPr>
          <w:rFonts w:ascii="Segoe UI" w:hAnsi="Segoe UI" w:cs="Segoe UI"/>
          <w:sz w:val="22"/>
        </w:rPr>
        <w:t>system</w:t>
      </w:r>
      <w:proofErr w:type="spellEnd"/>
      <w:r w:rsidRPr="00DC17FD">
        <w:rPr>
          <w:rFonts w:ascii="Segoe UI" w:hAnsi="Segoe UI" w:cs="Segoe UI"/>
          <w:sz w:val="22"/>
        </w:rPr>
        <w:t xml:space="preserve"> </w:t>
      </w:r>
      <w:proofErr w:type="spellStart"/>
      <w:r w:rsidRPr="00DC17FD">
        <w:rPr>
          <w:rFonts w:ascii="Segoe UI" w:hAnsi="Segoe UI" w:cs="Segoe UI"/>
          <w:sz w:val="22"/>
        </w:rPr>
        <w:t>records</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identity</w:t>
      </w:r>
      <w:proofErr w:type="spellEnd"/>
      <w:r w:rsidRPr="00DC17FD">
        <w:rPr>
          <w:rFonts w:ascii="Segoe UI" w:hAnsi="Segoe UI" w:cs="Segoe UI"/>
          <w:sz w:val="22"/>
        </w:rPr>
        <w:t xml:space="preserve"> </w:t>
      </w:r>
      <w:proofErr w:type="spellStart"/>
      <w:r w:rsidRPr="00DC17FD">
        <w:rPr>
          <w:rFonts w:ascii="Segoe UI" w:hAnsi="Segoe UI" w:cs="Segoe UI"/>
          <w:sz w:val="22"/>
        </w:rPr>
        <w:t>and</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time </w:t>
      </w:r>
      <w:proofErr w:type="spellStart"/>
      <w:r w:rsidRPr="00DC17FD">
        <w:rPr>
          <w:rFonts w:ascii="Segoe UI" w:hAnsi="Segoe UI" w:cs="Segoe UI"/>
          <w:sz w:val="22"/>
        </w:rPr>
        <w:t>of</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submission</w:t>
      </w:r>
      <w:proofErr w:type="spellEnd"/>
      <w:r w:rsidRPr="00DC17FD">
        <w:rPr>
          <w:rFonts w:ascii="Segoe UI" w:hAnsi="Segoe UI" w:cs="Segoe UI"/>
          <w:sz w:val="22"/>
        </w:rPr>
        <w:t xml:space="preserve"> </w:t>
      </w:r>
      <w:proofErr w:type="spellStart"/>
      <w:r w:rsidRPr="00DC17FD">
        <w:rPr>
          <w:rFonts w:ascii="Segoe UI" w:hAnsi="Segoe UI" w:cs="Segoe UI"/>
          <w:sz w:val="22"/>
        </w:rPr>
        <w:t>of</w:t>
      </w:r>
      <w:proofErr w:type="spellEnd"/>
      <w:r w:rsidRPr="00DC17FD">
        <w:rPr>
          <w:rFonts w:ascii="Segoe UI" w:hAnsi="Segoe UI" w:cs="Segoe UI"/>
          <w:sz w:val="22"/>
        </w:rPr>
        <w:t xml:space="preserve"> tender.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user</w:t>
      </w:r>
      <w:proofErr w:type="spellEnd"/>
      <w:r w:rsidRPr="00DC17FD">
        <w:rPr>
          <w:rFonts w:ascii="Segoe UI" w:hAnsi="Segoe UI" w:cs="Segoe UI"/>
          <w:sz w:val="22"/>
        </w:rPr>
        <w:t xml:space="preserve"> </w:t>
      </w:r>
      <w:proofErr w:type="spellStart"/>
      <w:r w:rsidRPr="00DC17FD">
        <w:rPr>
          <w:rFonts w:ascii="Segoe UI" w:hAnsi="Segoe UI" w:cs="Segoe UI"/>
          <w:sz w:val="22"/>
        </w:rPr>
        <w:t>by</w:t>
      </w:r>
      <w:proofErr w:type="spellEnd"/>
      <w:r w:rsidRPr="00DC17FD">
        <w:rPr>
          <w:rFonts w:ascii="Segoe UI" w:hAnsi="Segoe UI" w:cs="Segoe UI"/>
          <w:sz w:val="22"/>
        </w:rPr>
        <w:t xml:space="preserve"> </w:t>
      </w:r>
      <w:proofErr w:type="spellStart"/>
      <w:r w:rsidRPr="00DC17FD">
        <w:rPr>
          <w:rFonts w:ascii="Segoe UI" w:hAnsi="Segoe UI" w:cs="Segoe UI"/>
          <w:sz w:val="22"/>
        </w:rPr>
        <w:t>submitting</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tender </w:t>
      </w:r>
      <w:proofErr w:type="spellStart"/>
      <w:r w:rsidRPr="00DC17FD">
        <w:rPr>
          <w:rFonts w:ascii="Segoe UI" w:hAnsi="Segoe UI" w:cs="Segoe UI"/>
          <w:sz w:val="22"/>
        </w:rPr>
        <w:t>expresses</w:t>
      </w:r>
      <w:proofErr w:type="spellEnd"/>
      <w:r w:rsidRPr="00DC17FD">
        <w:rPr>
          <w:rFonts w:ascii="Segoe UI" w:hAnsi="Segoe UI" w:cs="Segoe UI"/>
          <w:sz w:val="22"/>
        </w:rPr>
        <w:t xml:space="preserve"> </w:t>
      </w:r>
      <w:proofErr w:type="spellStart"/>
      <w:r w:rsidRPr="00DC17FD">
        <w:rPr>
          <w:rFonts w:ascii="Segoe UI" w:hAnsi="Segoe UI" w:cs="Segoe UI"/>
          <w:sz w:val="22"/>
        </w:rPr>
        <w:t>and</w:t>
      </w:r>
      <w:proofErr w:type="spellEnd"/>
      <w:r w:rsidRPr="00DC17FD">
        <w:rPr>
          <w:rFonts w:ascii="Segoe UI" w:hAnsi="Segoe UI" w:cs="Segoe UI"/>
          <w:sz w:val="22"/>
        </w:rPr>
        <w:t xml:space="preserve"> </w:t>
      </w:r>
      <w:proofErr w:type="spellStart"/>
      <w:r w:rsidRPr="00DC17FD">
        <w:rPr>
          <w:rFonts w:ascii="Segoe UI" w:hAnsi="Segoe UI" w:cs="Segoe UI"/>
          <w:sz w:val="22"/>
        </w:rPr>
        <w:t>states</w:t>
      </w:r>
      <w:proofErr w:type="spellEnd"/>
      <w:r w:rsidRPr="00DC17FD">
        <w:rPr>
          <w:rFonts w:ascii="Segoe UI" w:hAnsi="Segoe UI" w:cs="Segoe UI"/>
          <w:sz w:val="22"/>
        </w:rPr>
        <w:t xml:space="preserve"> </w:t>
      </w:r>
      <w:proofErr w:type="spellStart"/>
      <w:r w:rsidRPr="00DC17FD">
        <w:rPr>
          <w:rFonts w:ascii="Segoe UI" w:hAnsi="Segoe UI" w:cs="Segoe UI"/>
          <w:sz w:val="22"/>
        </w:rPr>
        <w:t>its</w:t>
      </w:r>
      <w:proofErr w:type="spellEnd"/>
      <w:r w:rsidRPr="00DC17FD">
        <w:rPr>
          <w:rFonts w:ascii="Segoe UI" w:hAnsi="Segoe UI" w:cs="Segoe UI"/>
          <w:sz w:val="22"/>
        </w:rPr>
        <w:t xml:space="preserve"> </w:t>
      </w:r>
      <w:proofErr w:type="spellStart"/>
      <w:r w:rsidRPr="00DC17FD">
        <w:rPr>
          <w:rFonts w:ascii="Segoe UI" w:hAnsi="Segoe UI" w:cs="Segoe UI"/>
          <w:sz w:val="22"/>
        </w:rPr>
        <w:t>will</w:t>
      </w:r>
      <w:proofErr w:type="spellEnd"/>
      <w:r w:rsidRPr="00DC17FD">
        <w:rPr>
          <w:rFonts w:ascii="Segoe UI" w:hAnsi="Segoe UI" w:cs="Segoe UI"/>
          <w:sz w:val="22"/>
        </w:rPr>
        <w:t xml:space="preserve"> to </w:t>
      </w:r>
      <w:proofErr w:type="spellStart"/>
      <w:r w:rsidRPr="00DC17FD">
        <w:rPr>
          <w:rFonts w:ascii="Segoe UI" w:hAnsi="Segoe UI" w:cs="Segoe UI"/>
          <w:sz w:val="22"/>
        </w:rPr>
        <w:t>submit</w:t>
      </w:r>
      <w:proofErr w:type="spellEnd"/>
      <w:r w:rsidRPr="00DC17FD">
        <w:rPr>
          <w:rFonts w:ascii="Segoe UI" w:hAnsi="Segoe UI" w:cs="Segoe UI"/>
          <w:sz w:val="22"/>
        </w:rPr>
        <w:t xml:space="preserve"> a </w:t>
      </w:r>
      <w:proofErr w:type="spellStart"/>
      <w:r w:rsidRPr="00DC17FD">
        <w:rPr>
          <w:rFonts w:ascii="Segoe UI" w:hAnsi="Segoe UI" w:cs="Segoe UI"/>
          <w:sz w:val="22"/>
        </w:rPr>
        <w:t>binding</w:t>
      </w:r>
      <w:proofErr w:type="spellEnd"/>
      <w:r w:rsidRPr="00DC17FD">
        <w:rPr>
          <w:rFonts w:ascii="Segoe UI" w:hAnsi="Segoe UI" w:cs="Segoe UI"/>
          <w:sz w:val="22"/>
        </w:rPr>
        <w:t xml:space="preserve"> tender in </w:t>
      </w:r>
      <w:proofErr w:type="spellStart"/>
      <w:r w:rsidRPr="00DC17FD">
        <w:rPr>
          <w:rFonts w:ascii="Segoe UI" w:hAnsi="Segoe UI" w:cs="Segoe UI"/>
          <w:sz w:val="22"/>
        </w:rPr>
        <w:t>the</w:t>
      </w:r>
      <w:proofErr w:type="spellEnd"/>
      <w:r w:rsidRPr="00DC17FD">
        <w:rPr>
          <w:rFonts w:ascii="Segoe UI" w:hAnsi="Segoe UI" w:cs="Segoe UI"/>
          <w:sz w:val="22"/>
        </w:rPr>
        <w:t xml:space="preserve"> name </w:t>
      </w:r>
      <w:proofErr w:type="spellStart"/>
      <w:r w:rsidRPr="00DC17FD">
        <w:rPr>
          <w:rFonts w:ascii="Segoe UI" w:hAnsi="Segoe UI" w:cs="Segoe UI"/>
          <w:sz w:val="22"/>
        </w:rPr>
        <w:t>of</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Economic</w:t>
      </w:r>
      <w:proofErr w:type="spellEnd"/>
      <w:r w:rsidRPr="00DC17FD">
        <w:rPr>
          <w:rFonts w:ascii="Segoe UI" w:hAnsi="Segoe UI" w:cs="Segoe UI"/>
          <w:sz w:val="22"/>
        </w:rPr>
        <w:t xml:space="preserve"> Operator (</w:t>
      </w:r>
      <w:proofErr w:type="spellStart"/>
      <w:r w:rsidRPr="00DC17FD">
        <w:rPr>
          <w:rFonts w:ascii="Segoe UI" w:hAnsi="Segoe UI" w:cs="Segoe UI"/>
          <w:sz w:val="22"/>
        </w:rPr>
        <w:t>Article</w:t>
      </w:r>
      <w:proofErr w:type="spellEnd"/>
      <w:r w:rsidRPr="00DC17FD">
        <w:rPr>
          <w:rFonts w:ascii="Segoe UI" w:hAnsi="Segoe UI" w:cs="Segoe UI"/>
          <w:sz w:val="22"/>
        </w:rPr>
        <w:t xml:space="preserve"> 18 </w:t>
      </w:r>
      <w:proofErr w:type="spellStart"/>
      <w:r w:rsidRPr="00DC17FD">
        <w:rPr>
          <w:rFonts w:ascii="Segoe UI" w:hAnsi="Segoe UI" w:cs="Segoe UI"/>
          <w:sz w:val="22"/>
        </w:rPr>
        <w:t>of</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Obligations</w:t>
      </w:r>
      <w:proofErr w:type="spellEnd"/>
      <w:r w:rsidRPr="00DC17FD">
        <w:rPr>
          <w:rFonts w:ascii="Segoe UI" w:hAnsi="Segoe UI" w:cs="Segoe UI"/>
          <w:sz w:val="22"/>
        </w:rPr>
        <w:t xml:space="preserve"> </w:t>
      </w:r>
      <w:proofErr w:type="spellStart"/>
      <w:r w:rsidRPr="00DC17FD">
        <w:rPr>
          <w:rFonts w:ascii="Segoe UI" w:hAnsi="Segoe UI" w:cs="Segoe UI"/>
          <w:sz w:val="22"/>
        </w:rPr>
        <w:t>Code</w:t>
      </w:r>
      <w:proofErr w:type="spellEnd"/>
      <w:r w:rsidRPr="00DC17FD">
        <w:rPr>
          <w:rFonts w:ascii="Segoe UI" w:hAnsi="Segoe UI" w:cs="Segoe UI"/>
          <w:sz w:val="22"/>
        </w:rPr>
        <w:t xml:space="preserve">, </w:t>
      </w:r>
      <w:proofErr w:type="spellStart"/>
      <w:r w:rsidRPr="00DC17FD">
        <w:rPr>
          <w:rFonts w:ascii="Segoe UI" w:hAnsi="Segoe UI" w:cs="Segoe UI"/>
          <w:sz w:val="22"/>
        </w:rPr>
        <w:t>Official</w:t>
      </w:r>
      <w:proofErr w:type="spellEnd"/>
      <w:r w:rsidRPr="00DC17FD">
        <w:rPr>
          <w:rFonts w:ascii="Segoe UI" w:hAnsi="Segoe UI" w:cs="Segoe UI"/>
          <w:sz w:val="22"/>
        </w:rPr>
        <w:t xml:space="preserve"> </w:t>
      </w:r>
      <w:proofErr w:type="spellStart"/>
      <w:r w:rsidRPr="00DC17FD">
        <w:rPr>
          <w:rFonts w:ascii="Segoe UI" w:hAnsi="Segoe UI" w:cs="Segoe UI"/>
          <w:sz w:val="22"/>
        </w:rPr>
        <w:t>Gazette</w:t>
      </w:r>
      <w:proofErr w:type="spellEnd"/>
      <w:r w:rsidRPr="00DC17FD">
        <w:rPr>
          <w:rFonts w:ascii="Segoe UI" w:hAnsi="Segoe UI" w:cs="Segoe UI"/>
          <w:sz w:val="22"/>
        </w:rPr>
        <w:t xml:space="preserve"> </w:t>
      </w:r>
      <w:proofErr w:type="spellStart"/>
      <w:r w:rsidRPr="00DC17FD">
        <w:rPr>
          <w:rFonts w:ascii="Segoe UI" w:hAnsi="Segoe UI" w:cs="Segoe UI"/>
          <w:sz w:val="22"/>
        </w:rPr>
        <w:t>of</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Republic</w:t>
      </w:r>
      <w:proofErr w:type="spellEnd"/>
      <w:r w:rsidRPr="00DC17FD">
        <w:rPr>
          <w:rFonts w:ascii="Segoe UI" w:hAnsi="Segoe UI" w:cs="Segoe UI"/>
          <w:sz w:val="22"/>
        </w:rPr>
        <w:t xml:space="preserve"> </w:t>
      </w:r>
      <w:proofErr w:type="spellStart"/>
      <w:r w:rsidRPr="00DC17FD">
        <w:rPr>
          <w:rFonts w:ascii="Segoe UI" w:hAnsi="Segoe UI" w:cs="Segoe UI"/>
          <w:sz w:val="22"/>
        </w:rPr>
        <w:t>of</w:t>
      </w:r>
      <w:proofErr w:type="spellEnd"/>
      <w:r w:rsidRPr="00DC17FD">
        <w:rPr>
          <w:rFonts w:ascii="Segoe UI" w:hAnsi="Segoe UI" w:cs="Segoe UI"/>
          <w:sz w:val="22"/>
        </w:rPr>
        <w:t xml:space="preserve"> </w:t>
      </w:r>
      <w:proofErr w:type="spellStart"/>
      <w:r w:rsidRPr="00DC17FD">
        <w:rPr>
          <w:rFonts w:ascii="Segoe UI" w:hAnsi="Segoe UI" w:cs="Segoe UI"/>
          <w:sz w:val="22"/>
        </w:rPr>
        <w:t>Slovenia</w:t>
      </w:r>
      <w:proofErr w:type="spellEnd"/>
      <w:r w:rsidRPr="00DC17FD">
        <w:rPr>
          <w:rFonts w:ascii="Segoe UI" w:hAnsi="Segoe UI" w:cs="Segoe UI"/>
          <w:sz w:val="22"/>
        </w:rPr>
        <w:t xml:space="preserve">, no. 97/07 – </w:t>
      </w:r>
      <w:proofErr w:type="spellStart"/>
      <w:r w:rsidRPr="00DC17FD">
        <w:rPr>
          <w:rFonts w:ascii="Segoe UI" w:hAnsi="Segoe UI" w:cs="Segoe UI"/>
          <w:sz w:val="22"/>
        </w:rPr>
        <w:t>official</w:t>
      </w:r>
      <w:proofErr w:type="spellEnd"/>
      <w:r w:rsidRPr="00DC17FD">
        <w:rPr>
          <w:rFonts w:ascii="Segoe UI" w:hAnsi="Segoe UI" w:cs="Segoe UI"/>
          <w:sz w:val="22"/>
        </w:rPr>
        <w:t xml:space="preserve"> </w:t>
      </w:r>
      <w:proofErr w:type="spellStart"/>
      <w:r w:rsidRPr="00DC17FD">
        <w:rPr>
          <w:rFonts w:ascii="Segoe UI" w:hAnsi="Segoe UI" w:cs="Segoe UI"/>
          <w:sz w:val="22"/>
        </w:rPr>
        <w:t>consolidated</w:t>
      </w:r>
      <w:proofErr w:type="spellEnd"/>
      <w:r w:rsidRPr="00DC17FD">
        <w:rPr>
          <w:rFonts w:ascii="Segoe UI" w:hAnsi="Segoe UI" w:cs="Segoe UI"/>
          <w:sz w:val="22"/>
        </w:rPr>
        <w:t xml:space="preserve"> </w:t>
      </w:r>
      <w:proofErr w:type="spellStart"/>
      <w:r w:rsidRPr="00DC17FD">
        <w:rPr>
          <w:rFonts w:ascii="Segoe UI" w:hAnsi="Segoe UI" w:cs="Segoe UI"/>
          <w:sz w:val="22"/>
        </w:rPr>
        <w:t>version</w:t>
      </w:r>
      <w:proofErr w:type="spellEnd"/>
      <w:r w:rsidRPr="00DC17FD">
        <w:rPr>
          <w:rFonts w:ascii="Segoe UI" w:hAnsi="Segoe UI" w:cs="Segoe UI"/>
          <w:sz w:val="22"/>
        </w:rPr>
        <w:t xml:space="preserve">, 64/16 – </w:t>
      </w:r>
      <w:proofErr w:type="spellStart"/>
      <w:r w:rsidRPr="00DC17FD">
        <w:rPr>
          <w:rFonts w:ascii="Segoe UI" w:hAnsi="Segoe UI" w:cs="Segoe UI"/>
          <w:sz w:val="22"/>
        </w:rPr>
        <w:t>odl</w:t>
      </w:r>
      <w:proofErr w:type="spellEnd"/>
      <w:r w:rsidRPr="00DC17FD">
        <w:rPr>
          <w:rFonts w:ascii="Segoe UI" w:hAnsi="Segoe UI" w:cs="Segoe UI"/>
          <w:sz w:val="22"/>
        </w:rPr>
        <w:t xml:space="preserve">. US </w:t>
      </w:r>
      <w:proofErr w:type="spellStart"/>
      <w:r w:rsidRPr="00DC17FD">
        <w:rPr>
          <w:rFonts w:ascii="Segoe UI" w:hAnsi="Segoe UI" w:cs="Segoe UI"/>
          <w:sz w:val="22"/>
        </w:rPr>
        <w:t>and</w:t>
      </w:r>
      <w:proofErr w:type="spellEnd"/>
      <w:r w:rsidRPr="00DC17FD">
        <w:rPr>
          <w:rFonts w:ascii="Segoe UI" w:hAnsi="Segoe UI" w:cs="Segoe UI"/>
          <w:sz w:val="22"/>
        </w:rPr>
        <w:t xml:space="preserve"> 20/18 – OROZ631). </w:t>
      </w:r>
      <w:proofErr w:type="spellStart"/>
      <w:r w:rsidRPr="00DC17FD">
        <w:rPr>
          <w:rFonts w:ascii="Segoe UI" w:hAnsi="Segoe UI" w:cs="Segoe UI"/>
          <w:sz w:val="22"/>
        </w:rPr>
        <w:t>With</w:t>
      </w:r>
      <w:proofErr w:type="spellEnd"/>
      <w:r w:rsidRPr="00DC17FD">
        <w:rPr>
          <w:rFonts w:ascii="Segoe UI" w:hAnsi="Segoe UI" w:cs="Segoe UI"/>
          <w:sz w:val="22"/>
        </w:rPr>
        <w:t xml:space="preserve"> </w:t>
      </w:r>
      <w:proofErr w:type="spellStart"/>
      <w:r w:rsidRPr="00DC17FD">
        <w:rPr>
          <w:rFonts w:ascii="Segoe UI" w:hAnsi="Segoe UI" w:cs="Segoe UI"/>
          <w:sz w:val="22"/>
        </w:rPr>
        <w:t>its</w:t>
      </w:r>
      <w:proofErr w:type="spellEnd"/>
      <w:r w:rsidRPr="00DC17FD">
        <w:rPr>
          <w:rFonts w:ascii="Segoe UI" w:hAnsi="Segoe UI" w:cs="Segoe UI"/>
          <w:sz w:val="22"/>
        </w:rPr>
        <w:t xml:space="preserve"> </w:t>
      </w:r>
      <w:proofErr w:type="spellStart"/>
      <w:r w:rsidRPr="00DC17FD">
        <w:rPr>
          <w:rFonts w:ascii="Segoe UI" w:hAnsi="Segoe UI" w:cs="Segoe UI"/>
          <w:sz w:val="22"/>
        </w:rPr>
        <w:t>submission</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tender is </w:t>
      </w:r>
      <w:proofErr w:type="spellStart"/>
      <w:r w:rsidRPr="00DC17FD">
        <w:rPr>
          <w:rFonts w:ascii="Segoe UI" w:hAnsi="Segoe UI" w:cs="Segoe UI"/>
          <w:sz w:val="22"/>
        </w:rPr>
        <w:t>binding</w:t>
      </w:r>
      <w:proofErr w:type="spellEnd"/>
      <w:r w:rsidRPr="00DC17FD">
        <w:rPr>
          <w:rFonts w:ascii="Segoe UI" w:hAnsi="Segoe UI" w:cs="Segoe UI"/>
          <w:sz w:val="22"/>
        </w:rPr>
        <w:t xml:space="preserve"> </w:t>
      </w:r>
      <w:proofErr w:type="spellStart"/>
      <w:r w:rsidRPr="00DC17FD">
        <w:rPr>
          <w:rFonts w:ascii="Segoe UI" w:hAnsi="Segoe UI" w:cs="Segoe UI"/>
          <w:sz w:val="22"/>
        </w:rPr>
        <w:t>for</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time </w:t>
      </w:r>
      <w:proofErr w:type="spellStart"/>
      <w:r w:rsidRPr="00DC17FD">
        <w:rPr>
          <w:rFonts w:ascii="Segoe UI" w:hAnsi="Segoe UI" w:cs="Segoe UI"/>
          <w:sz w:val="22"/>
        </w:rPr>
        <w:t>stated</w:t>
      </w:r>
      <w:proofErr w:type="spellEnd"/>
      <w:r w:rsidRPr="00DC17FD">
        <w:rPr>
          <w:rFonts w:ascii="Segoe UI" w:hAnsi="Segoe UI" w:cs="Segoe UI"/>
          <w:sz w:val="22"/>
        </w:rPr>
        <w:t xml:space="preserve"> in </w:t>
      </w:r>
      <w:proofErr w:type="spellStart"/>
      <w:r w:rsidRPr="00DC17FD">
        <w:rPr>
          <w:rFonts w:ascii="Segoe UI" w:hAnsi="Segoe UI" w:cs="Segoe UI"/>
          <w:sz w:val="22"/>
        </w:rPr>
        <w:t>the</w:t>
      </w:r>
      <w:proofErr w:type="spellEnd"/>
      <w:r w:rsidRPr="00DC17FD">
        <w:rPr>
          <w:rFonts w:ascii="Segoe UI" w:hAnsi="Segoe UI" w:cs="Segoe UI"/>
          <w:sz w:val="22"/>
        </w:rPr>
        <w:t xml:space="preserve"> tender </w:t>
      </w:r>
      <w:proofErr w:type="spellStart"/>
      <w:r w:rsidRPr="00DC17FD">
        <w:rPr>
          <w:rFonts w:ascii="Segoe UI" w:hAnsi="Segoe UI" w:cs="Segoe UI"/>
          <w:sz w:val="22"/>
        </w:rPr>
        <w:t>except</w:t>
      </w:r>
      <w:proofErr w:type="spellEnd"/>
      <w:r w:rsidRPr="00DC17FD">
        <w:rPr>
          <w:rFonts w:ascii="Segoe UI" w:hAnsi="Segoe UI" w:cs="Segoe UI"/>
          <w:sz w:val="22"/>
        </w:rPr>
        <w:t xml:space="preserve"> </w:t>
      </w:r>
      <w:proofErr w:type="spellStart"/>
      <w:r w:rsidRPr="00DC17FD">
        <w:rPr>
          <w:rFonts w:ascii="Segoe UI" w:hAnsi="Segoe UI" w:cs="Segoe UI"/>
          <w:sz w:val="22"/>
        </w:rPr>
        <w:t>if</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user</w:t>
      </w:r>
      <w:proofErr w:type="spellEnd"/>
      <w:r w:rsidRPr="00DC17FD">
        <w:rPr>
          <w:rFonts w:ascii="Segoe UI" w:hAnsi="Segoe UI" w:cs="Segoe UI"/>
          <w:sz w:val="22"/>
        </w:rPr>
        <w:t xml:space="preserve"> </w:t>
      </w:r>
      <w:proofErr w:type="spellStart"/>
      <w:r w:rsidRPr="00DC17FD">
        <w:rPr>
          <w:rFonts w:ascii="Segoe UI" w:hAnsi="Segoe UI" w:cs="Segoe UI"/>
          <w:sz w:val="22"/>
        </w:rPr>
        <w:t>withdraws</w:t>
      </w:r>
      <w:proofErr w:type="spellEnd"/>
      <w:r w:rsidRPr="00DC17FD">
        <w:rPr>
          <w:rFonts w:ascii="Segoe UI" w:hAnsi="Segoe UI" w:cs="Segoe UI"/>
          <w:sz w:val="22"/>
        </w:rPr>
        <w:t xml:space="preserve"> </w:t>
      </w:r>
      <w:proofErr w:type="spellStart"/>
      <w:r w:rsidRPr="00DC17FD">
        <w:rPr>
          <w:rFonts w:ascii="Segoe UI" w:hAnsi="Segoe UI" w:cs="Segoe UI"/>
          <w:sz w:val="22"/>
        </w:rPr>
        <w:t>or</w:t>
      </w:r>
      <w:proofErr w:type="spellEnd"/>
      <w:r w:rsidRPr="00DC17FD">
        <w:rPr>
          <w:rFonts w:ascii="Segoe UI" w:hAnsi="Segoe UI" w:cs="Segoe UI"/>
          <w:sz w:val="22"/>
        </w:rPr>
        <w:t xml:space="preserve"> </w:t>
      </w:r>
      <w:proofErr w:type="spellStart"/>
      <w:r w:rsidRPr="00DC17FD">
        <w:rPr>
          <w:rFonts w:ascii="Segoe UI" w:hAnsi="Segoe UI" w:cs="Segoe UI"/>
          <w:sz w:val="22"/>
        </w:rPr>
        <w:t>changes</w:t>
      </w:r>
      <w:proofErr w:type="spellEnd"/>
      <w:r w:rsidRPr="00DC17FD">
        <w:rPr>
          <w:rFonts w:ascii="Segoe UI" w:hAnsi="Segoe UI" w:cs="Segoe UI"/>
          <w:sz w:val="22"/>
        </w:rPr>
        <w:t xml:space="preserve"> it </w:t>
      </w:r>
      <w:proofErr w:type="spellStart"/>
      <w:r w:rsidRPr="00DC17FD">
        <w:rPr>
          <w:rFonts w:ascii="Segoe UI" w:hAnsi="Segoe UI" w:cs="Segoe UI"/>
          <w:sz w:val="22"/>
        </w:rPr>
        <w:t>before</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time </w:t>
      </w:r>
      <w:proofErr w:type="spellStart"/>
      <w:r w:rsidRPr="00DC17FD">
        <w:rPr>
          <w:rFonts w:ascii="Segoe UI" w:hAnsi="Segoe UI" w:cs="Segoe UI"/>
          <w:sz w:val="22"/>
        </w:rPr>
        <w:t>for</w:t>
      </w:r>
      <w:proofErr w:type="spellEnd"/>
      <w:r w:rsidRPr="00DC17FD">
        <w:rPr>
          <w:rFonts w:ascii="Segoe UI" w:hAnsi="Segoe UI" w:cs="Segoe UI"/>
          <w:sz w:val="22"/>
        </w:rPr>
        <w:t xml:space="preserve"> </w:t>
      </w:r>
      <w:proofErr w:type="spellStart"/>
      <w:r w:rsidRPr="00DC17FD">
        <w:rPr>
          <w:rFonts w:ascii="Segoe UI" w:hAnsi="Segoe UI" w:cs="Segoe UI"/>
          <w:sz w:val="22"/>
        </w:rPr>
        <w:t>submitting</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tenders</w:t>
      </w:r>
      <w:proofErr w:type="spellEnd"/>
      <w:r w:rsidRPr="00DC17FD">
        <w:rPr>
          <w:rFonts w:ascii="Segoe UI" w:hAnsi="Segoe UI" w:cs="Segoe UI"/>
          <w:sz w:val="22"/>
        </w:rPr>
        <w:t xml:space="preserve"> </w:t>
      </w:r>
      <w:proofErr w:type="spellStart"/>
      <w:r w:rsidRPr="00DC17FD">
        <w:rPr>
          <w:rFonts w:ascii="Segoe UI" w:hAnsi="Segoe UI" w:cs="Segoe UI"/>
          <w:sz w:val="22"/>
        </w:rPr>
        <w:t>has</w:t>
      </w:r>
      <w:proofErr w:type="spellEnd"/>
      <w:r w:rsidRPr="00DC17FD">
        <w:rPr>
          <w:rFonts w:ascii="Segoe UI" w:hAnsi="Segoe UI" w:cs="Segoe UI"/>
          <w:sz w:val="22"/>
        </w:rPr>
        <w:t xml:space="preserve"> </w:t>
      </w:r>
      <w:proofErr w:type="spellStart"/>
      <w:r w:rsidRPr="00DC17FD">
        <w:rPr>
          <w:rFonts w:ascii="Segoe UI" w:hAnsi="Segoe UI" w:cs="Segoe UI"/>
          <w:sz w:val="22"/>
        </w:rPr>
        <w:t>expired</w:t>
      </w:r>
      <w:proofErr w:type="spellEnd"/>
      <w:r w:rsidRPr="00DC17FD">
        <w:rPr>
          <w:rFonts w:ascii="Segoe UI" w:hAnsi="Segoe UI" w:cs="Segoe UI"/>
          <w:sz w:val="22"/>
        </w:rPr>
        <w:t>.</w:t>
      </w:r>
    </w:p>
    <w:p w14:paraId="6F6BC050" w14:textId="77777777" w:rsidR="00DC17FD" w:rsidRPr="00BB3639" w:rsidRDefault="00DC17FD" w:rsidP="00DC17FD">
      <w:pPr>
        <w:spacing w:line="240" w:lineRule="auto"/>
        <w:jc w:val="both"/>
        <w:rPr>
          <w:rFonts w:ascii="Segoe UI" w:hAnsi="Segoe UI" w:cs="Segoe UI"/>
          <w:sz w:val="14"/>
          <w:szCs w:val="14"/>
        </w:rPr>
      </w:pPr>
    </w:p>
    <w:p w14:paraId="13BDA4FE" w14:textId="344A1138" w:rsidR="00DC17FD" w:rsidRPr="00DC17FD" w:rsidRDefault="00DC17FD" w:rsidP="00DC17FD">
      <w:pPr>
        <w:spacing w:line="240" w:lineRule="auto"/>
        <w:jc w:val="both"/>
        <w:rPr>
          <w:rFonts w:ascii="Segoe UI" w:hAnsi="Segoe UI" w:cs="Segoe UI"/>
          <w:sz w:val="22"/>
        </w:rPr>
      </w:pPr>
      <w:r w:rsidRPr="00DC17FD">
        <w:rPr>
          <w:rFonts w:ascii="Segoe UI" w:hAnsi="Segoe UI" w:cs="Segoe UI"/>
          <w:sz w:val="22"/>
        </w:rPr>
        <w:t xml:space="preserve">A </w:t>
      </w:r>
      <w:proofErr w:type="spellStart"/>
      <w:r w:rsidRPr="00DC17FD">
        <w:rPr>
          <w:rFonts w:ascii="Segoe UI" w:hAnsi="Segoe UI" w:cs="Segoe UI"/>
          <w:sz w:val="22"/>
        </w:rPr>
        <w:t>bid</w:t>
      </w:r>
      <w:proofErr w:type="spellEnd"/>
      <w:r w:rsidRPr="00DC17FD">
        <w:rPr>
          <w:rFonts w:ascii="Segoe UI" w:hAnsi="Segoe UI" w:cs="Segoe UI"/>
          <w:sz w:val="22"/>
        </w:rPr>
        <w:t xml:space="preserve"> is </w:t>
      </w:r>
      <w:proofErr w:type="spellStart"/>
      <w:r w:rsidRPr="00DC17FD">
        <w:rPr>
          <w:rFonts w:ascii="Segoe UI" w:hAnsi="Segoe UI" w:cs="Segoe UI"/>
          <w:sz w:val="22"/>
        </w:rPr>
        <w:t>deemed</w:t>
      </w:r>
      <w:proofErr w:type="spellEnd"/>
      <w:r w:rsidRPr="00DC17FD">
        <w:rPr>
          <w:rFonts w:ascii="Segoe UI" w:hAnsi="Segoe UI" w:cs="Segoe UI"/>
          <w:sz w:val="22"/>
        </w:rPr>
        <w:t xml:space="preserve"> to be </w:t>
      </w:r>
      <w:proofErr w:type="spellStart"/>
      <w:r w:rsidRPr="00DC17FD">
        <w:rPr>
          <w:rFonts w:ascii="Segoe UI" w:hAnsi="Segoe UI" w:cs="Segoe UI"/>
          <w:sz w:val="22"/>
        </w:rPr>
        <w:t>submitted</w:t>
      </w:r>
      <w:proofErr w:type="spellEnd"/>
      <w:r w:rsidRPr="00DC17FD">
        <w:rPr>
          <w:rFonts w:ascii="Segoe UI" w:hAnsi="Segoe UI" w:cs="Segoe UI"/>
          <w:sz w:val="22"/>
        </w:rPr>
        <w:t xml:space="preserve"> on time </w:t>
      </w:r>
      <w:proofErr w:type="spellStart"/>
      <w:r w:rsidRPr="00DC17FD">
        <w:rPr>
          <w:rFonts w:ascii="Segoe UI" w:hAnsi="Segoe UI" w:cs="Segoe UI"/>
          <w:sz w:val="22"/>
        </w:rPr>
        <w:t>if</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Contracting</w:t>
      </w:r>
      <w:proofErr w:type="spellEnd"/>
      <w:r w:rsidRPr="00DC17FD">
        <w:rPr>
          <w:rFonts w:ascii="Segoe UI" w:hAnsi="Segoe UI" w:cs="Segoe UI"/>
          <w:sz w:val="22"/>
        </w:rPr>
        <w:t xml:space="preserve"> </w:t>
      </w:r>
      <w:proofErr w:type="spellStart"/>
      <w:r w:rsidRPr="00DC17FD">
        <w:rPr>
          <w:rFonts w:ascii="Segoe UI" w:hAnsi="Segoe UI" w:cs="Segoe UI"/>
          <w:sz w:val="22"/>
        </w:rPr>
        <w:t>Authority</w:t>
      </w:r>
      <w:proofErr w:type="spellEnd"/>
      <w:r w:rsidRPr="00DC17FD">
        <w:rPr>
          <w:rFonts w:ascii="Segoe UI" w:hAnsi="Segoe UI" w:cs="Segoe UI"/>
          <w:sz w:val="22"/>
        </w:rPr>
        <w:t xml:space="preserve"> </w:t>
      </w:r>
      <w:proofErr w:type="spellStart"/>
      <w:r w:rsidRPr="00DC17FD">
        <w:rPr>
          <w:rFonts w:ascii="Segoe UI" w:hAnsi="Segoe UI" w:cs="Segoe UI"/>
          <w:sz w:val="22"/>
        </w:rPr>
        <w:t>receives</w:t>
      </w:r>
      <w:proofErr w:type="spellEnd"/>
      <w:r w:rsidRPr="00DC17FD">
        <w:rPr>
          <w:rFonts w:ascii="Segoe UI" w:hAnsi="Segoe UI" w:cs="Segoe UI"/>
          <w:sz w:val="22"/>
        </w:rPr>
        <w:t xml:space="preserve"> it via </w:t>
      </w:r>
      <w:proofErr w:type="spellStart"/>
      <w:r w:rsidRPr="00DC17FD">
        <w:rPr>
          <w:rFonts w:ascii="Segoe UI" w:hAnsi="Segoe UI" w:cs="Segoe UI"/>
          <w:sz w:val="22"/>
        </w:rPr>
        <w:t>the</w:t>
      </w:r>
      <w:proofErr w:type="spellEnd"/>
      <w:r w:rsidRPr="00DC17FD">
        <w:rPr>
          <w:rFonts w:ascii="Segoe UI" w:hAnsi="Segoe UI" w:cs="Segoe UI"/>
          <w:sz w:val="22"/>
        </w:rPr>
        <w:t xml:space="preserve"> ePonudbe.si </w:t>
      </w:r>
      <w:proofErr w:type="spellStart"/>
      <w:r w:rsidRPr="00DC17FD">
        <w:rPr>
          <w:rFonts w:ascii="Segoe UI" w:hAnsi="Segoe UI" w:cs="Segoe UI"/>
          <w:sz w:val="22"/>
        </w:rPr>
        <w:t>system</w:t>
      </w:r>
      <w:proofErr w:type="spellEnd"/>
      <w:r w:rsidRPr="00DC17FD">
        <w:rPr>
          <w:rFonts w:ascii="Segoe UI" w:hAnsi="Segoe UI" w:cs="Segoe UI"/>
          <w:sz w:val="22"/>
        </w:rPr>
        <w:t xml:space="preserve"> http://eponudbe.si/en  </w:t>
      </w:r>
      <w:proofErr w:type="spellStart"/>
      <w:r w:rsidRPr="00DC17FD">
        <w:rPr>
          <w:rFonts w:ascii="Segoe UI" w:hAnsi="Segoe UI" w:cs="Segoe UI"/>
          <w:sz w:val="22"/>
        </w:rPr>
        <w:t>by</w:t>
      </w:r>
      <w:proofErr w:type="spellEnd"/>
      <w:r w:rsidRPr="00DC17FD">
        <w:rPr>
          <w:rFonts w:ascii="Segoe UI" w:hAnsi="Segoe UI" w:cs="Segoe UI"/>
          <w:sz w:val="22"/>
        </w:rPr>
        <w:t xml:space="preserve"> </w:t>
      </w:r>
      <w:r w:rsidR="00B35B02">
        <w:rPr>
          <w:rFonts w:ascii="Segoe UI" w:hAnsi="Segoe UI" w:cs="Segoe UI"/>
          <w:b/>
          <w:bCs/>
          <w:sz w:val="22"/>
        </w:rPr>
        <w:t>28.</w:t>
      </w:r>
      <w:r w:rsidR="006A1F46">
        <w:rPr>
          <w:rFonts w:ascii="Segoe UI" w:hAnsi="Segoe UI" w:cs="Segoe UI"/>
          <w:b/>
          <w:bCs/>
          <w:sz w:val="22"/>
        </w:rPr>
        <w:t>1</w:t>
      </w:r>
      <w:r w:rsidR="00910A06">
        <w:rPr>
          <w:rFonts w:ascii="Segoe UI" w:hAnsi="Segoe UI" w:cs="Segoe UI"/>
          <w:b/>
          <w:bCs/>
          <w:sz w:val="22"/>
        </w:rPr>
        <w:t>.</w:t>
      </w:r>
      <w:r w:rsidR="008E420F" w:rsidRPr="008E420F">
        <w:rPr>
          <w:rFonts w:ascii="Segoe UI" w:hAnsi="Segoe UI" w:cs="Segoe UI"/>
          <w:b/>
          <w:bCs/>
          <w:sz w:val="22"/>
        </w:rPr>
        <w:t>202</w:t>
      </w:r>
      <w:r w:rsidR="00B35B02">
        <w:rPr>
          <w:rFonts w:ascii="Segoe UI" w:hAnsi="Segoe UI" w:cs="Segoe UI"/>
          <w:b/>
          <w:bCs/>
          <w:sz w:val="22"/>
        </w:rPr>
        <w:t>5</w:t>
      </w:r>
      <w:r w:rsidR="00C25797" w:rsidRPr="008E420F">
        <w:rPr>
          <w:rFonts w:ascii="Segoe UI" w:hAnsi="Segoe UI" w:cs="Segoe UI"/>
          <w:b/>
          <w:bCs/>
          <w:sz w:val="22"/>
        </w:rPr>
        <w:t xml:space="preserve"> </w:t>
      </w:r>
      <w:r w:rsidRPr="00DC17FD">
        <w:rPr>
          <w:rFonts w:ascii="Segoe UI" w:hAnsi="Segoe UI" w:cs="Segoe UI"/>
          <w:sz w:val="22"/>
        </w:rPr>
        <w:t xml:space="preserve">at </w:t>
      </w:r>
      <w:r w:rsidRPr="00AC5643">
        <w:rPr>
          <w:rFonts w:ascii="Segoe UI" w:hAnsi="Segoe UI" w:cs="Segoe UI"/>
          <w:b/>
          <w:bCs/>
          <w:sz w:val="22"/>
        </w:rPr>
        <w:t>1</w:t>
      </w:r>
      <w:r w:rsidR="00764082">
        <w:rPr>
          <w:rFonts w:ascii="Segoe UI" w:hAnsi="Segoe UI" w:cs="Segoe UI"/>
          <w:b/>
          <w:bCs/>
          <w:sz w:val="22"/>
        </w:rPr>
        <w:t>1</w:t>
      </w:r>
      <w:r w:rsidRPr="00AC5643">
        <w:rPr>
          <w:rFonts w:ascii="Segoe UI" w:hAnsi="Segoe UI" w:cs="Segoe UI"/>
          <w:b/>
          <w:bCs/>
          <w:sz w:val="22"/>
        </w:rPr>
        <w:t>.00 AM</w:t>
      </w:r>
      <w:r w:rsidRPr="00DC17FD">
        <w:rPr>
          <w:rFonts w:ascii="Segoe UI" w:hAnsi="Segoe UI" w:cs="Segoe UI"/>
          <w:sz w:val="22"/>
        </w:rPr>
        <w:t xml:space="preserve">. A </w:t>
      </w:r>
      <w:proofErr w:type="spellStart"/>
      <w:r w:rsidRPr="00DC17FD">
        <w:rPr>
          <w:rFonts w:ascii="Segoe UI" w:hAnsi="Segoe UI" w:cs="Segoe UI"/>
          <w:sz w:val="22"/>
        </w:rPr>
        <w:t>bid</w:t>
      </w:r>
      <w:proofErr w:type="spellEnd"/>
      <w:r w:rsidRPr="00DC17FD">
        <w:rPr>
          <w:rFonts w:ascii="Segoe UI" w:hAnsi="Segoe UI" w:cs="Segoe UI"/>
          <w:sz w:val="22"/>
        </w:rPr>
        <w:t xml:space="preserve"> is </w:t>
      </w:r>
      <w:proofErr w:type="spellStart"/>
      <w:r w:rsidRPr="00DC17FD">
        <w:rPr>
          <w:rFonts w:ascii="Segoe UI" w:hAnsi="Segoe UI" w:cs="Segoe UI"/>
          <w:sz w:val="22"/>
        </w:rPr>
        <w:t>deemed</w:t>
      </w:r>
      <w:proofErr w:type="spellEnd"/>
      <w:r w:rsidRPr="00DC17FD">
        <w:rPr>
          <w:rFonts w:ascii="Segoe UI" w:hAnsi="Segoe UI" w:cs="Segoe UI"/>
          <w:sz w:val="22"/>
        </w:rPr>
        <w:t xml:space="preserve"> </w:t>
      </w:r>
      <w:proofErr w:type="spellStart"/>
      <w:r w:rsidRPr="00DC17FD">
        <w:rPr>
          <w:rFonts w:ascii="Segoe UI" w:hAnsi="Segoe UI" w:cs="Segoe UI"/>
          <w:sz w:val="22"/>
        </w:rPr>
        <w:t>submitted</w:t>
      </w:r>
      <w:proofErr w:type="spellEnd"/>
      <w:r w:rsidRPr="00DC17FD">
        <w:rPr>
          <w:rFonts w:ascii="Segoe UI" w:hAnsi="Segoe UI" w:cs="Segoe UI"/>
          <w:sz w:val="22"/>
        </w:rPr>
        <w:t xml:space="preserve"> </w:t>
      </w:r>
      <w:proofErr w:type="spellStart"/>
      <w:r w:rsidRPr="00DC17FD">
        <w:rPr>
          <w:rFonts w:ascii="Segoe UI" w:hAnsi="Segoe UI" w:cs="Segoe UI"/>
          <w:sz w:val="22"/>
        </w:rPr>
        <w:t>if</w:t>
      </w:r>
      <w:proofErr w:type="spellEnd"/>
      <w:r w:rsidRPr="00DC17FD">
        <w:rPr>
          <w:rFonts w:ascii="Segoe UI" w:hAnsi="Segoe UI" w:cs="Segoe UI"/>
          <w:sz w:val="22"/>
        </w:rPr>
        <w:t xml:space="preserve"> it is </w:t>
      </w:r>
      <w:proofErr w:type="spellStart"/>
      <w:r w:rsidRPr="00DC17FD">
        <w:rPr>
          <w:rFonts w:ascii="Segoe UI" w:hAnsi="Segoe UI" w:cs="Segoe UI"/>
          <w:sz w:val="22"/>
        </w:rPr>
        <w:t>marked</w:t>
      </w:r>
      <w:proofErr w:type="spellEnd"/>
      <w:r w:rsidRPr="00DC17FD">
        <w:rPr>
          <w:rFonts w:ascii="Segoe UI" w:hAnsi="Segoe UI" w:cs="Segoe UI"/>
          <w:sz w:val="22"/>
        </w:rPr>
        <w:t xml:space="preserve"> </w:t>
      </w:r>
      <w:proofErr w:type="spellStart"/>
      <w:r w:rsidRPr="00DC17FD">
        <w:rPr>
          <w:rFonts w:ascii="Segoe UI" w:hAnsi="Segoe UI" w:cs="Segoe UI"/>
          <w:sz w:val="22"/>
        </w:rPr>
        <w:t>with</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status "SUBMITTED" (“ODDANO”) in </w:t>
      </w:r>
      <w:proofErr w:type="spellStart"/>
      <w:r w:rsidRPr="00DC17FD">
        <w:rPr>
          <w:rFonts w:ascii="Segoe UI" w:hAnsi="Segoe UI" w:cs="Segoe UI"/>
          <w:sz w:val="22"/>
        </w:rPr>
        <w:t>the</w:t>
      </w:r>
      <w:proofErr w:type="spellEnd"/>
      <w:r w:rsidRPr="00DC17FD">
        <w:rPr>
          <w:rFonts w:ascii="Segoe UI" w:hAnsi="Segoe UI" w:cs="Segoe UI"/>
          <w:sz w:val="22"/>
        </w:rPr>
        <w:t xml:space="preserve"> IT ePonudbe.si </w:t>
      </w:r>
      <w:proofErr w:type="spellStart"/>
      <w:r w:rsidRPr="00DC17FD">
        <w:rPr>
          <w:rFonts w:ascii="Segoe UI" w:hAnsi="Segoe UI" w:cs="Segoe UI"/>
          <w:sz w:val="22"/>
        </w:rPr>
        <w:t>system</w:t>
      </w:r>
      <w:proofErr w:type="spellEnd"/>
      <w:r w:rsidRPr="00DC17FD">
        <w:rPr>
          <w:rFonts w:ascii="Segoe UI" w:hAnsi="Segoe UI" w:cs="Segoe UI"/>
          <w:sz w:val="22"/>
        </w:rPr>
        <w:t>.</w:t>
      </w:r>
    </w:p>
    <w:p w14:paraId="6D6F5559" w14:textId="77777777" w:rsidR="00DC17FD" w:rsidRPr="00BB3639" w:rsidRDefault="00DC17FD" w:rsidP="00DC17FD">
      <w:pPr>
        <w:spacing w:line="240" w:lineRule="auto"/>
        <w:jc w:val="both"/>
        <w:rPr>
          <w:rFonts w:ascii="Segoe UI" w:hAnsi="Segoe UI" w:cs="Segoe UI"/>
          <w:sz w:val="14"/>
          <w:szCs w:val="14"/>
        </w:rPr>
      </w:pPr>
    </w:p>
    <w:p w14:paraId="657BF645" w14:textId="712F7170" w:rsidR="00DC17FD" w:rsidRDefault="00DC17FD" w:rsidP="00DC17FD">
      <w:pPr>
        <w:spacing w:line="240" w:lineRule="auto"/>
        <w:jc w:val="both"/>
        <w:rPr>
          <w:rFonts w:ascii="Segoe UI" w:hAnsi="Segoe UI" w:cs="Segoe UI"/>
          <w:sz w:val="22"/>
        </w:rPr>
      </w:pPr>
      <w:proofErr w:type="spellStart"/>
      <w:r w:rsidRPr="00DC17FD">
        <w:rPr>
          <w:rFonts w:ascii="Segoe UI" w:hAnsi="Segoe UI" w:cs="Segoe UI"/>
          <w:sz w:val="22"/>
        </w:rPr>
        <w:t>Bidders</w:t>
      </w:r>
      <w:proofErr w:type="spellEnd"/>
      <w:r w:rsidRPr="00DC17FD">
        <w:rPr>
          <w:rFonts w:ascii="Segoe UI" w:hAnsi="Segoe UI" w:cs="Segoe UI"/>
          <w:sz w:val="22"/>
        </w:rPr>
        <w:t xml:space="preserve"> </w:t>
      </w:r>
      <w:proofErr w:type="spellStart"/>
      <w:r w:rsidRPr="00DC17FD">
        <w:rPr>
          <w:rFonts w:ascii="Segoe UI" w:hAnsi="Segoe UI" w:cs="Segoe UI"/>
          <w:sz w:val="22"/>
        </w:rPr>
        <w:t>may</w:t>
      </w:r>
      <w:proofErr w:type="spellEnd"/>
      <w:r w:rsidRPr="00DC17FD">
        <w:rPr>
          <w:rFonts w:ascii="Segoe UI" w:hAnsi="Segoe UI" w:cs="Segoe UI"/>
          <w:sz w:val="22"/>
        </w:rPr>
        <w:t xml:space="preserve"> </w:t>
      </w:r>
      <w:proofErr w:type="spellStart"/>
      <w:r w:rsidRPr="00DC17FD">
        <w:rPr>
          <w:rFonts w:ascii="Segoe UI" w:hAnsi="Segoe UI" w:cs="Segoe UI"/>
          <w:sz w:val="22"/>
        </w:rPr>
        <w:t>withdraw</w:t>
      </w:r>
      <w:proofErr w:type="spellEnd"/>
      <w:r w:rsidRPr="00DC17FD">
        <w:rPr>
          <w:rFonts w:ascii="Segoe UI" w:hAnsi="Segoe UI" w:cs="Segoe UI"/>
          <w:sz w:val="22"/>
        </w:rPr>
        <w:t xml:space="preserve"> </w:t>
      </w:r>
      <w:proofErr w:type="spellStart"/>
      <w:r w:rsidRPr="00DC17FD">
        <w:rPr>
          <w:rFonts w:ascii="Segoe UI" w:hAnsi="Segoe UI" w:cs="Segoe UI"/>
          <w:sz w:val="22"/>
        </w:rPr>
        <w:t>or</w:t>
      </w:r>
      <w:proofErr w:type="spellEnd"/>
      <w:r w:rsidRPr="00DC17FD">
        <w:rPr>
          <w:rFonts w:ascii="Segoe UI" w:hAnsi="Segoe UI" w:cs="Segoe UI"/>
          <w:sz w:val="22"/>
        </w:rPr>
        <w:t xml:space="preserve"> </w:t>
      </w:r>
      <w:proofErr w:type="spellStart"/>
      <w:r w:rsidRPr="00DC17FD">
        <w:rPr>
          <w:rFonts w:ascii="Segoe UI" w:hAnsi="Segoe UI" w:cs="Segoe UI"/>
          <w:sz w:val="22"/>
        </w:rPr>
        <w:t>change</w:t>
      </w:r>
      <w:proofErr w:type="spellEnd"/>
      <w:r w:rsidRPr="00DC17FD">
        <w:rPr>
          <w:rFonts w:ascii="Segoe UI" w:hAnsi="Segoe UI" w:cs="Segoe UI"/>
          <w:sz w:val="22"/>
        </w:rPr>
        <w:t xml:space="preserve"> </w:t>
      </w:r>
      <w:proofErr w:type="spellStart"/>
      <w:r w:rsidRPr="00DC17FD">
        <w:rPr>
          <w:rFonts w:ascii="Segoe UI" w:hAnsi="Segoe UI" w:cs="Segoe UI"/>
          <w:sz w:val="22"/>
        </w:rPr>
        <w:t>their</w:t>
      </w:r>
      <w:proofErr w:type="spellEnd"/>
      <w:r w:rsidRPr="00DC17FD">
        <w:rPr>
          <w:rFonts w:ascii="Segoe UI" w:hAnsi="Segoe UI" w:cs="Segoe UI"/>
          <w:sz w:val="22"/>
        </w:rPr>
        <w:t xml:space="preserve"> </w:t>
      </w:r>
      <w:proofErr w:type="spellStart"/>
      <w:r w:rsidRPr="00DC17FD">
        <w:rPr>
          <w:rFonts w:ascii="Segoe UI" w:hAnsi="Segoe UI" w:cs="Segoe UI"/>
          <w:sz w:val="22"/>
        </w:rPr>
        <w:t>bids</w:t>
      </w:r>
      <w:proofErr w:type="spellEnd"/>
      <w:r w:rsidRPr="00DC17FD">
        <w:rPr>
          <w:rFonts w:ascii="Segoe UI" w:hAnsi="Segoe UI" w:cs="Segoe UI"/>
          <w:sz w:val="22"/>
        </w:rPr>
        <w:t xml:space="preserve"> </w:t>
      </w:r>
      <w:proofErr w:type="spellStart"/>
      <w:r w:rsidRPr="00DC17FD">
        <w:rPr>
          <w:rFonts w:ascii="Segoe UI" w:hAnsi="Segoe UI" w:cs="Segoe UI"/>
          <w:sz w:val="22"/>
        </w:rPr>
        <w:t>by</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deadline</w:t>
      </w:r>
      <w:proofErr w:type="spellEnd"/>
      <w:r w:rsidRPr="00DC17FD">
        <w:rPr>
          <w:rFonts w:ascii="Segoe UI" w:hAnsi="Segoe UI" w:cs="Segoe UI"/>
          <w:sz w:val="22"/>
        </w:rPr>
        <w:t xml:space="preserve"> </w:t>
      </w:r>
      <w:proofErr w:type="spellStart"/>
      <w:r w:rsidRPr="00DC17FD">
        <w:rPr>
          <w:rFonts w:ascii="Segoe UI" w:hAnsi="Segoe UI" w:cs="Segoe UI"/>
          <w:sz w:val="22"/>
        </w:rPr>
        <w:t>for</w:t>
      </w:r>
      <w:proofErr w:type="spellEnd"/>
      <w:r w:rsidRPr="00DC17FD">
        <w:rPr>
          <w:rFonts w:ascii="Segoe UI" w:hAnsi="Segoe UI" w:cs="Segoe UI"/>
          <w:sz w:val="22"/>
        </w:rPr>
        <w:t xml:space="preserve"> </w:t>
      </w:r>
      <w:proofErr w:type="spellStart"/>
      <w:r w:rsidRPr="00DC17FD">
        <w:rPr>
          <w:rFonts w:ascii="Segoe UI" w:hAnsi="Segoe UI" w:cs="Segoe UI"/>
          <w:sz w:val="22"/>
        </w:rPr>
        <w:t>submission</w:t>
      </w:r>
      <w:proofErr w:type="spellEnd"/>
      <w:r w:rsidRPr="00DC17FD">
        <w:rPr>
          <w:rFonts w:ascii="Segoe UI" w:hAnsi="Segoe UI" w:cs="Segoe UI"/>
          <w:sz w:val="22"/>
        </w:rPr>
        <w:t xml:space="preserve"> </w:t>
      </w:r>
      <w:proofErr w:type="spellStart"/>
      <w:r w:rsidRPr="00DC17FD">
        <w:rPr>
          <w:rFonts w:ascii="Segoe UI" w:hAnsi="Segoe UI" w:cs="Segoe UI"/>
          <w:sz w:val="22"/>
        </w:rPr>
        <w:t>of</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bids</w:t>
      </w:r>
      <w:proofErr w:type="spellEnd"/>
      <w:r w:rsidRPr="00DC17FD">
        <w:rPr>
          <w:rFonts w:ascii="Segoe UI" w:hAnsi="Segoe UI" w:cs="Segoe UI"/>
          <w:sz w:val="22"/>
        </w:rPr>
        <w:t xml:space="preserve">. </w:t>
      </w:r>
      <w:proofErr w:type="spellStart"/>
      <w:r w:rsidRPr="00DC17FD">
        <w:rPr>
          <w:rFonts w:ascii="Segoe UI" w:hAnsi="Segoe UI" w:cs="Segoe UI"/>
          <w:sz w:val="22"/>
        </w:rPr>
        <w:t>Withdrawal</w:t>
      </w:r>
      <w:proofErr w:type="spellEnd"/>
      <w:r w:rsidRPr="00DC17FD">
        <w:rPr>
          <w:rFonts w:ascii="Segoe UI" w:hAnsi="Segoe UI" w:cs="Segoe UI"/>
          <w:sz w:val="22"/>
        </w:rPr>
        <w:t xml:space="preserve"> </w:t>
      </w:r>
      <w:proofErr w:type="spellStart"/>
      <w:r w:rsidRPr="00DC17FD">
        <w:rPr>
          <w:rFonts w:ascii="Segoe UI" w:hAnsi="Segoe UI" w:cs="Segoe UI"/>
          <w:sz w:val="22"/>
        </w:rPr>
        <w:t>of</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bid</w:t>
      </w:r>
      <w:proofErr w:type="spellEnd"/>
      <w:r w:rsidRPr="00DC17FD">
        <w:rPr>
          <w:rFonts w:ascii="Segoe UI" w:hAnsi="Segoe UI" w:cs="Segoe UI"/>
          <w:sz w:val="22"/>
        </w:rPr>
        <w:t xml:space="preserve"> </w:t>
      </w:r>
      <w:proofErr w:type="spellStart"/>
      <w:r w:rsidRPr="00DC17FD">
        <w:rPr>
          <w:rFonts w:ascii="Segoe UI" w:hAnsi="Segoe UI" w:cs="Segoe UI"/>
          <w:sz w:val="22"/>
        </w:rPr>
        <w:t>can</w:t>
      </w:r>
      <w:proofErr w:type="spellEnd"/>
      <w:r w:rsidRPr="00DC17FD">
        <w:rPr>
          <w:rFonts w:ascii="Segoe UI" w:hAnsi="Segoe UI" w:cs="Segoe UI"/>
          <w:sz w:val="22"/>
        </w:rPr>
        <w:t xml:space="preserve"> be </w:t>
      </w:r>
      <w:proofErr w:type="spellStart"/>
      <w:r w:rsidRPr="00DC17FD">
        <w:rPr>
          <w:rFonts w:ascii="Segoe UI" w:hAnsi="Segoe UI" w:cs="Segoe UI"/>
          <w:sz w:val="22"/>
        </w:rPr>
        <w:t>performed</w:t>
      </w:r>
      <w:proofErr w:type="spellEnd"/>
      <w:r w:rsidRPr="00DC17FD">
        <w:rPr>
          <w:rFonts w:ascii="Segoe UI" w:hAnsi="Segoe UI" w:cs="Segoe UI"/>
          <w:sz w:val="22"/>
        </w:rPr>
        <w:t xml:space="preserve"> on </w:t>
      </w:r>
      <w:proofErr w:type="spellStart"/>
      <w:r w:rsidRPr="00DC17FD">
        <w:rPr>
          <w:rFonts w:ascii="Segoe UI" w:hAnsi="Segoe UI" w:cs="Segoe UI"/>
          <w:sz w:val="22"/>
        </w:rPr>
        <w:t>the</w:t>
      </w:r>
      <w:proofErr w:type="spellEnd"/>
      <w:r w:rsidRPr="00DC17FD">
        <w:rPr>
          <w:rFonts w:ascii="Segoe UI" w:hAnsi="Segoe UI" w:cs="Segoe UI"/>
          <w:sz w:val="22"/>
        </w:rPr>
        <w:t xml:space="preserve"> ePonudbe.si </w:t>
      </w:r>
      <w:proofErr w:type="spellStart"/>
      <w:r w:rsidRPr="00DC17FD">
        <w:rPr>
          <w:rFonts w:ascii="Segoe UI" w:hAnsi="Segoe UI" w:cs="Segoe UI"/>
          <w:sz w:val="22"/>
        </w:rPr>
        <w:t>system</w:t>
      </w:r>
      <w:proofErr w:type="spellEnd"/>
      <w:r w:rsidRPr="00DC17FD">
        <w:rPr>
          <w:rFonts w:ascii="Segoe UI" w:hAnsi="Segoe UI" w:cs="Segoe UI"/>
          <w:sz w:val="22"/>
        </w:rPr>
        <w:t xml:space="preserve"> in </w:t>
      </w:r>
      <w:proofErr w:type="spellStart"/>
      <w:r w:rsidRPr="00DC17FD">
        <w:rPr>
          <w:rFonts w:ascii="Segoe UI" w:hAnsi="Segoe UI" w:cs="Segoe UI"/>
          <w:sz w:val="22"/>
        </w:rPr>
        <w:t>the</w:t>
      </w:r>
      <w:proofErr w:type="spellEnd"/>
      <w:r w:rsidRPr="00DC17FD">
        <w:rPr>
          <w:rFonts w:ascii="Segoe UI" w:hAnsi="Segoe UI" w:cs="Segoe UI"/>
          <w:sz w:val="22"/>
        </w:rPr>
        <w:t xml:space="preserve"> profile </w:t>
      </w:r>
      <w:proofErr w:type="spellStart"/>
      <w:r w:rsidRPr="00DC17FD">
        <w:rPr>
          <w:rFonts w:ascii="Segoe UI" w:hAnsi="Segoe UI" w:cs="Segoe UI"/>
          <w:sz w:val="22"/>
        </w:rPr>
        <w:t>of</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Bidder</w:t>
      </w:r>
      <w:proofErr w:type="spellEnd"/>
      <w:r w:rsidRPr="00DC17FD">
        <w:rPr>
          <w:rFonts w:ascii="Segoe UI" w:hAnsi="Segoe UI" w:cs="Segoe UI"/>
          <w:sz w:val="22"/>
        </w:rPr>
        <w:t xml:space="preserve"> </w:t>
      </w:r>
      <w:proofErr w:type="spellStart"/>
      <w:r w:rsidRPr="00DC17FD">
        <w:rPr>
          <w:rFonts w:ascii="Segoe UI" w:hAnsi="Segoe UI" w:cs="Segoe UI"/>
          <w:sz w:val="22"/>
        </w:rPr>
        <w:t>that</w:t>
      </w:r>
      <w:proofErr w:type="spellEnd"/>
      <w:r w:rsidRPr="00DC17FD">
        <w:rPr>
          <w:rFonts w:ascii="Segoe UI" w:hAnsi="Segoe UI" w:cs="Segoe UI"/>
          <w:sz w:val="22"/>
        </w:rPr>
        <w:t xml:space="preserve"> </w:t>
      </w:r>
      <w:proofErr w:type="spellStart"/>
      <w:r w:rsidRPr="00DC17FD">
        <w:rPr>
          <w:rFonts w:ascii="Segoe UI" w:hAnsi="Segoe UI" w:cs="Segoe UI"/>
          <w:sz w:val="22"/>
        </w:rPr>
        <w:t>has</w:t>
      </w:r>
      <w:proofErr w:type="spellEnd"/>
      <w:r w:rsidRPr="00DC17FD">
        <w:rPr>
          <w:rFonts w:ascii="Segoe UI" w:hAnsi="Segoe UI" w:cs="Segoe UI"/>
          <w:sz w:val="22"/>
        </w:rPr>
        <w:t xml:space="preserve"> </w:t>
      </w:r>
      <w:proofErr w:type="spellStart"/>
      <w:r w:rsidRPr="00DC17FD">
        <w:rPr>
          <w:rFonts w:ascii="Segoe UI" w:hAnsi="Segoe UI" w:cs="Segoe UI"/>
          <w:sz w:val="22"/>
        </w:rPr>
        <w:t>submitted</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bid</w:t>
      </w:r>
      <w:proofErr w:type="spellEnd"/>
      <w:r w:rsidRPr="00DC17FD">
        <w:rPr>
          <w:rFonts w:ascii="Segoe UI" w:hAnsi="Segoe UI" w:cs="Segoe UI"/>
          <w:sz w:val="22"/>
        </w:rPr>
        <w:t xml:space="preserve"> to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system</w:t>
      </w:r>
      <w:proofErr w:type="spellEnd"/>
      <w:r w:rsidRPr="00DC17FD">
        <w:rPr>
          <w:rFonts w:ascii="Segoe UI" w:hAnsi="Segoe UI" w:cs="Segoe UI"/>
          <w:sz w:val="22"/>
        </w:rPr>
        <w:t xml:space="preserve">, </w:t>
      </w:r>
      <w:proofErr w:type="spellStart"/>
      <w:r w:rsidRPr="00DC17FD">
        <w:rPr>
          <w:rFonts w:ascii="Segoe UI" w:hAnsi="Segoe UI" w:cs="Segoe UI"/>
          <w:sz w:val="22"/>
        </w:rPr>
        <w:t>when</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bid</w:t>
      </w:r>
      <w:proofErr w:type="spellEnd"/>
      <w:r w:rsidRPr="00DC17FD">
        <w:rPr>
          <w:rFonts w:ascii="Segoe UI" w:hAnsi="Segoe UI" w:cs="Segoe UI"/>
          <w:sz w:val="22"/>
        </w:rPr>
        <w:t xml:space="preserve"> is </w:t>
      </w:r>
      <w:proofErr w:type="spellStart"/>
      <w:r w:rsidRPr="00DC17FD">
        <w:rPr>
          <w:rFonts w:ascii="Segoe UI" w:hAnsi="Segoe UI" w:cs="Segoe UI"/>
          <w:sz w:val="22"/>
        </w:rPr>
        <w:t>submitted</w:t>
      </w:r>
      <w:proofErr w:type="spellEnd"/>
      <w:r w:rsidRPr="00DC17FD">
        <w:rPr>
          <w:rFonts w:ascii="Segoe UI" w:hAnsi="Segoe UI" w:cs="Segoe UI"/>
          <w:sz w:val="22"/>
        </w:rPr>
        <w:t xml:space="preserve">, </w:t>
      </w:r>
      <w:proofErr w:type="spellStart"/>
      <w:r w:rsidRPr="00DC17FD">
        <w:rPr>
          <w:rFonts w:ascii="Segoe UI" w:hAnsi="Segoe UI" w:cs="Segoe UI"/>
          <w:sz w:val="22"/>
        </w:rPr>
        <w:t>with</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optional</w:t>
      </w:r>
      <w:proofErr w:type="spellEnd"/>
      <w:r w:rsidRPr="00DC17FD">
        <w:rPr>
          <w:rFonts w:ascii="Segoe UI" w:hAnsi="Segoe UI" w:cs="Segoe UI"/>
          <w:sz w:val="22"/>
        </w:rPr>
        <w:t xml:space="preserve"> </w:t>
      </w:r>
      <w:proofErr w:type="spellStart"/>
      <w:r w:rsidRPr="00DC17FD">
        <w:rPr>
          <w:rFonts w:ascii="Segoe UI" w:hAnsi="Segoe UI" w:cs="Segoe UI"/>
          <w:sz w:val="22"/>
        </w:rPr>
        <w:t>statement</w:t>
      </w:r>
      <w:proofErr w:type="spellEnd"/>
      <w:r w:rsidRPr="00DC17FD">
        <w:rPr>
          <w:rFonts w:ascii="Segoe UI" w:hAnsi="Segoe UI" w:cs="Segoe UI"/>
          <w:sz w:val="22"/>
        </w:rPr>
        <w:t xml:space="preserve"> </w:t>
      </w:r>
      <w:proofErr w:type="spellStart"/>
      <w:r w:rsidRPr="00DC17FD">
        <w:rPr>
          <w:rFonts w:ascii="Segoe UI" w:hAnsi="Segoe UI" w:cs="Segoe UI"/>
          <w:sz w:val="22"/>
        </w:rPr>
        <w:t>about</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reason</w:t>
      </w:r>
      <w:proofErr w:type="spellEnd"/>
      <w:r w:rsidRPr="00DC17FD">
        <w:rPr>
          <w:rFonts w:ascii="Segoe UI" w:hAnsi="Segoe UI" w:cs="Segoe UI"/>
          <w:sz w:val="22"/>
        </w:rPr>
        <w:t xml:space="preserve"> </w:t>
      </w:r>
      <w:proofErr w:type="spellStart"/>
      <w:r w:rsidRPr="00DC17FD">
        <w:rPr>
          <w:rFonts w:ascii="Segoe UI" w:hAnsi="Segoe UI" w:cs="Segoe UI"/>
          <w:sz w:val="22"/>
        </w:rPr>
        <w:t>for</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withdrawal</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change</w:t>
      </w:r>
      <w:proofErr w:type="spellEnd"/>
      <w:r w:rsidRPr="00DC17FD">
        <w:rPr>
          <w:rFonts w:ascii="Segoe UI" w:hAnsi="Segoe UI" w:cs="Segoe UI"/>
          <w:sz w:val="22"/>
        </w:rPr>
        <w:t xml:space="preserve"> </w:t>
      </w:r>
      <w:proofErr w:type="spellStart"/>
      <w:r w:rsidRPr="00DC17FD">
        <w:rPr>
          <w:rFonts w:ascii="Segoe UI" w:hAnsi="Segoe UI" w:cs="Segoe UI"/>
          <w:sz w:val="22"/>
        </w:rPr>
        <w:t>of</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bid</w:t>
      </w:r>
      <w:proofErr w:type="spellEnd"/>
      <w:r w:rsidRPr="00DC17FD">
        <w:rPr>
          <w:rFonts w:ascii="Segoe UI" w:hAnsi="Segoe UI" w:cs="Segoe UI"/>
          <w:sz w:val="22"/>
        </w:rPr>
        <w:t xml:space="preserve"> is </w:t>
      </w:r>
      <w:proofErr w:type="spellStart"/>
      <w:r w:rsidRPr="00DC17FD">
        <w:rPr>
          <w:rFonts w:ascii="Segoe UI" w:hAnsi="Segoe UI" w:cs="Segoe UI"/>
          <w:sz w:val="22"/>
        </w:rPr>
        <w:t>performed</w:t>
      </w:r>
      <w:proofErr w:type="spellEnd"/>
      <w:r w:rsidRPr="00DC17FD">
        <w:rPr>
          <w:rFonts w:ascii="Segoe UI" w:hAnsi="Segoe UI" w:cs="Segoe UI"/>
          <w:sz w:val="22"/>
        </w:rPr>
        <w:t xml:space="preserve"> </w:t>
      </w:r>
      <w:proofErr w:type="spellStart"/>
      <w:r w:rsidRPr="00DC17FD">
        <w:rPr>
          <w:rFonts w:ascii="Segoe UI" w:hAnsi="Segoe UI" w:cs="Segoe UI"/>
          <w:sz w:val="22"/>
        </w:rPr>
        <w:t>within</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same </w:t>
      </w:r>
      <w:proofErr w:type="spellStart"/>
      <w:r w:rsidRPr="00DC17FD">
        <w:rPr>
          <w:rFonts w:ascii="Segoe UI" w:hAnsi="Segoe UI" w:cs="Segoe UI"/>
          <w:sz w:val="22"/>
        </w:rPr>
        <w:t>system</w:t>
      </w:r>
      <w:proofErr w:type="spellEnd"/>
      <w:r w:rsidRPr="00DC17FD">
        <w:rPr>
          <w:rFonts w:ascii="Segoe UI" w:hAnsi="Segoe UI" w:cs="Segoe UI"/>
          <w:sz w:val="22"/>
        </w:rPr>
        <w:t xml:space="preserve"> </w:t>
      </w:r>
      <w:proofErr w:type="spellStart"/>
      <w:r w:rsidRPr="00DC17FD">
        <w:rPr>
          <w:rFonts w:ascii="Segoe UI" w:hAnsi="Segoe UI" w:cs="Segoe UI"/>
          <w:sz w:val="22"/>
        </w:rPr>
        <w:t>first</w:t>
      </w:r>
      <w:proofErr w:type="spellEnd"/>
      <w:r w:rsidRPr="00DC17FD">
        <w:rPr>
          <w:rFonts w:ascii="Segoe UI" w:hAnsi="Segoe UI" w:cs="Segoe UI"/>
          <w:sz w:val="22"/>
        </w:rPr>
        <w:t xml:space="preserve"> </w:t>
      </w:r>
      <w:proofErr w:type="spellStart"/>
      <w:r w:rsidRPr="00DC17FD">
        <w:rPr>
          <w:rFonts w:ascii="Segoe UI" w:hAnsi="Segoe UI" w:cs="Segoe UI"/>
          <w:sz w:val="22"/>
        </w:rPr>
        <w:t>by</w:t>
      </w:r>
      <w:proofErr w:type="spellEnd"/>
      <w:r w:rsidRPr="00DC17FD">
        <w:rPr>
          <w:rFonts w:ascii="Segoe UI" w:hAnsi="Segoe UI" w:cs="Segoe UI"/>
          <w:sz w:val="22"/>
        </w:rPr>
        <w:t xml:space="preserve"> </w:t>
      </w:r>
      <w:proofErr w:type="spellStart"/>
      <w:r w:rsidRPr="00DC17FD">
        <w:rPr>
          <w:rFonts w:ascii="Segoe UI" w:hAnsi="Segoe UI" w:cs="Segoe UI"/>
          <w:sz w:val="22"/>
        </w:rPr>
        <w:t>withdrawal</w:t>
      </w:r>
      <w:proofErr w:type="spellEnd"/>
      <w:r w:rsidRPr="00DC17FD">
        <w:rPr>
          <w:rFonts w:ascii="Segoe UI" w:hAnsi="Segoe UI" w:cs="Segoe UI"/>
          <w:sz w:val="22"/>
        </w:rPr>
        <w:t xml:space="preserve"> </w:t>
      </w:r>
      <w:proofErr w:type="spellStart"/>
      <w:r w:rsidRPr="00DC17FD">
        <w:rPr>
          <w:rFonts w:ascii="Segoe UI" w:hAnsi="Segoe UI" w:cs="Segoe UI"/>
          <w:sz w:val="22"/>
        </w:rPr>
        <w:t>of</w:t>
      </w:r>
      <w:proofErr w:type="spellEnd"/>
      <w:r w:rsidRPr="00DC17FD">
        <w:rPr>
          <w:rFonts w:ascii="Segoe UI" w:hAnsi="Segoe UI" w:cs="Segoe UI"/>
          <w:sz w:val="22"/>
        </w:rPr>
        <w:t xml:space="preserve"> </w:t>
      </w:r>
      <w:proofErr w:type="spellStart"/>
      <w:r w:rsidRPr="00DC17FD">
        <w:rPr>
          <w:rFonts w:ascii="Segoe UI" w:hAnsi="Segoe UI" w:cs="Segoe UI"/>
          <w:sz w:val="22"/>
        </w:rPr>
        <w:t>already</w:t>
      </w:r>
      <w:proofErr w:type="spellEnd"/>
      <w:r w:rsidRPr="00DC17FD">
        <w:rPr>
          <w:rFonts w:ascii="Segoe UI" w:hAnsi="Segoe UI" w:cs="Segoe UI"/>
          <w:sz w:val="22"/>
        </w:rPr>
        <w:t xml:space="preserve"> </w:t>
      </w:r>
      <w:proofErr w:type="spellStart"/>
      <w:r w:rsidRPr="00DC17FD">
        <w:rPr>
          <w:rFonts w:ascii="Segoe UI" w:hAnsi="Segoe UI" w:cs="Segoe UI"/>
          <w:sz w:val="22"/>
        </w:rPr>
        <w:t>submitted</w:t>
      </w:r>
      <w:proofErr w:type="spellEnd"/>
      <w:r w:rsidRPr="00DC17FD">
        <w:rPr>
          <w:rFonts w:ascii="Segoe UI" w:hAnsi="Segoe UI" w:cs="Segoe UI"/>
          <w:sz w:val="22"/>
        </w:rPr>
        <w:t xml:space="preserve"> </w:t>
      </w:r>
      <w:proofErr w:type="spellStart"/>
      <w:r w:rsidRPr="00DC17FD">
        <w:rPr>
          <w:rFonts w:ascii="Segoe UI" w:hAnsi="Segoe UI" w:cs="Segoe UI"/>
          <w:sz w:val="22"/>
        </w:rPr>
        <w:t>bid</w:t>
      </w:r>
      <w:proofErr w:type="spellEnd"/>
      <w:r w:rsidRPr="00DC17FD">
        <w:rPr>
          <w:rFonts w:ascii="Segoe UI" w:hAnsi="Segoe UI" w:cs="Segoe UI"/>
          <w:sz w:val="22"/>
        </w:rPr>
        <w:t xml:space="preserve">, </w:t>
      </w:r>
      <w:proofErr w:type="spellStart"/>
      <w:r w:rsidRPr="00DC17FD">
        <w:rPr>
          <w:rFonts w:ascii="Segoe UI" w:hAnsi="Segoe UI" w:cs="Segoe UI"/>
          <w:sz w:val="22"/>
        </w:rPr>
        <w:t>and</w:t>
      </w:r>
      <w:proofErr w:type="spellEnd"/>
      <w:r w:rsidRPr="00DC17FD">
        <w:rPr>
          <w:rFonts w:ascii="Segoe UI" w:hAnsi="Segoe UI" w:cs="Segoe UI"/>
          <w:sz w:val="22"/>
        </w:rPr>
        <w:t xml:space="preserve"> </w:t>
      </w:r>
      <w:proofErr w:type="spellStart"/>
      <w:r w:rsidRPr="00DC17FD">
        <w:rPr>
          <w:rFonts w:ascii="Segoe UI" w:hAnsi="Segoe UI" w:cs="Segoe UI"/>
          <w:sz w:val="22"/>
        </w:rPr>
        <w:t>afterwards</w:t>
      </w:r>
      <w:proofErr w:type="spellEnd"/>
      <w:r w:rsidRPr="00DC17FD">
        <w:rPr>
          <w:rFonts w:ascii="Segoe UI" w:hAnsi="Segoe UI" w:cs="Segoe UI"/>
          <w:sz w:val="22"/>
        </w:rPr>
        <w:t xml:space="preserve"> </w:t>
      </w:r>
      <w:proofErr w:type="spellStart"/>
      <w:r w:rsidRPr="00DC17FD">
        <w:rPr>
          <w:rFonts w:ascii="Segoe UI" w:hAnsi="Segoe UI" w:cs="Segoe UI"/>
          <w:sz w:val="22"/>
        </w:rPr>
        <w:t>with</w:t>
      </w:r>
      <w:proofErr w:type="spellEnd"/>
      <w:r w:rsidRPr="00DC17FD">
        <w:rPr>
          <w:rFonts w:ascii="Segoe UI" w:hAnsi="Segoe UI" w:cs="Segoe UI"/>
          <w:sz w:val="22"/>
        </w:rPr>
        <w:t xml:space="preserve"> </w:t>
      </w:r>
      <w:proofErr w:type="spellStart"/>
      <w:r w:rsidRPr="00DC17FD">
        <w:rPr>
          <w:rFonts w:ascii="Segoe UI" w:hAnsi="Segoe UI" w:cs="Segoe UI"/>
          <w:sz w:val="22"/>
        </w:rPr>
        <w:t>submission</w:t>
      </w:r>
      <w:proofErr w:type="spellEnd"/>
      <w:r w:rsidRPr="00DC17FD">
        <w:rPr>
          <w:rFonts w:ascii="Segoe UI" w:hAnsi="Segoe UI" w:cs="Segoe UI"/>
          <w:sz w:val="22"/>
        </w:rPr>
        <w:t xml:space="preserve"> </w:t>
      </w:r>
      <w:proofErr w:type="spellStart"/>
      <w:r w:rsidRPr="00DC17FD">
        <w:rPr>
          <w:rFonts w:ascii="Segoe UI" w:hAnsi="Segoe UI" w:cs="Segoe UI"/>
          <w:sz w:val="22"/>
        </w:rPr>
        <w:t>of</w:t>
      </w:r>
      <w:proofErr w:type="spellEnd"/>
      <w:r w:rsidRPr="00DC17FD">
        <w:rPr>
          <w:rFonts w:ascii="Segoe UI" w:hAnsi="Segoe UI" w:cs="Segoe UI"/>
          <w:sz w:val="22"/>
        </w:rPr>
        <w:t xml:space="preserve"> a </w:t>
      </w:r>
      <w:proofErr w:type="spellStart"/>
      <w:r w:rsidRPr="00DC17FD">
        <w:rPr>
          <w:rFonts w:ascii="Segoe UI" w:hAnsi="Segoe UI" w:cs="Segoe UI"/>
          <w:sz w:val="22"/>
        </w:rPr>
        <w:t>new</w:t>
      </w:r>
      <w:proofErr w:type="spellEnd"/>
      <w:r w:rsidRPr="00DC17FD">
        <w:rPr>
          <w:rFonts w:ascii="Segoe UI" w:hAnsi="Segoe UI" w:cs="Segoe UI"/>
          <w:sz w:val="22"/>
        </w:rPr>
        <w:t xml:space="preserve"> </w:t>
      </w:r>
      <w:proofErr w:type="spellStart"/>
      <w:r w:rsidRPr="00DC17FD">
        <w:rPr>
          <w:rFonts w:ascii="Segoe UI" w:hAnsi="Segoe UI" w:cs="Segoe UI"/>
          <w:sz w:val="22"/>
        </w:rPr>
        <w:t>bid</w:t>
      </w:r>
      <w:proofErr w:type="spellEnd"/>
      <w:r w:rsidRPr="00DC17FD">
        <w:rPr>
          <w:rFonts w:ascii="Segoe UI" w:hAnsi="Segoe UI" w:cs="Segoe UI"/>
          <w:sz w:val="22"/>
        </w:rPr>
        <w:t xml:space="preserve"> </w:t>
      </w:r>
      <w:proofErr w:type="spellStart"/>
      <w:r w:rsidRPr="00DC17FD">
        <w:rPr>
          <w:rFonts w:ascii="Segoe UI" w:hAnsi="Segoe UI" w:cs="Segoe UI"/>
          <w:sz w:val="22"/>
        </w:rPr>
        <w:t>before</w:t>
      </w:r>
      <w:proofErr w:type="spellEnd"/>
      <w:r w:rsidRPr="00DC17FD">
        <w:rPr>
          <w:rFonts w:ascii="Segoe UI" w:hAnsi="Segoe UI" w:cs="Segoe UI"/>
          <w:sz w:val="22"/>
        </w:rPr>
        <w:t xml:space="preserve"> </w:t>
      </w:r>
      <w:proofErr w:type="spellStart"/>
      <w:r w:rsidRPr="00DC17FD">
        <w:rPr>
          <w:rFonts w:ascii="Segoe UI" w:hAnsi="Segoe UI" w:cs="Segoe UI"/>
          <w:sz w:val="22"/>
        </w:rPr>
        <w:t>expiry</w:t>
      </w:r>
      <w:proofErr w:type="spellEnd"/>
      <w:r w:rsidRPr="00DC17FD">
        <w:rPr>
          <w:rFonts w:ascii="Segoe UI" w:hAnsi="Segoe UI" w:cs="Segoe UI"/>
          <w:sz w:val="22"/>
        </w:rPr>
        <w:t xml:space="preserve"> </w:t>
      </w:r>
      <w:proofErr w:type="spellStart"/>
      <w:r w:rsidRPr="00DC17FD">
        <w:rPr>
          <w:rFonts w:ascii="Segoe UI" w:hAnsi="Segoe UI" w:cs="Segoe UI"/>
          <w:sz w:val="22"/>
        </w:rPr>
        <w:t>of</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deadline</w:t>
      </w:r>
      <w:proofErr w:type="spellEnd"/>
      <w:r w:rsidRPr="00DC17FD">
        <w:rPr>
          <w:rFonts w:ascii="Segoe UI" w:hAnsi="Segoe UI" w:cs="Segoe UI"/>
          <w:sz w:val="22"/>
        </w:rPr>
        <w:t>.</w:t>
      </w:r>
    </w:p>
    <w:p w14:paraId="441FD01F" w14:textId="77777777" w:rsidR="003B5981" w:rsidRPr="003B5981" w:rsidRDefault="003B5981" w:rsidP="00DC17FD">
      <w:pPr>
        <w:spacing w:line="240" w:lineRule="auto"/>
        <w:jc w:val="both"/>
        <w:rPr>
          <w:rFonts w:ascii="Segoe UI" w:hAnsi="Segoe UI" w:cs="Segoe UI"/>
          <w:sz w:val="18"/>
          <w:szCs w:val="18"/>
        </w:rPr>
      </w:pPr>
    </w:p>
    <w:p w14:paraId="24FB1A6C" w14:textId="1380079C" w:rsidR="00DC17FD" w:rsidRPr="003B5981" w:rsidRDefault="00DC17FD" w:rsidP="00DC17FD">
      <w:pPr>
        <w:spacing w:line="240" w:lineRule="auto"/>
        <w:jc w:val="both"/>
        <w:rPr>
          <w:rFonts w:ascii="Segoe UI" w:hAnsi="Segoe UI" w:cs="Segoe UI"/>
          <w:sz w:val="22"/>
        </w:rPr>
      </w:pPr>
      <w:r w:rsidRPr="00DC17FD">
        <w:rPr>
          <w:rFonts w:ascii="Segoe UI" w:hAnsi="Segoe UI" w:cs="Segoe UI"/>
          <w:sz w:val="22"/>
        </w:rPr>
        <w:t xml:space="preserve">It is not </w:t>
      </w:r>
      <w:proofErr w:type="spellStart"/>
      <w:r w:rsidRPr="00DC17FD">
        <w:rPr>
          <w:rFonts w:ascii="Segoe UI" w:hAnsi="Segoe UI" w:cs="Segoe UI"/>
          <w:sz w:val="22"/>
        </w:rPr>
        <w:t>possible</w:t>
      </w:r>
      <w:proofErr w:type="spellEnd"/>
      <w:r w:rsidRPr="00DC17FD">
        <w:rPr>
          <w:rFonts w:ascii="Segoe UI" w:hAnsi="Segoe UI" w:cs="Segoe UI"/>
          <w:sz w:val="22"/>
        </w:rPr>
        <w:t xml:space="preserve"> to </w:t>
      </w:r>
      <w:proofErr w:type="spellStart"/>
      <w:r w:rsidRPr="00DC17FD">
        <w:rPr>
          <w:rFonts w:ascii="Segoe UI" w:hAnsi="Segoe UI" w:cs="Segoe UI"/>
          <w:sz w:val="22"/>
        </w:rPr>
        <w:t>submit</w:t>
      </w:r>
      <w:proofErr w:type="spellEnd"/>
      <w:r w:rsidRPr="00DC17FD">
        <w:rPr>
          <w:rFonts w:ascii="Segoe UI" w:hAnsi="Segoe UI" w:cs="Segoe UI"/>
          <w:sz w:val="22"/>
        </w:rPr>
        <w:t xml:space="preserve"> </w:t>
      </w:r>
      <w:proofErr w:type="spellStart"/>
      <w:r w:rsidRPr="00DC17FD">
        <w:rPr>
          <w:rFonts w:ascii="Segoe UI" w:hAnsi="Segoe UI" w:cs="Segoe UI"/>
          <w:sz w:val="22"/>
        </w:rPr>
        <w:t>any</w:t>
      </w:r>
      <w:proofErr w:type="spellEnd"/>
      <w:r w:rsidRPr="00DC17FD">
        <w:rPr>
          <w:rFonts w:ascii="Segoe UI" w:hAnsi="Segoe UI" w:cs="Segoe UI"/>
          <w:sz w:val="22"/>
        </w:rPr>
        <w:t xml:space="preserve"> </w:t>
      </w:r>
      <w:proofErr w:type="spellStart"/>
      <w:r w:rsidRPr="00DC17FD">
        <w:rPr>
          <w:rFonts w:ascii="Segoe UI" w:hAnsi="Segoe UI" w:cs="Segoe UI"/>
          <w:sz w:val="22"/>
        </w:rPr>
        <w:t>bid</w:t>
      </w:r>
      <w:proofErr w:type="spellEnd"/>
      <w:r w:rsidRPr="00DC17FD">
        <w:rPr>
          <w:rFonts w:ascii="Segoe UI" w:hAnsi="Segoe UI" w:cs="Segoe UI"/>
          <w:sz w:val="22"/>
        </w:rPr>
        <w:t xml:space="preserve"> </w:t>
      </w:r>
      <w:proofErr w:type="spellStart"/>
      <w:r w:rsidRPr="00DC17FD">
        <w:rPr>
          <w:rFonts w:ascii="Segoe UI" w:hAnsi="Segoe UI" w:cs="Segoe UI"/>
          <w:sz w:val="22"/>
        </w:rPr>
        <w:t>after</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expiry</w:t>
      </w:r>
      <w:proofErr w:type="spellEnd"/>
      <w:r w:rsidRPr="00DC17FD">
        <w:rPr>
          <w:rFonts w:ascii="Segoe UI" w:hAnsi="Segoe UI" w:cs="Segoe UI"/>
          <w:sz w:val="22"/>
        </w:rPr>
        <w:t xml:space="preserve"> </w:t>
      </w:r>
      <w:proofErr w:type="spellStart"/>
      <w:r w:rsidRPr="00DC17FD">
        <w:rPr>
          <w:rFonts w:ascii="Segoe UI" w:hAnsi="Segoe UI" w:cs="Segoe UI"/>
          <w:sz w:val="22"/>
        </w:rPr>
        <w:t>of</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deadline</w:t>
      </w:r>
      <w:proofErr w:type="spellEnd"/>
      <w:r w:rsidRPr="00DC17FD">
        <w:rPr>
          <w:rFonts w:ascii="Segoe UI" w:hAnsi="Segoe UI" w:cs="Segoe UI"/>
          <w:sz w:val="22"/>
        </w:rPr>
        <w:t xml:space="preserve"> </w:t>
      </w:r>
      <w:proofErr w:type="spellStart"/>
      <w:r w:rsidRPr="00DC17FD">
        <w:rPr>
          <w:rFonts w:ascii="Segoe UI" w:hAnsi="Segoe UI" w:cs="Segoe UI"/>
          <w:sz w:val="22"/>
        </w:rPr>
        <w:t>for</w:t>
      </w:r>
      <w:proofErr w:type="spellEnd"/>
      <w:r w:rsidRPr="00DC17FD">
        <w:rPr>
          <w:rFonts w:ascii="Segoe UI" w:hAnsi="Segoe UI" w:cs="Segoe UI"/>
          <w:sz w:val="22"/>
        </w:rPr>
        <w:t xml:space="preserve"> </w:t>
      </w:r>
      <w:proofErr w:type="spellStart"/>
      <w:r w:rsidRPr="00DC17FD">
        <w:rPr>
          <w:rFonts w:ascii="Segoe UI" w:hAnsi="Segoe UI" w:cs="Segoe UI"/>
          <w:sz w:val="22"/>
        </w:rPr>
        <w:t>the</w:t>
      </w:r>
      <w:proofErr w:type="spellEnd"/>
      <w:r w:rsidRPr="00DC17FD">
        <w:rPr>
          <w:rFonts w:ascii="Segoe UI" w:hAnsi="Segoe UI" w:cs="Segoe UI"/>
          <w:sz w:val="22"/>
        </w:rPr>
        <w:t xml:space="preserve"> </w:t>
      </w:r>
      <w:proofErr w:type="spellStart"/>
      <w:r w:rsidRPr="00DC17FD">
        <w:rPr>
          <w:rFonts w:ascii="Segoe UI" w:hAnsi="Segoe UI" w:cs="Segoe UI"/>
          <w:sz w:val="22"/>
        </w:rPr>
        <w:t>submission</w:t>
      </w:r>
      <w:proofErr w:type="spellEnd"/>
      <w:r w:rsidRPr="00DC17FD">
        <w:rPr>
          <w:rFonts w:ascii="Segoe UI" w:hAnsi="Segoe UI" w:cs="Segoe UI"/>
          <w:sz w:val="22"/>
        </w:rPr>
        <w:t xml:space="preserve"> </w:t>
      </w:r>
      <w:proofErr w:type="spellStart"/>
      <w:r w:rsidRPr="00DC17FD">
        <w:rPr>
          <w:rFonts w:ascii="Segoe UI" w:hAnsi="Segoe UI" w:cs="Segoe UI"/>
          <w:sz w:val="22"/>
        </w:rPr>
        <w:t>of</w:t>
      </w:r>
      <w:proofErr w:type="spellEnd"/>
      <w:r w:rsidRPr="00DC17FD">
        <w:rPr>
          <w:rFonts w:ascii="Segoe UI" w:hAnsi="Segoe UI" w:cs="Segoe UI"/>
          <w:sz w:val="22"/>
        </w:rPr>
        <w:t xml:space="preserve"> </w:t>
      </w:r>
      <w:proofErr w:type="spellStart"/>
      <w:r w:rsidRPr="00DC17FD">
        <w:rPr>
          <w:rFonts w:ascii="Segoe UI" w:hAnsi="Segoe UI" w:cs="Segoe UI"/>
          <w:sz w:val="22"/>
        </w:rPr>
        <w:t>bids</w:t>
      </w:r>
      <w:proofErr w:type="spellEnd"/>
      <w:r w:rsidRPr="00DC17FD">
        <w:rPr>
          <w:rFonts w:ascii="Segoe UI" w:hAnsi="Segoe UI" w:cs="Segoe UI"/>
          <w:sz w:val="22"/>
        </w:rPr>
        <w:t>.</w:t>
      </w:r>
    </w:p>
    <w:p w14:paraId="2FD7F992" w14:textId="79AA46E6" w:rsidR="00DC17FD" w:rsidRDefault="00DC17FD" w:rsidP="00DC17FD">
      <w:pPr>
        <w:spacing w:line="240" w:lineRule="auto"/>
        <w:jc w:val="both"/>
        <w:rPr>
          <w:rFonts w:ascii="Segoe UI" w:hAnsi="Segoe UI" w:cs="Segoe UI"/>
          <w:sz w:val="22"/>
        </w:rPr>
      </w:pPr>
      <w:proofErr w:type="spellStart"/>
      <w:r w:rsidRPr="00DC17FD">
        <w:rPr>
          <w:rFonts w:ascii="Segoe UI" w:hAnsi="Segoe UI" w:cs="Segoe UI"/>
          <w:sz w:val="22"/>
        </w:rPr>
        <w:lastRenderedPageBreak/>
        <w:t>The</w:t>
      </w:r>
      <w:proofErr w:type="spellEnd"/>
      <w:r w:rsidRPr="00DC17FD">
        <w:rPr>
          <w:rFonts w:ascii="Segoe UI" w:hAnsi="Segoe UI" w:cs="Segoe UI"/>
          <w:sz w:val="22"/>
        </w:rPr>
        <w:t xml:space="preserve"> </w:t>
      </w:r>
      <w:proofErr w:type="spellStart"/>
      <w:r w:rsidRPr="00DC17FD">
        <w:rPr>
          <w:rFonts w:ascii="Segoe UI" w:hAnsi="Segoe UI" w:cs="Segoe UI"/>
          <w:sz w:val="22"/>
        </w:rPr>
        <w:t>page</w:t>
      </w:r>
      <w:proofErr w:type="spellEnd"/>
      <w:r w:rsidRPr="00DC17FD">
        <w:rPr>
          <w:rFonts w:ascii="Segoe UI" w:hAnsi="Segoe UI" w:cs="Segoe UI"/>
          <w:sz w:val="22"/>
        </w:rPr>
        <w:t xml:space="preserve"> </w:t>
      </w:r>
      <w:proofErr w:type="spellStart"/>
      <w:r w:rsidRPr="00DC17FD">
        <w:rPr>
          <w:rFonts w:ascii="Segoe UI" w:hAnsi="Segoe UI" w:cs="Segoe UI"/>
          <w:sz w:val="22"/>
        </w:rPr>
        <w:t>for</w:t>
      </w:r>
      <w:proofErr w:type="spellEnd"/>
      <w:r w:rsidRPr="00DC17FD">
        <w:rPr>
          <w:rFonts w:ascii="Segoe UI" w:hAnsi="Segoe UI" w:cs="Segoe UI"/>
          <w:sz w:val="22"/>
        </w:rPr>
        <w:t xml:space="preserve"> </w:t>
      </w:r>
      <w:proofErr w:type="spellStart"/>
      <w:r w:rsidRPr="00DC17FD">
        <w:rPr>
          <w:rFonts w:ascii="Segoe UI" w:hAnsi="Segoe UI" w:cs="Segoe UI"/>
          <w:sz w:val="22"/>
        </w:rPr>
        <w:t>submitting</w:t>
      </w:r>
      <w:proofErr w:type="spellEnd"/>
      <w:r w:rsidRPr="00DC17FD">
        <w:rPr>
          <w:rFonts w:ascii="Segoe UI" w:hAnsi="Segoe UI" w:cs="Segoe UI"/>
          <w:sz w:val="22"/>
        </w:rPr>
        <w:t xml:space="preserve"> </w:t>
      </w:r>
      <w:proofErr w:type="spellStart"/>
      <w:r w:rsidRPr="00DC17FD">
        <w:rPr>
          <w:rFonts w:ascii="Segoe UI" w:hAnsi="Segoe UI" w:cs="Segoe UI"/>
          <w:sz w:val="22"/>
        </w:rPr>
        <w:t>an</w:t>
      </w:r>
      <w:proofErr w:type="spellEnd"/>
      <w:r w:rsidRPr="00DC17FD">
        <w:rPr>
          <w:rFonts w:ascii="Segoe UI" w:hAnsi="Segoe UI" w:cs="Segoe UI"/>
          <w:sz w:val="22"/>
        </w:rPr>
        <w:t xml:space="preserve"> e-</w:t>
      </w:r>
      <w:proofErr w:type="spellStart"/>
      <w:r w:rsidRPr="00DC17FD">
        <w:rPr>
          <w:rFonts w:ascii="Segoe UI" w:hAnsi="Segoe UI" w:cs="Segoe UI"/>
          <w:sz w:val="22"/>
        </w:rPr>
        <w:t>bid</w:t>
      </w:r>
      <w:proofErr w:type="spellEnd"/>
      <w:r w:rsidRPr="00DC17FD">
        <w:rPr>
          <w:rFonts w:ascii="Segoe UI" w:hAnsi="Segoe UI" w:cs="Segoe UI"/>
          <w:sz w:val="22"/>
        </w:rPr>
        <w:t xml:space="preserve"> in </w:t>
      </w:r>
      <w:proofErr w:type="spellStart"/>
      <w:r w:rsidRPr="00DC17FD">
        <w:rPr>
          <w:rFonts w:ascii="Segoe UI" w:hAnsi="Segoe UI" w:cs="Segoe UI"/>
          <w:sz w:val="22"/>
        </w:rPr>
        <w:t>this</w:t>
      </w:r>
      <w:proofErr w:type="spellEnd"/>
      <w:r w:rsidRPr="00DC17FD">
        <w:rPr>
          <w:rFonts w:ascii="Segoe UI" w:hAnsi="Segoe UI" w:cs="Segoe UI"/>
          <w:sz w:val="22"/>
        </w:rPr>
        <w:t xml:space="preserve"> e-</w:t>
      </w:r>
      <w:proofErr w:type="spellStart"/>
      <w:r w:rsidRPr="00DC17FD">
        <w:rPr>
          <w:rFonts w:ascii="Segoe UI" w:hAnsi="Segoe UI" w:cs="Segoe UI"/>
          <w:sz w:val="22"/>
        </w:rPr>
        <w:t>procurement</w:t>
      </w:r>
      <w:proofErr w:type="spellEnd"/>
      <w:r w:rsidRPr="00DC17FD">
        <w:rPr>
          <w:rFonts w:ascii="Segoe UI" w:hAnsi="Segoe UI" w:cs="Segoe UI"/>
          <w:sz w:val="22"/>
        </w:rPr>
        <w:t xml:space="preserve"> procedure </w:t>
      </w:r>
      <w:proofErr w:type="spellStart"/>
      <w:r w:rsidRPr="00DC17FD">
        <w:rPr>
          <w:rFonts w:ascii="Segoe UI" w:hAnsi="Segoe UI" w:cs="Segoe UI"/>
          <w:sz w:val="22"/>
        </w:rPr>
        <w:t>can</w:t>
      </w:r>
      <w:proofErr w:type="spellEnd"/>
      <w:r w:rsidRPr="00DC17FD">
        <w:rPr>
          <w:rFonts w:ascii="Segoe UI" w:hAnsi="Segoe UI" w:cs="Segoe UI"/>
          <w:sz w:val="22"/>
        </w:rPr>
        <w:t xml:space="preserve"> be </w:t>
      </w:r>
      <w:proofErr w:type="spellStart"/>
      <w:r w:rsidRPr="00DC17FD">
        <w:rPr>
          <w:rFonts w:ascii="Segoe UI" w:hAnsi="Segoe UI" w:cs="Segoe UI"/>
          <w:sz w:val="22"/>
        </w:rPr>
        <w:t>accessed</w:t>
      </w:r>
      <w:proofErr w:type="spellEnd"/>
      <w:r w:rsidRPr="00DC17FD">
        <w:rPr>
          <w:rFonts w:ascii="Segoe UI" w:hAnsi="Segoe UI" w:cs="Segoe UI"/>
          <w:sz w:val="22"/>
        </w:rPr>
        <w:t xml:space="preserve"> </w:t>
      </w:r>
      <w:proofErr w:type="spellStart"/>
      <w:r w:rsidRPr="00DC17FD">
        <w:rPr>
          <w:rFonts w:ascii="Segoe UI" w:hAnsi="Segoe UI" w:cs="Segoe UI"/>
          <w:sz w:val="22"/>
        </w:rPr>
        <w:t>here</w:t>
      </w:r>
      <w:proofErr w:type="spellEnd"/>
      <w:r w:rsidRPr="00DC17FD">
        <w:rPr>
          <w:rFonts w:ascii="Segoe UI" w:hAnsi="Segoe UI" w:cs="Segoe UI"/>
          <w:sz w:val="22"/>
        </w:rPr>
        <w:t xml:space="preserve"> </w:t>
      </w:r>
      <w:hyperlink r:id="rId15" w:history="1">
        <w:r w:rsidRPr="00C3671B">
          <w:rPr>
            <w:rStyle w:val="Hyperlink"/>
            <w:rFonts w:ascii="Segoe UI" w:hAnsi="Segoe UI" w:cs="Segoe UI"/>
            <w:sz w:val="20"/>
            <w:szCs w:val="20"/>
          </w:rPr>
          <w:t>http://eponudbe.si/en</w:t>
        </w:r>
      </w:hyperlink>
      <w:r w:rsidRPr="00C3671B">
        <w:rPr>
          <w:rFonts w:ascii="Segoe UI" w:hAnsi="Segoe UI" w:cs="Segoe UI"/>
          <w:sz w:val="20"/>
          <w:szCs w:val="20"/>
        </w:rPr>
        <w:t>.</w:t>
      </w:r>
    </w:p>
    <w:p w14:paraId="626F05E0" w14:textId="67A74D71" w:rsidR="00623268" w:rsidRPr="00623268" w:rsidRDefault="00623268" w:rsidP="00623268">
      <w:pPr>
        <w:keepNext/>
        <w:keepLines/>
        <w:shd w:val="clear" w:color="auto" w:fill="DEEAF6" w:themeFill="accent5" w:themeFillTint="33"/>
        <w:spacing w:before="100" w:beforeAutospacing="1" w:after="100" w:afterAutospacing="1" w:line="240" w:lineRule="auto"/>
        <w:jc w:val="both"/>
        <w:outlineLvl w:val="0"/>
        <w:rPr>
          <w:rFonts w:ascii="Segoe UI" w:eastAsia="Times New Roman" w:hAnsi="Segoe UI" w:cs="Segoe UI"/>
          <w:b/>
          <w:bCs/>
          <w:caps/>
          <w:sz w:val="28"/>
          <w:szCs w:val="28"/>
        </w:rPr>
      </w:pPr>
      <w:r w:rsidRPr="00623268">
        <w:rPr>
          <w:rFonts w:ascii="Segoe UI" w:eastAsia="Times New Roman" w:hAnsi="Segoe UI" w:cs="Segoe UI"/>
          <w:b/>
          <w:bCs/>
          <w:caps/>
          <w:sz w:val="28"/>
          <w:szCs w:val="28"/>
        </w:rPr>
        <w:t>1</w:t>
      </w:r>
      <w:r w:rsidR="0050783A">
        <w:rPr>
          <w:rFonts w:ascii="Segoe UI" w:eastAsia="Times New Roman" w:hAnsi="Segoe UI" w:cs="Segoe UI"/>
          <w:b/>
          <w:bCs/>
          <w:caps/>
          <w:sz w:val="28"/>
          <w:szCs w:val="28"/>
        </w:rPr>
        <w:t>.</w:t>
      </w:r>
      <w:r w:rsidRPr="00623268">
        <w:rPr>
          <w:rFonts w:ascii="Segoe UI" w:eastAsia="Times New Roman" w:hAnsi="Segoe UI" w:cs="Segoe UI"/>
          <w:b/>
          <w:bCs/>
          <w:caps/>
          <w:sz w:val="28"/>
          <w:szCs w:val="28"/>
        </w:rPr>
        <w:t>1</w:t>
      </w:r>
      <w:r w:rsidR="0050783A">
        <w:rPr>
          <w:rFonts w:ascii="Segoe UI" w:eastAsia="Times New Roman" w:hAnsi="Segoe UI" w:cs="Segoe UI"/>
          <w:b/>
          <w:bCs/>
          <w:caps/>
          <w:sz w:val="28"/>
          <w:szCs w:val="28"/>
        </w:rPr>
        <w:t>1</w:t>
      </w:r>
      <w:r w:rsidR="00695C0F">
        <w:rPr>
          <w:rFonts w:ascii="Segoe UI" w:eastAsia="Times New Roman" w:hAnsi="Segoe UI" w:cs="Segoe UI"/>
          <w:b/>
          <w:bCs/>
          <w:caps/>
          <w:sz w:val="28"/>
          <w:szCs w:val="28"/>
        </w:rPr>
        <w:t xml:space="preserve"> </w:t>
      </w:r>
      <w:r w:rsidRPr="00623268">
        <w:rPr>
          <w:rFonts w:ascii="Segoe UI" w:eastAsia="Times New Roman" w:hAnsi="Segoe UI" w:cs="Segoe UI"/>
          <w:b/>
          <w:bCs/>
          <w:caps/>
          <w:sz w:val="28"/>
          <w:szCs w:val="28"/>
        </w:rPr>
        <w:t xml:space="preserve"> </w:t>
      </w:r>
      <w:r w:rsidR="0050783A" w:rsidRPr="0050783A">
        <w:rPr>
          <w:rFonts w:ascii="Segoe UI" w:eastAsia="Times New Roman" w:hAnsi="Segoe UI" w:cs="Segoe UI"/>
          <w:b/>
          <w:bCs/>
          <w:caps/>
          <w:sz w:val="28"/>
          <w:szCs w:val="28"/>
        </w:rPr>
        <w:t>THE PUBLIC OPENING OF THE BIDS</w:t>
      </w:r>
    </w:p>
    <w:p w14:paraId="558B546F" w14:textId="3D7D672A" w:rsidR="00695C0F" w:rsidRPr="00695C0F" w:rsidRDefault="00695C0F" w:rsidP="00695C0F">
      <w:pPr>
        <w:spacing w:line="240" w:lineRule="auto"/>
        <w:jc w:val="both"/>
        <w:rPr>
          <w:rFonts w:ascii="Segoe UI" w:eastAsia="Times New Roman" w:hAnsi="Segoe UI" w:cs="Segoe UI"/>
          <w:sz w:val="22"/>
          <w:lang w:val="en-GB"/>
        </w:rPr>
      </w:pPr>
      <w:r w:rsidRPr="00695C0F">
        <w:rPr>
          <w:rFonts w:ascii="Segoe UI" w:eastAsia="Times New Roman" w:hAnsi="Segoe UI" w:cs="Segoe UI"/>
          <w:sz w:val="22"/>
          <w:lang w:val="en-GB"/>
        </w:rPr>
        <w:t xml:space="preserve">Bids shall be opened automatically in the IT </w:t>
      </w:r>
      <w:r w:rsidRPr="00695C0F">
        <w:rPr>
          <w:rFonts w:ascii="Segoe UI" w:eastAsia="Calibri" w:hAnsi="Segoe UI" w:cs="Segoe UI"/>
          <w:sz w:val="22"/>
        </w:rPr>
        <w:t>ePonudbe.si</w:t>
      </w:r>
      <w:r w:rsidRPr="00695C0F">
        <w:rPr>
          <w:rFonts w:ascii="Segoe UI" w:eastAsia="Calibri" w:hAnsi="Segoe UI" w:cs="Segoe UI"/>
          <w:b/>
          <w:sz w:val="22"/>
        </w:rPr>
        <w:t xml:space="preserve"> </w:t>
      </w:r>
      <w:r w:rsidRPr="00695C0F">
        <w:rPr>
          <w:rFonts w:ascii="Segoe UI" w:eastAsia="Times New Roman" w:hAnsi="Segoe UI" w:cs="Segoe UI"/>
          <w:sz w:val="22"/>
          <w:lang w:val="en-GB"/>
        </w:rPr>
        <w:t>system on</w:t>
      </w:r>
      <w:r w:rsidR="00D7383C">
        <w:rPr>
          <w:rFonts w:ascii="Segoe UI" w:eastAsia="Times New Roman" w:hAnsi="Segoe UI" w:cs="Segoe UI"/>
          <w:sz w:val="22"/>
          <w:lang w:val="en-GB"/>
        </w:rPr>
        <w:t xml:space="preserve"> </w:t>
      </w:r>
      <w:r w:rsidR="00B35B02">
        <w:rPr>
          <w:rFonts w:ascii="Segoe UI" w:eastAsia="Times New Roman" w:hAnsi="Segoe UI" w:cs="Segoe UI"/>
          <w:b/>
          <w:bCs/>
          <w:sz w:val="22"/>
          <w:lang w:val="en-GB"/>
        </w:rPr>
        <w:t>28</w:t>
      </w:r>
      <w:r w:rsidR="00910A06" w:rsidRPr="00F26A2E">
        <w:rPr>
          <w:rFonts w:ascii="Segoe UI" w:eastAsia="Times New Roman" w:hAnsi="Segoe UI" w:cs="Segoe UI"/>
          <w:b/>
          <w:bCs/>
          <w:sz w:val="22"/>
          <w:lang w:val="en-GB"/>
        </w:rPr>
        <w:t>.</w:t>
      </w:r>
      <w:r w:rsidR="006A1F46">
        <w:rPr>
          <w:rFonts w:ascii="Segoe UI" w:eastAsia="Times New Roman" w:hAnsi="Segoe UI" w:cs="Segoe UI"/>
          <w:b/>
          <w:bCs/>
          <w:sz w:val="22"/>
          <w:lang w:val="en-GB"/>
        </w:rPr>
        <w:t>1</w:t>
      </w:r>
      <w:r w:rsidR="00910A06">
        <w:rPr>
          <w:rFonts w:ascii="Segoe UI" w:eastAsia="Times New Roman" w:hAnsi="Segoe UI" w:cs="Segoe UI"/>
          <w:b/>
          <w:sz w:val="22"/>
          <w:lang w:val="en-GB"/>
        </w:rPr>
        <w:t>.</w:t>
      </w:r>
      <w:r w:rsidRPr="00695C0F">
        <w:rPr>
          <w:rFonts w:ascii="Segoe UI" w:eastAsia="Times New Roman" w:hAnsi="Segoe UI" w:cs="Segoe UI"/>
          <w:b/>
          <w:sz w:val="22"/>
          <w:lang w:val="en-GB"/>
        </w:rPr>
        <w:t>202</w:t>
      </w:r>
      <w:r w:rsidR="00B35B02">
        <w:rPr>
          <w:rFonts w:ascii="Segoe UI" w:eastAsia="Times New Roman" w:hAnsi="Segoe UI" w:cs="Segoe UI"/>
          <w:b/>
          <w:sz w:val="22"/>
          <w:lang w:val="en-GB"/>
        </w:rPr>
        <w:t>5</w:t>
      </w:r>
      <w:r w:rsidRPr="00695C0F">
        <w:rPr>
          <w:rFonts w:ascii="Segoe UI" w:eastAsia="Times New Roman" w:hAnsi="Segoe UI" w:cs="Segoe UI"/>
          <w:b/>
          <w:sz w:val="22"/>
          <w:lang w:val="en-GB"/>
        </w:rPr>
        <w:t xml:space="preserve"> </w:t>
      </w:r>
      <w:r w:rsidRPr="00695C0F">
        <w:rPr>
          <w:rFonts w:ascii="Segoe UI" w:eastAsia="Times New Roman" w:hAnsi="Segoe UI" w:cs="Segoe UI"/>
          <w:sz w:val="22"/>
          <w:lang w:val="en-GB"/>
        </w:rPr>
        <w:t xml:space="preserve">and will start at </w:t>
      </w:r>
      <w:r w:rsidRPr="00695C0F">
        <w:rPr>
          <w:rFonts w:ascii="Segoe UI" w:eastAsia="Times New Roman" w:hAnsi="Segoe UI" w:cs="Segoe UI"/>
          <w:b/>
          <w:sz w:val="22"/>
          <w:lang w:val="en-GB"/>
        </w:rPr>
        <w:t>1</w:t>
      </w:r>
      <w:r w:rsidR="00764082">
        <w:rPr>
          <w:rFonts w:ascii="Segoe UI" w:eastAsia="Times New Roman" w:hAnsi="Segoe UI" w:cs="Segoe UI"/>
          <w:b/>
          <w:sz w:val="22"/>
          <w:lang w:val="en-GB"/>
        </w:rPr>
        <w:t>3</w:t>
      </w:r>
      <w:r w:rsidRPr="00695C0F">
        <w:rPr>
          <w:rFonts w:ascii="Segoe UI" w:eastAsia="Times New Roman" w:hAnsi="Segoe UI" w:cs="Segoe UI"/>
          <w:b/>
          <w:sz w:val="22"/>
          <w:lang w:val="en-GB"/>
        </w:rPr>
        <w:t>.00</w:t>
      </w:r>
      <w:r w:rsidRPr="00695C0F">
        <w:rPr>
          <w:rFonts w:ascii="Segoe UI" w:eastAsia="Times New Roman" w:hAnsi="Segoe UI" w:cs="Segoe UI"/>
          <w:sz w:val="22"/>
          <w:lang w:val="en-GB"/>
        </w:rPr>
        <w:t xml:space="preserve"> </w:t>
      </w:r>
      <w:r w:rsidRPr="00695C0F">
        <w:rPr>
          <w:rFonts w:ascii="Segoe UI" w:eastAsia="Times New Roman" w:hAnsi="Segoe UI" w:cs="Segoe UI"/>
          <w:b/>
          <w:sz w:val="22"/>
          <w:lang w:val="en-GB"/>
        </w:rPr>
        <w:t>PM</w:t>
      </w:r>
      <w:r w:rsidRPr="00695C0F">
        <w:rPr>
          <w:rFonts w:ascii="Segoe UI" w:eastAsia="Times New Roman" w:hAnsi="Segoe UI" w:cs="Segoe UI"/>
          <w:sz w:val="22"/>
          <w:lang w:val="en-GB"/>
        </w:rPr>
        <w:t xml:space="preserve"> at the web address </w:t>
      </w:r>
      <w:hyperlink r:id="rId16" w:history="1">
        <w:r w:rsidRPr="00695C0F">
          <w:rPr>
            <w:rFonts w:ascii="Segoe UI" w:eastAsia="Times New Roman" w:hAnsi="Segoe UI" w:cs="Segoe UI"/>
            <w:color w:val="0000FF"/>
            <w:sz w:val="22"/>
            <w:u w:val="single"/>
            <w:lang w:val="en-GB" w:eastAsia="sl-SI"/>
          </w:rPr>
          <w:t>http://eponudbe.si/en</w:t>
        </w:r>
      </w:hyperlink>
      <w:r w:rsidRPr="00695C0F">
        <w:rPr>
          <w:rFonts w:ascii="Segoe UI" w:eastAsia="Times New Roman" w:hAnsi="Segoe UI" w:cs="Segoe UI"/>
          <w:sz w:val="22"/>
          <w:lang w:val="en-GB"/>
        </w:rPr>
        <w:t xml:space="preserve">. </w:t>
      </w:r>
    </w:p>
    <w:p w14:paraId="12C3EE47" w14:textId="77777777" w:rsidR="008E26D1" w:rsidRPr="00C3671B" w:rsidRDefault="008E26D1" w:rsidP="008E26D1">
      <w:pPr>
        <w:spacing w:line="240" w:lineRule="auto"/>
        <w:jc w:val="both"/>
        <w:rPr>
          <w:rFonts w:ascii="Segoe UI" w:eastAsia="Times New Roman" w:hAnsi="Segoe UI" w:cs="Segoe UI"/>
          <w:sz w:val="14"/>
          <w:szCs w:val="14"/>
          <w:lang w:val="en-GB"/>
        </w:rPr>
      </w:pPr>
    </w:p>
    <w:p w14:paraId="513B13AF" w14:textId="197E6DF4" w:rsidR="00623268" w:rsidRDefault="008E26D1" w:rsidP="000C5C55">
      <w:pPr>
        <w:spacing w:line="240" w:lineRule="auto"/>
        <w:jc w:val="both"/>
        <w:rPr>
          <w:rFonts w:ascii="Arial" w:eastAsia="Times New Roman" w:hAnsi="Arial" w:cs="Arial"/>
          <w:sz w:val="22"/>
          <w:lang w:val="en-GB"/>
        </w:rPr>
      </w:pPr>
      <w:r w:rsidRPr="008E26D1">
        <w:rPr>
          <w:rFonts w:ascii="Segoe UI" w:eastAsia="Times New Roman" w:hAnsi="Segoe UI" w:cs="Segoe UI"/>
          <w:sz w:val="22"/>
          <w:lang w:val="en-GB"/>
        </w:rPr>
        <w:t>The opening takes place in the following way: at the hour set for the public opening of bids, the IT ePonudbe.si system automatically displays data on the Bidder and variants, if requested or allowed, and enables access to the PDF file that the Bidder uploaded in the ePonudbe.si system under the »Proforma Invoice« (»</w:t>
      </w:r>
      <w:proofErr w:type="spellStart"/>
      <w:r w:rsidRPr="008E26D1">
        <w:rPr>
          <w:rFonts w:ascii="Segoe UI" w:eastAsia="Times New Roman" w:hAnsi="Segoe UI" w:cs="Segoe UI"/>
          <w:sz w:val="22"/>
          <w:lang w:val="en-GB"/>
        </w:rPr>
        <w:t>Predračun</w:t>
      </w:r>
      <w:proofErr w:type="spellEnd"/>
      <w:r w:rsidRPr="008E26D1">
        <w:rPr>
          <w:rFonts w:ascii="Segoe UI" w:eastAsia="Times New Roman" w:hAnsi="Segoe UI" w:cs="Segoe UI"/>
          <w:sz w:val="22"/>
          <w:lang w:val="en-GB"/>
        </w:rPr>
        <w:t xml:space="preserve">«) section. The public display automatically ends after 60 minutes. The Bidders that submitted bids have these data available in the IT </w:t>
      </w:r>
      <w:r w:rsidRPr="008E26D1">
        <w:rPr>
          <w:rFonts w:ascii="Segoe UI" w:eastAsia="Calibri" w:hAnsi="Segoe UI" w:cs="Segoe UI"/>
          <w:sz w:val="22"/>
        </w:rPr>
        <w:t>ePonudbe.si</w:t>
      </w:r>
      <w:r w:rsidRPr="008E26D1">
        <w:rPr>
          <w:rFonts w:ascii="Segoe UI" w:eastAsia="Calibri" w:hAnsi="Segoe UI" w:cs="Segoe UI"/>
          <w:b/>
          <w:sz w:val="22"/>
        </w:rPr>
        <w:t xml:space="preserve"> </w:t>
      </w:r>
      <w:r w:rsidRPr="008E26D1">
        <w:rPr>
          <w:rFonts w:ascii="Segoe UI" w:eastAsia="Times New Roman" w:hAnsi="Segoe UI" w:cs="Segoe UI"/>
          <w:sz w:val="22"/>
          <w:lang w:val="en-GB"/>
        </w:rPr>
        <w:t>system under the "Minutes on the bid opening" (»</w:t>
      </w:r>
      <w:proofErr w:type="spellStart"/>
      <w:r w:rsidRPr="008E26D1">
        <w:rPr>
          <w:rFonts w:ascii="Segoe UI" w:eastAsia="Times New Roman" w:hAnsi="Segoe UI" w:cs="Segoe UI"/>
          <w:sz w:val="22"/>
          <w:lang w:val="en-GB"/>
        </w:rPr>
        <w:t>Zapisnik</w:t>
      </w:r>
      <w:proofErr w:type="spellEnd"/>
      <w:r w:rsidRPr="008E26D1">
        <w:rPr>
          <w:rFonts w:ascii="Segoe UI" w:eastAsia="Times New Roman" w:hAnsi="Segoe UI" w:cs="Segoe UI"/>
          <w:sz w:val="22"/>
          <w:lang w:val="en-GB"/>
        </w:rPr>
        <w:t xml:space="preserve"> o </w:t>
      </w:r>
      <w:proofErr w:type="spellStart"/>
      <w:r w:rsidRPr="008E26D1">
        <w:rPr>
          <w:rFonts w:ascii="Segoe UI" w:eastAsia="Times New Roman" w:hAnsi="Segoe UI" w:cs="Segoe UI"/>
          <w:sz w:val="22"/>
          <w:lang w:val="en-GB"/>
        </w:rPr>
        <w:t>odpiranju</w:t>
      </w:r>
      <w:proofErr w:type="spellEnd"/>
      <w:r w:rsidRPr="008E26D1">
        <w:rPr>
          <w:rFonts w:ascii="Segoe UI" w:eastAsia="Times New Roman" w:hAnsi="Segoe UI" w:cs="Segoe UI"/>
          <w:sz w:val="22"/>
          <w:lang w:val="en-GB"/>
        </w:rPr>
        <w:t xml:space="preserve"> </w:t>
      </w:r>
      <w:proofErr w:type="spellStart"/>
      <w:r w:rsidRPr="008E26D1">
        <w:rPr>
          <w:rFonts w:ascii="Segoe UI" w:eastAsia="Times New Roman" w:hAnsi="Segoe UI" w:cs="Segoe UI"/>
          <w:sz w:val="22"/>
          <w:lang w:val="en-GB"/>
        </w:rPr>
        <w:t>ponudb</w:t>
      </w:r>
      <w:proofErr w:type="spellEnd"/>
      <w:r w:rsidRPr="008E26D1">
        <w:rPr>
          <w:rFonts w:ascii="Segoe UI" w:eastAsia="Times New Roman" w:hAnsi="Segoe UI" w:cs="Segoe UI"/>
          <w:sz w:val="22"/>
          <w:lang w:val="en-GB"/>
        </w:rPr>
        <w:t>«) section</w:t>
      </w:r>
      <w:r w:rsidRPr="008E26D1">
        <w:rPr>
          <w:rFonts w:ascii="Arial" w:eastAsia="Times New Roman" w:hAnsi="Arial" w:cs="Arial"/>
          <w:sz w:val="22"/>
          <w:lang w:val="en-GB"/>
        </w:rPr>
        <w:t xml:space="preserve">. </w:t>
      </w:r>
    </w:p>
    <w:p w14:paraId="224CEE5A" w14:textId="77777777" w:rsidR="006D60B4" w:rsidRPr="007E33B5" w:rsidRDefault="006D60B4" w:rsidP="000C5C55">
      <w:pPr>
        <w:spacing w:line="240" w:lineRule="auto"/>
        <w:jc w:val="both"/>
        <w:rPr>
          <w:rFonts w:ascii="Arial" w:eastAsia="Times New Roman" w:hAnsi="Arial" w:cs="Arial"/>
          <w:sz w:val="22"/>
          <w:lang w:val="en-GB"/>
        </w:rPr>
      </w:pPr>
    </w:p>
    <w:p w14:paraId="491FB5A0" w14:textId="0C7D342E" w:rsidR="005209CC" w:rsidRPr="00D55908"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21" w:name="_Toc509686720"/>
      <w:bookmarkStart w:id="22" w:name="_Toc509690828"/>
      <w:bookmarkStart w:id="23" w:name="_Toc509691985"/>
      <w:bookmarkStart w:id="24" w:name="_Toc509686721"/>
      <w:bookmarkStart w:id="25" w:name="_Toc509690829"/>
      <w:bookmarkStart w:id="26" w:name="_Toc509691986"/>
      <w:bookmarkStart w:id="27" w:name="_Toc509686722"/>
      <w:bookmarkStart w:id="28" w:name="_Toc509690830"/>
      <w:bookmarkStart w:id="29" w:name="_Toc509691987"/>
      <w:bookmarkStart w:id="30" w:name="_Toc509686723"/>
      <w:bookmarkStart w:id="31" w:name="_Toc509690831"/>
      <w:bookmarkStart w:id="32" w:name="_Toc509691988"/>
      <w:bookmarkStart w:id="33" w:name="_Toc509686725"/>
      <w:bookmarkStart w:id="34" w:name="_Toc509690833"/>
      <w:bookmarkStart w:id="35" w:name="_Toc509691990"/>
      <w:bookmarkStart w:id="36" w:name="_Toc509686727"/>
      <w:bookmarkStart w:id="37" w:name="_Toc509690835"/>
      <w:bookmarkStart w:id="38" w:name="_Toc509691992"/>
      <w:bookmarkStart w:id="39" w:name="_Toc509686729"/>
      <w:bookmarkStart w:id="40" w:name="_Toc509690837"/>
      <w:bookmarkStart w:id="41" w:name="_Toc509691994"/>
      <w:bookmarkStart w:id="42" w:name="_Toc509686731"/>
      <w:bookmarkStart w:id="43" w:name="_Toc509690839"/>
      <w:bookmarkStart w:id="44" w:name="_Toc509691996"/>
      <w:bookmarkStart w:id="45" w:name="_Toc509686733"/>
      <w:bookmarkStart w:id="46" w:name="_Toc509690841"/>
      <w:bookmarkStart w:id="47" w:name="_Toc509691998"/>
      <w:bookmarkStart w:id="48" w:name="_Toc509686735"/>
      <w:bookmarkStart w:id="49" w:name="_Toc509690843"/>
      <w:bookmarkStart w:id="50" w:name="_Toc509692000"/>
      <w:bookmarkStart w:id="51" w:name="_Toc466382877"/>
      <w:bookmarkStart w:id="52" w:name="_Toc466382878"/>
      <w:bookmarkStart w:id="53" w:name="_Toc466382879"/>
      <w:bookmarkStart w:id="54" w:name="_Toc466382881"/>
      <w:bookmarkStart w:id="55" w:name="_Toc466382883"/>
      <w:bookmarkStart w:id="56" w:name="_Toc466382885"/>
      <w:bookmarkStart w:id="57" w:name="_Toc466382886"/>
      <w:bookmarkStart w:id="58" w:name="_Toc464638497"/>
      <w:bookmarkStart w:id="59" w:name="_Toc464638498"/>
      <w:bookmarkStart w:id="60" w:name="_Toc371662750"/>
      <w:bookmarkStart w:id="61" w:name="_Toc92966429"/>
      <w:bookmarkStart w:id="62" w:name="_Toc336851736"/>
      <w:bookmarkStart w:id="63" w:name="_Toc336851784"/>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Pr>
          <w:rFonts w:ascii="Segoe UI" w:hAnsi="Segoe UI" w:cs="Segoe UI"/>
          <w:caps w:val="0"/>
          <w:sz w:val="28"/>
        </w:rPr>
        <w:t>1</w:t>
      </w:r>
      <w:r w:rsidR="00A435A8">
        <w:rPr>
          <w:rFonts w:ascii="Segoe UI" w:hAnsi="Segoe UI" w:cs="Segoe UI"/>
          <w:caps w:val="0"/>
          <w:sz w:val="28"/>
        </w:rPr>
        <w:t xml:space="preserve">.12 </w:t>
      </w:r>
      <w:bookmarkEnd w:id="60"/>
      <w:bookmarkEnd w:id="61"/>
      <w:r w:rsidR="00AC5643">
        <w:rPr>
          <w:rFonts w:ascii="Segoe UI" w:hAnsi="Segoe UI" w:cs="Segoe UI"/>
          <w:caps w:val="0"/>
          <w:sz w:val="28"/>
        </w:rPr>
        <w:t>QUERIES RELATING TO THE TENDER DOCUMENTATION</w:t>
      </w:r>
    </w:p>
    <w:bookmarkEnd w:id="62"/>
    <w:bookmarkEnd w:id="63"/>
    <w:p w14:paraId="14764FDB" w14:textId="56069560" w:rsidR="00AC5643" w:rsidRDefault="00AC5643" w:rsidP="000C5C55">
      <w:pPr>
        <w:spacing w:line="240" w:lineRule="auto"/>
        <w:jc w:val="both"/>
        <w:rPr>
          <w:rFonts w:ascii="Segoe UI" w:hAnsi="Segoe UI" w:cs="Segoe UI"/>
          <w:sz w:val="22"/>
        </w:rPr>
      </w:pPr>
      <w:proofErr w:type="spellStart"/>
      <w:r w:rsidRPr="00AC5643">
        <w:rPr>
          <w:rFonts w:ascii="Segoe UI" w:hAnsi="Segoe UI" w:cs="Segoe UI"/>
          <w:sz w:val="22"/>
        </w:rPr>
        <w:t>Communication</w:t>
      </w:r>
      <w:proofErr w:type="spellEnd"/>
      <w:r w:rsidRPr="00AC5643">
        <w:rPr>
          <w:rFonts w:ascii="Segoe UI" w:hAnsi="Segoe UI" w:cs="Segoe UI"/>
          <w:sz w:val="22"/>
        </w:rPr>
        <w:t xml:space="preserve"> </w:t>
      </w:r>
      <w:proofErr w:type="spellStart"/>
      <w:r w:rsidRPr="00AC5643">
        <w:rPr>
          <w:rFonts w:ascii="Segoe UI" w:hAnsi="Segoe UI" w:cs="Segoe UI"/>
          <w:sz w:val="22"/>
        </w:rPr>
        <w:t>with</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Bidders</w:t>
      </w:r>
      <w:proofErr w:type="spellEnd"/>
      <w:r w:rsidRPr="00AC5643">
        <w:rPr>
          <w:rFonts w:ascii="Segoe UI" w:hAnsi="Segoe UI" w:cs="Segoe UI"/>
          <w:sz w:val="22"/>
        </w:rPr>
        <w:t xml:space="preserve"> </w:t>
      </w:r>
      <w:proofErr w:type="spellStart"/>
      <w:r w:rsidRPr="00AC5643">
        <w:rPr>
          <w:rFonts w:ascii="Segoe UI" w:hAnsi="Segoe UI" w:cs="Segoe UI"/>
          <w:sz w:val="22"/>
        </w:rPr>
        <w:t>concerning</w:t>
      </w:r>
      <w:proofErr w:type="spellEnd"/>
      <w:r w:rsidRPr="00AC5643">
        <w:rPr>
          <w:rFonts w:ascii="Segoe UI" w:hAnsi="Segoe UI" w:cs="Segoe UI"/>
          <w:sz w:val="22"/>
        </w:rPr>
        <w:t xml:space="preserve"> </w:t>
      </w:r>
      <w:proofErr w:type="spellStart"/>
      <w:r w:rsidRPr="00AC5643">
        <w:rPr>
          <w:rFonts w:ascii="Segoe UI" w:hAnsi="Segoe UI" w:cs="Segoe UI"/>
          <w:sz w:val="22"/>
        </w:rPr>
        <w:t>queries</w:t>
      </w:r>
      <w:proofErr w:type="spellEnd"/>
      <w:r w:rsidRPr="00AC5643">
        <w:rPr>
          <w:rFonts w:ascii="Segoe UI" w:hAnsi="Segoe UI" w:cs="Segoe UI"/>
          <w:sz w:val="22"/>
        </w:rPr>
        <w:t xml:space="preserve"> </w:t>
      </w:r>
      <w:proofErr w:type="spellStart"/>
      <w:r w:rsidRPr="00AC5643">
        <w:rPr>
          <w:rFonts w:ascii="Segoe UI" w:hAnsi="Segoe UI" w:cs="Segoe UI"/>
          <w:sz w:val="22"/>
        </w:rPr>
        <w:t>about</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tender </w:t>
      </w:r>
      <w:proofErr w:type="spellStart"/>
      <w:r w:rsidRPr="00AC5643">
        <w:rPr>
          <w:rFonts w:ascii="Segoe UI" w:hAnsi="Segoe UI" w:cs="Segoe UI"/>
          <w:sz w:val="22"/>
        </w:rPr>
        <w:t>and</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preparation</w:t>
      </w:r>
      <w:proofErr w:type="spellEnd"/>
      <w:r w:rsidRPr="00AC5643">
        <w:rPr>
          <w:rFonts w:ascii="Segoe UI" w:hAnsi="Segoe UI" w:cs="Segoe UI"/>
          <w:sz w:val="22"/>
        </w:rPr>
        <w:t xml:space="preserve"> </w:t>
      </w:r>
      <w:proofErr w:type="spellStart"/>
      <w:r w:rsidRPr="00AC5643">
        <w:rPr>
          <w:rFonts w:ascii="Segoe UI" w:hAnsi="Segoe UI" w:cs="Segoe UI"/>
          <w:sz w:val="22"/>
        </w:rPr>
        <w:t>of</w:t>
      </w:r>
      <w:proofErr w:type="spellEnd"/>
      <w:r w:rsidRPr="00AC5643">
        <w:rPr>
          <w:rFonts w:ascii="Segoe UI" w:hAnsi="Segoe UI" w:cs="Segoe UI"/>
          <w:sz w:val="22"/>
        </w:rPr>
        <w:t xml:space="preserve"> a </w:t>
      </w:r>
      <w:proofErr w:type="spellStart"/>
      <w:r w:rsidRPr="00AC5643">
        <w:rPr>
          <w:rFonts w:ascii="Segoe UI" w:hAnsi="Segoe UI" w:cs="Segoe UI"/>
          <w:sz w:val="22"/>
        </w:rPr>
        <w:t>bid</w:t>
      </w:r>
      <w:proofErr w:type="spellEnd"/>
      <w:r w:rsidRPr="00AC5643">
        <w:rPr>
          <w:rFonts w:ascii="Segoe UI" w:hAnsi="Segoe UI" w:cs="Segoe UI"/>
          <w:sz w:val="22"/>
        </w:rPr>
        <w:t xml:space="preserve"> </w:t>
      </w:r>
      <w:proofErr w:type="spellStart"/>
      <w:r w:rsidRPr="00AC5643">
        <w:rPr>
          <w:rFonts w:ascii="Segoe UI" w:hAnsi="Segoe UI" w:cs="Segoe UI"/>
          <w:sz w:val="22"/>
        </w:rPr>
        <w:t>shall</w:t>
      </w:r>
      <w:proofErr w:type="spellEnd"/>
      <w:r w:rsidRPr="00AC5643">
        <w:rPr>
          <w:rFonts w:ascii="Segoe UI" w:hAnsi="Segoe UI" w:cs="Segoe UI"/>
          <w:sz w:val="22"/>
        </w:rPr>
        <w:t xml:space="preserve"> be </w:t>
      </w:r>
      <w:proofErr w:type="spellStart"/>
      <w:r w:rsidRPr="00AC5643">
        <w:rPr>
          <w:rFonts w:ascii="Segoe UI" w:hAnsi="Segoe UI" w:cs="Segoe UI"/>
          <w:sz w:val="22"/>
        </w:rPr>
        <w:t>organised</w:t>
      </w:r>
      <w:proofErr w:type="spellEnd"/>
      <w:r w:rsidRPr="00AC5643">
        <w:rPr>
          <w:rFonts w:ascii="Segoe UI" w:hAnsi="Segoe UI" w:cs="Segoe UI"/>
          <w:sz w:val="22"/>
        </w:rPr>
        <w:t xml:space="preserve"> </w:t>
      </w:r>
      <w:proofErr w:type="spellStart"/>
      <w:r w:rsidRPr="00AC5643">
        <w:rPr>
          <w:rFonts w:ascii="Segoe UI" w:hAnsi="Segoe UI" w:cs="Segoe UI"/>
          <w:sz w:val="22"/>
        </w:rPr>
        <w:t>through</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Public-Procurement</w:t>
      </w:r>
      <w:proofErr w:type="spellEnd"/>
      <w:r w:rsidRPr="00AC5643">
        <w:rPr>
          <w:rFonts w:ascii="Segoe UI" w:hAnsi="Segoe UI" w:cs="Segoe UI"/>
          <w:sz w:val="22"/>
        </w:rPr>
        <w:t xml:space="preserve"> Portal </w:t>
      </w:r>
      <w:proofErr w:type="spellStart"/>
      <w:r w:rsidRPr="00AC5643">
        <w:rPr>
          <w:rFonts w:ascii="Segoe UI" w:hAnsi="Segoe UI" w:cs="Segoe UI"/>
          <w:sz w:val="22"/>
        </w:rPr>
        <w:t>of</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Official</w:t>
      </w:r>
      <w:proofErr w:type="spellEnd"/>
      <w:r w:rsidRPr="00AC5643">
        <w:rPr>
          <w:rFonts w:ascii="Segoe UI" w:hAnsi="Segoe UI" w:cs="Segoe UI"/>
          <w:sz w:val="22"/>
        </w:rPr>
        <w:t xml:space="preserve"> </w:t>
      </w:r>
      <w:proofErr w:type="spellStart"/>
      <w:r w:rsidRPr="00AC5643">
        <w:rPr>
          <w:rFonts w:ascii="Segoe UI" w:hAnsi="Segoe UI" w:cs="Segoe UI"/>
          <w:sz w:val="22"/>
        </w:rPr>
        <w:t>Gazette</w:t>
      </w:r>
      <w:proofErr w:type="spellEnd"/>
      <w:r w:rsidRPr="00AC5643">
        <w:rPr>
          <w:rFonts w:ascii="Segoe UI" w:hAnsi="Segoe UI" w:cs="Segoe UI"/>
          <w:sz w:val="22"/>
        </w:rPr>
        <w:t xml:space="preserve"> </w:t>
      </w:r>
      <w:proofErr w:type="spellStart"/>
      <w:r w:rsidRPr="00AC5643">
        <w:rPr>
          <w:rFonts w:ascii="Segoe UI" w:hAnsi="Segoe UI" w:cs="Segoe UI"/>
          <w:sz w:val="22"/>
        </w:rPr>
        <w:t>of</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Republic</w:t>
      </w:r>
      <w:proofErr w:type="spellEnd"/>
      <w:r w:rsidRPr="00AC5643">
        <w:rPr>
          <w:rFonts w:ascii="Segoe UI" w:hAnsi="Segoe UI" w:cs="Segoe UI"/>
          <w:sz w:val="22"/>
        </w:rPr>
        <w:t xml:space="preserve"> </w:t>
      </w:r>
      <w:proofErr w:type="spellStart"/>
      <w:r w:rsidRPr="00AC5643">
        <w:rPr>
          <w:rFonts w:ascii="Segoe UI" w:hAnsi="Segoe UI" w:cs="Segoe UI"/>
          <w:sz w:val="22"/>
        </w:rPr>
        <w:t>of</w:t>
      </w:r>
      <w:proofErr w:type="spellEnd"/>
      <w:r w:rsidRPr="00AC5643">
        <w:rPr>
          <w:rFonts w:ascii="Segoe UI" w:hAnsi="Segoe UI" w:cs="Segoe UI"/>
          <w:sz w:val="22"/>
        </w:rPr>
        <w:t xml:space="preserve"> </w:t>
      </w:r>
      <w:proofErr w:type="spellStart"/>
      <w:r w:rsidRPr="00AC5643">
        <w:rPr>
          <w:rFonts w:ascii="Segoe UI" w:hAnsi="Segoe UI" w:cs="Segoe UI"/>
          <w:sz w:val="22"/>
        </w:rPr>
        <w:t>Slovenia</w:t>
      </w:r>
      <w:proofErr w:type="spellEnd"/>
      <w:r w:rsidRPr="00AC5643">
        <w:rPr>
          <w:rFonts w:ascii="Segoe UI" w:hAnsi="Segoe UI" w:cs="Segoe UI"/>
          <w:sz w:val="22"/>
        </w:rPr>
        <w:t xml:space="preserve">: </w:t>
      </w:r>
      <w:hyperlink r:id="rId17" w:history="1">
        <w:r w:rsidRPr="00EA3C65">
          <w:rPr>
            <w:rStyle w:val="Hyperlink"/>
            <w:rFonts w:ascii="Segoe UI" w:hAnsi="Segoe UI" w:cs="Segoe UI"/>
            <w:sz w:val="22"/>
          </w:rPr>
          <w:t>www.enarocanje.si</w:t>
        </w:r>
      </w:hyperlink>
      <w:r w:rsidRPr="00AC5643">
        <w:rPr>
          <w:rFonts w:ascii="Segoe UI" w:hAnsi="Segoe UI" w:cs="Segoe UI"/>
          <w:sz w:val="22"/>
        </w:rPr>
        <w:t>.</w:t>
      </w:r>
      <w:r>
        <w:rPr>
          <w:rFonts w:ascii="Segoe UI" w:hAnsi="Segoe UI" w:cs="Segoe UI"/>
          <w:sz w:val="22"/>
        </w:rPr>
        <w:t xml:space="preserve"> </w:t>
      </w:r>
    </w:p>
    <w:p w14:paraId="559D6AFA" w14:textId="131DD044" w:rsidR="00AC5643" w:rsidRPr="0051016C" w:rsidRDefault="00AC5643" w:rsidP="000C5C55">
      <w:pPr>
        <w:spacing w:line="240" w:lineRule="auto"/>
        <w:jc w:val="both"/>
        <w:rPr>
          <w:rFonts w:ascii="Segoe UI" w:hAnsi="Segoe UI" w:cs="Segoe UI"/>
          <w:sz w:val="18"/>
          <w:szCs w:val="18"/>
        </w:rPr>
      </w:pPr>
    </w:p>
    <w:p w14:paraId="79CB7334" w14:textId="678B4AD8" w:rsidR="00AC5643" w:rsidRPr="00821B21" w:rsidRDefault="00AC5643" w:rsidP="000C5C55">
      <w:pPr>
        <w:spacing w:line="240" w:lineRule="auto"/>
        <w:jc w:val="both"/>
        <w:rPr>
          <w:rFonts w:ascii="Segoe UI" w:hAnsi="Segoe UI" w:cs="Segoe UI"/>
          <w:sz w:val="22"/>
        </w:rPr>
      </w:pPr>
      <w:proofErr w:type="spellStart"/>
      <w:r w:rsidRPr="00AC5643">
        <w:rPr>
          <w:rFonts w:ascii="Segoe UI" w:hAnsi="Segoe UI" w:cs="Segoe UI"/>
          <w:sz w:val="22"/>
        </w:rPr>
        <w:t>Queries</w:t>
      </w:r>
      <w:proofErr w:type="spellEnd"/>
      <w:r w:rsidRPr="00AC5643">
        <w:rPr>
          <w:rFonts w:ascii="Segoe UI" w:hAnsi="Segoe UI" w:cs="Segoe UI"/>
          <w:sz w:val="22"/>
        </w:rPr>
        <w:t xml:space="preserve"> </w:t>
      </w:r>
      <w:proofErr w:type="spellStart"/>
      <w:r w:rsidRPr="00AC5643">
        <w:rPr>
          <w:rFonts w:ascii="Segoe UI" w:hAnsi="Segoe UI" w:cs="Segoe UI"/>
          <w:sz w:val="22"/>
        </w:rPr>
        <w:t>about</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tender </w:t>
      </w:r>
      <w:proofErr w:type="spellStart"/>
      <w:r w:rsidRPr="00AC5643">
        <w:rPr>
          <w:rFonts w:ascii="Segoe UI" w:hAnsi="Segoe UI" w:cs="Segoe UI"/>
          <w:sz w:val="22"/>
        </w:rPr>
        <w:t>documentation</w:t>
      </w:r>
      <w:proofErr w:type="spellEnd"/>
      <w:r w:rsidRPr="00AC5643">
        <w:rPr>
          <w:rFonts w:ascii="Segoe UI" w:hAnsi="Segoe UI" w:cs="Segoe UI"/>
          <w:sz w:val="22"/>
        </w:rPr>
        <w:t xml:space="preserve"> </w:t>
      </w:r>
      <w:proofErr w:type="spellStart"/>
      <w:r w:rsidRPr="00AC5643">
        <w:rPr>
          <w:rFonts w:ascii="Segoe UI" w:hAnsi="Segoe UI" w:cs="Segoe UI"/>
          <w:sz w:val="22"/>
        </w:rPr>
        <w:t>or</w:t>
      </w:r>
      <w:proofErr w:type="spellEnd"/>
      <w:r w:rsidRPr="00AC5643">
        <w:rPr>
          <w:rFonts w:ascii="Segoe UI" w:hAnsi="Segoe UI" w:cs="Segoe UI"/>
          <w:sz w:val="22"/>
        </w:rPr>
        <w:t xml:space="preserve"> </w:t>
      </w:r>
      <w:proofErr w:type="spellStart"/>
      <w:r w:rsidRPr="00AC5643">
        <w:rPr>
          <w:rFonts w:ascii="Segoe UI" w:hAnsi="Segoe UI" w:cs="Segoe UI"/>
          <w:sz w:val="22"/>
        </w:rPr>
        <w:t>any</w:t>
      </w:r>
      <w:proofErr w:type="spellEnd"/>
      <w:r w:rsidRPr="00AC5643">
        <w:rPr>
          <w:rFonts w:ascii="Segoe UI" w:hAnsi="Segoe UI" w:cs="Segoe UI"/>
          <w:sz w:val="22"/>
        </w:rPr>
        <w:t xml:space="preserve"> </w:t>
      </w:r>
      <w:proofErr w:type="spellStart"/>
      <w:r w:rsidRPr="00AC5643">
        <w:rPr>
          <w:rFonts w:ascii="Segoe UI" w:hAnsi="Segoe UI" w:cs="Segoe UI"/>
          <w:sz w:val="22"/>
        </w:rPr>
        <w:t>other</w:t>
      </w:r>
      <w:proofErr w:type="spellEnd"/>
      <w:r w:rsidRPr="00AC5643">
        <w:rPr>
          <w:rFonts w:ascii="Segoe UI" w:hAnsi="Segoe UI" w:cs="Segoe UI"/>
          <w:sz w:val="22"/>
        </w:rPr>
        <w:t xml:space="preserve"> </w:t>
      </w:r>
      <w:proofErr w:type="spellStart"/>
      <w:r w:rsidRPr="00AC5643">
        <w:rPr>
          <w:rFonts w:ascii="Segoe UI" w:hAnsi="Segoe UI" w:cs="Segoe UI"/>
          <w:sz w:val="22"/>
        </w:rPr>
        <w:t>query</w:t>
      </w:r>
      <w:proofErr w:type="spellEnd"/>
      <w:r w:rsidRPr="00AC5643">
        <w:rPr>
          <w:rFonts w:ascii="Segoe UI" w:hAnsi="Segoe UI" w:cs="Segoe UI"/>
          <w:sz w:val="22"/>
        </w:rPr>
        <w:t xml:space="preserve"> </w:t>
      </w:r>
      <w:proofErr w:type="spellStart"/>
      <w:r w:rsidRPr="00AC5643">
        <w:rPr>
          <w:rFonts w:ascii="Segoe UI" w:hAnsi="Segoe UI" w:cs="Segoe UI"/>
          <w:sz w:val="22"/>
        </w:rPr>
        <w:t>about</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call</w:t>
      </w:r>
      <w:proofErr w:type="spellEnd"/>
      <w:r w:rsidRPr="00AC5643">
        <w:rPr>
          <w:rFonts w:ascii="Segoe UI" w:hAnsi="Segoe UI" w:cs="Segoe UI"/>
          <w:sz w:val="22"/>
        </w:rPr>
        <w:t xml:space="preserve"> </w:t>
      </w:r>
      <w:proofErr w:type="spellStart"/>
      <w:r w:rsidRPr="00AC5643">
        <w:rPr>
          <w:rFonts w:ascii="Segoe UI" w:hAnsi="Segoe UI" w:cs="Segoe UI"/>
          <w:sz w:val="22"/>
        </w:rPr>
        <w:t>for</w:t>
      </w:r>
      <w:proofErr w:type="spellEnd"/>
      <w:r w:rsidRPr="00AC5643">
        <w:rPr>
          <w:rFonts w:ascii="Segoe UI" w:hAnsi="Segoe UI" w:cs="Segoe UI"/>
          <w:sz w:val="22"/>
        </w:rPr>
        <w:t xml:space="preserve"> tender </w:t>
      </w:r>
      <w:proofErr w:type="spellStart"/>
      <w:r w:rsidRPr="00AC5643">
        <w:rPr>
          <w:rFonts w:ascii="Segoe UI" w:hAnsi="Segoe UI" w:cs="Segoe UI"/>
          <w:sz w:val="22"/>
        </w:rPr>
        <w:t>placed</w:t>
      </w:r>
      <w:proofErr w:type="spellEnd"/>
      <w:r w:rsidRPr="00AC5643">
        <w:rPr>
          <w:rFonts w:ascii="Segoe UI" w:hAnsi="Segoe UI" w:cs="Segoe UI"/>
          <w:sz w:val="22"/>
        </w:rPr>
        <w:t xml:space="preserve"> </w:t>
      </w:r>
      <w:proofErr w:type="spellStart"/>
      <w:r w:rsidRPr="00AC5643">
        <w:rPr>
          <w:rFonts w:ascii="Segoe UI" w:hAnsi="Segoe UI" w:cs="Segoe UI"/>
          <w:sz w:val="22"/>
        </w:rPr>
        <w:t>through</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Public-Procurement</w:t>
      </w:r>
      <w:proofErr w:type="spellEnd"/>
      <w:r w:rsidRPr="00AC5643">
        <w:rPr>
          <w:rFonts w:ascii="Segoe UI" w:hAnsi="Segoe UI" w:cs="Segoe UI"/>
          <w:sz w:val="22"/>
        </w:rPr>
        <w:t xml:space="preserve"> Portal </w:t>
      </w:r>
      <w:proofErr w:type="spellStart"/>
      <w:r w:rsidRPr="00AC5643">
        <w:rPr>
          <w:rFonts w:ascii="Segoe UI" w:hAnsi="Segoe UI" w:cs="Segoe UI"/>
          <w:sz w:val="22"/>
        </w:rPr>
        <w:t>by</w:t>
      </w:r>
      <w:proofErr w:type="spellEnd"/>
      <w:r w:rsidRPr="00AC5643">
        <w:rPr>
          <w:rFonts w:ascii="Segoe UI" w:hAnsi="Segoe UI" w:cs="Segoe UI"/>
          <w:sz w:val="22"/>
        </w:rPr>
        <w:t xml:space="preserve"> </w:t>
      </w:r>
      <w:r w:rsidRPr="00AC5643">
        <w:rPr>
          <w:rFonts w:ascii="Segoe UI" w:hAnsi="Segoe UI" w:cs="Segoe UI"/>
          <w:b/>
          <w:bCs/>
          <w:sz w:val="22"/>
        </w:rPr>
        <w:t>1</w:t>
      </w:r>
      <w:r w:rsidR="00D7383C">
        <w:rPr>
          <w:rFonts w:ascii="Segoe UI" w:hAnsi="Segoe UI" w:cs="Segoe UI"/>
          <w:b/>
          <w:bCs/>
          <w:sz w:val="22"/>
        </w:rPr>
        <w:t>1</w:t>
      </w:r>
      <w:r w:rsidRPr="00AC5643">
        <w:rPr>
          <w:rFonts w:ascii="Segoe UI" w:hAnsi="Segoe UI" w:cs="Segoe UI"/>
          <w:b/>
          <w:bCs/>
          <w:sz w:val="22"/>
        </w:rPr>
        <w:t>:00</w:t>
      </w:r>
      <w:r w:rsidRPr="00AC5643">
        <w:rPr>
          <w:rFonts w:ascii="Segoe UI" w:hAnsi="Segoe UI" w:cs="Segoe UI"/>
          <w:sz w:val="22"/>
        </w:rPr>
        <w:t xml:space="preserve"> on </w:t>
      </w:r>
      <w:r w:rsidR="00B35B02">
        <w:rPr>
          <w:rFonts w:ascii="Segoe UI" w:hAnsi="Segoe UI" w:cs="Segoe UI"/>
          <w:b/>
          <w:bCs/>
          <w:sz w:val="22"/>
        </w:rPr>
        <w:t>16</w:t>
      </w:r>
      <w:r w:rsidR="00910A06" w:rsidRPr="00E469D2">
        <w:rPr>
          <w:rFonts w:ascii="Segoe UI" w:hAnsi="Segoe UI" w:cs="Segoe UI"/>
          <w:b/>
          <w:bCs/>
          <w:sz w:val="22"/>
        </w:rPr>
        <w:t>.</w:t>
      </w:r>
      <w:r w:rsidR="006A1F46">
        <w:rPr>
          <w:rFonts w:ascii="Segoe UI" w:hAnsi="Segoe UI" w:cs="Segoe UI"/>
          <w:b/>
          <w:sz w:val="22"/>
        </w:rPr>
        <w:t>1</w:t>
      </w:r>
      <w:r w:rsidR="00910A06">
        <w:rPr>
          <w:rFonts w:ascii="Segoe UI" w:hAnsi="Segoe UI" w:cs="Segoe UI"/>
          <w:b/>
          <w:sz w:val="22"/>
        </w:rPr>
        <w:t>.</w:t>
      </w:r>
      <w:r w:rsidR="008E420F" w:rsidRPr="004D5375">
        <w:rPr>
          <w:rFonts w:ascii="Segoe UI" w:hAnsi="Segoe UI" w:cs="Segoe UI"/>
          <w:b/>
          <w:sz w:val="22"/>
        </w:rPr>
        <w:t>202</w:t>
      </w:r>
      <w:r w:rsidR="00B35B02">
        <w:rPr>
          <w:rFonts w:ascii="Segoe UI" w:hAnsi="Segoe UI" w:cs="Segoe UI"/>
          <w:b/>
          <w:sz w:val="22"/>
        </w:rPr>
        <w:t>5</w:t>
      </w:r>
      <w:r w:rsidRPr="004D5375">
        <w:rPr>
          <w:rFonts w:ascii="Segoe UI" w:hAnsi="Segoe UI" w:cs="Segoe UI"/>
          <w:sz w:val="22"/>
        </w:rPr>
        <w:t xml:space="preserve"> </w:t>
      </w:r>
      <w:proofErr w:type="spellStart"/>
      <w:r w:rsidRPr="00AC5643">
        <w:rPr>
          <w:rFonts w:ascii="Segoe UI" w:hAnsi="Segoe UI" w:cs="Segoe UI"/>
          <w:sz w:val="22"/>
        </w:rPr>
        <w:t>shall</w:t>
      </w:r>
      <w:proofErr w:type="spellEnd"/>
      <w:r w:rsidRPr="00AC5643">
        <w:rPr>
          <w:rFonts w:ascii="Segoe UI" w:hAnsi="Segoe UI" w:cs="Segoe UI"/>
          <w:sz w:val="22"/>
        </w:rPr>
        <w:t xml:space="preserve"> be </w:t>
      </w:r>
      <w:proofErr w:type="spellStart"/>
      <w:r w:rsidRPr="00AC5643">
        <w:rPr>
          <w:rFonts w:ascii="Segoe UI" w:hAnsi="Segoe UI" w:cs="Segoe UI"/>
          <w:sz w:val="22"/>
        </w:rPr>
        <w:t>considered</w:t>
      </w:r>
      <w:proofErr w:type="spellEnd"/>
      <w:r w:rsidRPr="00AC5643">
        <w:rPr>
          <w:rFonts w:ascii="Segoe UI" w:hAnsi="Segoe UI" w:cs="Segoe UI"/>
          <w:sz w:val="22"/>
        </w:rPr>
        <w:t xml:space="preserve"> as </w:t>
      </w:r>
      <w:proofErr w:type="spellStart"/>
      <w:r w:rsidRPr="00AC5643">
        <w:rPr>
          <w:rFonts w:ascii="Segoe UI" w:hAnsi="Segoe UI" w:cs="Segoe UI"/>
          <w:sz w:val="22"/>
        </w:rPr>
        <w:t>timely</w:t>
      </w:r>
      <w:proofErr w:type="spellEnd"/>
      <w:r w:rsidRPr="00AC5643">
        <w:rPr>
          <w:rFonts w:ascii="Segoe UI" w:hAnsi="Segoe UI" w:cs="Segoe UI"/>
          <w:sz w:val="22"/>
        </w:rPr>
        <w:t xml:space="preserve">. </w:t>
      </w:r>
      <w:proofErr w:type="spellStart"/>
      <w:r w:rsidRPr="00AC5643">
        <w:rPr>
          <w:rFonts w:ascii="Segoe UI" w:hAnsi="Segoe UI" w:cs="Segoe UI"/>
          <w:sz w:val="22"/>
        </w:rPr>
        <w:t>After</w:t>
      </w:r>
      <w:proofErr w:type="spellEnd"/>
      <w:r w:rsidRPr="00AC5643">
        <w:rPr>
          <w:rFonts w:ascii="Segoe UI" w:hAnsi="Segoe UI" w:cs="Segoe UI"/>
          <w:sz w:val="22"/>
        </w:rPr>
        <w:t xml:space="preserve"> </w:t>
      </w:r>
      <w:proofErr w:type="spellStart"/>
      <w:r w:rsidRPr="00AC5643">
        <w:rPr>
          <w:rFonts w:ascii="Segoe UI" w:hAnsi="Segoe UI" w:cs="Segoe UI"/>
          <w:sz w:val="22"/>
        </w:rPr>
        <w:t>this</w:t>
      </w:r>
      <w:proofErr w:type="spellEnd"/>
      <w:r w:rsidRPr="00AC5643">
        <w:rPr>
          <w:rFonts w:ascii="Segoe UI" w:hAnsi="Segoe UI" w:cs="Segoe UI"/>
          <w:sz w:val="22"/>
        </w:rPr>
        <w:t xml:space="preserve"> time,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Contracting</w:t>
      </w:r>
      <w:proofErr w:type="spellEnd"/>
      <w:r w:rsidRPr="00AC5643">
        <w:rPr>
          <w:rFonts w:ascii="Segoe UI" w:hAnsi="Segoe UI" w:cs="Segoe UI"/>
          <w:sz w:val="22"/>
        </w:rPr>
        <w:t xml:space="preserve"> </w:t>
      </w:r>
      <w:proofErr w:type="spellStart"/>
      <w:r w:rsidRPr="00AC5643">
        <w:rPr>
          <w:rFonts w:ascii="Segoe UI" w:hAnsi="Segoe UI" w:cs="Segoe UI"/>
          <w:sz w:val="22"/>
        </w:rPr>
        <w:t>Authority</w:t>
      </w:r>
      <w:proofErr w:type="spellEnd"/>
      <w:r w:rsidRPr="00AC5643">
        <w:rPr>
          <w:rFonts w:ascii="Segoe UI" w:hAnsi="Segoe UI" w:cs="Segoe UI"/>
          <w:sz w:val="22"/>
        </w:rPr>
        <w:t xml:space="preserve"> </w:t>
      </w:r>
      <w:proofErr w:type="spellStart"/>
      <w:r w:rsidRPr="00AC5643">
        <w:rPr>
          <w:rFonts w:ascii="Segoe UI" w:hAnsi="Segoe UI" w:cs="Segoe UI"/>
          <w:sz w:val="22"/>
        </w:rPr>
        <w:t>shall</w:t>
      </w:r>
      <w:proofErr w:type="spellEnd"/>
      <w:r w:rsidRPr="00AC5643">
        <w:rPr>
          <w:rFonts w:ascii="Segoe UI" w:hAnsi="Segoe UI" w:cs="Segoe UI"/>
          <w:sz w:val="22"/>
        </w:rPr>
        <w:t xml:space="preserve"> not </w:t>
      </w:r>
      <w:proofErr w:type="spellStart"/>
      <w:r w:rsidRPr="00AC5643">
        <w:rPr>
          <w:rFonts w:ascii="Segoe UI" w:hAnsi="Segoe UI" w:cs="Segoe UI"/>
          <w:sz w:val="22"/>
        </w:rPr>
        <w:t>answer</w:t>
      </w:r>
      <w:proofErr w:type="spellEnd"/>
      <w:r w:rsidRPr="00AC5643">
        <w:rPr>
          <w:rFonts w:ascii="Segoe UI" w:hAnsi="Segoe UI" w:cs="Segoe UI"/>
          <w:sz w:val="22"/>
        </w:rPr>
        <w:t xml:space="preserve"> </w:t>
      </w:r>
      <w:proofErr w:type="spellStart"/>
      <w:r w:rsidRPr="00AC5643">
        <w:rPr>
          <w:rFonts w:ascii="Segoe UI" w:hAnsi="Segoe UI" w:cs="Segoe UI"/>
          <w:sz w:val="22"/>
        </w:rPr>
        <w:t>any</w:t>
      </w:r>
      <w:proofErr w:type="spellEnd"/>
      <w:r w:rsidRPr="00AC5643">
        <w:rPr>
          <w:rFonts w:ascii="Segoe UI" w:hAnsi="Segoe UI" w:cs="Segoe UI"/>
          <w:sz w:val="22"/>
        </w:rPr>
        <w:t xml:space="preserve"> </w:t>
      </w:r>
      <w:proofErr w:type="spellStart"/>
      <w:r w:rsidRPr="00AC5643">
        <w:rPr>
          <w:rFonts w:ascii="Segoe UI" w:hAnsi="Segoe UI" w:cs="Segoe UI"/>
          <w:sz w:val="22"/>
        </w:rPr>
        <w:t>queries</w:t>
      </w:r>
      <w:proofErr w:type="spellEnd"/>
      <w:r w:rsidRPr="00AC5643">
        <w:rPr>
          <w:rFonts w:ascii="Segoe UI" w:hAnsi="Segoe UI" w:cs="Segoe UI"/>
          <w:sz w:val="22"/>
        </w:rPr>
        <w:t xml:space="preserve"> </w:t>
      </w:r>
      <w:proofErr w:type="spellStart"/>
      <w:r w:rsidRPr="00AC5643">
        <w:rPr>
          <w:rFonts w:ascii="Segoe UI" w:hAnsi="Segoe UI" w:cs="Segoe UI"/>
          <w:sz w:val="22"/>
        </w:rPr>
        <w:t>about</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tender.</w:t>
      </w:r>
    </w:p>
    <w:p w14:paraId="4DFA276D" w14:textId="77777777" w:rsidR="005209CC" w:rsidRPr="0051016C" w:rsidRDefault="005209CC" w:rsidP="000C5C55">
      <w:pPr>
        <w:spacing w:line="240" w:lineRule="auto"/>
        <w:jc w:val="both"/>
        <w:rPr>
          <w:rFonts w:ascii="Segoe UI" w:hAnsi="Segoe UI" w:cs="Segoe UI"/>
          <w:sz w:val="18"/>
          <w:szCs w:val="18"/>
        </w:rPr>
      </w:pPr>
    </w:p>
    <w:p w14:paraId="2822B0EC" w14:textId="7254828A" w:rsidR="00AC5643" w:rsidRDefault="00AC5643" w:rsidP="000C5C55">
      <w:pPr>
        <w:spacing w:line="240" w:lineRule="auto"/>
        <w:jc w:val="both"/>
        <w:rPr>
          <w:rFonts w:ascii="Segoe UI" w:hAnsi="Segoe UI" w:cs="Segoe UI"/>
          <w:sz w:val="22"/>
        </w:rPr>
      </w:pPr>
      <w:proofErr w:type="spellStart"/>
      <w:r w:rsidRPr="00AC5643">
        <w:rPr>
          <w:rFonts w:ascii="Segoe UI" w:hAnsi="Segoe UI" w:cs="Segoe UI"/>
          <w:sz w:val="22"/>
        </w:rPr>
        <w:t>Information</w:t>
      </w:r>
      <w:proofErr w:type="spellEnd"/>
      <w:r w:rsidRPr="00AC5643">
        <w:rPr>
          <w:rFonts w:ascii="Segoe UI" w:hAnsi="Segoe UI" w:cs="Segoe UI"/>
          <w:sz w:val="22"/>
        </w:rPr>
        <w:t xml:space="preserve"> </w:t>
      </w:r>
      <w:proofErr w:type="spellStart"/>
      <w:r w:rsidRPr="00AC5643">
        <w:rPr>
          <w:rFonts w:ascii="Segoe UI" w:hAnsi="Segoe UI" w:cs="Segoe UI"/>
          <w:sz w:val="22"/>
        </w:rPr>
        <w:t>provided</w:t>
      </w:r>
      <w:proofErr w:type="spellEnd"/>
      <w:r w:rsidRPr="00AC5643">
        <w:rPr>
          <w:rFonts w:ascii="Segoe UI" w:hAnsi="Segoe UI" w:cs="Segoe UI"/>
          <w:sz w:val="22"/>
        </w:rPr>
        <w:t xml:space="preserve"> </w:t>
      </w:r>
      <w:proofErr w:type="spellStart"/>
      <w:r w:rsidRPr="00AC5643">
        <w:rPr>
          <w:rFonts w:ascii="Segoe UI" w:hAnsi="Segoe UI" w:cs="Segoe UI"/>
          <w:sz w:val="22"/>
        </w:rPr>
        <w:t>by</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Contracting</w:t>
      </w:r>
      <w:proofErr w:type="spellEnd"/>
      <w:r w:rsidRPr="00AC5643">
        <w:rPr>
          <w:rFonts w:ascii="Segoe UI" w:hAnsi="Segoe UI" w:cs="Segoe UI"/>
          <w:sz w:val="22"/>
        </w:rPr>
        <w:t xml:space="preserve"> </w:t>
      </w:r>
      <w:proofErr w:type="spellStart"/>
      <w:r w:rsidRPr="00AC5643">
        <w:rPr>
          <w:rFonts w:ascii="Segoe UI" w:hAnsi="Segoe UI" w:cs="Segoe UI"/>
          <w:sz w:val="22"/>
        </w:rPr>
        <w:t>Authority</w:t>
      </w:r>
      <w:proofErr w:type="spellEnd"/>
      <w:r w:rsidRPr="00AC5643">
        <w:rPr>
          <w:rFonts w:ascii="Segoe UI" w:hAnsi="Segoe UI" w:cs="Segoe UI"/>
          <w:sz w:val="22"/>
        </w:rPr>
        <w:t xml:space="preserve"> </w:t>
      </w:r>
      <w:proofErr w:type="spellStart"/>
      <w:r w:rsidRPr="00AC5643">
        <w:rPr>
          <w:rFonts w:ascii="Segoe UI" w:hAnsi="Segoe UI" w:cs="Segoe UI"/>
          <w:sz w:val="22"/>
        </w:rPr>
        <w:t>or</w:t>
      </w:r>
      <w:proofErr w:type="spellEnd"/>
      <w:r w:rsidRPr="00AC5643">
        <w:rPr>
          <w:rFonts w:ascii="Segoe UI" w:hAnsi="Segoe UI" w:cs="Segoe UI"/>
          <w:sz w:val="22"/>
        </w:rPr>
        <w:t xml:space="preserve"> </w:t>
      </w:r>
      <w:proofErr w:type="spellStart"/>
      <w:r w:rsidRPr="00AC5643">
        <w:rPr>
          <w:rFonts w:ascii="Segoe UI" w:hAnsi="Segoe UI" w:cs="Segoe UI"/>
          <w:sz w:val="22"/>
        </w:rPr>
        <w:t>through</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procurement</w:t>
      </w:r>
      <w:proofErr w:type="spellEnd"/>
      <w:r w:rsidRPr="00AC5643">
        <w:rPr>
          <w:rFonts w:ascii="Segoe UI" w:hAnsi="Segoe UI" w:cs="Segoe UI"/>
          <w:sz w:val="22"/>
        </w:rPr>
        <w:t xml:space="preserve"> portal </w:t>
      </w:r>
      <w:proofErr w:type="spellStart"/>
      <w:r w:rsidRPr="00AC5643">
        <w:rPr>
          <w:rFonts w:ascii="Segoe UI" w:hAnsi="Segoe UI" w:cs="Segoe UI"/>
          <w:sz w:val="22"/>
        </w:rPr>
        <w:t>shall</w:t>
      </w:r>
      <w:proofErr w:type="spellEnd"/>
      <w:r w:rsidRPr="00AC5643">
        <w:rPr>
          <w:rFonts w:ascii="Segoe UI" w:hAnsi="Segoe UI" w:cs="Segoe UI"/>
          <w:sz w:val="22"/>
        </w:rPr>
        <w:t xml:space="preserve"> be, in </w:t>
      </w:r>
      <w:proofErr w:type="spellStart"/>
      <w:r w:rsidRPr="00AC5643">
        <w:rPr>
          <w:rFonts w:ascii="Segoe UI" w:hAnsi="Segoe UI" w:cs="Segoe UI"/>
          <w:sz w:val="22"/>
        </w:rPr>
        <w:t>accordance</w:t>
      </w:r>
      <w:proofErr w:type="spellEnd"/>
      <w:r w:rsidRPr="00AC5643">
        <w:rPr>
          <w:rFonts w:ascii="Segoe UI" w:hAnsi="Segoe UI" w:cs="Segoe UI"/>
          <w:sz w:val="22"/>
        </w:rPr>
        <w:t xml:space="preserve"> </w:t>
      </w:r>
      <w:proofErr w:type="spellStart"/>
      <w:r w:rsidRPr="00AC5643">
        <w:rPr>
          <w:rFonts w:ascii="Segoe UI" w:hAnsi="Segoe UI" w:cs="Segoe UI"/>
          <w:sz w:val="22"/>
        </w:rPr>
        <w:t>with</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paragraph</w:t>
      </w:r>
      <w:proofErr w:type="spellEnd"/>
      <w:r w:rsidRPr="00AC5643">
        <w:rPr>
          <w:rFonts w:ascii="Segoe UI" w:hAnsi="Segoe UI" w:cs="Segoe UI"/>
          <w:sz w:val="22"/>
        </w:rPr>
        <w:t xml:space="preserve"> 2 </w:t>
      </w:r>
      <w:proofErr w:type="spellStart"/>
      <w:r w:rsidRPr="00AC5643">
        <w:rPr>
          <w:rFonts w:ascii="Segoe UI" w:hAnsi="Segoe UI" w:cs="Segoe UI"/>
          <w:sz w:val="22"/>
        </w:rPr>
        <w:t>of</w:t>
      </w:r>
      <w:proofErr w:type="spellEnd"/>
      <w:r w:rsidRPr="00AC5643">
        <w:rPr>
          <w:rFonts w:ascii="Segoe UI" w:hAnsi="Segoe UI" w:cs="Segoe UI"/>
          <w:sz w:val="22"/>
        </w:rPr>
        <w:t xml:space="preserve"> </w:t>
      </w:r>
      <w:proofErr w:type="spellStart"/>
      <w:r w:rsidRPr="00AC5643">
        <w:rPr>
          <w:rFonts w:ascii="Segoe UI" w:hAnsi="Segoe UI" w:cs="Segoe UI"/>
          <w:sz w:val="22"/>
        </w:rPr>
        <w:t>Article</w:t>
      </w:r>
      <w:proofErr w:type="spellEnd"/>
      <w:r w:rsidRPr="00AC5643">
        <w:rPr>
          <w:rFonts w:ascii="Segoe UI" w:hAnsi="Segoe UI" w:cs="Segoe UI"/>
          <w:sz w:val="22"/>
        </w:rPr>
        <w:t xml:space="preserve"> 67 </w:t>
      </w:r>
      <w:proofErr w:type="spellStart"/>
      <w:r w:rsidRPr="00AC5643">
        <w:rPr>
          <w:rFonts w:ascii="Segoe UI" w:hAnsi="Segoe UI" w:cs="Segoe UI"/>
          <w:sz w:val="22"/>
        </w:rPr>
        <w:t>of</w:t>
      </w:r>
      <w:proofErr w:type="spellEnd"/>
      <w:r w:rsidRPr="00AC5643">
        <w:rPr>
          <w:rFonts w:ascii="Segoe UI" w:hAnsi="Segoe UI" w:cs="Segoe UI"/>
          <w:sz w:val="22"/>
        </w:rPr>
        <w:t xml:space="preserve"> PPA-3 </w:t>
      </w:r>
      <w:proofErr w:type="spellStart"/>
      <w:r w:rsidRPr="00AC5643">
        <w:rPr>
          <w:rFonts w:ascii="Segoe UI" w:hAnsi="Segoe UI" w:cs="Segoe UI"/>
          <w:sz w:val="22"/>
        </w:rPr>
        <w:t>understood</w:t>
      </w:r>
      <w:proofErr w:type="spellEnd"/>
      <w:r w:rsidRPr="00AC5643">
        <w:rPr>
          <w:rFonts w:ascii="Segoe UI" w:hAnsi="Segoe UI" w:cs="Segoe UI"/>
          <w:sz w:val="22"/>
        </w:rPr>
        <w:t xml:space="preserve"> as </w:t>
      </w:r>
      <w:proofErr w:type="spellStart"/>
      <w:r w:rsidRPr="00AC5643">
        <w:rPr>
          <w:rFonts w:ascii="Segoe UI" w:hAnsi="Segoe UI" w:cs="Segoe UI"/>
          <w:sz w:val="22"/>
        </w:rPr>
        <w:t>an</w:t>
      </w:r>
      <w:proofErr w:type="spellEnd"/>
      <w:r w:rsidRPr="00AC5643">
        <w:rPr>
          <w:rFonts w:ascii="Segoe UI" w:hAnsi="Segoe UI" w:cs="Segoe UI"/>
          <w:sz w:val="22"/>
        </w:rPr>
        <w:t xml:space="preserve"> </w:t>
      </w:r>
      <w:proofErr w:type="spellStart"/>
      <w:r w:rsidRPr="00AC5643">
        <w:rPr>
          <w:rFonts w:ascii="Segoe UI" w:hAnsi="Segoe UI" w:cs="Segoe UI"/>
          <w:sz w:val="22"/>
        </w:rPr>
        <w:t>amendment</w:t>
      </w:r>
      <w:proofErr w:type="spellEnd"/>
      <w:r w:rsidRPr="00AC5643">
        <w:rPr>
          <w:rFonts w:ascii="Segoe UI" w:hAnsi="Segoe UI" w:cs="Segoe UI"/>
          <w:sz w:val="22"/>
        </w:rPr>
        <w:t xml:space="preserve">, </w:t>
      </w:r>
      <w:proofErr w:type="spellStart"/>
      <w:r w:rsidRPr="00AC5643">
        <w:rPr>
          <w:rFonts w:ascii="Segoe UI" w:hAnsi="Segoe UI" w:cs="Segoe UI"/>
          <w:sz w:val="22"/>
        </w:rPr>
        <w:t>supplement</w:t>
      </w:r>
      <w:proofErr w:type="spellEnd"/>
      <w:r w:rsidRPr="00AC5643">
        <w:rPr>
          <w:rFonts w:ascii="Segoe UI" w:hAnsi="Segoe UI" w:cs="Segoe UI"/>
          <w:sz w:val="22"/>
        </w:rPr>
        <w:t xml:space="preserve"> </w:t>
      </w:r>
      <w:proofErr w:type="spellStart"/>
      <w:r w:rsidRPr="00AC5643">
        <w:rPr>
          <w:rFonts w:ascii="Segoe UI" w:hAnsi="Segoe UI" w:cs="Segoe UI"/>
          <w:sz w:val="22"/>
        </w:rPr>
        <w:t>or</w:t>
      </w:r>
      <w:proofErr w:type="spellEnd"/>
      <w:r w:rsidRPr="00AC5643">
        <w:rPr>
          <w:rFonts w:ascii="Segoe UI" w:hAnsi="Segoe UI" w:cs="Segoe UI"/>
          <w:sz w:val="22"/>
        </w:rPr>
        <w:t xml:space="preserve"> </w:t>
      </w:r>
      <w:proofErr w:type="spellStart"/>
      <w:r w:rsidRPr="00AC5643">
        <w:rPr>
          <w:rFonts w:ascii="Segoe UI" w:hAnsi="Segoe UI" w:cs="Segoe UI"/>
          <w:sz w:val="22"/>
        </w:rPr>
        <w:t>clarification</w:t>
      </w:r>
      <w:proofErr w:type="spellEnd"/>
      <w:r w:rsidRPr="00AC5643">
        <w:rPr>
          <w:rFonts w:ascii="Segoe UI" w:hAnsi="Segoe UI" w:cs="Segoe UI"/>
          <w:sz w:val="22"/>
        </w:rPr>
        <w:t xml:space="preserve"> </w:t>
      </w:r>
      <w:proofErr w:type="spellStart"/>
      <w:r w:rsidRPr="00AC5643">
        <w:rPr>
          <w:rFonts w:ascii="Segoe UI" w:hAnsi="Segoe UI" w:cs="Segoe UI"/>
          <w:sz w:val="22"/>
        </w:rPr>
        <w:t>regarding</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award</w:t>
      </w:r>
      <w:proofErr w:type="spellEnd"/>
      <w:r w:rsidRPr="00AC5643">
        <w:rPr>
          <w:rFonts w:ascii="Segoe UI" w:hAnsi="Segoe UI" w:cs="Segoe UI"/>
          <w:sz w:val="22"/>
        </w:rPr>
        <w:t xml:space="preserve"> </w:t>
      </w:r>
      <w:proofErr w:type="spellStart"/>
      <w:r w:rsidRPr="00AC5643">
        <w:rPr>
          <w:rFonts w:ascii="Segoe UI" w:hAnsi="Segoe UI" w:cs="Segoe UI"/>
          <w:sz w:val="22"/>
        </w:rPr>
        <w:t>of</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contract</w:t>
      </w:r>
      <w:proofErr w:type="spellEnd"/>
      <w:r w:rsidRPr="00AC5643">
        <w:rPr>
          <w:rFonts w:ascii="Segoe UI" w:hAnsi="Segoe UI" w:cs="Segoe UI"/>
          <w:sz w:val="22"/>
        </w:rPr>
        <w:t xml:space="preserve">, </w:t>
      </w:r>
      <w:proofErr w:type="spellStart"/>
      <w:r w:rsidRPr="00AC5643">
        <w:rPr>
          <w:rFonts w:ascii="Segoe UI" w:hAnsi="Segoe UI" w:cs="Segoe UI"/>
          <w:sz w:val="22"/>
        </w:rPr>
        <w:t>if</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content</w:t>
      </w:r>
      <w:proofErr w:type="spellEnd"/>
      <w:r w:rsidRPr="00AC5643">
        <w:rPr>
          <w:rFonts w:ascii="Segoe UI" w:hAnsi="Segoe UI" w:cs="Segoe UI"/>
          <w:sz w:val="22"/>
        </w:rPr>
        <w:t xml:space="preserve"> </w:t>
      </w:r>
      <w:proofErr w:type="spellStart"/>
      <w:r w:rsidRPr="00AC5643">
        <w:rPr>
          <w:rFonts w:ascii="Segoe UI" w:hAnsi="Segoe UI" w:cs="Segoe UI"/>
          <w:sz w:val="22"/>
        </w:rPr>
        <w:t>of</w:t>
      </w:r>
      <w:proofErr w:type="spellEnd"/>
      <w:r w:rsidRPr="00AC5643">
        <w:rPr>
          <w:rFonts w:ascii="Segoe UI" w:hAnsi="Segoe UI" w:cs="Segoe UI"/>
          <w:sz w:val="22"/>
        </w:rPr>
        <w:t xml:space="preserve"> </w:t>
      </w:r>
      <w:proofErr w:type="spellStart"/>
      <w:r w:rsidRPr="00AC5643">
        <w:rPr>
          <w:rFonts w:ascii="Segoe UI" w:hAnsi="Segoe UI" w:cs="Segoe UI"/>
          <w:sz w:val="22"/>
        </w:rPr>
        <w:t>this</w:t>
      </w:r>
      <w:proofErr w:type="spellEnd"/>
      <w:r w:rsidRPr="00AC5643">
        <w:rPr>
          <w:rFonts w:ascii="Segoe UI" w:hAnsi="Segoe UI" w:cs="Segoe UI"/>
          <w:sz w:val="22"/>
        </w:rPr>
        <w:t xml:space="preserve"> </w:t>
      </w:r>
      <w:proofErr w:type="spellStart"/>
      <w:r w:rsidRPr="00AC5643">
        <w:rPr>
          <w:rFonts w:ascii="Segoe UI" w:hAnsi="Segoe UI" w:cs="Segoe UI"/>
          <w:sz w:val="22"/>
        </w:rPr>
        <w:t>additional</w:t>
      </w:r>
      <w:proofErr w:type="spellEnd"/>
      <w:r w:rsidRPr="00AC5643">
        <w:rPr>
          <w:rFonts w:ascii="Segoe UI" w:hAnsi="Segoe UI" w:cs="Segoe UI"/>
          <w:sz w:val="22"/>
        </w:rPr>
        <w:t xml:space="preserve"> </w:t>
      </w:r>
      <w:proofErr w:type="spellStart"/>
      <w:r w:rsidRPr="00AC5643">
        <w:rPr>
          <w:rFonts w:ascii="Segoe UI" w:hAnsi="Segoe UI" w:cs="Segoe UI"/>
          <w:sz w:val="22"/>
        </w:rPr>
        <w:t>information</w:t>
      </w:r>
      <w:proofErr w:type="spellEnd"/>
      <w:r w:rsidRPr="00AC5643">
        <w:rPr>
          <w:rFonts w:ascii="Segoe UI" w:hAnsi="Segoe UI" w:cs="Segoe UI"/>
          <w:sz w:val="22"/>
        </w:rPr>
        <w:t xml:space="preserve"> </w:t>
      </w:r>
      <w:proofErr w:type="spellStart"/>
      <w:r w:rsidRPr="00AC5643">
        <w:rPr>
          <w:rFonts w:ascii="Segoe UI" w:hAnsi="Segoe UI" w:cs="Segoe UI"/>
          <w:sz w:val="22"/>
        </w:rPr>
        <w:t>results</w:t>
      </w:r>
      <w:proofErr w:type="spellEnd"/>
      <w:r w:rsidRPr="00AC5643">
        <w:rPr>
          <w:rFonts w:ascii="Segoe UI" w:hAnsi="Segoe UI" w:cs="Segoe UI"/>
          <w:sz w:val="22"/>
        </w:rPr>
        <w:t xml:space="preserve"> in </w:t>
      </w:r>
      <w:proofErr w:type="spellStart"/>
      <w:r w:rsidRPr="00AC5643">
        <w:rPr>
          <w:rFonts w:ascii="Segoe UI" w:hAnsi="Segoe UI" w:cs="Segoe UI"/>
          <w:sz w:val="22"/>
        </w:rPr>
        <w:t>changing</w:t>
      </w:r>
      <w:proofErr w:type="spellEnd"/>
      <w:r w:rsidRPr="00AC5643">
        <w:rPr>
          <w:rFonts w:ascii="Segoe UI" w:hAnsi="Segoe UI" w:cs="Segoe UI"/>
          <w:sz w:val="22"/>
        </w:rPr>
        <w:t xml:space="preserve"> </w:t>
      </w:r>
      <w:proofErr w:type="spellStart"/>
      <w:r w:rsidRPr="00AC5643">
        <w:rPr>
          <w:rFonts w:ascii="Segoe UI" w:hAnsi="Segoe UI" w:cs="Segoe UI"/>
          <w:sz w:val="22"/>
        </w:rPr>
        <w:t>this</w:t>
      </w:r>
      <w:proofErr w:type="spellEnd"/>
      <w:r w:rsidRPr="00AC5643">
        <w:rPr>
          <w:rFonts w:ascii="Segoe UI" w:hAnsi="Segoe UI" w:cs="Segoe UI"/>
          <w:sz w:val="22"/>
        </w:rPr>
        <w:t xml:space="preserve"> </w:t>
      </w:r>
      <w:proofErr w:type="spellStart"/>
      <w:r w:rsidRPr="00AC5643">
        <w:rPr>
          <w:rFonts w:ascii="Segoe UI" w:hAnsi="Segoe UI" w:cs="Segoe UI"/>
          <w:sz w:val="22"/>
        </w:rPr>
        <w:t>documentation</w:t>
      </w:r>
      <w:proofErr w:type="spellEnd"/>
      <w:r w:rsidRPr="00AC5643">
        <w:rPr>
          <w:rFonts w:ascii="Segoe UI" w:hAnsi="Segoe UI" w:cs="Segoe UI"/>
          <w:sz w:val="22"/>
        </w:rPr>
        <w:t xml:space="preserve">, </w:t>
      </w:r>
      <w:proofErr w:type="spellStart"/>
      <w:r w:rsidRPr="00AC5643">
        <w:rPr>
          <w:rFonts w:ascii="Segoe UI" w:hAnsi="Segoe UI" w:cs="Segoe UI"/>
          <w:sz w:val="22"/>
        </w:rPr>
        <w:t>or</w:t>
      </w:r>
      <w:proofErr w:type="spellEnd"/>
      <w:r w:rsidRPr="00AC5643">
        <w:rPr>
          <w:rFonts w:ascii="Segoe UI" w:hAnsi="Segoe UI" w:cs="Segoe UI"/>
          <w:sz w:val="22"/>
        </w:rPr>
        <w:t xml:space="preserve"> </w:t>
      </w:r>
      <w:proofErr w:type="spellStart"/>
      <w:r w:rsidRPr="00AC5643">
        <w:rPr>
          <w:rFonts w:ascii="Segoe UI" w:hAnsi="Segoe UI" w:cs="Segoe UI"/>
          <w:sz w:val="22"/>
        </w:rPr>
        <w:t>if</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explanation</w:t>
      </w:r>
      <w:proofErr w:type="spellEnd"/>
      <w:r w:rsidRPr="00AC5643">
        <w:rPr>
          <w:rFonts w:ascii="Segoe UI" w:hAnsi="Segoe UI" w:cs="Segoe UI"/>
          <w:sz w:val="22"/>
        </w:rPr>
        <w:t xml:space="preserve"> </w:t>
      </w:r>
      <w:proofErr w:type="spellStart"/>
      <w:r w:rsidRPr="00AC5643">
        <w:rPr>
          <w:rFonts w:ascii="Segoe UI" w:hAnsi="Segoe UI" w:cs="Segoe UI"/>
          <w:sz w:val="22"/>
        </w:rPr>
        <w:t>eliminates</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ambiguity</w:t>
      </w:r>
      <w:proofErr w:type="spellEnd"/>
      <w:r w:rsidRPr="00AC5643">
        <w:rPr>
          <w:rFonts w:ascii="Segoe UI" w:hAnsi="Segoe UI" w:cs="Segoe UI"/>
          <w:sz w:val="22"/>
        </w:rPr>
        <w:t xml:space="preserve"> </w:t>
      </w:r>
      <w:proofErr w:type="spellStart"/>
      <w:r w:rsidRPr="00AC5643">
        <w:rPr>
          <w:rFonts w:ascii="Segoe UI" w:hAnsi="Segoe UI" w:cs="Segoe UI"/>
          <w:sz w:val="22"/>
        </w:rPr>
        <w:t>of</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statements</w:t>
      </w:r>
      <w:proofErr w:type="spellEnd"/>
      <w:r w:rsidRPr="00AC5643">
        <w:rPr>
          <w:rFonts w:ascii="Segoe UI" w:hAnsi="Segoe UI" w:cs="Segoe UI"/>
          <w:sz w:val="22"/>
        </w:rPr>
        <w:t xml:space="preserve"> in </w:t>
      </w:r>
      <w:proofErr w:type="spellStart"/>
      <w:r w:rsidRPr="00AC5643">
        <w:rPr>
          <w:rFonts w:ascii="Segoe UI" w:hAnsi="Segoe UI" w:cs="Segoe UI"/>
          <w:sz w:val="22"/>
        </w:rPr>
        <w:t>this</w:t>
      </w:r>
      <w:proofErr w:type="spellEnd"/>
      <w:r w:rsidRPr="00AC5643">
        <w:rPr>
          <w:rFonts w:ascii="Segoe UI" w:hAnsi="Segoe UI" w:cs="Segoe UI"/>
          <w:sz w:val="22"/>
        </w:rPr>
        <w:t xml:space="preserve"> </w:t>
      </w:r>
      <w:proofErr w:type="spellStart"/>
      <w:r w:rsidRPr="00AC5643">
        <w:rPr>
          <w:rFonts w:ascii="Segoe UI" w:hAnsi="Segoe UI" w:cs="Segoe UI"/>
          <w:sz w:val="22"/>
        </w:rPr>
        <w:t>document</w:t>
      </w:r>
      <w:proofErr w:type="spellEnd"/>
      <w:r w:rsidRPr="00AC5643">
        <w:rPr>
          <w:rFonts w:ascii="Segoe UI" w:hAnsi="Segoe UI" w:cs="Segoe UI"/>
          <w:sz w:val="22"/>
        </w:rPr>
        <w:t xml:space="preserve"> </w:t>
      </w:r>
      <w:proofErr w:type="spellStart"/>
      <w:r w:rsidRPr="00AC5643">
        <w:rPr>
          <w:rFonts w:ascii="Segoe UI" w:hAnsi="Segoe UI" w:cs="Segoe UI"/>
          <w:sz w:val="22"/>
        </w:rPr>
        <w:t>or</w:t>
      </w:r>
      <w:proofErr w:type="spellEnd"/>
      <w:r w:rsidRPr="00AC5643">
        <w:rPr>
          <w:rFonts w:ascii="Segoe UI" w:hAnsi="Segoe UI" w:cs="Segoe UI"/>
          <w:sz w:val="22"/>
        </w:rPr>
        <w:t xml:space="preserve"> </w:t>
      </w:r>
      <w:proofErr w:type="spellStart"/>
      <w:r w:rsidRPr="00AC5643">
        <w:rPr>
          <w:rFonts w:ascii="Segoe UI" w:hAnsi="Segoe UI" w:cs="Segoe UI"/>
          <w:sz w:val="22"/>
        </w:rPr>
        <w:t>the</w:t>
      </w:r>
      <w:proofErr w:type="spellEnd"/>
      <w:r w:rsidRPr="00AC5643">
        <w:rPr>
          <w:rFonts w:ascii="Segoe UI" w:hAnsi="Segoe UI" w:cs="Segoe UI"/>
          <w:sz w:val="22"/>
        </w:rPr>
        <w:t xml:space="preserve"> </w:t>
      </w:r>
      <w:proofErr w:type="spellStart"/>
      <w:r w:rsidRPr="00AC5643">
        <w:rPr>
          <w:rFonts w:ascii="Segoe UI" w:hAnsi="Segoe UI" w:cs="Segoe UI"/>
          <w:sz w:val="22"/>
        </w:rPr>
        <w:t>public</w:t>
      </w:r>
      <w:proofErr w:type="spellEnd"/>
      <w:r w:rsidRPr="00AC5643">
        <w:rPr>
          <w:rFonts w:ascii="Segoe UI" w:hAnsi="Segoe UI" w:cs="Segoe UI"/>
          <w:sz w:val="22"/>
        </w:rPr>
        <w:t xml:space="preserve"> </w:t>
      </w:r>
      <w:proofErr w:type="spellStart"/>
      <w:r w:rsidRPr="00AC5643">
        <w:rPr>
          <w:rFonts w:ascii="Segoe UI" w:hAnsi="Segoe UI" w:cs="Segoe UI"/>
          <w:sz w:val="22"/>
        </w:rPr>
        <w:t>announcement</w:t>
      </w:r>
      <w:proofErr w:type="spellEnd"/>
      <w:r w:rsidRPr="00AC5643">
        <w:rPr>
          <w:rFonts w:ascii="Segoe UI" w:hAnsi="Segoe UI" w:cs="Segoe UI"/>
          <w:sz w:val="22"/>
        </w:rPr>
        <w:t>.</w:t>
      </w:r>
    </w:p>
    <w:p w14:paraId="4DAF3171" w14:textId="732AC866" w:rsidR="00556A06" w:rsidRDefault="00556A06" w:rsidP="000C5C55">
      <w:pPr>
        <w:spacing w:line="240" w:lineRule="auto"/>
        <w:jc w:val="both"/>
        <w:rPr>
          <w:rFonts w:ascii="Segoe UI" w:hAnsi="Segoe UI" w:cs="Segoe UI"/>
          <w:sz w:val="12"/>
          <w:szCs w:val="12"/>
        </w:rPr>
      </w:pPr>
    </w:p>
    <w:p w14:paraId="4ABF2D3E" w14:textId="77777777" w:rsidR="00BE394A" w:rsidRPr="006F2029" w:rsidRDefault="00BE394A" w:rsidP="000C5C55">
      <w:pPr>
        <w:spacing w:line="240" w:lineRule="auto"/>
        <w:jc w:val="both"/>
        <w:rPr>
          <w:rFonts w:ascii="Segoe UI" w:hAnsi="Segoe UI" w:cs="Segoe UI"/>
          <w:sz w:val="12"/>
          <w:szCs w:val="12"/>
        </w:rPr>
      </w:pPr>
    </w:p>
    <w:p w14:paraId="25612496" w14:textId="34DF03B3" w:rsidR="004240DD" w:rsidRPr="002245DC" w:rsidRDefault="004E25B8" w:rsidP="002245DC">
      <w:pPr>
        <w:pStyle w:val="Heading1"/>
        <w:numPr>
          <w:ilvl w:val="0"/>
          <w:numId w:val="0"/>
        </w:numPr>
        <w:shd w:val="clear" w:color="auto" w:fill="DEEAF6" w:themeFill="accent5" w:themeFillTint="33"/>
        <w:spacing w:line="240" w:lineRule="auto"/>
        <w:rPr>
          <w:rFonts w:ascii="Segoe UI" w:hAnsi="Segoe UI" w:cs="Segoe UI"/>
          <w:sz w:val="28"/>
        </w:rPr>
      </w:pPr>
      <w:bookmarkStart w:id="64" w:name="_Toc467133853"/>
      <w:bookmarkStart w:id="65" w:name="_Toc467501167"/>
      <w:bookmarkStart w:id="66" w:name="_Toc467133854"/>
      <w:bookmarkStart w:id="67" w:name="_Toc467501168"/>
      <w:bookmarkStart w:id="68" w:name="_Toc467133855"/>
      <w:bookmarkStart w:id="69" w:name="_Toc467501169"/>
      <w:bookmarkStart w:id="70" w:name="_Toc467133856"/>
      <w:bookmarkStart w:id="71" w:name="_Toc467501170"/>
      <w:bookmarkStart w:id="72" w:name="_Toc467133857"/>
      <w:bookmarkStart w:id="73" w:name="_Toc467501171"/>
      <w:bookmarkStart w:id="74" w:name="_Toc467133858"/>
      <w:bookmarkStart w:id="75" w:name="_Toc467501172"/>
      <w:bookmarkStart w:id="76" w:name="_Toc467133859"/>
      <w:bookmarkStart w:id="77" w:name="_Toc467501173"/>
      <w:bookmarkStart w:id="78" w:name="_Toc467133862"/>
      <w:bookmarkStart w:id="79" w:name="_Toc467501176"/>
      <w:bookmarkStart w:id="80" w:name="_Toc467133865"/>
      <w:bookmarkStart w:id="81" w:name="_Toc467501179"/>
      <w:bookmarkStart w:id="82" w:name="_Toc467133866"/>
      <w:bookmarkStart w:id="83" w:name="_Toc467501180"/>
      <w:bookmarkStart w:id="84" w:name="_Toc92966430"/>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rPr>
          <w:rFonts w:ascii="Segoe UI" w:hAnsi="Segoe UI" w:cs="Segoe UI"/>
          <w:caps w:val="0"/>
          <w:sz w:val="28"/>
        </w:rPr>
        <w:t>1</w:t>
      </w:r>
      <w:r w:rsidR="00A435A8">
        <w:rPr>
          <w:rFonts w:ascii="Segoe UI" w:hAnsi="Segoe UI" w:cs="Segoe UI"/>
          <w:caps w:val="0"/>
          <w:sz w:val="28"/>
        </w:rPr>
        <w:t xml:space="preserve">.13 </w:t>
      </w:r>
      <w:bookmarkEnd w:id="84"/>
      <w:r w:rsidR="00280E5B">
        <w:rPr>
          <w:rFonts w:ascii="Segoe UI" w:hAnsi="Segoe UI" w:cs="Segoe UI"/>
          <w:caps w:val="0"/>
          <w:sz w:val="28"/>
        </w:rPr>
        <w:t>GROUND FOR EXCLUSION OF THE BID</w:t>
      </w:r>
    </w:p>
    <w:p w14:paraId="1E49D85A" w14:textId="398BCA38" w:rsidR="002245DC" w:rsidRPr="006134EE" w:rsidRDefault="002245DC" w:rsidP="006134EE">
      <w:pPr>
        <w:spacing w:before="240" w:line="240" w:lineRule="auto"/>
        <w:jc w:val="both"/>
        <w:rPr>
          <w:rFonts w:ascii="Segoe UI" w:hAnsi="Segoe UI" w:cs="Segoe UI"/>
          <w:bCs/>
          <w:sz w:val="22"/>
        </w:rPr>
      </w:pPr>
      <w:proofErr w:type="spellStart"/>
      <w:r w:rsidRPr="002245DC">
        <w:rPr>
          <w:rFonts w:ascii="Segoe UI" w:hAnsi="Segoe UI" w:cs="Segoe UI"/>
          <w:bCs/>
          <w:sz w:val="22"/>
        </w:rPr>
        <w:t>The</w:t>
      </w:r>
      <w:proofErr w:type="spellEnd"/>
      <w:r w:rsidRPr="002245DC">
        <w:rPr>
          <w:rFonts w:ascii="Segoe UI" w:hAnsi="Segoe UI" w:cs="Segoe UI"/>
          <w:bCs/>
          <w:sz w:val="22"/>
        </w:rPr>
        <w:t xml:space="preserve"> </w:t>
      </w:r>
      <w:proofErr w:type="spellStart"/>
      <w:r w:rsidRPr="002245DC">
        <w:rPr>
          <w:rFonts w:ascii="Segoe UI" w:hAnsi="Segoe UI" w:cs="Segoe UI"/>
          <w:bCs/>
          <w:sz w:val="22"/>
        </w:rPr>
        <w:t>economic</w:t>
      </w:r>
      <w:proofErr w:type="spellEnd"/>
      <w:r w:rsidRPr="002245DC">
        <w:rPr>
          <w:rFonts w:ascii="Segoe UI" w:hAnsi="Segoe UI" w:cs="Segoe UI"/>
          <w:bCs/>
          <w:sz w:val="22"/>
        </w:rPr>
        <w:t xml:space="preserve"> operator </w:t>
      </w:r>
      <w:proofErr w:type="spellStart"/>
      <w:r w:rsidRPr="002245DC">
        <w:rPr>
          <w:rFonts w:ascii="Segoe UI" w:hAnsi="Segoe UI" w:cs="Segoe UI"/>
          <w:bCs/>
          <w:sz w:val="22"/>
        </w:rPr>
        <w:t>shall</w:t>
      </w:r>
      <w:proofErr w:type="spellEnd"/>
      <w:r w:rsidRPr="002245DC">
        <w:rPr>
          <w:rFonts w:ascii="Segoe UI" w:hAnsi="Segoe UI" w:cs="Segoe UI"/>
          <w:bCs/>
          <w:sz w:val="22"/>
        </w:rPr>
        <w:t xml:space="preserve"> </w:t>
      </w:r>
      <w:proofErr w:type="spellStart"/>
      <w:r w:rsidRPr="002245DC">
        <w:rPr>
          <w:rFonts w:ascii="Segoe UI" w:hAnsi="Segoe UI" w:cs="Segoe UI"/>
          <w:bCs/>
          <w:sz w:val="22"/>
        </w:rPr>
        <w:t>verify</w:t>
      </w:r>
      <w:proofErr w:type="spellEnd"/>
      <w:r w:rsidRPr="002245DC">
        <w:rPr>
          <w:rFonts w:ascii="Segoe UI" w:hAnsi="Segoe UI" w:cs="Segoe UI"/>
          <w:bCs/>
          <w:sz w:val="22"/>
        </w:rPr>
        <w:t xml:space="preserve"> </w:t>
      </w:r>
      <w:proofErr w:type="spellStart"/>
      <w:r w:rsidRPr="002245DC">
        <w:rPr>
          <w:rFonts w:ascii="Segoe UI" w:hAnsi="Segoe UI" w:cs="Segoe UI"/>
          <w:bCs/>
          <w:sz w:val="22"/>
        </w:rPr>
        <w:t>compliance</w:t>
      </w:r>
      <w:proofErr w:type="spellEnd"/>
      <w:r w:rsidRPr="002245DC">
        <w:rPr>
          <w:rFonts w:ascii="Segoe UI" w:hAnsi="Segoe UI" w:cs="Segoe UI"/>
          <w:bCs/>
          <w:sz w:val="22"/>
        </w:rPr>
        <w:t xml:space="preserve"> </w:t>
      </w:r>
      <w:proofErr w:type="spellStart"/>
      <w:r w:rsidRPr="002245DC">
        <w:rPr>
          <w:rFonts w:ascii="Segoe UI" w:hAnsi="Segoe UI" w:cs="Segoe UI"/>
          <w:bCs/>
          <w:sz w:val="22"/>
        </w:rPr>
        <w:t>with</w:t>
      </w:r>
      <w:proofErr w:type="spellEnd"/>
      <w:r w:rsidRPr="002245DC">
        <w:rPr>
          <w:rFonts w:ascii="Segoe UI" w:hAnsi="Segoe UI" w:cs="Segoe UI"/>
          <w:bCs/>
          <w:sz w:val="22"/>
        </w:rPr>
        <w:t xml:space="preserve"> </w:t>
      </w:r>
      <w:proofErr w:type="spellStart"/>
      <w:r w:rsidRPr="002245DC">
        <w:rPr>
          <w:rFonts w:ascii="Segoe UI" w:hAnsi="Segoe UI" w:cs="Segoe UI"/>
          <w:bCs/>
          <w:sz w:val="22"/>
        </w:rPr>
        <w:t>the</w:t>
      </w:r>
      <w:proofErr w:type="spellEnd"/>
      <w:r w:rsidRPr="002245DC">
        <w:rPr>
          <w:rFonts w:ascii="Segoe UI" w:hAnsi="Segoe UI" w:cs="Segoe UI"/>
          <w:bCs/>
          <w:sz w:val="22"/>
        </w:rPr>
        <w:t xml:space="preserve"> </w:t>
      </w:r>
      <w:proofErr w:type="spellStart"/>
      <w:r w:rsidRPr="002245DC">
        <w:rPr>
          <w:rFonts w:ascii="Segoe UI" w:hAnsi="Segoe UI" w:cs="Segoe UI"/>
          <w:bCs/>
          <w:sz w:val="22"/>
        </w:rPr>
        <w:t>conditions</w:t>
      </w:r>
      <w:proofErr w:type="spellEnd"/>
      <w:r w:rsidRPr="002245DC">
        <w:rPr>
          <w:rFonts w:ascii="Segoe UI" w:hAnsi="Segoe UI" w:cs="Segoe UI"/>
          <w:bCs/>
          <w:sz w:val="22"/>
        </w:rPr>
        <w:t xml:space="preserve"> </w:t>
      </w:r>
      <w:proofErr w:type="spellStart"/>
      <w:r w:rsidRPr="002245DC">
        <w:rPr>
          <w:rFonts w:ascii="Segoe UI" w:hAnsi="Segoe UI" w:cs="Segoe UI"/>
          <w:bCs/>
          <w:sz w:val="22"/>
        </w:rPr>
        <w:t>by</w:t>
      </w:r>
      <w:proofErr w:type="spellEnd"/>
      <w:r w:rsidRPr="002245DC">
        <w:rPr>
          <w:rFonts w:ascii="Segoe UI" w:hAnsi="Segoe UI" w:cs="Segoe UI"/>
          <w:bCs/>
          <w:sz w:val="22"/>
        </w:rPr>
        <w:t xml:space="preserve"> </w:t>
      </w:r>
      <w:proofErr w:type="spellStart"/>
      <w:r w:rsidRPr="002245DC">
        <w:rPr>
          <w:rFonts w:ascii="Segoe UI" w:hAnsi="Segoe UI" w:cs="Segoe UI"/>
          <w:bCs/>
          <w:sz w:val="22"/>
        </w:rPr>
        <w:t>submitting</w:t>
      </w:r>
      <w:proofErr w:type="spellEnd"/>
      <w:r w:rsidRPr="002245DC">
        <w:rPr>
          <w:rFonts w:ascii="Segoe UI" w:hAnsi="Segoe UI" w:cs="Segoe UI"/>
          <w:bCs/>
          <w:sz w:val="22"/>
        </w:rPr>
        <w:t xml:space="preserve"> </w:t>
      </w:r>
      <w:proofErr w:type="spellStart"/>
      <w:r w:rsidRPr="002245DC">
        <w:rPr>
          <w:rFonts w:ascii="Segoe UI" w:hAnsi="Segoe UI" w:cs="Segoe UI"/>
          <w:bCs/>
          <w:sz w:val="22"/>
        </w:rPr>
        <w:t>the</w:t>
      </w:r>
      <w:proofErr w:type="spellEnd"/>
      <w:r w:rsidRPr="002245DC">
        <w:rPr>
          <w:rFonts w:ascii="Segoe UI" w:hAnsi="Segoe UI" w:cs="Segoe UI"/>
          <w:bCs/>
          <w:sz w:val="22"/>
        </w:rPr>
        <w:t xml:space="preserve"> </w:t>
      </w:r>
      <w:proofErr w:type="spellStart"/>
      <w:r w:rsidRPr="002245DC">
        <w:rPr>
          <w:rFonts w:ascii="Segoe UI" w:hAnsi="Segoe UI" w:cs="Segoe UI"/>
          <w:bCs/>
          <w:sz w:val="22"/>
        </w:rPr>
        <w:t>completed</w:t>
      </w:r>
      <w:proofErr w:type="spellEnd"/>
      <w:r w:rsidRPr="002245DC">
        <w:rPr>
          <w:rFonts w:ascii="Segoe UI" w:hAnsi="Segoe UI" w:cs="Segoe UI"/>
          <w:bCs/>
          <w:sz w:val="22"/>
        </w:rPr>
        <w:t xml:space="preserve"> </w:t>
      </w:r>
      <w:r>
        <w:rPr>
          <w:rFonts w:ascii="Segoe UI" w:hAnsi="Segoe UI" w:cs="Segoe UI"/>
          <w:bCs/>
          <w:sz w:val="22"/>
        </w:rPr>
        <w:t xml:space="preserve">FORM </w:t>
      </w:r>
      <w:r w:rsidR="009C0B17">
        <w:rPr>
          <w:rFonts w:ascii="Segoe UI" w:hAnsi="Segoe UI" w:cs="Segoe UI"/>
          <w:bCs/>
          <w:sz w:val="22"/>
        </w:rPr>
        <w:t>ESPD</w:t>
      </w:r>
      <w:r w:rsidR="006134EE">
        <w:rPr>
          <w:rFonts w:ascii="Segoe UI" w:hAnsi="Segoe UI" w:cs="Segoe UI"/>
          <w:bCs/>
          <w:sz w:val="22"/>
        </w:rPr>
        <w:t>.</w:t>
      </w:r>
    </w:p>
    <w:p w14:paraId="31929B7E" w14:textId="77777777" w:rsidR="00BE394A" w:rsidRDefault="00BE394A" w:rsidP="000C5C55">
      <w:pPr>
        <w:spacing w:line="240" w:lineRule="auto"/>
        <w:jc w:val="both"/>
        <w:rPr>
          <w:rFonts w:ascii="Segoe UI" w:hAnsi="Segoe UI" w:cs="Segoe UI"/>
          <w:sz w:val="10"/>
          <w:szCs w:val="10"/>
        </w:rPr>
      </w:pPr>
    </w:p>
    <w:p w14:paraId="4C238668" w14:textId="09E80FE9" w:rsidR="002245DC" w:rsidRDefault="002245DC" w:rsidP="000C5C55">
      <w:pPr>
        <w:spacing w:line="240" w:lineRule="auto"/>
        <w:jc w:val="both"/>
        <w:rPr>
          <w:rFonts w:ascii="Segoe UI" w:hAnsi="Segoe UI" w:cs="Segoe UI"/>
          <w:sz w:val="10"/>
          <w:szCs w:val="10"/>
        </w:rPr>
      </w:pPr>
    </w:p>
    <w:tbl>
      <w:tblPr>
        <w:tblStyle w:val="TableGrid"/>
        <w:tblW w:w="10201" w:type="dxa"/>
        <w:tblLook w:val="04A0" w:firstRow="1" w:lastRow="0" w:firstColumn="1" w:lastColumn="0" w:noHBand="0" w:noVBand="1"/>
      </w:tblPr>
      <w:tblGrid>
        <w:gridCol w:w="6516"/>
        <w:gridCol w:w="3685"/>
      </w:tblGrid>
      <w:tr w:rsidR="002245DC" w14:paraId="492581FB" w14:textId="77777777" w:rsidTr="00427DFF">
        <w:tc>
          <w:tcPr>
            <w:tcW w:w="6516"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5B3D7FB9" w14:textId="1D70528E" w:rsidR="002245DC" w:rsidRPr="003C4CF5" w:rsidRDefault="002245DC" w:rsidP="00ED11F1">
            <w:pPr>
              <w:jc w:val="both"/>
              <w:rPr>
                <w:rFonts w:ascii="Segoe UI" w:hAnsi="Segoe UI" w:cs="Segoe UI"/>
                <w:b/>
              </w:rPr>
            </w:pPr>
            <w:r w:rsidRPr="003C4CF5">
              <w:rPr>
                <w:rFonts w:ascii="Segoe UI" w:eastAsia="Times New Roman" w:hAnsi="Segoe UI" w:cs="Segoe UI"/>
                <w:b/>
                <w:caps/>
              </w:rPr>
              <w:t xml:space="preserve">P1: </w:t>
            </w:r>
            <w:proofErr w:type="spellStart"/>
            <w:r w:rsidR="00D01899" w:rsidRPr="003C4CF5">
              <w:rPr>
                <w:rFonts w:ascii="Segoe UI" w:hAnsi="Segoe UI" w:cs="Segoe UI"/>
                <w:b/>
                <w:bCs/>
              </w:rPr>
              <w:t>Reasons</w:t>
            </w:r>
            <w:proofErr w:type="spellEnd"/>
            <w:r w:rsidR="00D01899" w:rsidRPr="003C4CF5">
              <w:rPr>
                <w:rFonts w:ascii="Segoe UI" w:hAnsi="Segoe UI" w:cs="Segoe UI"/>
                <w:b/>
                <w:bCs/>
              </w:rPr>
              <w:t xml:space="preserve"> </w:t>
            </w:r>
            <w:proofErr w:type="spellStart"/>
            <w:r w:rsidR="00D01899" w:rsidRPr="003C4CF5">
              <w:rPr>
                <w:rFonts w:ascii="Segoe UI" w:hAnsi="Segoe UI" w:cs="Segoe UI"/>
                <w:b/>
                <w:bCs/>
              </w:rPr>
              <w:t>related</w:t>
            </w:r>
            <w:proofErr w:type="spellEnd"/>
            <w:r w:rsidR="00D01899" w:rsidRPr="003C4CF5">
              <w:rPr>
                <w:rFonts w:ascii="Segoe UI" w:hAnsi="Segoe UI" w:cs="Segoe UI"/>
                <w:b/>
                <w:bCs/>
              </w:rPr>
              <w:t xml:space="preserve"> to </w:t>
            </w:r>
            <w:proofErr w:type="spellStart"/>
            <w:r w:rsidR="00D01899" w:rsidRPr="003C4CF5">
              <w:rPr>
                <w:rFonts w:ascii="Segoe UI" w:hAnsi="Segoe UI" w:cs="Segoe UI"/>
                <w:b/>
                <w:bCs/>
              </w:rPr>
              <w:t>criminal</w:t>
            </w:r>
            <w:proofErr w:type="spellEnd"/>
            <w:r w:rsidR="00D01899" w:rsidRPr="003C4CF5">
              <w:rPr>
                <w:rFonts w:ascii="Segoe UI" w:hAnsi="Segoe UI" w:cs="Segoe UI"/>
                <w:b/>
                <w:bCs/>
              </w:rPr>
              <w:t xml:space="preserve"> </w:t>
            </w:r>
            <w:proofErr w:type="spellStart"/>
            <w:r w:rsidR="00D01899" w:rsidRPr="003C4CF5">
              <w:rPr>
                <w:rFonts w:ascii="Segoe UI" w:hAnsi="Segoe UI" w:cs="Segoe UI"/>
                <w:b/>
                <w:bCs/>
              </w:rPr>
              <w:t>convictions</w:t>
            </w:r>
            <w:proofErr w:type="spellEnd"/>
          </w:p>
        </w:tc>
        <w:tc>
          <w:tcPr>
            <w:tcW w:w="3685"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159B299" w14:textId="514BA021" w:rsidR="002245DC" w:rsidRPr="003C4CF5" w:rsidRDefault="006411E3" w:rsidP="00ED11F1">
            <w:pPr>
              <w:jc w:val="both"/>
              <w:rPr>
                <w:rFonts w:ascii="Segoe UI" w:hAnsi="Segoe UI" w:cs="Segoe UI"/>
                <w:b/>
              </w:rPr>
            </w:pPr>
            <w:proofErr w:type="spellStart"/>
            <w:r w:rsidRPr="003C4CF5">
              <w:rPr>
                <w:rFonts w:ascii="Segoe UI" w:hAnsi="Segoe UI" w:cs="Segoe UI"/>
                <w:b/>
              </w:rPr>
              <w:t>Proof</w:t>
            </w:r>
            <w:proofErr w:type="spellEnd"/>
          </w:p>
        </w:tc>
      </w:tr>
      <w:tr w:rsidR="002245DC" w14:paraId="15E33F48" w14:textId="77777777" w:rsidTr="00427DFF">
        <w:tc>
          <w:tcPr>
            <w:tcW w:w="6516" w:type="dxa"/>
            <w:tcBorders>
              <w:top w:val="single" w:sz="4" w:space="0" w:color="auto"/>
              <w:left w:val="single" w:sz="4" w:space="0" w:color="auto"/>
              <w:bottom w:val="single" w:sz="4" w:space="0" w:color="auto"/>
              <w:right w:val="single" w:sz="4" w:space="0" w:color="auto"/>
            </w:tcBorders>
          </w:tcPr>
          <w:p w14:paraId="05739440" w14:textId="77777777" w:rsidR="008706DF" w:rsidRPr="008706DF" w:rsidRDefault="008706DF" w:rsidP="00ED11F1">
            <w:pPr>
              <w:jc w:val="both"/>
              <w:rPr>
                <w:rFonts w:ascii="Segoe UI" w:hAnsi="Segoe UI" w:cs="Segoe UI"/>
                <w:sz w:val="10"/>
                <w:szCs w:val="10"/>
              </w:rPr>
            </w:pPr>
          </w:p>
          <w:p w14:paraId="3EF85153" w14:textId="3AAC7790" w:rsidR="002245DC" w:rsidRPr="00FA2012" w:rsidRDefault="002245DC" w:rsidP="00ED11F1">
            <w:pPr>
              <w:jc w:val="both"/>
              <w:rPr>
                <w:rFonts w:ascii="Segoe UI" w:hAnsi="Segoe UI" w:cs="Segoe UI"/>
                <w:sz w:val="21"/>
                <w:szCs w:val="21"/>
              </w:rPr>
            </w:pP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Economic</w:t>
            </w:r>
            <w:proofErr w:type="spellEnd"/>
            <w:r w:rsidRPr="00FA2012">
              <w:rPr>
                <w:rFonts w:ascii="Segoe UI" w:hAnsi="Segoe UI" w:cs="Segoe UI"/>
                <w:sz w:val="21"/>
                <w:szCs w:val="21"/>
              </w:rPr>
              <w:t xml:space="preserve"> Operator </w:t>
            </w:r>
            <w:proofErr w:type="spellStart"/>
            <w:r w:rsidRPr="00FA2012">
              <w:rPr>
                <w:rFonts w:ascii="Segoe UI" w:hAnsi="Segoe UI" w:cs="Segoe UI"/>
                <w:sz w:val="21"/>
                <w:szCs w:val="21"/>
              </w:rPr>
              <w:t>must</w:t>
            </w:r>
            <w:proofErr w:type="spellEnd"/>
            <w:r w:rsidRPr="00FA2012">
              <w:rPr>
                <w:rFonts w:ascii="Segoe UI" w:hAnsi="Segoe UI" w:cs="Segoe UI"/>
                <w:sz w:val="21"/>
                <w:szCs w:val="21"/>
              </w:rPr>
              <w:t xml:space="preserve"> be </w:t>
            </w:r>
            <w:proofErr w:type="spellStart"/>
            <w:r w:rsidRPr="00FA2012">
              <w:rPr>
                <w:rFonts w:ascii="Segoe UI" w:hAnsi="Segoe UI" w:cs="Segoe UI"/>
                <w:sz w:val="21"/>
                <w:szCs w:val="21"/>
              </w:rPr>
              <w:t>excluded</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by</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Contracting</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Authority</w:t>
            </w:r>
            <w:proofErr w:type="spellEnd"/>
            <w:r w:rsidRPr="00FA2012">
              <w:rPr>
                <w:rFonts w:ascii="Segoe UI" w:hAnsi="Segoe UI" w:cs="Segoe UI"/>
                <w:sz w:val="21"/>
                <w:szCs w:val="21"/>
              </w:rPr>
              <w:t xml:space="preserve"> from </w:t>
            </w:r>
            <w:proofErr w:type="spellStart"/>
            <w:r w:rsidRPr="00FA2012">
              <w:rPr>
                <w:rFonts w:ascii="Segoe UI" w:hAnsi="Segoe UI" w:cs="Segoe UI"/>
                <w:sz w:val="21"/>
                <w:szCs w:val="21"/>
              </w:rPr>
              <w:t>participation</w:t>
            </w:r>
            <w:proofErr w:type="spellEnd"/>
            <w:r w:rsidRPr="00FA2012">
              <w:rPr>
                <w:rFonts w:ascii="Segoe UI" w:hAnsi="Segoe UI" w:cs="Segoe UI"/>
                <w:sz w:val="21"/>
                <w:szCs w:val="21"/>
              </w:rPr>
              <w:t xml:space="preserve"> in a </w:t>
            </w:r>
            <w:proofErr w:type="spellStart"/>
            <w:r w:rsidRPr="00FA2012">
              <w:rPr>
                <w:rFonts w:ascii="Segoe UI" w:hAnsi="Segoe UI" w:cs="Segoe UI"/>
                <w:sz w:val="21"/>
                <w:szCs w:val="21"/>
              </w:rPr>
              <w:t>public</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procurement</w:t>
            </w:r>
            <w:proofErr w:type="spellEnd"/>
            <w:r w:rsidRPr="00FA2012">
              <w:rPr>
                <w:rFonts w:ascii="Segoe UI" w:hAnsi="Segoe UI" w:cs="Segoe UI"/>
                <w:sz w:val="21"/>
                <w:szCs w:val="21"/>
              </w:rPr>
              <w:t xml:space="preserve"> procedure in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case</w:t>
            </w:r>
            <w:proofErr w:type="spellEnd"/>
            <w:r w:rsidRPr="00FA2012">
              <w:rPr>
                <w:rFonts w:ascii="Segoe UI" w:hAnsi="Segoe UI" w:cs="Segoe UI"/>
                <w:sz w:val="21"/>
                <w:szCs w:val="21"/>
              </w:rPr>
              <w:t xml:space="preserve"> it is </w:t>
            </w:r>
            <w:proofErr w:type="spellStart"/>
            <w:r w:rsidRPr="00FA2012">
              <w:rPr>
                <w:rFonts w:ascii="Segoe UI" w:hAnsi="Segoe UI" w:cs="Segoe UI"/>
                <w:sz w:val="21"/>
                <w:szCs w:val="21"/>
              </w:rPr>
              <w:t>found</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that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Economic</w:t>
            </w:r>
            <w:proofErr w:type="spellEnd"/>
            <w:r w:rsidRPr="00FA2012">
              <w:rPr>
                <w:rFonts w:ascii="Segoe UI" w:hAnsi="Segoe UI" w:cs="Segoe UI"/>
                <w:sz w:val="21"/>
                <w:szCs w:val="21"/>
              </w:rPr>
              <w:t xml:space="preserve"> Operator </w:t>
            </w:r>
            <w:proofErr w:type="spellStart"/>
            <w:r w:rsidRPr="00FA2012">
              <w:rPr>
                <w:rFonts w:ascii="Segoe UI" w:hAnsi="Segoe UI" w:cs="Segoe UI"/>
                <w:sz w:val="21"/>
                <w:szCs w:val="21"/>
              </w:rPr>
              <w:t>itself</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or</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any</w:t>
            </w:r>
            <w:proofErr w:type="spellEnd"/>
            <w:r w:rsidRPr="00FA2012">
              <w:rPr>
                <w:rFonts w:ascii="Segoe UI" w:hAnsi="Segoe UI" w:cs="Segoe UI"/>
                <w:sz w:val="21"/>
                <w:szCs w:val="21"/>
              </w:rPr>
              <w:t xml:space="preserve"> person </w:t>
            </w:r>
            <w:proofErr w:type="spellStart"/>
            <w:r w:rsidRPr="00FA2012">
              <w:rPr>
                <w:rFonts w:ascii="Segoe UI" w:hAnsi="Segoe UI" w:cs="Segoe UI"/>
                <w:sz w:val="21"/>
                <w:szCs w:val="21"/>
              </w:rPr>
              <w:t>who</w:t>
            </w:r>
            <w:proofErr w:type="spellEnd"/>
            <w:r w:rsidRPr="00FA2012">
              <w:rPr>
                <w:rFonts w:ascii="Segoe UI" w:hAnsi="Segoe UI" w:cs="Segoe UI"/>
                <w:sz w:val="21"/>
                <w:szCs w:val="21"/>
              </w:rPr>
              <w:t xml:space="preserve"> is a </w:t>
            </w:r>
            <w:proofErr w:type="spellStart"/>
            <w:r w:rsidRPr="00FA2012">
              <w:rPr>
                <w:rFonts w:ascii="Segoe UI" w:hAnsi="Segoe UI" w:cs="Segoe UI"/>
                <w:sz w:val="21"/>
                <w:szCs w:val="21"/>
              </w:rPr>
              <w:t>member</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of</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its</w:t>
            </w:r>
            <w:proofErr w:type="spellEnd"/>
            <w:r w:rsidRPr="00FA2012">
              <w:rPr>
                <w:rFonts w:ascii="Segoe UI" w:hAnsi="Segoe UI" w:cs="Segoe UI"/>
                <w:sz w:val="21"/>
                <w:szCs w:val="21"/>
              </w:rPr>
              <w:t xml:space="preserve"> administrative, management </w:t>
            </w:r>
            <w:proofErr w:type="spellStart"/>
            <w:r w:rsidRPr="00FA2012">
              <w:rPr>
                <w:rFonts w:ascii="Segoe UI" w:hAnsi="Segoe UI" w:cs="Segoe UI"/>
                <w:sz w:val="21"/>
                <w:szCs w:val="21"/>
              </w:rPr>
              <w:t>or</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supervisory</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body</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or</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has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powers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of</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representation</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decision</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or</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control</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therein</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has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been</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subject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of</w:t>
            </w:r>
            <w:proofErr w:type="spellEnd"/>
            <w:r w:rsidRPr="00FA2012">
              <w:rPr>
                <w:rFonts w:ascii="Segoe UI" w:hAnsi="Segoe UI" w:cs="Segoe UI"/>
                <w:sz w:val="21"/>
                <w:szCs w:val="21"/>
              </w:rPr>
              <w:t xml:space="preserve"> a </w:t>
            </w:r>
            <w:proofErr w:type="spellStart"/>
            <w:r w:rsidRPr="00FA2012">
              <w:rPr>
                <w:rFonts w:ascii="Segoe UI" w:hAnsi="Segoe UI" w:cs="Segoe UI"/>
                <w:sz w:val="21"/>
                <w:szCs w:val="21"/>
              </w:rPr>
              <w:t>conviction</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by</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final</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judgment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which</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has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elements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of</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criminal</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offenses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that</w:t>
            </w:r>
            <w:proofErr w:type="spellEnd"/>
            <w:r w:rsidRPr="00FA2012">
              <w:rPr>
                <w:rFonts w:ascii="Segoe UI" w:hAnsi="Segoe UI" w:cs="Segoe UI"/>
                <w:sz w:val="21"/>
                <w:szCs w:val="21"/>
              </w:rPr>
              <w:t xml:space="preserve"> are </w:t>
            </w:r>
            <w:proofErr w:type="spellStart"/>
            <w:r w:rsidRPr="00FA2012">
              <w:rPr>
                <w:rFonts w:ascii="Segoe UI" w:hAnsi="Segoe UI" w:cs="Segoe UI"/>
                <w:sz w:val="21"/>
                <w:szCs w:val="21"/>
              </w:rPr>
              <w:t>defined</w:t>
            </w:r>
            <w:proofErr w:type="spellEnd"/>
            <w:r w:rsidRPr="00FA2012">
              <w:rPr>
                <w:rFonts w:ascii="Segoe UI" w:hAnsi="Segoe UI" w:cs="Segoe UI"/>
                <w:sz w:val="21"/>
                <w:szCs w:val="21"/>
              </w:rPr>
              <w:t xml:space="preserve"> in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first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paragraph</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of</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Article</w:t>
            </w:r>
            <w:proofErr w:type="spellEnd"/>
            <w:r w:rsidRPr="00FA2012">
              <w:rPr>
                <w:rFonts w:ascii="Segoe UI" w:hAnsi="Segoe UI" w:cs="Segoe UI"/>
                <w:sz w:val="21"/>
                <w:szCs w:val="21"/>
              </w:rPr>
              <w:t xml:space="preserve"> 75 </w:t>
            </w:r>
            <w:proofErr w:type="spellStart"/>
            <w:r w:rsidRPr="00FA2012">
              <w:rPr>
                <w:rFonts w:ascii="Segoe UI" w:hAnsi="Segoe UI" w:cs="Segoe UI"/>
                <w:sz w:val="21"/>
                <w:szCs w:val="21"/>
              </w:rPr>
              <w:t>of</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PPA-3</w:t>
            </w:r>
          </w:p>
          <w:p w14:paraId="1D57DF94" w14:textId="77777777" w:rsidR="00983E57" w:rsidRPr="00FA2012" w:rsidRDefault="00983E57" w:rsidP="00ED11F1">
            <w:pPr>
              <w:jc w:val="both"/>
              <w:rPr>
                <w:rFonts w:ascii="Segoe UI" w:hAnsi="Segoe UI" w:cs="Segoe UI"/>
                <w:sz w:val="21"/>
                <w:szCs w:val="21"/>
              </w:rPr>
            </w:pPr>
          </w:p>
          <w:p w14:paraId="34F139CA" w14:textId="77777777" w:rsidR="00337803" w:rsidRPr="00FA2012" w:rsidRDefault="00337803" w:rsidP="00337803">
            <w:pPr>
              <w:tabs>
                <w:tab w:val="left" w:pos="887"/>
              </w:tabs>
              <w:jc w:val="both"/>
              <w:rPr>
                <w:rFonts w:ascii="Segoe UI" w:hAnsi="Segoe UI" w:cs="Segoe UI"/>
                <w:sz w:val="21"/>
                <w:szCs w:val="21"/>
              </w:rPr>
            </w:pPr>
            <w:r w:rsidRPr="00FA2012">
              <w:rPr>
                <w:rFonts w:ascii="Segoe UI" w:hAnsi="Segoe UI" w:cs="Segoe UI"/>
                <w:sz w:val="21"/>
                <w:szCs w:val="21"/>
              </w:rPr>
              <w:t xml:space="preserve">In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case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that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Economic</w:t>
            </w:r>
            <w:proofErr w:type="spellEnd"/>
            <w:r w:rsidRPr="00FA2012">
              <w:rPr>
                <w:rFonts w:ascii="Segoe UI" w:hAnsi="Segoe UI" w:cs="Segoe UI"/>
                <w:sz w:val="21"/>
                <w:szCs w:val="21"/>
              </w:rPr>
              <w:t xml:space="preserve"> Operator is in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situation</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referred</w:t>
            </w:r>
            <w:proofErr w:type="spellEnd"/>
            <w:r w:rsidRPr="00FA2012">
              <w:rPr>
                <w:rFonts w:ascii="Segoe UI" w:hAnsi="Segoe UI" w:cs="Segoe UI"/>
                <w:sz w:val="21"/>
                <w:szCs w:val="21"/>
              </w:rPr>
              <w:t xml:space="preserve"> to in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above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paragraph</w:t>
            </w:r>
            <w:proofErr w:type="spellEnd"/>
            <w:r w:rsidRPr="00FA2012">
              <w:rPr>
                <w:rFonts w:ascii="Segoe UI" w:hAnsi="Segoe UI" w:cs="Segoe UI"/>
                <w:sz w:val="21"/>
                <w:szCs w:val="21"/>
              </w:rPr>
              <w:t xml:space="preserve">, in </w:t>
            </w:r>
            <w:proofErr w:type="spellStart"/>
            <w:r w:rsidRPr="00FA2012">
              <w:rPr>
                <w:rFonts w:ascii="Segoe UI" w:hAnsi="Segoe UI" w:cs="Segoe UI"/>
                <w:sz w:val="21"/>
                <w:szCs w:val="21"/>
              </w:rPr>
              <w:t>accordance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with</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paragraph</w:t>
            </w:r>
            <w:proofErr w:type="spellEnd"/>
            <w:r w:rsidRPr="00FA2012">
              <w:rPr>
                <w:rFonts w:ascii="Segoe UI" w:hAnsi="Segoe UI" w:cs="Segoe UI"/>
                <w:sz w:val="21"/>
                <w:szCs w:val="21"/>
              </w:rPr>
              <w:t xml:space="preserve"> 9 </w:t>
            </w:r>
            <w:proofErr w:type="spellStart"/>
            <w:r w:rsidRPr="00FA2012">
              <w:rPr>
                <w:rFonts w:ascii="Segoe UI" w:hAnsi="Segoe UI" w:cs="Segoe UI"/>
                <w:sz w:val="21"/>
                <w:szCs w:val="21"/>
              </w:rPr>
              <w:t>of</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Article</w:t>
            </w:r>
            <w:proofErr w:type="spellEnd"/>
            <w:r w:rsidRPr="00FA2012">
              <w:rPr>
                <w:rFonts w:ascii="Segoe UI" w:hAnsi="Segoe UI" w:cs="Segoe UI"/>
                <w:sz w:val="21"/>
                <w:szCs w:val="21"/>
              </w:rPr>
              <w:t xml:space="preserve"> 75 </w:t>
            </w:r>
            <w:proofErr w:type="spellStart"/>
            <w:r w:rsidRPr="00FA2012">
              <w:rPr>
                <w:rFonts w:ascii="Segoe UI" w:hAnsi="Segoe UI" w:cs="Segoe UI"/>
                <w:sz w:val="21"/>
                <w:szCs w:val="21"/>
              </w:rPr>
              <w:lastRenderedPageBreak/>
              <w:t>of</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PPA-3,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Contracting</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Authority</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may</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submit</w:t>
            </w:r>
            <w:proofErr w:type="spellEnd"/>
            <w:r w:rsidRPr="00FA2012">
              <w:rPr>
                <w:rFonts w:ascii="Segoe UI" w:hAnsi="Segoe UI" w:cs="Segoe UI"/>
                <w:sz w:val="21"/>
                <w:szCs w:val="21"/>
              </w:rPr>
              <w:t xml:space="preserve"> evidence </w:t>
            </w:r>
            <w:proofErr w:type="spellStart"/>
            <w:r w:rsidRPr="00FA2012">
              <w:rPr>
                <w:rFonts w:ascii="Segoe UI" w:hAnsi="Segoe UI" w:cs="Segoe UI"/>
                <w:sz w:val="21"/>
                <w:szCs w:val="21"/>
              </w:rPr>
              <w:t>that</w:t>
            </w:r>
            <w:proofErr w:type="spellEnd"/>
            <w:r w:rsidRPr="00FA2012">
              <w:rPr>
                <w:rFonts w:ascii="Segoe UI" w:hAnsi="Segoe UI" w:cs="Segoe UI"/>
                <w:sz w:val="21"/>
                <w:szCs w:val="21"/>
              </w:rPr>
              <w:t xml:space="preserve"> it </w:t>
            </w:r>
            <w:proofErr w:type="spellStart"/>
            <w:r w:rsidRPr="00FA2012">
              <w:rPr>
                <w:rFonts w:ascii="Segoe UI" w:hAnsi="Segoe UI" w:cs="Segoe UI"/>
                <w:sz w:val="21"/>
                <w:szCs w:val="21"/>
              </w:rPr>
              <w:t>has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taken</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sufficient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measures</w:t>
            </w:r>
            <w:proofErr w:type="spellEnd"/>
            <w:r w:rsidRPr="00FA2012">
              <w:rPr>
                <w:rFonts w:ascii="Segoe UI" w:hAnsi="Segoe UI" w:cs="Segoe UI"/>
                <w:sz w:val="21"/>
                <w:szCs w:val="21"/>
              </w:rPr>
              <w:t xml:space="preserve"> to </w:t>
            </w:r>
            <w:proofErr w:type="spellStart"/>
            <w:r w:rsidRPr="00FA2012">
              <w:rPr>
                <w:rFonts w:ascii="Segoe UI" w:hAnsi="Segoe UI" w:cs="Segoe UI"/>
                <w:sz w:val="21"/>
                <w:szCs w:val="21"/>
              </w:rPr>
              <w:t>prove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its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reliability</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despite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existence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of</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reasons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for</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exclusion</w:t>
            </w:r>
            <w:proofErr w:type="spellEnd"/>
            <w:r w:rsidRPr="00FA2012">
              <w:rPr>
                <w:rFonts w:ascii="Segoe UI" w:hAnsi="Segoe UI" w:cs="Segoe UI"/>
                <w:sz w:val="21"/>
                <w:szCs w:val="21"/>
              </w:rPr>
              <w:t>.</w:t>
            </w:r>
          </w:p>
          <w:p w14:paraId="2542B787" w14:textId="77777777" w:rsidR="00337803" w:rsidRPr="00D926FD" w:rsidRDefault="00337803" w:rsidP="00337803">
            <w:pPr>
              <w:tabs>
                <w:tab w:val="left" w:pos="887"/>
              </w:tabs>
              <w:jc w:val="both"/>
              <w:rPr>
                <w:rFonts w:ascii="Segoe UI" w:hAnsi="Segoe UI" w:cs="Segoe UI"/>
              </w:rPr>
            </w:pPr>
          </w:p>
          <w:p w14:paraId="6CD19C6E" w14:textId="77777777" w:rsidR="002245DC" w:rsidRDefault="00337803" w:rsidP="00337803">
            <w:pPr>
              <w:tabs>
                <w:tab w:val="left" w:pos="887"/>
              </w:tabs>
              <w:jc w:val="both"/>
              <w:rPr>
                <w:rFonts w:ascii="Segoe UI" w:hAnsi="Segoe UI" w:cs="Segoe UI"/>
                <w:sz w:val="21"/>
                <w:szCs w:val="21"/>
              </w:rPr>
            </w:pPr>
            <w:proofErr w:type="spellStart"/>
            <w:r w:rsidRPr="00FA2012">
              <w:rPr>
                <w:rFonts w:ascii="Segoe UI" w:hAnsi="Segoe UI" w:cs="Segoe UI"/>
                <w:sz w:val="21"/>
                <w:szCs w:val="21"/>
              </w:rPr>
              <w:t>Payment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or</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commitment</w:t>
            </w:r>
            <w:proofErr w:type="spellEnd"/>
            <w:r w:rsidRPr="00FA2012">
              <w:rPr>
                <w:rFonts w:ascii="Segoe UI" w:hAnsi="Segoe UI" w:cs="Segoe UI"/>
                <w:sz w:val="21"/>
                <w:szCs w:val="21"/>
              </w:rPr>
              <w:t xml:space="preserve"> to </w:t>
            </w:r>
            <w:proofErr w:type="spellStart"/>
            <w:r w:rsidRPr="00FA2012">
              <w:rPr>
                <w:rFonts w:ascii="Segoe UI" w:hAnsi="Segoe UI" w:cs="Segoe UI"/>
                <w:sz w:val="21"/>
                <w:szCs w:val="21"/>
              </w:rPr>
              <w:t>pay</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compensation</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for</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all</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damage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caused</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by</w:t>
            </w:r>
            <w:proofErr w:type="spellEnd"/>
            <w:r w:rsidRPr="00FA2012">
              <w:rPr>
                <w:rFonts w:ascii="Segoe UI" w:hAnsi="Segoe UI" w:cs="Segoe UI"/>
                <w:sz w:val="21"/>
                <w:szCs w:val="21"/>
              </w:rPr>
              <w:t xml:space="preserve"> a </w:t>
            </w:r>
            <w:proofErr w:type="spellStart"/>
            <w:r w:rsidRPr="00FA2012">
              <w:rPr>
                <w:rFonts w:ascii="Segoe UI" w:hAnsi="Segoe UI" w:cs="Segoe UI"/>
                <w:sz w:val="21"/>
                <w:szCs w:val="21"/>
              </w:rPr>
              <w:t>criminal</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act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or</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violation</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active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cooperation</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with</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investigative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authorities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for</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complete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clarification</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of</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facts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and</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circumstances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and</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adoption</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of</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concrete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technical</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organizational</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and</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personnel</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measures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appropriate</w:t>
            </w:r>
            <w:proofErr w:type="spellEnd"/>
            <w:r w:rsidRPr="00FA2012">
              <w:rPr>
                <w:rFonts w:ascii="Segoe UI" w:hAnsi="Segoe UI" w:cs="Segoe UI"/>
                <w:sz w:val="21"/>
                <w:szCs w:val="21"/>
              </w:rPr>
              <w:t xml:space="preserve"> to </w:t>
            </w:r>
            <w:proofErr w:type="spellStart"/>
            <w:r w:rsidRPr="00FA2012">
              <w:rPr>
                <w:rFonts w:ascii="Segoe UI" w:hAnsi="Segoe UI" w:cs="Segoe UI"/>
                <w:sz w:val="21"/>
                <w:szCs w:val="21"/>
              </w:rPr>
              <w:t>prevent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further</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criminal</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acts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or</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violations</w:t>
            </w:r>
            <w:proofErr w:type="spellEnd"/>
            <w:r w:rsidRPr="00FA2012">
              <w:rPr>
                <w:rFonts w:ascii="Segoe UI" w:hAnsi="Segoe UI" w:cs="Segoe UI"/>
                <w:sz w:val="21"/>
                <w:szCs w:val="21"/>
              </w:rPr>
              <w:t xml:space="preserve"> are </w:t>
            </w:r>
            <w:proofErr w:type="spellStart"/>
            <w:r w:rsidRPr="00FA2012">
              <w:rPr>
                <w:rFonts w:ascii="Segoe UI" w:hAnsi="Segoe UI" w:cs="Segoe UI"/>
                <w:sz w:val="21"/>
                <w:szCs w:val="21"/>
              </w:rPr>
              <w:t>considered</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sufficient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measures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When</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evaluating</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measures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taken</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by</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economic</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entity</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client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takes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into</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account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seriousness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and</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special</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circumstances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of</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criminal</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act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or</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violation</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If</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client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assesses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that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evidence </w:t>
            </w:r>
            <w:proofErr w:type="spellStart"/>
            <w:r w:rsidRPr="00FA2012">
              <w:rPr>
                <w:rFonts w:ascii="Segoe UI" w:hAnsi="Segoe UI" w:cs="Segoe UI"/>
                <w:sz w:val="21"/>
                <w:szCs w:val="21"/>
              </w:rPr>
              <w:t>submitted</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by</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business </w:t>
            </w:r>
            <w:proofErr w:type="spellStart"/>
            <w:r w:rsidRPr="00FA2012">
              <w:rPr>
                <w:rFonts w:ascii="Segoe UI" w:hAnsi="Segoe UI" w:cs="Segoe UI"/>
                <w:sz w:val="21"/>
                <w:szCs w:val="21"/>
              </w:rPr>
              <w:t>entity</w:t>
            </w:r>
            <w:proofErr w:type="spellEnd"/>
            <w:r w:rsidRPr="00FA2012">
              <w:rPr>
                <w:rFonts w:ascii="Segoe UI" w:hAnsi="Segoe UI" w:cs="Segoe UI"/>
                <w:sz w:val="21"/>
                <w:szCs w:val="21"/>
              </w:rPr>
              <w:t xml:space="preserve"> is </w:t>
            </w:r>
            <w:proofErr w:type="spellStart"/>
            <w:r w:rsidRPr="00FA2012">
              <w:rPr>
                <w:rFonts w:ascii="Segoe UI" w:hAnsi="Segoe UI" w:cs="Segoe UI"/>
                <w:sz w:val="21"/>
                <w:szCs w:val="21"/>
              </w:rPr>
              <w:t>sufficient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business </w:t>
            </w:r>
            <w:proofErr w:type="spellStart"/>
            <w:r w:rsidRPr="00FA2012">
              <w:rPr>
                <w:rFonts w:ascii="Segoe UI" w:hAnsi="Segoe UI" w:cs="Segoe UI"/>
                <w:sz w:val="21"/>
                <w:szCs w:val="21"/>
              </w:rPr>
              <w:t>entity</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shall</w:t>
            </w:r>
            <w:proofErr w:type="spellEnd"/>
            <w:r w:rsidRPr="00FA2012">
              <w:rPr>
                <w:rFonts w:ascii="Segoe UI" w:hAnsi="Segoe UI" w:cs="Segoe UI"/>
                <w:sz w:val="21"/>
                <w:szCs w:val="21"/>
              </w:rPr>
              <w:t xml:space="preserve"> not be </w:t>
            </w:r>
            <w:proofErr w:type="spellStart"/>
            <w:r w:rsidRPr="00FA2012">
              <w:rPr>
                <w:rFonts w:ascii="Segoe UI" w:hAnsi="Segoe UI" w:cs="Segoe UI"/>
                <w:sz w:val="21"/>
                <w:szCs w:val="21"/>
              </w:rPr>
              <w:t>excluded</w:t>
            </w:r>
            <w:proofErr w:type="spellEnd"/>
            <w:r w:rsidRPr="00FA2012">
              <w:rPr>
                <w:rFonts w:ascii="Segoe UI" w:hAnsi="Segoe UI" w:cs="Segoe UI"/>
                <w:sz w:val="21"/>
                <w:szCs w:val="21"/>
              </w:rPr>
              <w:t xml:space="preserve"> from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public</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procurement</w:t>
            </w:r>
            <w:proofErr w:type="spellEnd"/>
            <w:r w:rsidRPr="00FA2012">
              <w:rPr>
                <w:rFonts w:ascii="Segoe UI" w:hAnsi="Segoe UI" w:cs="Segoe UI"/>
                <w:sz w:val="21"/>
                <w:szCs w:val="21"/>
              </w:rPr>
              <w:t xml:space="preserve"> procedure, </w:t>
            </w:r>
            <w:proofErr w:type="spellStart"/>
            <w:r w:rsidRPr="00FA2012">
              <w:rPr>
                <w:rFonts w:ascii="Segoe UI" w:hAnsi="Segoe UI" w:cs="Segoe UI"/>
                <w:sz w:val="21"/>
                <w:szCs w:val="21"/>
              </w:rPr>
              <w:t>regardless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of</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first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paragraph</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of</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Article</w:t>
            </w:r>
            <w:proofErr w:type="spellEnd"/>
            <w:r w:rsidRPr="00FA2012">
              <w:rPr>
                <w:rFonts w:ascii="Segoe UI" w:hAnsi="Segoe UI" w:cs="Segoe UI"/>
                <w:sz w:val="21"/>
                <w:szCs w:val="21"/>
              </w:rPr>
              <w:t xml:space="preserve"> 75 </w:t>
            </w:r>
            <w:proofErr w:type="spellStart"/>
            <w:r w:rsidRPr="00FA2012">
              <w:rPr>
                <w:rFonts w:ascii="Segoe UI" w:hAnsi="Segoe UI" w:cs="Segoe UI"/>
                <w:sz w:val="21"/>
                <w:szCs w:val="21"/>
              </w:rPr>
              <w:t>of</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Public</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Procurement</w:t>
            </w:r>
            <w:proofErr w:type="spellEnd"/>
            <w:r w:rsidRPr="00FA2012">
              <w:rPr>
                <w:rFonts w:ascii="Segoe UI" w:hAnsi="Segoe UI" w:cs="Segoe UI"/>
                <w:sz w:val="21"/>
                <w:szCs w:val="21"/>
              </w:rPr>
              <w:t xml:space="preserve"> Act-3. </w:t>
            </w:r>
            <w:proofErr w:type="spellStart"/>
            <w:r w:rsidRPr="00FA2012">
              <w:rPr>
                <w:rFonts w:ascii="Segoe UI" w:hAnsi="Segoe UI" w:cs="Segoe UI"/>
                <w:sz w:val="21"/>
                <w:szCs w:val="21"/>
              </w:rPr>
              <w:t>If</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client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assesses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that</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measures</w:t>
            </w:r>
            <w:proofErr w:type="spellEnd"/>
            <w:r w:rsidRPr="00FA2012">
              <w:rPr>
                <w:rFonts w:ascii="Segoe UI" w:hAnsi="Segoe UI" w:cs="Segoe UI"/>
                <w:sz w:val="21"/>
                <w:szCs w:val="21"/>
              </w:rPr>
              <w:t xml:space="preserve"> are not </w:t>
            </w:r>
            <w:proofErr w:type="spellStart"/>
            <w:r w:rsidRPr="00FA2012">
              <w:rPr>
                <w:rFonts w:ascii="Segoe UI" w:hAnsi="Segoe UI" w:cs="Segoe UI"/>
                <w:sz w:val="21"/>
                <w:szCs w:val="21"/>
              </w:rPr>
              <w:t>sufficient</w:t>
            </w:r>
            <w:proofErr w:type="spellEnd"/>
            <w:r w:rsidRPr="00FA2012">
              <w:rPr>
                <w:rFonts w:ascii="Segoe UI" w:hAnsi="Segoe UI" w:cs="Segoe UI"/>
                <w:sz w:val="21"/>
                <w:szCs w:val="21"/>
              </w:rPr>
              <w:t xml:space="preserve">, it </w:t>
            </w:r>
            <w:proofErr w:type="spellStart"/>
            <w:r w:rsidRPr="00FA2012">
              <w:rPr>
                <w:rFonts w:ascii="Segoe UI" w:hAnsi="Segoe UI" w:cs="Segoe UI"/>
                <w:sz w:val="21"/>
                <w:szCs w:val="21"/>
              </w:rPr>
              <w:t>sends</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justification</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for</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such</w:t>
            </w:r>
            <w:proofErr w:type="spellEnd"/>
            <w:r w:rsidRPr="00FA2012">
              <w:rPr>
                <w:rFonts w:ascii="Segoe UI" w:hAnsi="Segoe UI" w:cs="Segoe UI"/>
                <w:sz w:val="21"/>
                <w:szCs w:val="21"/>
              </w:rPr>
              <w:t xml:space="preserve"> a </w:t>
            </w:r>
            <w:proofErr w:type="spellStart"/>
            <w:r w:rsidRPr="00FA2012">
              <w:rPr>
                <w:rFonts w:ascii="Segoe UI" w:hAnsi="Segoe UI" w:cs="Segoe UI"/>
                <w:sz w:val="21"/>
                <w:szCs w:val="21"/>
              </w:rPr>
              <w:t>decision</w:t>
            </w:r>
            <w:proofErr w:type="spellEnd"/>
            <w:r w:rsidRPr="00FA2012">
              <w:rPr>
                <w:rFonts w:ascii="Segoe UI" w:hAnsi="Segoe UI" w:cs="Segoe UI"/>
                <w:sz w:val="21"/>
                <w:szCs w:val="21"/>
              </w:rPr>
              <w:t xml:space="preserve"> to </w:t>
            </w:r>
            <w:proofErr w:type="spellStart"/>
            <w:r w:rsidRPr="00FA2012">
              <w:rPr>
                <w:rFonts w:ascii="Segoe UI" w:hAnsi="Segoe UI" w:cs="Segoe UI"/>
                <w:sz w:val="21"/>
                <w:szCs w:val="21"/>
              </w:rPr>
              <w:t>the</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economic</w:t>
            </w:r>
            <w:proofErr w:type="spellEnd"/>
            <w:r w:rsidRPr="00FA2012">
              <w:rPr>
                <w:rFonts w:ascii="Segoe UI" w:hAnsi="Segoe UI" w:cs="Segoe UI"/>
                <w:sz w:val="21"/>
                <w:szCs w:val="21"/>
              </w:rPr>
              <w:t xml:space="preserve"> </w:t>
            </w:r>
            <w:proofErr w:type="spellStart"/>
            <w:r w:rsidRPr="00FA2012">
              <w:rPr>
                <w:rFonts w:ascii="Segoe UI" w:hAnsi="Segoe UI" w:cs="Segoe UI"/>
                <w:sz w:val="21"/>
                <w:szCs w:val="21"/>
              </w:rPr>
              <w:t>entity</w:t>
            </w:r>
            <w:proofErr w:type="spellEnd"/>
            <w:r w:rsidRPr="00FA2012">
              <w:rPr>
                <w:rFonts w:ascii="Segoe UI" w:hAnsi="Segoe UI" w:cs="Segoe UI"/>
                <w:sz w:val="21"/>
                <w:szCs w:val="21"/>
              </w:rPr>
              <w:t>.</w:t>
            </w:r>
          </w:p>
          <w:p w14:paraId="11089ABF" w14:textId="020AA110" w:rsidR="008706DF" w:rsidRPr="008706DF" w:rsidRDefault="008706DF" w:rsidP="00337803">
            <w:pPr>
              <w:tabs>
                <w:tab w:val="left" w:pos="887"/>
              </w:tabs>
              <w:jc w:val="both"/>
              <w:rPr>
                <w:rFonts w:ascii="Segoe UI" w:hAnsi="Segoe UI" w:cs="Segoe UI"/>
                <w:sz w:val="10"/>
                <w:szCs w:val="10"/>
              </w:rPr>
            </w:pPr>
          </w:p>
        </w:tc>
        <w:tc>
          <w:tcPr>
            <w:tcW w:w="3685" w:type="dxa"/>
            <w:tcBorders>
              <w:top w:val="single" w:sz="4" w:space="0" w:color="auto"/>
              <w:left w:val="single" w:sz="4" w:space="0" w:color="auto"/>
              <w:bottom w:val="single" w:sz="4" w:space="0" w:color="auto"/>
              <w:right w:val="single" w:sz="4" w:space="0" w:color="auto"/>
            </w:tcBorders>
          </w:tcPr>
          <w:p w14:paraId="49E1C000" w14:textId="77777777" w:rsidR="008706DF" w:rsidRPr="008706DF" w:rsidRDefault="008706DF" w:rsidP="00ED11F1">
            <w:pPr>
              <w:pStyle w:val="NoSpacing"/>
              <w:rPr>
                <w:rFonts w:ascii="Segoe UI" w:hAnsi="Segoe UI" w:cs="Segoe UI"/>
                <w:sz w:val="10"/>
                <w:szCs w:val="10"/>
              </w:rPr>
            </w:pPr>
          </w:p>
          <w:p w14:paraId="39629462" w14:textId="5CA7656F" w:rsidR="002245DC" w:rsidRPr="002F0281" w:rsidRDefault="002F0281" w:rsidP="002F0281">
            <w:pPr>
              <w:pStyle w:val="NoSpacing"/>
              <w:rPr>
                <w:rFonts w:ascii="Segoe UI" w:hAnsi="Segoe UI" w:cs="Segoe UI"/>
                <w:sz w:val="18"/>
                <w:szCs w:val="18"/>
              </w:rPr>
            </w:pPr>
            <w:proofErr w:type="spellStart"/>
            <w:r w:rsidRPr="002F0281">
              <w:rPr>
                <w:rFonts w:ascii="Segoe UI" w:eastAsia="MS Mincho" w:hAnsi="Segoe UI" w:cs="Segoe UI"/>
              </w:rPr>
              <w:t>Completed</w:t>
            </w:r>
            <w:proofErr w:type="spellEnd"/>
            <w:r w:rsidRPr="002F0281">
              <w:rPr>
                <w:rFonts w:ascii="Segoe UI" w:eastAsia="MS Mincho" w:hAnsi="Segoe UI" w:cs="Segoe UI"/>
              </w:rPr>
              <w:t xml:space="preserve"> </w:t>
            </w:r>
            <w:r w:rsidRPr="002F0281">
              <w:rPr>
                <w:rFonts w:ascii="Segoe UI" w:hAnsi="Segoe UI" w:cs="Segoe UI"/>
                <w:b/>
                <w:iCs/>
              </w:rPr>
              <w:t>ESPD form</w:t>
            </w:r>
            <w:r w:rsidRPr="002F0281">
              <w:rPr>
                <w:rFonts w:ascii="Segoe UI" w:hAnsi="Segoe UI" w:cs="Segoe UI"/>
                <w:iCs/>
              </w:rPr>
              <w:t xml:space="preserve">. </w:t>
            </w:r>
            <w:r w:rsidRPr="002F0281">
              <w:rPr>
                <w:rFonts w:ascii="Segoe UI" w:eastAsia="MS Mincho" w:hAnsi="Segoe UI" w:cs="Segoe UI"/>
              </w:rPr>
              <w:t xml:space="preserve">(»Part III: </w:t>
            </w:r>
            <w:proofErr w:type="spellStart"/>
            <w:r w:rsidRPr="002F0281">
              <w:rPr>
                <w:rFonts w:ascii="Segoe UI" w:eastAsia="MS Mincho" w:hAnsi="Segoe UI" w:cs="Segoe UI"/>
              </w:rPr>
              <w:t>Exclusion</w:t>
            </w:r>
            <w:proofErr w:type="spellEnd"/>
            <w:r w:rsidRPr="002F0281">
              <w:rPr>
                <w:rFonts w:ascii="Segoe UI" w:eastAsia="MS Mincho" w:hAnsi="Segoe UI" w:cs="Segoe UI"/>
              </w:rPr>
              <w:t xml:space="preserve"> </w:t>
            </w:r>
            <w:proofErr w:type="spellStart"/>
            <w:r w:rsidRPr="002F0281">
              <w:rPr>
                <w:rFonts w:ascii="Segoe UI" w:eastAsia="MS Mincho" w:hAnsi="Segoe UI" w:cs="Segoe UI"/>
              </w:rPr>
              <w:t>grounds</w:t>
            </w:r>
            <w:proofErr w:type="spellEnd"/>
            <w:r w:rsidRPr="002F0281">
              <w:rPr>
                <w:rFonts w:ascii="Segoe UI" w:eastAsia="MS Mincho" w:hAnsi="Segoe UI" w:cs="Segoe UI"/>
              </w:rPr>
              <w:t xml:space="preserve">, </w:t>
            </w:r>
            <w:proofErr w:type="spellStart"/>
            <w:r w:rsidRPr="002F0281">
              <w:rPr>
                <w:rFonts w:ascii="Segoe UI" w:eastAsia="MS Mincho" w:hAnsi="Segoe UI" w:cs="Segoe UI"/>
              </w:rPr>
              <w:t>Section</w:t>
            </w:r>
            <w:proofErr w:type="spellEnd"/>
            <w:r w:rsidRPr="002F0281">
              <w:rPr>
                <w:rFonts w:ascii="Segoe UI" w:eastAsia="MS Mincho" w:hAnsi="Segoe UI" w:cs="Segoe UI"/>
              </w:rPr>
              <w:t xml:space="preserve"> A: </w:t>
            </w:r>
            <w:proofErr w:type="spellStart"/>
            <w:r w:rsidRPr="002F0281">
              <w:rPr>
                <w:rFonts w:ascii="Segoe UI" w:eastAsia="MS Mincho" w:hAnsi="Segoe UI" w:cs="Segoe UI"/>
              </w:rPr>
              <w:t>Grounds</w:t>
            </w:r>
            <w:proofErr w:type="spellEnd"/>
            <w:r w:rsidRPr="002F0281">
              <w:rPr>
                <w:rFonts w:ascii="Segoe UI" w:eastAsia="MS Mincho" w:hAnsi="Segoe UI" w:cs="Segoe UI"/>
              </w:rPr>
              <w:t xml:space="preserve"> </w:t>
            </w:r>
            <w:proofErr w:type="spellStart"/>
            <w:r w:rsidRPr="002F0281">
              <w:rPr>
                <w:rFonts w:ascii="Segoe UI" w:eastAsia="MS Mincho" w:hAnsi="Segoe UI" w:cs="Segoe UI"/>
              </w:rPr>
              <w:t>relating</w:t>
            </w:r>
            <w:proofErr w:type="spellEnd"/>
            <w:r w:rsidRPr="002F0281">
              <w:rPr>
                <w:rFonts w:ascii="Segoe UI" w:eastAsia="MS Mincho" w:hAnsi="Segoe UI" w:cs="Segoe UI"/>
              </w:rPr>
              <w:t xml:space="preserve"> to </w:t>
            </w:r>
            <w:proofErr w:type="spellStart"/>
            <w:r w:rsidRPr="002F0281">
              <w:rPr>
                <w:rFonts w:ascii="Segoe UI" w:eastAsia="MS Mincho" w:hAnsi="Segoe UI" w:cs="Segoe UI"/>
              </w:rPr>
              <w:t>criminal</w:t>
            </w:r>
            <w:proofErr w:type="spellEnd"/>
            <w:r w:rsidRPr="002F0281">
              <w:rPr>
                <w:rFonts w:ascii="Segoe UI" w:eastAsia="MS Mincho" w:hAnsi="Segoe UI" w:cs="Segoe UI"/>
              </w:rPr>
              <w:t xml:space="preserve"> </w:t>
            </w:r>
            <w:proofErr w:type="spellStart"/>
            <w:r w:rsidRPr="002F0281">
              <w:rPr>
                <w:rFonts w:ascii="Segoe UI" w:eastAsia="MS Mincho" w:hAnsi="Segoe UI" w:cs="Segoe UI"/>
              </w:rPr>
              <w:t>convictions</w:t>
            </w:r>
            <w:proofErr w:type="spellEnd"/>
            <w:r w:rsidRPr="002F0281">
              <w:rPr>
                <w:rFonts w:ascii="Segoe UI" w:eastAsia="MS Mincho" w:hAnsi="Segoe UI" w:cs="Segoe UI"/>
              </w:rPr>
              <w:t xml:space="preserve">«) </w:t>
            </w:r>
            <w:proofErr w:type="spellStart"/>
            <w:r w:rsidRPr="002F0281">
              <w:rPr>
                <w:rFonts w:ascii="Segoe UI" w:eastAsia="MS Mincho" w:hAnsi="Segoe UI" w:cs="Segoe UI"/>
              </w:rPr>
              <w:t>for</w:t>
            </w:r>
            <w:proofErr w:type="spellEnd"/>
            <w:r w:rsidRPr="002F0281">
              <w:rPr>
                <w:rFonts w:ascii="Segoe UI" w:eastAsia="MS Mincho" w:hAnsi="Segoe UI" w:cs="Segoe UI"/>
              </w:rPr>
              <w:t xml:space="preserve"> </w:t>
            </w:r>
            <w:proofErr w:type="spellStart"/>
            <w:r w:rsidRPr="002F0281">
              <w:rPr>
                <w:rFonts w:ascii="Segoe UI" w:eastAsia="MS Mincho" w:hAnsi="Segoe UI" w:cs="Segoe UI"/>
              </w:rPr>
              <w:t>all</w:t>
            </w:r>
            <w:proofErr w:type="spellEnd"/>
            <w:r w:rsidRPr="002F0281">
              <w:rPr>
                <w:rFonts w:ascii="Segoe UI" w:eastAsia="MS Mincho" w:hAnsi="Segoe UI" w:cs="Segoe UI"/>
              </w:rPr>
              <w:t xml:space="preserve"> </w:t>
            </w:r>
            <w:proofErr w:type="spellStart"/>
            <w:r w:rsidRPr="002F0281">
              <w:rPr>
                <w:rFonts w:ascii="Segoe UI" w:eastAsia="MS Mincho" w:hAnsi="Segoe UI" w:cs="Segoe UI"/>
              </w:rPr>
              <w:t>economic</w:t>
            </w:r>
            <w:proofErr w:type="spellEnd"/>
            <w:r w:rsidRPr="002F0281">
              <w:rPr>
                <w:rFonts w:ascii="Segoe UI" w:eastAsia="MS Mincho" w:hAnsi="Segoe UI" w:cs="Segoe UI"/>
              </w:rPr>
              <w:t xml:space="preserve"> </w:t>
            </w:r>
            <w:proofErr w:type="spellStart"/>
            <w:r w:rsidRPr="002F0281">
              <w:rPr>
                <w:rFonts w:ascii="Segoe UI" w:eastAsia="MS Mincho" w:hAnsi="Segoe UI" w:cs="Segoe UI"/>
              </w:rPr>
              <w:t>operators</w:t>
            </w:r>
            <w:proofErr w:type="spellEnd"/>
            <w:r w:rsidRPr="002F0281">
              <w:rPr>
                <w:rFonts w:ascii="Segoe UI" w:eastAsia="MS Mincho" w:hAnsi="Segoe UI" w:cs="Segoe UI"/>
              </w:rPr>
              <w:t xml:space="preserve"> </w:t>
            </w:r>
            <w:proofErr w:type="spellStart"/>
            <w:r w:rsidRPr="002F0281">
              <w:rPr>
                <w:rFonts w:ascii="Segoe UI" w:eastAsia="MS Mincho" w:hAnsi="Segoe UI" w:cs="Segoe UI"/>
              </w:rPr>
              <w:t>involved</w:t>
            </w:r>
            <w:proofErr w:type="spellEnd"/>
            <w:r w:rsidRPr="002F0281">
              <w:rPr>
                <w:rFonts w:ascii="Segoe UI" w:eastAsia="MS Mincho" w:hAnsi="Segoe UI" w:cs="Segoe UI"/>
              </w:rPr>
              <w:t xml:space="preserve"> in procedure </w:t>
            </w:r>
            <w:proofErr w:type="spellStart"/>
            <w:r w:rsidRPr="002F0281">
              <w:rPr>
                <w:rFonts w:ascii="Segoe UI" w:eastAsia="MS Mincho" w:hAnsi="Segoe UI" w:cs="Segoe UI"/>
              </w:rPr>
              <w:t>and</w:t>
            </w:r>
            <w:proofErr w:type="spellEnd"/>
            <w:r w:rsidRPr="002F0281">
              <w:rPr>
                <w:rFonts w:ascii="Segoe UI" w:eastAsia="MS Mincho" w:hAnsi="Segoe UI" w:cs="Segoe UI"/>
              </w:rPr>
              <w:t xml:space="preserve"> </w:t>
            </w:r>
            <w:r w:rsidRPr="002F0281">
              <w:rPr>
                <w:rFonts w:ascii="Segoe UI" w:hAnsi="Segoe UI" w:cs="Segoe UI"/>
              </w:rPr>
              <w:t xml:space="preserve"> </w:t>
            </w:r>
            <w:proofErr w:type="spellStart"/>
            <w:r w:rsidRPr="002F0281">
              <w:rPr>
                <w:rFonts w:ascii="Segoe UI" w:hAnsi="Segoe UI" w:cs="Segoe UI"/>
              </w:rPr>
              <w:t>Section</w:t>
            </w:r>
            <w:proofErr w:type="spellEnd"/>
            <w:r w:rsidRPr="002F0281">
              <w:rPr>
                <w:rFonts w:ascii="Segoe UI" w:hAnsi="Segoe UI" w:cs="Segoe UI"/>
              </w:rPr>
              <w:t xml:space="preserve"> D: </w:t>
            </w:r>
            <w:proofErr w:type="spellStart"/>
            <w:r w:rsidRPr="002F0281">
              <w:rPr>
                <w:rFonts w:ascii="Segoe UI" w:hAnsi="Segoe UI" w:cs="Segoe UI"/>
              </w:rPr>
              <w:t>Purely</w:t>
            </w:r>
            <w:proofErr w:type="spellEnd"/>
            <w:r w:rsidRPr="002F0281">
              <w:rPr>
                <w:rFonts w:ascii="Segoe UI" w:hAnsi="Segoe UI" w:cs="Segoe UI"/>
              </w:rPr>
              <w:t xml:space="preserve"> </w:t>
            </w:r>
            <w:proofErr w:type="spellStart"/>
            <w:r w:rsidRPr="002F0281">
              <w:rPr>
                <w:rFonts w:ascii="Segoe UI" w:hAnsi="Segoe UI" w:cs="Segoe UI"/>
              </w:rPr>
              <w:t>national</w:t>
            </w:r>
            <w:proofErr w:type="spellEnd"/>
            <w:r w:rsidRPr="002F0281">
              <w:rPr>
                <w:rFonts w:ascii="Segoe UI" w:hAnsi="Segoe UI" w:cs="Segoe UI"/>
              </w:rPr>
              <w:t xml:space="preserve"> </w:t>
            </w:r>
            <w:proofErr w:type="spellStart"/>
            <w:r w:rsidRPr="002F0281">
              <w:rPr>
                <w:rFonts w:ascii="Segoe UI" w:hAnsi="Segoe UI" w:cs="Segoe UI"/>
              </w:rPr>
              <w:t>exclusion</w:t>
            </w:r>
            <w:proofErr w:type="spellEnd"/>
            <w:r w:rsidRPr="002F0281">
              <w:rPr>
                <w:rFonts w:ascii="Segoe UI" w:hAnsi="Segoe UI" w:cs="Segoe UI"/>
              </w:rPr>
              <w:t xml:space="preserve"> </w:t>
            </w:r>
            <w:proofErr w:type="spellStart"/>
            <w:r w:rsidRPr="002F0281">
              <w:rPr>
                <w:rFonts w:ascii="Segoe UI" w:hAnsi="Segoe UI" w:cs="Segoe UI"/>
              </w:rPr>
              <w:t>grounds</w:t>
            </w:r>
            <w:proofErr w:type="spellEnd"/>
            <w:r w:rsidRPr="002F0281">
              <w:rPr>
                <w:rFonts w:ascii="Segoe UI" w:hAnsi="Segoe UI" w:cs="Segoe UI"/>
              </w:rPr>
              <w:t xml:space="preserve">«) </w:t>
            </w:r>
            <w:proofErr w:type="spellStart"/>
            <w:r w:rsidRPr="002F0281">
              <w:rPr>
                <w:rFonts w:ascii="Segoe UI" w:hAnsi="Segoe UI" w:cs="Segoe UI"/>
              </w:rPr>
              <w:t>for</w:t>
            </w:r>
            <w:proofErr w:type="spellEnd"/>
            <w:r w:rsidRPr="002F0281">
              <w:rPr>
                <w:rFonts w:ascii="Segoe UI" w:hAnsi="Segoe UI" w:cs="Segoe UI"/>
              </w:rPr>
              <w:t xml:space="preserve"> </w:t>
            </w:r>
            <w:proofErr w:type="spellStart"/>
            <w:r w:rsidRPr="002F0281">
              <w:rPr>
                <w:rFonts w:ascii="Segoe UI" w:hAnsi="Segoe UI" w:cs="Segoe UI"/>
              </w:rPr>
              <w:t>all</w:t>
            </w:r>
            <w:proofErr w:type="spellEnd"/>
            <w:r w:rsidRPr="002F0281">
              <w:rPr>
                <w:rFonts w:ascii="Segoe UI" w:hAnsi="Segoe UI" w:cs="Segoe UI"/>
              </w:rPr>
              <w:t xml:space="preserve"> </w:t>
            </w:r>
            <w:proofErr w:type="spellStart"/>
            <w:r w:rsidRPr="002F0281">
              <w:rPr>
                <w:rFonts w:ascii="Segoe UI" w:hAnsi="Segoe UI" w:cs="Segoe UI"/>
              </w:rPr>
              <w:t>economic</w:t>
            </w:r>
            <w:proofErr w:type="spellEnd"/>
            <w:r w:rsidRPr="002F0281">
              <w:rPr>
                <w:rFonts w:ascii="Segoe UI" w:hAnsi="Segoe UI" w:cs="Segoe UI"/>
              </w:rPr>
              <w:t xml:space="preserve"> </w:t>
            </w:r>
            <w:proofErr w:type="spellStart"/>
            <w:r w:rsidRPr="002F0281">
              <w:rPr>
                <w:rFonts w:ascii="Segoe UI" w:hAnsi="Segoe UI" w:cs="Segoe UI"/>
              </w:rPr>
              <w:t>operators</w:t>
            </w:r>
            <w:proofErr w:type="spellEnd"/>
            <w:r w:rsidRPr="002F0281">
              <w:rPr>
                <w:rFonts w:ascii="Segoe UI" w:hAnsi="Segoe UI" w:cs="Segoe UI"/>
              </w:rPr>
              <w:t xml:space="preserve"> </w:t>
            </w:r>
            <w:proofErr w:type="spellStart"/>
            <w:r w:rsidRPr="002F0281">
              <w:rPr>
                <w:rFonts w:ascii="Segoe UI" w:hAnsi="Segoe UI" w:cs="Segoe UI"/>
              </w:rPr>
              <w:t>involved</w:t>
            </w:r>
            <w:proofErr w:type="spellEnd"/>
            <w:r w:rsidRPr="002F0281">
              <w:rPr>
                <w:rFonts w:ascii="Segoe UI" w:hAnsi="Segoe UI" w:cs="Segoe UI"/>
              </w:rPr>
              <w:t xml:space="preserve"> in procedure.</w:t>
            </w:r>
          </w:p>
        </w:tc>
      </w:tr>
      <w:tr w:rsidR="00FA2012" w14:paraId="08E9D07D" w14:textId="77777777" w:rsidTr="00ED11F1">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7CB9A42" w14:textId="5866DFE9" w:rsidR="00FA2012" w:rsidRPr="003C4CF5" w:rsidRDefault="00FA2012" w:rsidP="00ED11F1">
            <w:pPr>
              <w:jc w:val="both"/>
              <w:rPr>
                <w:rFonts w:ascii="Segoe UI" w:hAnsi="Segoe UI" w:cs="Segoe UI"/>
                <w:b/>
              </w:rPr>
            </w:pPr>
            <w:r w:rsidRPr="003C4CF5">
              <w:rPr>
                <w:rFonts w:ascii="Segoe UI" w:hAnsi="Segoe UI" w:cs="Segoe UI"/>
                <w:b/>
              </w:rPr>
              <w:t xml:space="preserve">P2: </w:t>
            </w:r>
            <w:proofErr w:type="spellStart"/>
            <w:r w:rsidRPr="003C4CF5">
              <w:rPr>
                <w:rFonts w:ascii="Segoe UI" w:hAnsi="Segoe UI" w:cs="Segoe UI"/>
                <w:b/>
              </w:rPr>
              <w:t>Reasons</w:t>
            </w:r>
            <w:proofErr w:type="spellEnd"/>
            <w:r w:rsidRPr="003C4CF5">
              <w:rPr>
                <w:rFonts w:ascii="Segoe UI" w:hAnsi="Segoe UI" w:cs="Segoe UI"/>
                <w:b/>
              </w:rPr>
              <w:t xml:space="preserve"> </w:t>
            </w:r>
            <w:proofErr w:type="spellStart"/>
            <w:r w:rsidRPr="003C4CF5">
              <w:rPr>
                <w:rFonts w:ascii="Segoe UI" w:hAnsi="Segoe UI" w:cs="Segoe UI"/>
                <w:b/>
              </w:rPr>
              <w:t>related</w:t>
            </w:r>
            <w:proofErr w:type="spellEnd"/>
            <w:r w:rsidRPr="003C4CF5">
              <w:rPr>
                <w:rFonts w:ascii="Segoe UI" w:hAnsi="Segoe UI" w:cs="Segoe UI"/>
                <w:b/>
              </w:rPr>
              <w:t xml:space="preserve"> to </w:t>
            </w:r>
            <w:proofErr w:type="spellStart"/>
            <w:r w:rsidRPr="003C4CF5">
              <w:rPr>
                <w:rFonts w:ascii="Segoe UI" w:hAnsi="Segoe UI" w:cs="Segoe UI"/>
                <w:b/>
              </w:rPr>
              <w:t>the</w:t>
            </w:r>
            <w:proofErr w:type="spellEnd"/>
            <w:r w:rsidRPr="003C4CF5">
              <w:rPr>
                <w:rFonts w:ascii="Segoe UI" w:hAnsi="Segoe UI" w:cs="Segoe UI"/>
                <w:b/>
              </w:rPr>
              <w:t xml:space="preserve"> </w:t>
            </w:r>
            <w:proofErr w:type="spellStart"/>
            <w:r w:rsidRPr="003C4CF5">
              <w:rPr>
                <w:rFonts w:ascii="Segoe UI" w:hAnsi="Segoe UI" w:cs="Segoe UI"/>
                <w:b/>
              </w:rPr>
              <w:t>payment</w:t>
            </w:r>
            <w:proofErr w:type="spellEnd"/>
            <w:r w:rsidRPr="003C4CF5">
              <w:rPr>
                <w:rFonts w:ascii="Segoe UI" w:hAnsi="Segoe UI" w:cs="Segoe UI"/>
                <w:b/>
              </w:rPr>
              <w:t xml:space="preserve"> </w:t>
            </w:r>
            <w:proofErr w:type="spellStart"/>
            <w:r w:rsidRPr="003C4CF5">
              <w:rPr>
                <w:rFonts w:ascii="Segoe UI" w:hAnsi="Segoe UI" w:cs="Segoe UI"/>
                <w:b/>
              </w:rPr>
              <w:t>of</w:t>
            </w:r>
            <w:proofErr w:type="spellEnd"/>
            <w:r w:rsidRPr="003C4CF5">
              <w:rPr>
                <w:rFonts w:ascii="Segoe UI" w:hAnsi="Segoe UI" w:cs="Segoe UI"/>
                <w:b/>
              </w:rPr>
              <w:t xml:space="preserve"> </w:t>
            </w:r>
            <w:proofErr w:type="spellStart"/>
            <w:r w:rsidRPr="003C4CF5">
              <w:rPr>
                <w:rFonts w:ascii="Segoe UI" w:hAnsi="Segoe UI" w:cs="Segoe UI"/>
                <w:b/>
              </w:rPr>
              <w:t>taxes</w:t>
            </w:r>
            <w:proofErr w:type="spellEnd"/>
            <w:r w:rsidRPr="003C4CF5">
              <w:rPr>
                <w:rFonts w:ascii="Segoe UI" w:hAnsi="Segoe UI" w:cs="Segoe UI"/>
                <w:b/>
              </w:rPr>
              <w:t xml:space="preserve"> </w:t>
            </w:r>
            <w:proofErr w:type="spellStart"/>
            <w:r w:rsidRPr="003C4CF5">
              <w:rPr>
                <w:rFonts w:ascii="Segoe UI" w:hAnsi="Segoe UI" w:cs="Segoe UI"/>
                <w:b/>
              </w:rPr>
              <w:t>or</w:t>
            </w:r>
            <w:proofErr w:type="spellEnd"/>
            <w:r w:rsidRPr="003C4CF5">
              <w:rPr>
                <w:rFonts w:ascii="Segoe UI" w:hAnsi="Segoe UI" w:cs="Segoe UI"/>
                <w:b/>
              </w:rPr>
              <w:t xml:space="preserve"> </w:t>
            </w:r>
            <w:proofErr w:type="spellStart"/>
            <w:r w:rsidRPr="003C4CF5">
              <w:rPr>
                <w:rFonts w:ascii="Segoe UI" w:hAnsi="Segoe UI" w:cs="Segoe UI"/>
                <w:b/>
              </w:rPr>
              <w:t>contributions</w:t>
            </w:r>
            <w:proofErr w:type="spellEnd"/>
            <w:r w:rsidRPr="003C4CF5">
              <w:rPr>
                <w:rFonts w:ascii="Segoe UI" w:hAnsi="Segoe UI" w:cs="Segoe UI"/>
                <w:b/>
              </w:rPr>
              <w:t xml:space="preserve"> </w:t>
            </w:r>
            <w:proofErr w:type="spellStart"/>
            <w:r w:rsidRPr="003C4CF5">
              <w:rPr>
                <w:rFonts w:ascii="Segoe UI" w:hAnsi="Segoe UI" w:cs="Segoe UI"/>
                <w:b/>
              </w:rPr>
              <w:t>for</w:t>
            </w:r>
            <w:proofErr w:type="spellEnd"/>
            <w:r w:rsidRPr="003C4CF5">
              <w:rPr>
                <w:rFonts w:ascii="Segoe UI" w:hAnsi="Segoe UI" w:cs="Segoe UI"/>
                <w:b/>
              </w:rPr>
              <w:t xml:space="preserve"> social </w:t>
            </w:r>
            <w:proofErr w:type="spellStart"/>
            <w:r w:rsidRPr="003C4CF5">
              <w:rPr>
                <w:rFonts w:ascii="Segoe UI" w:hAnsi="Segoe UI" w:cs="Segoe UI"/>
                <w:b/>
              </w:rPr>
              <w:t>security</w:t>
            </w:r>
            <w:proofErr w:type="spellEnd"/>
            <w:r w:rsidRPr="003C4CF5">
              <w:rPr>
                <w:rFonts w:ascii="Segoe UI" w:hAnsi="Segoe UI" w:cs="Segoe UI"/>
                <w:b/>
              </w:rPr>
              <w:t xml:space="preserve">                 </w:t>
            </w:r>
            <w:proofErr w:type="spellStart"/>
            <w:r w:rsidRPr="003C4CF5">
              <w:rPr>
                <w:rFonts w:ascii="Segoe UI" w:hAnsi="Segoe UI" w:cs="Segoe UI"/>
                <w:b/>
              </w:rPr>
              <w:t>Proof</w:t>
            </w:r>
            <w:proofErr w:type="spellEnd"/>
            <w:r w:rsidRPr="003C4CF5">
              <w:rPr>
                <w:rFonts w:ascii="Segoe UI" w:hAnsi="Segoe UI" w:cs="Segoe UI"/>
                <w:b/>
              </w:rPr>
              <w:tab/>
            </w:r>
          </w:p>
        </w:tc>
      </w:tr>
      <w:tr w:rsidR="002245DC" w14:paraId="3168BC36" w14:textId="77777777" w:rsidTr="00427DFF">
        <w:tc>
          <w:tcPr>
            <w:tcW w:w="6516" w:type="dxa"/>
            <w:tcBorders>
              <w:top w:val="single" w:sz="4" w:space="0" w:color="auto"/>
              <w:left w:val="single" w:sz="4" w:space="0" w:color="auto"/>
              <w:bottom w:val="single" w:sz="4" w:space="0" w:color="auto"/>
              <w:right w:val="single" w:sz="4" w:space="0" w:color="auto"/>
            </w:tcBorders>
            <w:hideMark/>
          </w:tcPr>
          <w:p w14:paraId="43E56097" w14:textId="77777777" w:rsidR="008706DF" w:rsidRPr="008706DF" w:rsidRDefault="008706DF" w:rsidP="00ED11F1">
            <w:pPr>
              <w:jc w:val="both"/>
              <w:rPr>
                <w:rFonts w:ascii="Segoe UI" w:hAnsi="Segoe UI" w:cs="Segoe UI"/>
                <w:sz w:val="10"/>
                <w:szCs w:val="10"/>
              </w:rPr>
            </w:pPr>
          </w:p>
          <w:p w14:paraId="4E0F4B06" w14:textId="406B1BF4" w:rsidR="002245DC" w:rsidRDefault="002245DC" w:rsidP="00ED11F1">
            <w:pPr>
              <w:jc w:val="both"/>
              <w:rPr>
                <w:rFonts w:ascii="Segoe UI" w:hAnsi="Segoe UI" w:cs="Segoe UI"/>
              </w:rPr>
            </w:pP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Economic</w:t>
            </w:r>
            <w:proofErr w:type="spellEnd"/>
            <w:r w:rsidRPr="006411E3">
              <w:rPr>
                <w:rFonts w:ascii="Segoe UI" w:hAnsi="Segoe UI" w:cs="Segoe UI"/>
              </w:rPr>
              <w:t xml:space="preserve"> Operator </w:t>
            </w:r>
            <w:proofErr w:type="spellStart"/>
            <w:r w:rsidRPr="006411E3">
              <w:rPr>
                <w:rFonts w:ascii="Segoe UI" w:hAnsi="Segoe UI" w:cs="Segoe UI"/>
              </w:rPr>
              <w:t>must</w:t>
            </w:r>
            <w:proofErr w:type="spellEnd"/>
            <w:r w:rsidRPr="006411E3">
              <w:rPr>
                <w:rFonts w:ascii="Segoe UI" w:hAnsi="Segoe UI" w:cs="Segoe UI"/>
              </w:rPr>
              <w:t xml:space="preserve"> be </w:t>
            </w:r>
            <w:proofErr w:type="spellStart"/>
            <w:r w:rsidRPr="006411E3">
              <w:rPr>
                <w:rFonts w:ascii="Segoe UI" w:hAnsi="Segoe UI" w:cs="Segoe UI"/>
              </w:rPr>
              <w:t>excluded</w:t>
            </w:r>
            <w:proofErr w:type="spellEnd"/>
            <w:r w:rsidRPr="006411E3">
              <w:rPr>
                <w:rFonts w:ascii="Segoe UI" w:hAnsi="Segoe UI" w:cs="Segoe UI"/>
              </w:rPr>
              <w:t xml:space="preserve"> </w:t>
            </w:r>
            <w:proofErr w:type="spellStart"/>
            <w:r w:rsidRPr="006411E3">
              <w:rPr>
                <w:rFonts w:ascii="Segoe UI" w:hAnsi="Segoe UI" w:cs="Segoe UI"/>
              </w:rPr>
              <w:t>by</w:t>
            </w:r>
            <w:proofErr w:type="spellEnd"/>
            <w:r w:rsidRPr="006411E3">
              <w:rPr>
                <w:rFonts w:ascii="Segoe UI" w:hAnsi="Segoe UI" w:cs="Segoe UI"/>
              </w:rPr>
              <w:t xml:space="preserve">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Contracting</w:t>
            </w:r>
            <w:proofErr w:type="spellEnd"/>
            <w:r w:rsidRPr="006411E3">
              <w:rPr>
                <w:rFonts w:ascii="Segoe UI" w:hAnsi="Segoe UI" w:cs="Segoe UI"/>
              </w:rPr>
              <w:t xml:space="preserve"> </w:t>
            </w:r>
            <w:proofErr w:type="spellStart"/>
            <w:r w:rsidRPr="006411E3">
              <w:rPr>
                <w:rFonts w:ascii="Segoe UI" w:hAnsi="Segoe UI" w:cs="Segoe UI"/>
              </w:rPr>
              <w:t>Authority</w:t>
            </w:r>
            <w:proofErr w:type="spellEnd"/>
            <w:r w:rsidRPr="006411E3">
              <w:rPr>
                <w:rFonts w:ascii="Segoe UI" w:hAnsi="Segoe UI" w:cs="Segoe UI"/>
              </w:rPr>
              <w:t xml:space="preserve"> from </w:t>
            </w:r>
            <w:proofErr w:type="spellStart"/>
            <w:r w:rsidRPr="006411E3">
              <w:rPr>
                <w:rFonts w:ascii="Segoe UI" w:hAnsi="Segoe UI" w:cs="Segoe UI"/>
              </w:rPr>
              <w:t>participation</w:t>
            </w:r>
            <w:proofErr w:type="spellEnd"/>
            <w:r w:rsidRPr="006411E3">
              <w:rPr>
                <w:rFonts w:ascii="Segoe UI" w:hAnsi="Segoe UI" w:cs="Segoe UI"/>
              </w:rPr>
              <w:t xml:space="preserve"> in a </w:t>
            </w:r>
            <w:proofErr w:type="spellStart"/>
            <w:r w:rsidRPr="006411E3">
              <w:rPr>
                <w:rFonts w:ascii="Segoe UI" w:hAnsi="Segoe UI" w:cs="Segoe UI"/>
              </w:rPr>
              <w:t>public</w:t>
            </w:r>
            <w:proofErr w:type="spellEnd"/>
            <w:r w:rsidRPr="006411E3">
              <w:rPr>
                <w:rFonts w:ascii="Segoe UI" w:hAnsi="Segoe UI" w:cs="Segoe UI"/>
              </w:rPr>
              <w:t xml:space="preserve"> </w:t>
            </w:r>
            <w:proofErr w:type="spellStart"/>
            <w:r w:rsidRPr="006411E3">
              <w:rPr>
                <w:rFonts w:ascii="Segoe UI" w:hAnsi="Segoe UI" w:cs="Segoe UI"/>
              </w:rPr>
              <w:t>procurement</w:t>
            </w:r>
            <w:proofErr w:type="spellEnd"/>
            <w:r w:rsidRPr="006411E3">
              <w:rPr>
                <w:rFonts w:ascii="Segoe UI" w:hAnsi="Segoe UI" w:cs="Segoe UI"/>
              </w:rPr>
              <w:t xml:space="preserve"> procedure in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case</w:t>
            </w:r>
            <w:proofErr w:type="spellEnd"/>
            <w:r w:rsidRPr="006411E3">
              <w:rPr>
                <w:rFonts w:ascii="Segoe UI" w:hAnsi="Segoe UI" w:cs="Segoe UI"/>
              </w:rPr>
              <w:t xml:space="preserve"> </w:t>
            </w:r>
            <w:proofErr w:type="spellStart"/>
            <w:r w:rsidRPr="006411E3">
              <w:rPr>
                <w:rFonts w:ascii="Segoe UI" w:hAnsi="Segoe UI" w:cs="Segoe UI"/>
              </w:rPr>
              <w:t>that</w:t>
            </w:r>
            <w:proofErr w:type="spellEnd"/>
            <w:r w:rsidRPr="006411E3">
              <w:rPr>
                <w:rFonts w:ascii="Segoe UI" w:hAnsi="Segoe UI" w:cs="Segoe UI"/>
              </w:rPr>
              <w:t xml:space="preserve"> it </w:t>
            </w:r>
            <w:proofErr w:type="spellStart"/>
            <w:r w:rsidRPr="006411E3">
              <w:rPr>
                <w:rFonts w:ascii="Segoe UI" w:hAnsi="Segoe UI" w:cs="Segoe UI"/>
              </w:rPr>
              <w:t>does</w:t>
            </w:r>
            <w:proofErr w:type="spellEnd"/>
            <w:r w:rsidRPr="006411E3">
              <w:rPr>
                <w:rFonts w:ascii="Segoe UI" w:hAnsi="Segoe UI" w:cs="Segoe UI"/>
              </w:rPr>
              <w:t xml:space="preserve"> not </w:t>
            </w:r>
            <w:proofErr w:type="spellStart"/>
            <w:r w:rsidRPr="006411E3">
              <w:rPr>
                <w:rFonts w:ascii="Segoe UI" w:hAnsi="Segoe UI" w:cs="Segoe UI"/>
              </w:rPr>
              <w:t>fulfil</w:t>
            </w:r>
            <w:proofErr w:type="spellEnd"/>
            <w:r w:rsidRPr="006411E3">
              <w:rPr>
                <w:rFonts w:ascii="Segoe UI" w:hAnsi="Segoe UI" w:cs="Segoe UI"/>
              </w:rPr>
              <w:t xml:space="preserve">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obligations</w:t>
            </w:r>
            <w:proofErr w:type="spellEnd"/>
            <w:r w:rsidRPr="006411E3">
              <w:rPr>
                <w:rFonts w:ascii="Segoe UI" w:hAnsi="Segoe UI" w:cs="Segoe UI"/>
              </w:rPr>
              <w:t xml:space="preserve"> </w:t>
            </w:r>
            <w:proofErr w:type="spellStart"/>
            <w:r w:rsidRPr="006411E3">
              <w:rPr>
                <w:rFonts w:ascii="Segoe UI" w:hAnsi="Segoe UI" w:cs="Segoe UI"/>
              </w:rPr>
              <w:t>related</w:t>
            </w:r>
            <w:proofErr w:type="spellEnd"/>
            <w:r w:rsidRPr="006411E3">
              <w:rPr>
                <w:rFonts w:ascii="Segoe UI" w:hAnsi="Segoe UI" w:cs="Segoe UI"/>
              </w:rPr>
              <w:t xml:space="preserve"> to </w:t>
            </w:r>
            <w:proofErr w:type="spellStart"/>
            <w:r w:rsidRPr="006411E3">
              <w:rPr>
                <w:rFonts w:ascii="Segoe UI" w:hAnsi="Segoe UI" w:cs="Segoe UI"/>
              </w:rPr>
              <w:t>taxes</w:t>
            </w:r>
            <w:proofErr w:type="spellEnd"/>
            <w:r w:rsidRPr="006411E3">
              <w:rPr>
                <w:rFonts w:ascii="Segoe UI" w:hAnsi="Segoe UI" w:cs="Segoe UI"/>
              </w:rPr>
              <w:t xml:space="preserve"> </w:t>
            </w:r>
            <w:proofErr w:type="spellStart"/>
            <w:r w:rsidRPr="006411E3">
              <w:rPr>
                <w:rFonts w:ascii="Segoe UI" w:hAnsi="Segoe UI" w:cs="Segoe UI"/>
              </w:rPr>
              <w:t>and</w:t>
            </w:r>
            <w:proofErr w:type="spellEnd"/>
            <w:r w:rsidRPr="006411E3">
              <w:rPr>
                <w:rFonts w:ascii="Segoe UI" w:hAnsi="Segoe UI" w:cs="Segoe UI"/>
              </w:rPr>
              <w:t xml:space="preserve"> </w:t>
            </w:r>
            <w:proofErr w:type="spellStart"/>
            <w:r w:rsidRPr="006411E3">
              <w:rPr>
                <w:rFonts w:ascii="Segoe UI" w:hAnsi="Segoe UI" w:cs="Segoe UI"/>
              </w:rPr>
              <w:t>other</w:t>
            </w:r>
            <w:proofErr w:type="spellEnd"/>
            <w:r w:rsidRPr="006411E3">
              <w:rPr>
                <w:rFonts w:ascii="Segoe UI" w:hAnsi="Segoe UI" w:cs="Segoe UI"/>
              </w:rPr>
              <w:t xml:space="preserve"> </w:t>
            </w:r>
            <w:proofErr w:type="spellStart"/>
            <w:r w:rsidRPr="006411E3">
              <w:rPr>
                <w:rFonts w:ascii="Segoe UI" w:hAnsi="Segoe UI" w:cs="Segoe UI"/>
              </w:rPr>
              <w:t>monetary</w:t>
            </w:r>
            <w:proofErr w:type="spellEnd"/>
            <w:r w:rsidRPr="006411E3">
              <w:rPr>
                <w:rFonts w:ascii="Segoe UI" w:hAnsi="Segoe UI" w:cs="Segoe UI"/>
              </w:rPr>
              <w:t xml:space="preserve"> non-</w:t>
            </w:r>
            <w:proofErr w:type="spellStart"/>
            <w:r w:rsidRPr="006411E3">
              <w:rPr>
                <w:rFonts w:ascii="Segoe UI" w:hAnsi="Segoe UI" w:cs="Segoe UI"/>
              </w:rPr>
              <w:t>fiscal</w:t>
            </w:r>
            <w:proofErr w:type="spellEnd"/>
            <w:r w:rsidRPr="006411E3">
              <w:rPr>
                <w:rFonts w:ascii="Segoe UI" w:hAnsi="Segoe UI" w:cs="Segoe UI"/>
              </w:rPr>
              <w:t xml:space="preserve"> </w:t>
            </w:r>
            <w:proofErr w:type="spellStart"/>
            <w:r w:rsidRPr="006411E3">
              <w:rPr>
                <w:rFonts w:ascii="Segoe UI" w:hAnsi="Segoe UI" w:cs="Segoe UI"/>
              </w:rPr>
              <w:t>obligations</w:t>
            </w:r>
            <w:proofErr w:type="spellEnd"/>
            <w:r w:rsidRPr="006411E3">
              <w:rPr>
                <w:rFonts w:ascii="Segoe UI" w:hAnsi="Segoe UI" w:cs="Segoe UI"/>
              </w:rPr>
              <w:t xml:space="preserve"> </w:t>
            </w:r>
            <w:proofErr w:type="spellStart"/>
            <w:r w:rsidRPr="006411E3">
              <w:rPr>
                <w:rFonts w:ascii="Segoe UI" w:hAnsi="Segoe UI" w:cs="Segoe UI"/>
              </w:rPr>
              <w:t>pursuant</w:t>
            </w:r>
            <w:proofErr w:type="spellEnd"/>
            <w:r w:rsidRPr="006411E3">
              <w:rPr>
                <w:rFonts w:ascii="Segoe UI" w:hAnsi="Segoe UI" w:cs="Segoe UI"/>
              </w:rPr>
              <w:t xml:space="preserve"> to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law</w:t>
            </w:r>
            <w:proofErr w:type="spellEnd"/>
            <w:r w:rsidRPr="006411E3">
              <w:rPr>
                <w:rFonts w:ascii="Segoe UI" w:hAnsi="Segoe UI" w:cs="Segoe UI"/>
              </w:rPr>
              <w:t xml:space="preserve"> </w:t>
            </w:r>
            <w:proofErr w:type="spellStart"/>
            <w:r w:rsidRPr="006411E3">
              <w:rPr>
                <w:rFonts w:ascii="Segoe UI" w:hAnsi="Segoe UI" w:cs="Segoe UI"/>
              </w:rPr>
              <w:t>regulating</w:t>
            </w:r>
            <w:proofErr w:type="spellEnd"/>
            <w:r w:rsidRPr="006411E3">
              <w:rPr>
                <w:rFonts w:ascii="Segoe UI" w:hAnsi="Segoe UI" w:cs="Segoe UI"/>
              </w:rPr>
              <w:t xml:space="preserve">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financial</w:t>
            </w:r>
            <w:proofErr w:type="spellEnd"/>
            <w:r w:rsidRPr="006411E3">
              <w:rPr>
                <w:rFonts w:ascii="Segoe UI" w:hAnsi="Segoe UI" w:cs="Segoe UI"/>
              </w:rPr>
              <w:t xml:space="preserve"> </w:t>
            </w:r>
            <w:proofErr w:type="spellStart"/>
            <w:r w:rsidRPr="006411E3">
              <w:rPr>
                <w:rFonts w:ascii="Segoe UI" w:hAnsi="Segoe UI" w:cs="Segoe UI"/>
              </w:rPr>
              <w:t>administration</w:t>
            </w:r>
            <w:proofErr w:type="spellEnd"/>
            <w:r w:rsidRPr="006411E3">
              <w:rPr>
                <w:rFonts w:ascii="Segoe UI" w:hAnsi="Segoe UI" w:cs="Segoe UI"/>
              </w:rPr>
              <w:t xml:space="preserve">, </w:t>
            </w:r>
            <w:proofErr w:type="spellStart"/>
            <w:r w:rsidRPr="006411E3">
              <w:rPr>
                <w:rFonts w:ascii="Segoe UI" w:hAnsi="Segoe UI" w:cs="Segoe UI"/>
              </w:rPr>
              <w:t>collected</w:t>
            </w:r>
            <w:proofErr w:type="spellEnd"/>
            <w:r w:rsidRPr="006411E3">
              <w:rPr>
                <w:rFonts w:ascii="Segoe UI" w:hAnsi="Segoe UI" w:cs="Segoe UI"/>
              </w:rPr>
              <w:t xml:space="preserve"> </w:t>
            </w:r>
            <w:proofErr w:type="spellStart"/>
            <w:r w:rsidRPr="006411E3">
              <w:rPr>
                <w:rFonts w:ascii="Segoe UI" w:hAnsi="Segoe UI" w:cs="Segoe UI"/>
              </w:rPr>
              <w:t>by</w:t>
            </w:r>
            <w:proofErr w:type="spellEnd"/>
            <w:r w:rsidRPr="006411E3">
              <w:rPr>
                <w:rFonts w:ascii="Segoe UI" w:hAnsi="Segoe UI" w:cs="Segoe UI"/>
              </w:rPr>
              <w:t xml:space="preserve">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tax</w:t>
            </w:r>
            <w:proofErr w:type="spellEnd"/>
            <w:r w:rsidRPr="006411E3">
              <w:rPr>
                <w:rFonts w:ascii="Segoe UI" w:hAnsi="Segoe UI" w:cs="Segoe UI"/>
              </w:rPr>
              <w:t xml:space="preserve"> </w:t>
            </w:r>
            <w:proofErr w:type="spellStart"/>
            <w:r w:rsidRPr="006411E3">
              <w:rPr>
                <w:rFonts w:ascii="Segoe UI" w:hAnsi="Segoe UI" w:cs="Segoe UI"/>
              </w:rPr>
              <w:t>authority</w:t>
            </w:r>
            <w:proofErr w:type="spellEnd"/>
            <w:r w:rsidRPr="006411E3">
              <w:rPr>
                <w:rFonts w:ascii="Segoe UI" w:hAnsi="Segoe UI" w:cs="Segoe UI"/>
              </w:rPr>
              <w:t xml:space="preserve"> in line </w:t>
            </w:r>
            <w:proofErr w:type="spellStart"/>
            <w:r w:rsidRPr="006411E3">
              <w:rPr>
                <w:rFonts w:ascii="Segoe UI" w:hAnsi="Segoe UI" w:cs="Segoe UI"/>
              </w:rPr>
              <w:t>with</w:t>
            </w:r>
            <w:proofErr w:type="spellEnd"/>
            <w:r w:rsidRPr="006411E3">
              <w:rPr>
                <w:rFonts w:ascii="Segoe UI" w:hAnsi="Segoe UI" w:cs="Segoe UI"/>
              </w:rPr>
              <w:t xml:space="preserve">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provisions</w:t>
            </w:r>
            <w:proofErr w:type="spellEnd"/>
            <w:r w:rsidRPr="006411E3">
              <w:rPr>
                <w:rFonts w:ascii="Segoe UI" w:hAnsi="Segoe UI" w:cs="Segoe UI"/>
              </w:rPr>
              <w:t xml:space="preserve"> </w:t>
            </w:r>
            <w:proofErr w:type="spellStart"/>
            <w:r w:rsidRPr="006411E3">
              <w:rPr>
                <w:rFonts w:ascii="Segoe UI" w:hAnsi="Segoe UI" w:cs="Segoe UI"/>
              </w:rPr>
              <w:t>of</w:t>
            </w:r>
            <w:proofErr w:type="spellEnd"/>
            <w:r w:rsidRPr="006411E3">
              <w:rPr>
                <w:rFonts w:ascii="Segoe UI" w:hAnsi="Segoe UI" w:cs="Segoe UI"/>
              </w:rPr>
              <w:t xml:space="preserve">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country</w:t>
            </w:r>
            <w:proofErr w:type="spellEnd"/>
            <w:r w:rsidRPr="006411E3">
              <w:rPr>
                <w:rFonts w:ascii="Segoe UI" w:hAnsi="Segoe UI" w:cs="Segoe UI"/>
              </w:rPr>
              <w:t xml:space="preserve"> in </w:t>
            </w:r>
            <w:proofErr w:type="spellStart"/>
            <w:r w:rsidRPr="006411E3">
              <w:rPr>
                <w:rFonts w:ascii="Segoe UI" w:hAnsi="Segoe UI" w:cs="Segoe UI"/>
              </w:rPr>
              <w:t>which</w:t>
            </w:r>
            <w:proofErr w:type="spellEnd"/>
            <w:r w:rsidRPr="006411E3">
              <w:rPr>
                <w:rFonts w:ascii="Segoe UI" w:hAnsi="Segoe UI" w:cs="Segoe UI"/>
              </w:rPr>
              <w:t xml:space="preserve"> it </w:t>
            </w:r>
            <w:proofErr w:type="spellStart"/>
            <w:r w:rsidRPr="006411E3">
              <w:rPr>
                <w:rFonts w:ascii="Segoe UI" w:hAnsi="Segoe UI" w:cs="Segoe UI"/>
              </w:rPr>
              <w:t>has</w:t>
            </w:r>
            <w:proofErr w:type="spellEnd"/>
            <w:r w:rsidRPr="006411E3">
              <w:rPr>
                <w:rFonts w:ascii="Segoe UI" w:hAnsi="Segoe UI" w:cs="Segoe UI"/>
              </w:rPr>
              <w:t xml:space="preserve"> </w:t>
            </w:r>
            <w:proofErr w:type="spellStart"/>
            <w:r w:rsidRPr="006411E3">
              <w:rPr>
                <w:rFonts w:ascii="Segoe UI" w:hAnsi="Segoe UI" w:cs="Segoe UI"/>
              </w:rPr>
              <w:t>its</w:t>
            </w:r>
            <w:proofErr w:type="spellEnd"/>
            <w:r w:rsidRPr="006411E3">
              <w:rPr>
                <w:rFonts w:ascii="Segoe UI" w:hAnsi="Segoe UI" w:cs="Segoe UI"/>
              </w:rPr>
              <w:t xml:space="preserve"> </w:t>
            </w:r>
            <w:proofErr w:type="spellStart"/>
            <w:r w:rsidRPr="006411E3">
              <w:rPr>
                <w:rFonts w:ascii="Segoe UI" w:hAnsi="Segoe UI" w:cs="Segoe UI"/>
              </w:rPr>
              <w:t>our</w:t>
            </w:r>
            <w:proofErr w:type="spellEnd"/>
            <w:r w:rsidRPr="006411E3">
              <w:rPr>
                <w:rFonts w:ascii="Segoe UI" w:hAnsi="Segoe UI" w:cs="Segoe UI"/>
              </w:rPr>
              <w:t xml:space="preserve"> </w:t>
            </w:r>
            <w:proofErr w:type="spellStart"/>
            <w:r w:rsidRPr="006411E3">
              <w:rPr>
                <w:rFonts w:ascii="Segoe UI" w:hAnsi="Segoe UI" w:cs="Segoe UI"/>
              </w:rPr>
              <w:t>registered</w:t>
            </w:r>
            <w:proofErr w:type="spellEnd"/>
            <w:r w:rsidRPr="006411E3">
              <w:rPr>
                <w:rFonts w:ascii="Segoe UI" w:hAnsi="Segoe UI" w:cs="Segoe UI"/>
              </w:rPr>
              <w:t xml:space="preserve"> </w:t>
            </w:r>
            <w:proofErr w:type="spellStart"/>
            <w:r w:rsidRPr="006411E3">
              <w:rPr>
                <w:rFonts w:ascii="Segoe UI" w:hAnsi="Segoe UI" w:cs="Segoe UI"/>
              </w:rPr>
              <w:t>office</w:t>
            </w:r>
            <w:proofErr w:type="spellEnd"/>
            <w:r w:rsidRPr="006411E3">
              <w:rPr>
                <w:rFonts w:ascii="Segoe UI" w:hAnsi="Segoe UI" w:cs="Segoe UI"/>
              </w:rPr>
              <w:t xml:space="preserve"> </w:t>
            </w:r>
            <w:proofErr w:type="spellStart"/>
            <w:r w:rsidRPr="006411E3">
              <w:rPr>
                <w:rFonts w:ascii="Segoe UI" w:hAnsi="Segoe UI" w:cs="Segoe UI"/>
              </w:rPr>
              <w:t>or</w:t>
            </w:r>
            <w:proofErr w:type="spellEnd"/>
            <w:r w:rsidRPr="006411E3">
              <w:rPr>
                <w:rFonts w:ascii="Segoe UI" w:hAnsi="Segoe UI" w:cs="Segoe UI"/>
              </w:rPr>
              <w:t xml:space="preserve"> in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Member</w:t>
            </w:r>
            <w:proofErr w:type="spellEnd"/>
            <w:r w:rsidRPr="006411E3">
              <w:rPr>
                <w:rFonts w:ascii="Segoe UI" w:hAnsi="Segoe UI" w:cs="Segoe UI"/>
              </w:rPr>
              <w:t xml:space="preserve"> </w:t>
            </w:r>
            <w:proofErr w:type="spellStart"/>
            <w:r w:rsidRPr="006411E3">
              <w:rPr>
                <w:rFonts w:ascii="Segoe UI" w:hAnsi="Segoe UI" w:cs="Segoe UI"/>
              </w:rPr>
              <w:t>State</w:t>
            </w:r>
            <w:proofErr w:type="spellEnd"/>
            <w:r w:rsidRPr="006411E3">
              <w:rPr>
                <w:rFonts w:ascii="Segoe UI" w:hAnsi="Segoe UI" w:cs="Segoe UI"/>
              </w:rPr>
              <w:t xml:space="preserve"> </w:t>
            </w:r>
            <w:proofErr w:type="spellStart"/>
            <w:r w:rsidRPr="006411E3">
              <w:rPr>
                <w:rFonts w:ascii="Segoe UI" w:hAnsi="Segoe UI" w:cs="Segoe UI"/>
              </w:rPr>
              <w:t>of</w:t>
            </w:r>
            <w:proofErr w:type="spellEnd"/>
            <w:r w:rsidRPr="006411E3">
              <w:rPr>
                <w:rFonts w:ascii="Segoe UI" w:hAnsi="Segoe UI" w:cs="Segoe UI"/>
              </w:rPr>
              <w:t xml:space="preserve">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Contracting</w:t>
            </w:r>
            <w:proofErr w:type="spellEnd"/>
            <w:r w:rsidRPr="006411E3">
              <w:rPr>
                <w:rFonts w:ascii="Segoe UI" w:hAnsi="Segoe UI" w:cs="Segoe UI"/>
              </w:rPr>
              <w:t xml:space="preserve"> </w:t>
            </w:r>
            <w:proofErr w:type="spellStart"/>
            <w:r w:rsidRPr="006411E3">
              <w:rPr>
                <w:rFonts w:ascii="Segoe UI" w:hAnsi="Segoe UI" w:cs="Segoe UI"/>
              </w:rPr>
              <w:t>Authority</w:t>
            </w:r>
            <w:proofErr w:type="spellEnd"/>
            <w:r w:rsidRPr="006411E3">
              <w:rPr>
                <w:rFonts w:ascii="Segoe UI" w:hAnsi="Segoe UI" w:cs="Segoe UI"/>
              </w:rPr>
              <w:t xml:space="preserve"> </w:t>
            </w:r>
            <w:proofErr w:type="spellStart"/>
            <w:r w:rsidRPr="006411E3">
              <w:rPr>
                <w:rFonts w:ascii="Segoe UI" w:hAnsi="Segoe UI" w:cs="Segoe UI"/>
              </w:rPr>
              <w:t>and</w:t>
            </w:r>
            <w:proofErr w:type="spellEnd"/>
            <w:r w:rsidRPr="006411E3">
              <w:rPr>
                <w:rFonts w:ascii="Segoe UI" w:hAnsi="Segoe UI" w:cs="Segoe UI"/>
              </w:rPr>
              <w:t xml:space="preserve"> </w:t>
            </w:r>
            <w:proofErr w:type="spellStart"/>
            <w:r w:rsidRPr="006411E3">
              <w:rPr>
                <w:rFonts w:ascii="Segoe UI" w:hAnsi="Segoe UI" w:cs="Segoe UI"/>
              </w:rPr>
              <w:t>have</w:t>
            </w:r>
            <w:proofErr w:type="spellEnd"/>
            <w:r w:rsidRPr="006411E3">
              <w:rPr>
                <w:rFonts w:ascii="Segoe UI" w:hAnsi="Segoe UI" w:cs="Segoe UI"/>
              </w:rPr>
              <w:t xml:space="preserve"> no </w:t>
            </w:r>
            <w:proofErr w:type="spellStart"/>
            <w:r w:rsidRPr="006411E3">
              <w:rPr>
                <w:rFonts w:ascii="Segoe UI" w:hAnsi="Segoe UI" w:cs="Segoe UI"/>
              </w:rPr>
              <w:t>outstanding</w:t>
            </w:r>
            <w:proofErr w:type="spellEnd"/>
            <w:r w:rsidRPr="006411E3">
              <w:rPr>
                <w:rFonts w:ascii="Segoe UI" w:hAnsi="Segoe UI" w:cs="Segoe UI"/>
              </w:rPr>
              <w:t xml:space="preserve"> </w:t>
            </w:r>
            <w:proofErr w:type="spellStart"/>
            <w:r w:rsidRPr="006411E3">
              <w:rPr>
                <w:rFonts w:ascii="Segoe UI" w:hAnsi="Segoe UI" w:cs="Segoe UI"/>
              </w:rPr>
              <w:t>liabilities</w:t>
            </w:r>
            <w:proofErr w:type="spellEnd"/>
            <w:r w:rsidRPr="006411E3">
              <w:rPr>
                <w:rFonts w:ascii="Segoe UI" w:hAnsi="Segoe UI" w:cs="Segoe UI"/>
              </w:rPr>
              <w:t xml:space="preserve"> as on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day</w:t>
            </w:r>
            <w:proofErr w:type="spellEnd"/>
            <w:r w:rsidRPr="006411E3">
              <w:rPr>
                <w:rFonts w:ascii="Segoe UI" w:hAnsi="Segoe UI" w:cs="Segoe UI"/>
              </w:rPr>
              <w:t xml:space="preserve"> </w:t>
            </w:r>
            <w:proofErr w:type="spellStart"/>
            <w:r w:rsidRPr="006411E3">
              <w:rPr>
                <w:rFonts w:ascii="Segoe UI" w:hAnsi="Segoe UI" w:cs="Segoe UI"/>
              </w:rPr>
              <w:t>of</w:t>
            </w:r>
            <w:proofErr w:type="spellEnd"/>
            <w:r w:rsidRPr="006411E3">
              <w:rPr>
                <w:rFonts w:ascii="Segoe UI" w:hAnsi="Segoe UI" w:cs="Segoe UI"/>
              </w:rPr>
              <w:t xml:space="preserve"> </w:t>
            </w:r>
            <w:proofErr w:type="spellStart"/>
            <w:r w:rsidRPr="006411E3">
              <w:rPr>
                <w:rFonts w:ascii="Segoe UI" w:hAnsi="Segoe UI" w:cs="Segoe UI"/>
              </w:rPr>
              <w:t>submitting</w:t>
            </w:r>
            <w:proofErr w:type="spellEnd"/>
            <w:r w:rsidRPr="006411E3">
              <w:rPr>
                <w:rFonts w:ascii="Segoe UI" w:hAnsi="Segoe UI" w:cs="Segoe UI"/>
              </w:rPr>
              <w:t xml:space="preserve">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bid</w:t>
            </w:r>
            <w:proofErr w:type="spellEnd"/>
            <w:r w:rsidRPr="006411E3">
              <w:rPr>
                <w:rFonts w:ascii="Segoe UI" w:hAnsi="Segoe UI" w:cs="Segoe UI"/>
              </w:rPr>
              <w:t xml:space="preserve"> </w:t>
            </w:r>
            <w:proofErr w:type="spellStart"/>
            <w:r w:rsidRPr="006411E3">
              <w:rPr>
                <w:rFonts w:ascii="Segoe UI" w:hAnsi="Segoe UI" w:cs="Segoe UI"/>
              </w:rPr>
              <w:t>worth</w:t>
            </w:r>
            <w:proofErr w:type="spellEnd"/>
            <w:r w:rsidRPr="006411E3">
              <w:rPr>
                <w:rFonts w:ascii="Segoe UI" w:hAnsi="Segoe UI" w:cs="Segoe UI"/>
              </w:rPr>
              <w:t xml:space="preserve"> EUR 50 </w:t>
            </w:r>
            <w:proofErr w:type="spellStart"/>
            <w:r w:rsidRPr="006411E3">
              <w:rPr>
                <w:rFonts w:ascii="Segoe UI" w:hAnsi="Segoe UI" w:cs="Segoe UI"/>
              </w:rPr>
              <w:t>or</w:t>
            </w:r>
            <w:proofErr w:type="spellEnd"/>
            <w:r w:rsidRPr="006411E3">
              <w:rPr>
                <w:rFonts w:ascii="Segoe UI" w:hAnsi="Segoe UI" w:cs="Segoe UI"/>
              </w:rPr>
              <w:t xml:space="preserve"> more. On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day</w:t>
            </w:r>
            <w:proofErr w:type="spellEnd"/>
            <w:r w:rsidRPr="006411E3">
              <w:rPr>
                <w:rFonts w:ascii="Segoe UI" w:hAnsi="Segoe UI" w:cs="Segoe UI"/>
              </w:rPr>
              <w:t xml:space="preserve"> </w:t>
            </w:r>
            <w:proofErr w:type="spellStart"/>
            <w:r w:rsidRPr="006411E3">
              <w:rPr>
                <w:rFonts w:ascii="Segoe UI" w:hAnsi="Segoe UI" w:cs="Segoe UI"/>
              </w:rPr>
              <w:t>of</w:t>
            </w:r>
            <w:proofErr w:type="spellEnd"/>
            <w:r w:rsidRPr="006411E3">
              <w:rPr>
                <w:rFonts w:ascii="Segoe UI" w:hAnsi="Segoe UI" w:cs="Segoe UI"/>
              </w:rPr>
              <w:t xml:space="preserve"> </w:t>
            </w:r>
            <w:proofErr w:type="spellStart"/>
            <w:r w:rsidRPr="006411E3">
              <w:rPr>
                <w:rFonts w:ascii="Segoe UI" w:hAnsi="Segoe UI" w:cs="Segoe UI"/>
              </w:rPr>
              <w:t>submitting</w:t>
            </w:r>
            <w:proofErr w:type="spellEnd"/>
            <w:r w:rsidRPr="006411E3">
              <w:rPr>
                <w:rFonts w:ascii="Segoe UI" w:hAnsi="Segoe UI" w:cs="Segoe UI"/>
              </w:rPr>
              <w:t xml:space="preserve">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bid</w:t>
            </w:r>
            <w:proofErr w:type="spellEnd"/>
            <w:r w:rsidRPr="006411E3">
              <w:rPr>
                <w:rFonts w:ascii="Segoe UI" w:hAnsi="Segoe UI" w:cs="Segoe UI"/>
              </w:rPr>
              <w:t xml:space="preserve">,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Economic</w:t>
            </w:r>
            <w:proofErr w:type="spellEnd"/>
            <w:r w:rsidRPr="006411E3">
              <w:rPr>
                <w:rFonts w:ascii="Segoe UI" w:hAnsi="Segoe UI" w:cs="Segoe UI"/>
              </w:rPr>
              <w:t xml:space="preserve"> Operator </w:t>
            </w:r>
            <w:proofErr w:type="spellStart"/>
            <w:r w:rsidRPr="006411E3">
              <w:rPr>
                <w:rFonts w:ascii="Segoe UI" w:hAnsi="Segoe UI" w:cs="Segoe UI"/>
              </w:rPr>
              <w:t>must</w:t>
            </w:r>
            <w:proofErr w:type="spellEnd"/>
            <w:r w:rsidRPr="006411E3">
              <w:rPr>
                <w:rFonts w:ascii="Segoe UI" w:hAnsi="Segoe UI" w:cs="Segoe UI"/>
              </w:rPr>
              <w:t xml:space="preserve"> </w:t>
            </w:r>
            <w:proofErr w:type="spellStart"/>
            <w:r w:rsidRPr="006411E3">
              <w:rPr>
                <w:rFonts w:ascii="Segoe UI" w:hAnsi="Segoe UI" w:cs="Segoe UI"/>
              </w:rPr>
              <w:t>submit</w:t>
            </w:r>
            <w:proofErr w:type="spellEnd"/>
            <w:r w:rsidRPr="006411E3">
              <w:rPr>
                <w:rFonts w:ascii="Segoe UI" w:hAnsi="Segoe UI" w:cs="Segoe UI"/>
              </w:rPr>
              <w:t xml:space="preserve"> </w:t>
            </w:r>
            <w:proofErr w:type="spellStart"/>
            <w:r w:rsidRPr="006411E3">
              <w:rPr>
                <w:rFonts w:ascii="Segoe UI" w:hAnsi="Segoe UI" w:cs="Segoe UI"/>
              </w:rPr>
              <w:t>all</w:t>
            </w:r>
            <w:proofErr w:type="spellEnd"/>
            <w:r w:rsidRPr="006411E3">
              <w:rPr>
                <w:rFonts w:ascii="Segoe UI" w:hAnsi="Segoe UI" w:cs="Segoe UI"/>
              </w:rPr>
              <w:t xml:space="preserve"> </w:t>
            </w:r>
            <w:proofErr w:type="spellStart"/>
            <w:r w:rsidRPr="006411E3">
              <w:rPr>
                <w:rFonts w:ascii="Segoe UI" w:hAnsi="Segoe UI" w:cs="Segoe UI"/>
              </w:rPr>
              <w:t>accounts</w:t>
            </w:r>
            <w:proofErr w:type="spellEnd"/>
            <w:r w:rsidRPr="006411E3">
              <w:rPr>
                <w:rFonts w:ascii="Segoe UI" w:hAnsi="Segoe UI" w:cs="Segoe UI"/>
              </w:rPr>
              <w:t xml:space="preserve"> </w:t>
            </w:r>
            <w:proofErr w:type="spellStart"/>
            <w:r w:rsidRPr="006411E3">
              <w:rPr>
                <w:rFonts w:ascii="Segoe UI" w:hAnsi="Segoe UI" w:cs="Segoe UI"/>
              </w:rPr>
              <w:t>of</w:t>
            </w:r>
            <w:proofErr w:type="spellEnd"/>
            <w:r w:rsidRPr="006411E3">
              <w:rPr>
                <w:rFonts w:ascii="Segoe UI" w:hAnsi="Segoe UI" w:cs="Segoe UI"/>
              </w:rPr>
              <w:t xml:space="preserve"> </w:t>
            </w:r>
            <w:proofErr w:type="spellStart"/>
            <w:r w:rsidRPr="006411E3">
              <w:rPr>
                <w:rFonts w:ascii="Segoe UI" w:hAnsi="Segoe UI" w:cs="Segoe UI"/>
              </w:rPr>
              <w:t>tax</w:t>
            </w:r>
            <w:proofErr w:type="spellEnd"/>
            <w:r w:rsidRPr="006411E3">
              <w:rPr>
                <w:rFonts w:ascii="Segoe UI" w:hAnsi="Segoe UI" w:cs="Segoe UI"/>
              </w:rPr>
              <w:t xml:space="preserve"> </w:t>
            </w:r>
            <w:proofErr w:type="spellStart"/>
            <w:r w:rsidRPr="006411E3">
              <w:rPr>
                <w:rFonts w:ascii="Segoe UI" w:hAnsi="Segoe UI" w:cs="Segoe UI"/>
              </w:rPr>
              <w:t>deductions</w:t>
            </w:r>
            <w:proofErr w:type="spellEnd"/>
            <w:r w:rsidRPr="006411E3">
              <w:rPr>
                <w:rFonts w:ascii="Segoe UI" w:hAnsi="Segoe UI" w:cs="Segoe UI"/>
              </w:rPr>
              <w:t xml:space="preserve"> </w:t>
            </w:r>
            <w:proofErr w:type="spellStart"/>
            <w:r w:rsidRPr="006411E3">
              <w:rPr>
                <w:rFonts w:ascii="Segoe UI" w:hAnsi="Segoe UI" w:cs="Segoe UI"/>
              </w:rPr>
              <w:t>for</w:t>
            </w:r>
            <w:proofErr w:type="spellEnd"/>
            <w:r w:rsidRPr="006411E3">
              <w:rPr>
                <w:rFonts w:ascii="Segoe UI" w:hAnsi="Segoe UI" w:cs="Segoe UI"/>
              </w:rPr>
              <w:t xml:space="preserve">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incomes</w:t>
            </w:r>
            <w:proofErr w:type="spellEnd"/>
            <w:r w:rsidRPr="006411E3">
              <w:rPr>
                <w:rFonts w:ascii="Segoe UI" w:hAnsi="Segoe UI" w:cs="Segoe UI"/>
              </w:rPr>
              <w:t xml:space="preserve"> </w:t>
            </w:r>
            <w:proofErr w:type="spellStart"/>
            <w:r w:rsidRPr="006411E3">
              <w:rPr>
                <w:rFonts w:ascii="Segoe UI" w:hAnsi="Segoe UI" w:cs="Segoe UI"/>
              </w:rPr>
              <w:t>arising</w:t>
            </w:r>
            <w:proofErr w:type="spellEnd"/>
            <w:r w:rsidRPr="006411E3">
              <w:rPr>
                <w:rFonts w:ascii="Segoe UI" w:hAnsi="Segoe UI" w:cs="Segoe UI"/>
              </w:rPr>
              <w:t xml:space="preserve"> from </w:t>
            </w:r>
            <w:proofErr w:type="spellStart"/>
            <w:r w:rsidRPr="006411E3">
              <w:rPr>
                <w:rFonts w:ascii="Segoe UI" w:hAnsi="Segoe UI" w:cs="Segoe UI"/>
              </w:rPr>
              <w:t>employment</w:t>
            </w:r>
            <w:proofErr w:type="spellEnd"/>
            <w:r w:rsidRPr="006411E3">
              <w:rPr>
                <w:rFonts w:ascii="Segoe UI" w:hAnsi="Segoe UI" w:cs="Segoe UI"/>
              </w:rPr>
              <w:t xml:space="preserve"> </w:t>
            </w:r>
            <w:proofErr w:type="spellStart"/>
            <w:r w:rsidRPr="006411E3">
              <w:rPr>
                <w:rFonts w:ascii="Segoe UI" w:hAnsi="Segoe UI" w:cs="Segoe UI"/>
              </w:rPr>
              <w:t>relationships</w:t>
            </w:r>
            <w:proofErr w:type="spellEnd"/>
            <w:r w:rsidRPr="006411E3">
              <w:rPr>
                <w:rFonts w:ascii="Segoe UI" w:hAnsi="Segoe UI" w:cs="Segoe UI"/>
              </w:rPr>
              <w:t xml:space="preserve"> </w:t>
            </w:r>
            <w:proofErr w:type="spellStart"/>
            <w:r w:rsidRPr="006411E3">
              <w:rPr>
                <w:rFonts w:ascii="Segoe UI" w:hAnsi="Segoe UI" w:cs="Segoe UI"/>
              </w:rPr>
              <w:t>for</w:t>
            </w:r>
            <w:proofErr w:type="spellEnd"/>
            <w:r w:rsidRPr="006411E3">
              <w:rPr>
                <w:rFonts w:ascii="Segoe UI" w:hAnsi="Segoe UI" w:cs="Segoe UI"/>
              </w:rPr>
              <w:t xml:space="preserve"> </w:t>
            </w:r>
            <w:proofErr w:type="spellStart"/>
            <w:r w:rsidRPr="006411E3">
              <w:rPr>
                <w:rFonts w:ascii="Segoe UI" w:hAnsi="Segoe UI" w:cs="Segoe UI"/>
              </w:rPr>
              <w:t>the</w:t>
            </w:r>
            <w:proofErr w:type="spellEnd"/>
            <w:r w:rsidRPr="006411E3">
              <w:rPr>
                <w:rFonts w:ascii="Segoe UI" w:hAnsi="Segoe UI" w:cs="Segoe UI"/>
              </w:rPr>
              <w:t xml:space="preserve"> period </w:t>
            </w:r>
            <w:proofErr w:type="spellStart"/>
            <w:r w:rsidRPr="006411E3">
              <w:rPr>
                <w:rFonts w:ascii="Segoe UI" w:hAnsi="Segoe UI" w:cs="Segoe UI"/>
              </w:rPr>
              <w:t>of</w:t>
            </w:r>
            <w:proofErr w:type="spellEnd"/>
            <w:r w:rsidRPr="006411E3">
              <w:rPr>
                <w:rFonts w:ascii="Segoe UI" w:hAnsi="Segoe UI" w:cs="Segoe UI"/>
              </w:rPr>
              <w:t xml:space="preserve"> </w:t>
            </w:r>
            <w:proofErr w:type="spellStart"/>
            <w:r w:rsidRPr="006411E3">
              <w:rPr>
                <w:rFonts w:ascii="Segoe UI" w:hAnsi="Segoe UI" w:cs="Segoe UI"/>
              </w:rPr>
              <w:t>the</w:t>
            </w:r>
            <w:proofErr w:type="spellEnd"/>
            <w:r w:rsidRPr="006411E3">
              <w:rPr>
                <w:rFonts w:ascii="Segoe UI" w:hAnsi="Segoe UI" w:cs="Segoe UI"/>
              </w:rPr>
              <w:t xml:space="preserve"> last 5 </w:t>
            </w:r>
            <w:proofErr w:type="spellStart"/>
            <w:r w:rsidRPr="006411E3">
              <w:rPr>
                <w:rFonts w:ascii="Segoe UI" w:hAnsi="Segoe UI" w:cs="Segoe UI"/>
              </w:rPr>
              <w:t>years</w:t>
            </w:r>
            <w:proofErr w:type="spellEnd"/>
            <w:r w:rsidRPr="006411E3">
              <w:rPr>
                <w:rFonts w:ascii="Segoe UI" w:hAnsi="Segoe UI" w:cs="Segoe UI"/>
              </w:rPr>
              <w:t>.</w:t>
            </w:r>
          </w:p>
          <w:p w14:paraId="681C3116" w14:textId="77777777" w:rsidR="008706DF" w:rsidRPr="008706DF" w:rsidRDefault="008706DF" w:rsidP="00ED11F1">
            <w:pPr>
              <w:jc w:val="both"/>
              <w:rPr>
                <w:rFonts w:ascii="Segoe UI" w:hAnsi="Segoe UI" w:cs="Segoe UI"/>
                <w:sz w:val="10"/>
                <w:szCs w:val="10"/>
              </w:rPr>
            </w:pPr>
          </w:p>
          <w:p w14:paraId="0CEFFE37" w14:textId="1E7A1F4B" w:rsidR="00BE394A" w:rsidRDefault="00BE394A" w:rsidP="00ED11F1">
            <w:pPr>
              <w:jc w:val="both"/>
              <w:rPr>
                <w:rFonts w:ascii="Segoe UI" w:hAnsi="Segoe UI" w:cs="Segoe UI"/>
                <w:sz w:val="18"/>
                <w:szCs w:val="18"/>
              </w:rPr>
            </w:pPr>
          </w:p>
        </w:tc>
        <w:tc>
          <w:tcPr>
            <w:tcW w:w="3685" w:type="dxa"/>
            <w:tcBorders>
              <w:top w:val="single" w:sz="4" w:space="0" w:color="auto"/>
              <w:left w:val="single" w:sz="4" w:space="0" w:color="auto"/>
              <w:bottom w:val="single" w:sz="4" w:space="0" w:color="auto"/>
              <w:right w:val="single" w:sz="4" w:space="0" w:color="auto"/>
            </w:tcBorders>
          </w:tcPr>
          <w:p w14:paraId="7F33D1F5" w14:textId="77777777" w:rsidR="008706DF" w:rsidRPr="008706DF" w:rsidRDefault="008706DF" w:rsidP="00ED11F1">
            <w:pPr>
              <w:jc w:val="both"/>
              <w:rPr>
                <w:rFonts w:ascii="Segoe UI" w:hAnsi="Segoe UI" w:cs="Segoe UI"/>
                <w:sz w:val="10"/>
                <w:szCs w:val="10"/>
              </w:rPr>
            </w:pPr>
          </w:p>
          <w:p w14:paraId="67548B16" w14:textId="61109795" w:rsidR="002245DC" w:rsidRPr="002F0281" w:rsidRDefault="002F0281" w:rsidP="002F0281">
            <w:pPr>
              <w:jc w:val="both"/>
              <w:rPr>
                <w:rFonts w:ascii="Segoe UI" w:hAnsi="Segoe UI" w:cs="Segoe UI"/>
                <w:sz w:val="18"/>
                <w:szCs w:val="18"/>
              </w:rPr>
            </w:pPr>
            <w:proofErr w:type="spellStart"/>
            <w:r w:rsidRPr="002F0281">
              <w:rPr>
                <w:rFonts w:ascii="Segoe UI" w:eastAsia="MS Mincho" w:hAnsi="Segoe UI" w:cs="Segoe UI"/>
              </w:rPr>
              <w:t>Completed</w:t>
            </w:r>
            <w:proofErr w:type="spellEnd"/>
            <w:r w:rsidRPr="002F0281">
              <w:rPr>
                <w:rFonts w:ascii="Segoe UI" w:eastAsia="MS Mincho" w:hAnsi="Segoe UI" w:cs="Segoe UI"/>
              </w:rPr>
              <w:t xml:space="preserve"> </w:t>
            </w:r>
            <w:r w:rsidRPr="002F0281">
              <w:rPr>
                <w:rFonts w:ascii="Segoe UI" w:hAnsi="Segoe UI" w:cs="Segoe UI"/>
                <w:b/>
                <w:iCs/>
                <w:color w:val="000000"/>
              </w:rPr>
              <w:t>ESPD form</w:t>
            </w:r>
            <w:r w:rsidRPr="002F0281">
              <w:rPr>
                <w:rFonts w:ascii="Segoe UI" w:hAnsi="Segoe UI" w:cs="Segoe UI"/>
                <w:iCs/>
                <w:color w:val="000000"/>
              </w:rPr>
              <w:t xml:space="preserve">. </w:t>
            </w:r>
            <w:r w:rsidRPr="002F0281">
              <w:rPr>
                <w:rFonts w:ascii="Segoe UI" w:eastAsia="MS Mincho" w:hAnsi="Segoe UI" w:cs="Segoe UI"/>
                <w:color w:val="000000"/>
              </w:rPr>
              <w:t xml:space="preserve">(»Part III: </w:t>
            </w:r>
            <w:proofErr w:type="spellStart"/>
            <w:r w:rsidRPr="002F0281">
              <w:rPr>
                <w:rFonts w:ascii="Segoe UI" w:eastAsia="MS Mincho" w:hAnsi="Segoe UI" w:cs="Segoe UI"/>
                <w:color w:val="000000"/>
              </w:rPr>
              <w:t>Exclusion</w:t>
            </w:r>
            <w:proofErr w:type="spellEnd"/>
            <w:r w:rsidRPr="002F0281">
              <w:rPr>
                <w:rFonts w:ascii="Segoe UI" w:eastAsia="MS Mincho" w:hAnsi="Segoe UI" w:cs="Segoe UI"/>
                <w:color w:val="000000"/>
              </w:rPr>
              <w:t xml:space="preserve"> </w:t>
            </w:r>
            <w:proofErr w:type="spellStart"/>
            <w:r w:rsidRPr="002F0281">
              <w:rPr>
                <w:rFonts w:ascii="Segoe UI" w:eastAsia="MS Mincho" w:hAnsi="Segoe UI" w:cs="Segoe UI"/>
                <w:color w:val="000000"/>
              </w:rPr>
              <w:t>grounds</w:t>
            </w:r>
            <w:proofErr w:type="spellEnd"/>
            <w:r w:rsidRPr="002F0281">
              <w:rPr>
                <w:rFonts w:ascii="Segoe UI" w:eastAsia="MS Mincho" w:hAnsi="Segoe UI" w:cs="Segoe UI"/>
                <w:color w:val="000000"/>
              </w:rPr>
              <w:t xml:space="preserve">, </w:t>
            </w:r>
            <w:proofErr w:type="spellStart"/>
            <w:r w:rsidRPr="002F0281">
              <w:rPr>
                <w:rFonts w:ascii="Segoe UI" w:eastAsia="MS Mincho" w:hAnsi="Segoe UI" w:cs="Segoe UI"/>
                <w:color w:val="000000"/>
              </w:rPr>
              <w:t>Section</w:t>
            </w:r>
            <w:proofErr w:type="spellEnd"/>
            <w:r w:rsidRPr="002F0281">
              <w:rPr>
                <w:rFonts w:ascii="Segoe UI" w:eastAsia="MS Mincho" w:hAnsi="Segoe UI" w:cs="Segoe UI"/>
                <w:color w:val="000000"/>
              </w:rPr>
              <w:t xml:space="preserve"> B: </w:t>
            </w:r>
            <w:proofErr w:type="spellStart"/>
            <w:r w:rsidRPr="002F0281">
              <w:rPr>
                <w:rFonts w:ascii="Segoe UI" w:eastAsia="MS Mincho" w:hAnsi="Segoe UI" w:cs="Segoe UI"/>
                <w:color w:val="000000"/>
              </w:rPr>
              <w:t>Grounds</w:t>
            </w:r>
            <w:proofErr w:type="spellEnd"/>
            <w:r w:rsidRPr="002F0281">
              <w:rPr>
                <w:rFonts w:ascii="Segoe UI" w:eastAsia="MS Mincho" w:hAnsi="Segoe UI" w:cs="Segoe UI"/>
                <w:color w:val="000000"/>
              </w:rPr>
              <w:t xml:space="preserve"> </w:t>
            </w:r>
            <w:proofErr w:type="spellStart"/>
            <w:r w:rsidRPr="002F0281">
              <w:rPr>
                <w:rFonts w:ascii="Segoe UI" w:eastAsia="MS Mincho" w:hAnsi="Segoe UI" w:cs="Segoe UI"/>
                <w:color w:val="000000"/>
              </w:rPr>
              <w:t>relating</w:t>
            </w:r>
            <w:proofErr w:type="spellEnd"/>
            <w:r w:rsidRPr="002F0281">
              <w:rPr>
                <w:rFonts w:ascii="Segoe UI" w:eastAsia="MS Mincho" w:hAnsi="Segoe UI" w:cs="Segoe UI"/>
                <w:color w:val="000000"/>
              </w:rPr>
              <w:t xml:space="preserve"> to </w:t>
            </w:r>
            <w:proofErr w:type="spellStart"/>
            <w:r w:rsidRPr="002F0281">
              <w:rPr>
                <w:rFonts w:ascii="Segoe UI" w:eastAsia="MS Mincho" w:hAnsi="Segoe UI" w:cs="Segoe UI"/>
                <w:color w:val="000000"/>
              </w:rPr>
              <w:t>the</w:t>
            </w:r>
            <w:proofErr w:type="spellEnd"/>
            <w:r w:rsidRPr="002F0281">
              <w:rPr>
                <w:rFonts w:ascii="Segoe UI" w:eastAsia="MS Mincho" w:hAnsi="Segoe UI" w:cs="Segoe UI"/>
                <w:color w:val="000000"/>
              </w:rPr>
              <w:t xml:space="preserve"> </w:t>
            </w:r>
            <w:proofErr w:type="spellStart"/>
            <w:r w:rsidRPr="002F0281">
              <w:rPr>
                <w:rFonts w:ascii="Segoe UI" w:eastAsia="MS Mincho" w:hAnsi="Segoe UI" w:cs="Segoe UI"/>
                <w:color w:val="000000"/>
              </w:rPr>
              <w:t>payment</w:t>
            </w:r>
            <w:proofErr w:type="spellEnd"/>
            <w:r w:rsidRPr="002F0281">
              <w:rPr>
                <w:rFonts w:ascii="Segoe UI" w:eastAsia="MS Mincho" w:hAnsi="Segoe UI" w:cs="Segoe UI"/>
                <w:color w:val="000000"/>
              </w:rPr>
              <w:t xml:space="preserve"> </w:t>
            </w:r>
            <w:proofErr w:type="spellStart"/>
            <w:r w:rsidRPr="002F0281">
              <w:rPr>
                <w:rFonts w:ascii="Segoe UI" w:eastAsia="MS Mincho" w:hAnsi="Segoe UI" w:cs="Segoe UI"/>
                <w:color w:val="000000"/>
              </w:rPr>
              <w:t>of</w:t>
            </w:r>
            <w:proofErr w:type="spellEnd"/>
            <w:r w:rsidRPr="002F0281">
              <w:rPr>
                <w:rFonts w:ascii="Segoe UI" w:eastAsia="MS Mincho" w:hAnsi="Segoe UI" w:cs="Segoe UI"/>
                <w:color w:val="000000"/>
              </w:rPr>
              <w:t xml:space="preserve"> </w:t>
            </w:r>
            <w:proofErr w:type="spellStart"/>
            <w:r w:rsidRPr="002F0281">
              <w:rPr>
                <w:rFonts w:ascii="Segoe UI" w:eastAsia="MS Mincho" w:hAnsi="Segoe UI" w:cs="Segoe UI"/>
                <w:color w:val="000000"/>
              </w:rPr>
              <w:t>taxes</w:t>
            </w:r>
            <w:proofErr w:type="spellEnd"/>
            <w:r w:rsidRPr="002F0281">
              <w:rPr>
                <w:rFonts w:ascii="Segoe UI" w:eastAsia="MS Mincho" w:hAnsi="Segoe UI" w:cs="Segoe UI"/>
                <w:color w:val="000000"/>
              </w:rPr>
              <w:t xml:space="preserve"> </w:t>
            </w:r>
            <w:proofErr w:type="spellStart"/>
            <w:r w:rsidRPr="002F0281">
              <w:rPr>
                <w:rFonts w:ascii="Segoe UI" w:eastAsia="MS Mincho" w:hAnsi="Segoe UI" w:cs="Segoe UI"/>
                <w:color w:val="000000"/>
              </w:rPr>
              <w:t>or</w:t>
            </w:r>
            <w:proofErr w:type="spellEnd"/>
            <w:r w:rsidRPr="002F0281">
              <w:rPr>
                <w:rFonts w:ascii="Segoe UI" w:eastAsia="MS Mincho" w:hAnsi="Segoe UI" w:cs="Segoe UI"/>
                <w:color w:val="000000"/>
              </w:rPr>
              <w:t xml:space="preserve"> social </w:t>
            </w:r>
            <w:proofErr w:type="spellStart"/>
            <w:r w:rsidRPr="002F0281">
              <w:rPr>
                <w:rFonts w:ascii="Segoe UI" w:eastAsia="MS Mincho" w:hAnsi="Segoe UI" w:cs="Segoe UI"/>
                <w:color w:val="000000"/>
              </w:rPr>
              <w:t>security</w:t>
            </w:r>
            <w:proofErr w:type="spellEnd"/>
            <w:r w:rsidRPr="002F0281">
              <w:rPr>
                <w:rFonts w:ascii="Segoe UI" w:eastAsia="MS Mincho" w:hAnsi="Segoe UI" w:cs="Segoe UI"/>
                <w:color w:val="000000"/>
              </w:rPr>
              <w:t xml:space="preserve"> </w:t>
            </w:r>
            <w:proofErr w:type="spellStart"/>
            <w:r w:rsidRPr="002F0281">
              <w:rPr>
                <w:rFonts w:ascii="Segoe UI" w:eastAsia="MS Mincho" w:hAnsi="Segoe UI" w:cs="Segoe UI"/>
                <w:color w:val="000000"/>
              </w:rPr>
              <w:t>contributions</w:t>
            </w:r>
            <w:proofErr w:type="spellEnd"/>
            <w:r w:rsidRPr="002F0281">
              <w:rPr>
                <w:rFonts w:ascii="Segoe UI" w:eastAsia="MS Mincho" w:hAnsi="Segoe UI" w:cs="Segoe UI"/>
                <w:color w:val="000000"/>
              </w:rPr>
              <w:t xml:space="preserve">«) </w:t>
            </w:r>
            <w:proofErr w:type="spellStart"/>
            <w:r w:rsidRPr="002F0281">
              <w:rPr>
                <w:rFonts w:ascii="Segoe UI" w:eastAsia="MS Mincho" w:hAnsi="Segoe UI" w:cs="Segoe UI"/>
                <w:color w:val="000000"/>
              </w:rPr>
              <w:t>for</w:t>
            </w:r>
            <w:proofErr w:type="spellEnd"/>
            <w:r w:rsidRPr="002F0281">
              <w:rPr>
                <w:rFonts w:ascii="Segoe UI" w:eastAsia="MS Mincho" w:hAnsi="Segoe UI" w:cs="Segoe UI"/>
                <w:color w:val="000000"/>
              </w:rPr>
              <w:t xml:space="preserve"> </w:t>
            </w:r>
            <w:proofErr w:type="spellStart"/>
            <w:r w:rsidRPr="002F0281">
              <w:rPr>
                <w:rFonts w:ascii="Segoe UI" w:eastAsia="MS Mincho" w:hAnsi="Segoe UI" w:cs="Segoe UI"/>
                <w:color w:val="000000"/>
              </w:rPr>
              <w:t>all</w:t>
            </w:r>
            <w:proofErr w:type="spellEnd"/>
            <w:r w:rsidRPr="002F0281">
              <w:rPr>
                <w:rFonts w:ascii="Segoe UI" w:eastAsia="MS Mincho" w:hAnsi="Segoe UI" w:cs="Segoe UI"/>
                <w:color w:val="000000"/>
              </w:rPr>
              <w:t xml:space="preserve"> </w:t>
            </w:r>
            <w:proofErr w:type="spellStart"/>
            <w:r w:rsidRPr="002F0281">
              <w:rPr>
                <w:rFonts w:ascii="Segoe UI" w:eastAsia="MS Mincho" w:hAnsi="Segoe UI" w:cs="Segoe UI"/>
                <w:color w:val="000000"/>
              </w:rPr>
              <w:t>economic</w:t>
            </w:r>
            <w:proofErr w:type="spellEnd"/>
            <w:r w:rsidRPr="002F0281">
              <w:rPr>
                <w:rFonts w:ascii="Segoe UI" w:eastAsia="MS Mincho" w:hAnsi="Segoe UI" w:cs="Segoe UI"/>
                <w:color w:val="000000"/>
              </w:rPr>
              <w:t xml:space="preserve"> </w:t>
            </w:r>
            <w:proofErr w:type="spellStart"/>
            <w:r w:rsidRPr="002F0281">
              <w:rPr>
                <w:rFonts w:ascii="Segoe UI" w:eastAsia="MS Mincho" w:hAnsi="Segoe UI" w:cs="Segoe UI"/>
                <w:color w:val="000000"/>
              </w:rPr>
              <w:t>operators</w:t>
            </w:r>
            <w:proofErr w:type="spellEnd"/>
            <w:r w:rsidRPr="002F0281">
              <w:rPr>
                <w:rFonts w:ascii="Segoe UI" w:eastAsia="MS Mincho" w:hAnsi="Segoe UI" w:cs="Segoe UI"/>
                <w:color w:val="000000"/>
              </w:rPr>
              <w:t xml:space="preserve"> </w:t>
            </w:r>
            <w:proofErr w:type="spellStart"/>
            <w:r w:rsidRPr="002F0281">
              <w:rPr>
                <w:rFonts w:ascii="Segoe UI" w:eastAsia="MS Mincho" w:hAnsi="Segoe UI" w:cs="Segoe UI"/>
                <w:color w:val="000000"/>
              </w:rPr>
              <w:t>involved</w:t>
            </w:r>
            <w:proofErr w:type="spellEnd"/>
            <w:r w:rsidRPr="002F0281">
              <w:rPr>
                <w:rFonts w:ascii="Segoe UI" w:eastAsia="MS Mincho" w:hAnsi="Segoe UI" w:cs="Segoe UI"/>
                <w:color w:val="000000"/>
              </w:rPr>
              <w:t xml:space="preserve"> in procedure</w:t>
            </w:r>
            <w:r w:rsidRPr="002F0281">
              <w:rPr>
                <w:rFonts w:ascii="Segoe UI" w:eastAsia="MS Mincho" w:hAnsi="Segoe UI" w:cs="Segoe UI"/>
              </w:rPr>
              <w:t>.</w:t>
            </w:r>
          </w:p>
        </w:tc>
      </w:tr>
      <w:tr w:rsidR="003C4CF5" w14:paraId="6A8F9B05" w14:textId="77777777" w:rsidTr="00ED11F1">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6C6B46FF" w14:textId="3A4D72E2" w:rsidR="003C4CF5" w:rsidRPr="003C4CF5" w:rsidRDefault="003C4CF5" w:rsidP="003C4CF5">
            <w:pPr>
              <w:autoSpaceDE w:val="0"/>
              <w:autoSpaceDN w:val="0"/>
              <w:adjustRightInd w:val="0"/>
              <w:jc w:val="both"/>
              <w:rPr>
                <w:rFonts w:ascii="Segoe UI" w:hAnsi="Segoe UI" w:cs="Segoe UI"/>
                <w:b/>
                <w:bCs/>
              </w:rPr>
            </w:pPr>
            <w:r w:rsidRPr="003C4CF5">
              <w:rPr>
                <w:rFonts w:ascii="Segoe UI" w:hAnsi="Segoe UI" w:cs="Segoe UI"/>
                <w:b/>
              </w:rPr>
              <w:t xml:space="preserve">P3: </w:t>
            </w:r>
            <w:proofErr w:type="spellStart"/>
            <w:r w:rsidRPr="003C4CF5">
              <w:rPr>
                <w:rFonts w:ascii="Segoe UI" w:hAnsi="Segoe UI" w:cs="Segoe UI"/>
                <w:b/>
                <w:bCs/>
              </w:rPr>
              <w:t>National</w:t>
            </w:r>
            <w:proofErr w:type="spellEnd"/>
            <w:r w:rsidRPr="003C4CF5">
              <w:rPr>
                <w:rFonts w:ascii="Segoe UI" w:hAnsi="Segoe UI" w:cs="Segoe UI"/>
                <w:b/>
                <w:bCs/>
              </w:rPr>
              <w:t xml:space="preserve"> </w:t>
            </w:r>
            <w:proofErr w:type="spellStart"/>
            <w:r w:rsidRPr="003C4CF5">
              <w:rPr>
                <w:rFonts w:ascii="Segoe UI" w:hAnsi="Segoe UI" w:cs="Segoe UI"/>
                <w:b/>
                <w:bCs/>
              </w:rPr>
              <w:t>provision</w:t>
            </w:r>
            <w:proofErr w:type="spellEnd"/>
            <w:r w:rsidRPr="003C4CF5">
              <w:rPr>
                <w:rFonts w:ascii="Segoe UI" w:hAnsi="Segoe UI" w:cs="Segoe UI"/>
                <w:b/>
                <w:bCs/>
              </w:rPr>
              <w:t xml:space="preserve"> – Register </w:t>
            </w:r>
            <w:proofErr w:type="spellStart"/>
            <w:r w:rsidRPr="003C4CF5">
              <w:rPr>
                <w:rFonts w:ascii="Segoe UI" w:hAnsi="Segoe UI" w:cs="Segoe UI"/>
                <w:b/>
                <w:bCs/>
              </w:rPr>
              <w:t>of</w:t>
            </w:r>
            <w:proofErr w:type="spellEnd"/>
            <w:r w:rsidRPr="003C4CF5">
              <w:rPr>
                <w:rFonts w:ascii="Segoe UI" w:hAnsi="Segoe UI" w:cs="Segoe UI"/>
                <w:b/>
                <w:bCs/>
              </w:rPr>
              <w:t xml:space="preserve"> </w:t>
            </w:r>
            <w:proofErr w:type="spellStart"/>
            <w:r w:rsidRPr="003C4CF5">
              <w:rPr>
                <w:rFonts w:ascii="Segoe UI" w:hAnsi="Segoe UI" w:cs="Segoe UI"/>
                <w:b/>
                <w:bCs/>
              </w:rPr>
              <w:t>economic</w:t>
            </w:r>
            <w:proofErr w:type="spellEnd"/>
            <w:r w:rsidRPr="003C4CF5">
              <w:rPr>
                <w:rFonts w:ascii="Segoe UI" w:hAnsi="Segoe UI" w:cs="Segoe UI"/>
                <w:b/>
                <w:bCs/>
              </w:rPr>
              <w:t xml:space="preserve"> </w:t>
            </w:r>
            <w:proofErr w:type="spellStart"/>
            <w:r w:rsidRPr="003C4CF5">
              <w:rPr>
                <w:rFonts w:ascii="Segoe UI" w:hAnsi="Segoe UI" w:cs="Segoe UI"/>
                <w:b/>
                <w:bCs/>
              </w:rPr>
              <w:t>operators</w:t>
            </w:r>
            <w:proofErr w:type="spellEnd"/>
            <w:r w:rsidRPr="003C4CF5">
              <w:rPr>
                <w:rFonts w:ascii="Segoe UI" w:hAnsi="Segoe UI" w:cs="Segoe UI"/>
                <w:b/>
                <w:bCs/>
              </w:rPr>
              <w:t xml:space="preserve"> </w:t>
            </w:r>
            <w:proofErr w:type="spellStart"/>
            <w:r w:rsidRPr="003C4CF5">
              <w:rPr>
                <w:rFonts w:ascii="Segoe UI" w:hAnsi="Segoe UI" w:cs="Segoe UI"/>
                <w:b/>
                <w:bCs/>
              </w:rPr>
              <w:t>with</w:t>
            </w:r>
            <w:proofErr w:type="spellEnd"/>
            <w:r w:rsidRPr="003C4CF5">
              <w:rPr>
                <w:rFonts w:ascii="Segoe UI" w:hAnsi="Segoe UI" w:cs="Segoe UI"/>
                <w:b/>
                <w:bCs/>
              </w:rPr>
              <w:t xml:space="preserve"> negative </w:t>
            </w:r>
            <w:proofErr w:type="spellStart"/>
            <w:r w:rsidRPr="003C4CF5">
              <w:rPr>
                <w:rFonts w:ascii="Segoe UI" w:hAnsi="Segoe UI" w:cs="Segoe UI"/>
                <w:b/>
                <w:bCs/>
              </w:rPr>
              <w:t>references</w:t>
            </w:r>
            <w:proofErr w:type="spellEnd"/>
            <w:r>
              <w:rPr>
                <w:rFonts w:ascii="Segoe UI" w:hAnsi="Segoe UI" w:cs="Segoe UI"/>
                <w:b/>
                <w:bCs/>
              </w:rPr>
              <w:t xml:space="preserve">                           </w:t>
            </w:r>
            <w:proofErr w:type="spellStart"/>
            <w:r w:rsidRPr="003C4CF5">
              <w:rPr>
                <w:rFonts w:ascii="Segoe UI" w:hAnsi="Segoe UI" w:cs="Segoe UI"/>
                <w:b/>
              </w:rPr>
              <w:t>Proof</w:t>
            </w:r>
            <w:proofErr w:type="spellEnd"/>
          </w:p>
        </w:tc>
      </w:tr>
      <w:tr w:rsidR="002245DC" w14:paraId="64EB613C" w14:textId="77777777" w:rsidTr="00427DFF">
        <w:tc>
          <w:tcPr>
            <w:tcW w:w="6516" w:type="dxa"/>
            <w:tcBorders>
              <w:top w:val="single" w:sz="4" w:space="0" w:color="auto"/>
              <w:left w:val="single" w:sz="4" w:space="0" w:color="auto"/>
              <w:bottom w:val="single" w:sz="4" w:space="0" w:color="auto"/>
              <w:right w:val="single" w:sz="4" w:space="0" w:color="auto"/>
            </w:tcBorders>
            <w:hideMark/>
          </w:tcPr>
          <w:p w14:paraId="756429B1" w14:textId="77777777" w:rsidR="008706DF" w:rsidRPr="008706DF" w:rsidRDefault="008706DF" w:rsidP="00ED11F1">
            <w:pPr>
              <w:jc w:val="both"/>
              <w:rPr>
                <w:rFonts w:ascii="Segoe UI" w:hAnsi="Segoe UI" w:cs="Segoe UI"/>
                <w:sz w:val="10"/>
                <w:szCs w:val="10"/>
              </w:rPr>
            </w:pPr>
          </w:p>
          <w:p w14:paraId="09017FCB" w14:textId="03DEADA3" w:rsidR="002245DC" w:rsidRDefault="002245DC" w:rsidP="00ED11F1">
            <w:pPr>
              <w:jc w:val="both"/>
              <w:rPr>
                <w:rFonts w:ascii="Segoe UI" w:hAnsi="Segoe UI" w:cs="Segoe UI"/>
              </w:rPr>
            </w:pP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Economic</w:t>
            </w:r>
            <w:proofErr w:type="spellEnd"/>
            <w:r w:rsidRPr="006411E3">
              <w:rPr>
                <w:rFonts w:ascii="Segoe UI" w:hAnsi="Segoe UI" w:cs="Segoe UI"/>
              </w:rPr>
              <w:t xml:space="preserve"> Operator </w:t>
            </w:r>
            <w:proofErr w:type="spellStart"/>
            <w:r w:rsidRPr="006411E3">
              <w:rPr>
                <w:rFonts w:ascii="Segoe UI" w:hAnsi="Segoe UI" w:cs="Segoe UI"/>
              </w:rPr>
              <w:t>must</w:t>
            </w:r>
            <w:proofErr w:type="spellEnd"/>
            <w:r w:rsidRPr="006411E3">
              <w:rPr>
                <w:rFonts w:ascii="Segoe UI" w:hAnsi="Segoe UI" w:cs="Segoe UI"/>
              </w:rPr>
              <w:t xml:space="preserve"> be </w:t>
            </w:r>
            <w:proofErr w:type="spellStart"/>
            <w:r w:rsidRPr="006411E3">
              <w:rPr>
                <w:rFonts w:ascii="Segoe UI" w:hAnsi="Segoe UI" w:cs="Segoe UI"/>
              </w:rPr>
              <w:t>excluded</w:t>
            </w:r>
            <w:proofErr w:type="spellEnd"/>
            <w:r w:rsidRPr="006411E3">
              <w:rPr>
                <w:rFonts w:ascii="Segoe UI" w:hAnsi="Segoe UI" w:cs="Segoe UI"/>
              </w:rPr>
              <w:t xml:space="preserve"> </w:t>
            </w:r>
            <w:proofErr w:type="spellStart"/>
            <w:r w:rsidRPr="006411E3">
              <w:rPr>
                <w:rFonts w:ascii="Segoe UI" w:hAnsi="Segoe UI" w:cs="Segoe UI"/>
              </w:rPr>
              <w:t>by</w:t>
            </w:r>
            <w:proofErr w:type="spellEnd"/>
            <w:r w:rsidRPr="006411E3">
              <w:rPr>
                <w:rFonts w:ascii="Segoe UI" w:hAnsi="Segoe UI" w:cs="Segoe UI"/>
              </w:rPr>
              <w:t xml:space="preserve">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Contracting</w:t>
            </w:r>
            <w:proofErr w:type="spellEnd"/>
            <w:r w:rsidRPr="006411E3">
              <w:rPr>
                <w:rFonts w:ascii="Segoe UI" w:hAnsi="Segoe UI" w:cs="Segoe UI"/>
              </w:rPr>
              <w:t xml:space="preserve"> </w:t>
            </w:r>
            <w:proofErr w:type="spellStart"/>
            <w:r w:rsidRPr="006411E3">
              <w:rPr>
                <w:rFonts w:ascii="Segoe UI" w:hAnsi="Segoe UI" w:cs="Segoe UI"/>
              </w:rPr>
              <w:t>Authority</w:t>
            </w:r>
            <w:proofErr w:type="spellEnd"/>
            <w:r w:rsidRPr="006411E3">
              <w:rPr>
                <w:rFonts w:ascii="Segoe UI" w:hAnsi="Segoe UI" w:cs="Segoe UI"/>
              </w:rPr>
              <w:t xml:space="preserve"> from </w:t>
            </w:r>
            <w:proofErr w:type="spellStart"/>
            <w:r w:rsidRPr="006411E3">
              <w:rPr>
                <w:rFonts w:ascii="Segoe UI" w:hAnsi="Segoe UI" w:cs="Segoe UI"/>
              </w:rPr>
              <w:t>participation</w:t>
            </w:r>
            <w:proofErr w:type="spellEnd"/>
            <w:r w:rsidRPr="006411E3">
              <w:rPr>
                <w:rFonts w:ascii="Segoe UI" w:hAnsi="Segoe UI" w:cs="Segoe UI"/>
              </w:rPr>
              <w:t xml:space="preserve"> in a </w:t>
            </w:r>
            <w:proofErr w:type="spellStart"/>
            <w:r w:rsidRPr="006411E3">
              <w:rPr>
                <w:rFonts w:ascii="Segoe UI" w:hAnsi="Segoe UI" w:cs="Segoe UI"/>
              </w:rPr>
              <w:t>public</w:t>
            </w:r>
            <w:proofErr w:type="spellEnd"/>
            <w:r w:rsidRPr="006411E3">
              <w:rPr>
                <w:rFonts w:ascii="Segoe UI" w:hAnsi="Segoe UI" w:cs="Segoe UI"/>
              </w:rPr>
              <w:t xml:space="preserve"> </w:t>
            </w:r>
            <w:proofErr w:type="spellStart"/>
            <w:r w:rsidRPr="006411E3">
              <w:rPr>
                <w:rFonts w:ascii="Segoe UI" w:hAnsi="Segoe UI" w:cs="Segoe UI"/>
              </w:rPr>
              <w:t>procurement</w:t>
            </w:r>
            <w:proofErr w:type="spellEnd"/>
            <w:r w:rsidRPr="006411E3">
              <w:rPr>
                <w:rFonts w:ascii="Segoe UI" w:hAnsi="Segoe UI" w:cs="Segoe UI"/>
              </w:rPr>
              <w:t xml:space="preserve"> procedure in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case</w:t>
            </w:r>
            <w:proofErr w:type="spellEnd"/>
            <w:r w:rsidRPr="006411E3">
              <w:rPr>
                <w:rFonts w:ascii="Segoe UI" w:hAnsi="Segoe UI" w:cs="Segoe UI"/>
              </w:rPr>
              <w:t xml:space="preserve"> it is on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deadline</w:t>
            </w:r>
            <w:proofErr w:type="spellEnd"/>
            <w:r w:rsidRPr="006411E3">
              <w:rPr>
                <w:rFonts w:ascii="Segoe UI" w:hAnsi="Segoe UI" w:cs="Segoe UI"/>
              </w:rPr>
              <w:t xml:space="preserve"> </w:t>
            </w:r>
            <w:proofErr w:type="spellStart"/>
            <w:r w:rsidRPr="006411E3">
              <w:rPr>
                <w:rFonts w:ascii="Segoe UI" w:hAnsi="Segoe UI" w:cs="Segoe UI"/>
              </w:rPr>
              <w:t>for</w:t>
            </w:r>
            <w:proofErr w:type="spellEnd"/>
            <w:r w:rsidRPr="006411E3">
              <w:rPr>
                <w:rFonts w:ascii="Segoe UI" w:hAnsi="Segoe UI" w:cs="Segoe UI"/>
              </w:rPr>
              <w:t xml:space="preserve">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submission</w:t>
            </w:r>
            <w:proofErr w:type="spellEnd"/>
            <w:r w:rsidRPr="006411E3">
              <w:rPr>
                <w:rFonts w:ascii="Segoe UI" w:hAnsi="Segoe UI" w:cs="Segoe UI"/>
              </w:rPr>
              <w:t xml:space="preserve"> </w:t>
            </w:r>
            <w:proofErr w:type="spellStart"/>
            <w:r w:rsidRPr="006411E3">
              <w:rPr>
                <w:rFonts w:ascii="Segoe UI" w:hAnsi="Segoe UI" w:cs="Segoe UI"/>
              </w:rPr>
              <w:t>of</w:t>
            </w:r>
            <w:proofErr w:type="spellEnd"/>
            <w:r w:rsidRPr="006411E3">
              <w:rPr>
                <w:rFonts w:ascii="Segoe UI" w:hAnsi="Segoe UI" w:cs="Segoe UI"/>
              </w:rPr>
              <w:t xml:space="preserve"> </w:t>
            </w:r>
            <w:proofErr w:type="spellStart"/>
            <w:r w:rsidRPr="006411E3">
              <w:rPr>
                <w:rFonts w:ascii="Segoe UI" w:hAnsi="Segoe UI" w:cs="Segoe UI"/>
              </w:rPr>
              <w:t>bids</w:t>
            </w:r>
            <w:proofErr w:type="spellEnd"/>
            <w:r w:rsidRPr="006411E3">
              <w:rPr>
                <w:rFonts w:ascii="Segoe UI" w:hAnsi="Segoe UI" w:cs="Segoe UI"/>
              </w:rPr>
              <w:t xml:space="preserve"> </w:t>
            </w:r>
            <w:proofErr w:type="spellStart"/>
            <w:r w:rsidRPr="006411E3">
              <w:rPr>
                <w:rFonts w:ascii="Segoe UI" w:hAnsi="Segoe UI" w:cs="Segoe UI"/>
              </w:rPr>
              <w:t>excluded</w:t>
            </w:r>
            <w:proofErr w:type="spellEnd"/>
            <w:r w:rsidRPr="006411E3">
              <w:rPr>
                <w:rFonts w:ascii="Segoe UI" w:hAnsi="Segoe UI" w:cs="Segoe UI"/>
              </w:rPr>
              <w:t xml:space="preserve"> from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public</w:t>
            </w:r>
            <w:proofErr w:type="spellEnd"/>
            <w:r w:rsidRPr="006411E3">
              <w:rPr>
                <w:rFonts w:ascii="Segoe UI" w:hAnsi="Segoe UI" w:cs="Segoe UI"/>
              </w:rPr>
              <w:t xml:space="preserve"> </w:t>
            </w:r>
            <w:proofErr w:type="spellStart"/>
            <w:r w:rsidRPr="006411E3">
              <w:rPr>
                <w:rFonts w:ascii="Segoe UI" w:hAnsi="Segoe UI" w:cs="Segoe UI"/>
              </w:rPr>
              <w:t>award</w:t>
            </w:r>
            <w:proofErr w:type="spellEnd"/>
            <w:r w:rsidRPr="006411E3">
              <w:rPr>
                <w:rFonts w:ascii="Segoe UI" w:hAnsi="Segoe UI" w:cs="Segoe UI"/>
              </w:rPr>
              <w:t xml:space="preserve"> </w:t>
            </w:r>
            <w:proofErr w:type="spellStart"/>
            <w:r w:rsidRPr="006411E3">
              <w:rPr>
                <w:rFonts w:ascii="Segoe UI" w:hAnsi="Segoe UI" w:cs="Segoe UI"/>
              </w:rPr>
              <w:t>procedures</w:t>
            </w:r>
            <w:proofErr w:type="spellEnd"/>
            <w:r w:rsidRPr="006411E3">
              <w:rPr>
                <w:rFonts w:ascii="Segoe UI" w:hAnsi="Segoe UI" w:cs="Segoe UI"/>
              </w:rPr>
              <w:t xml:space="preserve"> </w:t>
            </w:r>
            <w:proofErr w:type="spellStart"/>
            <w:r w:rsidRPr="006411E3">
              <w:rPr>
                <w:rFonts w:ascii="Segoe UI" w:hAnsi="Segoe UI" w:cs="Segoe UI"/>
              </w:rPr>
              <w:t>due</w:t>
            </w:r>
            <w:proofErr w:type="spellEnd"/>
            <w:r w:rsidRPr="006411E3">
              <w:rPr>
                <w:rFonts w:ascii="Segoe UI" w:hAnsi="Segoe UI" w:cs="Segoe UI"/>
              </w:rPr>
              <w:t xml:space="preserve"> to </w:t>
            </w:r>
            <w:proofErr w:type="spellStart"/>
            <w:r w:rsidRPr="006411E3">
              <w:rPr>
                <w:rFonts w:ascii="Segoe UI" w:hAnsi="Segoe UI" w:cs="Segoe UI"/>
              </w:rPr>
              <w:t>being</w:t>
            </w:r>
            <w:proofErr w:type="spellEnd"/>
            <w:r w:rsidRPr="006411E3">
              <w:rPr>
                <w:rFonts w:ascii="Segoe UI" w:hAnsi="Segoe UI" w:cs="Segoe UI"/>
              </w:rPr>
              <w:t xml:space="preserve"> </w:t>
            </w:r>
            <w:proofErr w:type="spellStart"/>
            <w:r w:rsidRPr="006411E3">
              <w:rPr>
                <w:rFonts w:ascii="Segoe UI" w:hAnsi="Segoe UI" w:cs="Segoe UI"/>
              </w:rPr>
              <w:t>included</w:t>
            </w:r>
            <w:proofErr w:type="spellEnd"/>
            <w:r w:rsidRPr="006411E3">
              <w:rPr>
                <w:rFonts w:ascii="Segoe UI" w:hAnsi="Segoe UI" w:cs="Segoe UI"/>
              </w:rPr>
              <w:t xml:space="preserve"> in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record</w:t>
            </w:r>
            <w:proofErr w:type="spellEnd"/>
            <w:r w:rsidRPr="006411E3">
              <w:rPr>
                <w:rFonts w:ascii="Segoe UI" w:hAnsi="Segoe UI" w:cs="Segoe UI"/>
              </w:rPr>
              <w:t xml:space="preserve"> </w:t>
            </w:r>
            <w:proofErr w:type="spellStart"/>
            <w:r w:rsidRPr="006411E3">
              <w:rPr>
                <w:rFonts w:ascii="Segoe UI" w:hAnsi="Segoe UI" w:cs="Segoe UI"/>
              </w:rPr>
              <w:t>of</w:t>
            </w:r>
            <w:proofErr w:type="spellEnd"/>
            <w:r w:rsidRPr="006411E3">
              <w:rPr>
                <w:rFonts w:ascii="Segoe UI" w:hAnsi="Segoe UI" w:cs="Segoe UI"/>
              </w:rPr>
              <w:t xml:space="preserve"> </w:t>
            </w:r>
            <w:proofErr w:type="spellStart"/>
            <w:r w:rsidRPr="006411E3">
              <w:rPr>
                <w:rFonts w:ascii="Segoe UI" w:hAnsi="Segoe UI" w:cs="Segoe UI"/>
              </w:rPr>
              <w:t>entities</w:t>
            </w:r>
            <w:proofErr w:type="spellEnd"/>
            <w:r w:rsidRPr="006411E3">
              <w:rPr>
                <w:rFonts w:ascii="Segoe UI" w:hAnsi="Segoe UI" w:cs="Segoe UI"/>
              </w:rPr>
              <w:t xml:space="preserve"> </w:t>
            </w:r>
            <w:proofErr w:type="spellStart"/>
            <w:r w:rsidRPr="006411E3">
              <w:rPr>
                <w:rFonts w:ascii="Segoe UI" w:hAnsi="Segoe UI" w:cs="Segoe UI"/>
              </w:rPr>
              <w:t>with</w:t>
            </w:r>
            <w:proofErr w:type="spellEnd"/>
            <w:r w:rsidRPr="006411E3">
              <w:rPr>
                <w:rFonts w:ascii="Segoe UI" w:hAnsi="Segoe UI" w:cs="Segoe UI"/>
              </w:rPr>
              <w:t xml:space="preserve"> negative </w:t>
            </w:r>
            <w:proofErr w:type="spellStart"/>
            <w:r w:rsidRPr="006411E3">
              <w:rPr>
                <w:rFonts w:ascii="Segoe UI" w:hAnsi="Segoe UI" w:cs="Segoe UI"/>
              </w:rPr>
              <w:t>references</w:t>
            </w:r>
            <w:proofErr w:type="spellEnd"/>
            <w:r w:rsidRPr="006411E3">
              <w:rPr>
                <w:rFonts w:ascii="Segoe UI" w:hAnsi="Segoe UI" w:cs="Segoe UI"/>
              </w:rPr>
              <w:t xml:space="preserve">, as </w:t>
            </w:r>
            <w:proofErr w:type="spellStart"/>
            <w:r w:rsidRPr="006411E3">
              <w:rPr>
                <w:rFonts w:ascii="Segoe UI" w:hAnsi="Segoe UI" w:cs="Segoe UI"/>
              </w:rPr>
              <w:t>defined</w:t>
            </w:r>
            <w:proofErr w:type="spellEnd"/>
            <w:r w:rsidRPr="006411E3">
              <w:rPr>
                <w:rFonts w:ascii="Segoe UI" w:hAnsi="Segoe UI" w:cs="Segoe UI"/>
              </w:rPr>
              <w:t xml:space="preserve"> in </w:t>
            </w:r>
            <w:proofErr w:type="spellStart"/>
            <w:r w:rsidRPr="006411E3">
              <w:rPr>
                <w:rFonts w:ascii="Segoe UI" w:hAnsi="Segoe UI" w:cs="Segoe UI"/>
              </w:rPr>
              <w:t>point</w:t>
            </w:r>
            <w:proofErr w:type="spellEnd"/>
            <w:r w:rsidRPr="006411E3">
              <w:rPr>
                <w:rFonts w:ascii="Segoe UI" w:hAnsi="Segoe UI" w:cs="Segoe UI"/>
              </w:rPr>
              <w:t xml:space="preserve"> a) </w:t>
            </w:r>
            <w:proofErr w:type="spellStart"/>
            <w:r w:rsidRPr="006411E3">
              <w:rPr>
                <w:rFonts w:ascii="Segoe UI" w:hAnsi="Segoe UI" w:cs="Segoe UI"/>
              </w:rPr>
              <w:t>of</w:t>
            </w:r>
            <w:proofErr w:type="spellEnd"/>
            <w:r w:rsidRPr="006411E3">
              <w:rPr>
                <w:rFonts w:ascii="Segoe UI" w:hAnsi="Segoe UI" w:cs="Segoe UI"/>
              </w:rPr>
              <w:t xml:space="preserve"> </w:t>
            </w:r>
            <w:proofErr w:type="spellStart"/>
            <w:r w:rsidRPr="006411E3">
              <w:rPr>
                <w:rFonts w:ascii="Segoe UI" w:hAnsi="Segoe UI" w:cs="Segoe UI"/>
              </w:rPr>
              <w:t>the</w:t>
            </w:r>
            <w:proofErr w:type="spellEnd"/>
            <w:r w:rsidRPr="006411E3">
              <w:rPr>
                <w:rFonts w:ascii="Segoe UI" w:hAnsi="Segoe UI" w:cs="Segoe UI"/>
              </w:rPr>
              <w:t xml:space="preserve"> </w:t>
            </w:r>
            <w:proofErr w:type="spellStart"/>
            <w:r w:rsidRPr="006411E3">
              <w:rPr>
                <w:rFonts w:ascii="Segoe UI" w:hAnsi="Segoe UI" w:cs="Segoe UI"/>
              </w:rPr>
              <w:t>fourth</w:t>
            </w:r>
            <w:proofErr w:type="spellEnd"/>
            <w:r w:rsidRPr="006411E3">
              <w:rPr>
                <w:rFonts w:ascii="Segoe UI" w:hAnsi="Segoe UI" w:cs="Segoe UI"/>
              </w:rPr>
              <w:t xml:space="preserve"> </w:t>
            </w:r>
            <w:proofErr w:type="spellStart"/>
            <w:r w:rsidRPr="006411E3">
              <w:rPr>
                <w:rFonts w:ascii="Segoe UI" w:hAnsi="Segoe UI" w:cs="Segoe UI"/>
              </w:rPr>
              <w:t>paragraph</w:t>
            </w:r>
            <w:proofErr w:type="spellEnd"/>
            <w:r w:rsidRPr="006411E3">
              <w:rPr>
                <w:rFonts w:ascii="Segoe UI" w:hAnsi="Segoe UI" w:cs="Segoe UI"/>
              </w:rPr>
              <w:t xml:space="preserve"> </w:t>
            </w:r>
            <w:proofErr w:type="spellStart"/>
            <w:r w:rsidRPr="006411E3">
              <w:rPr>
                <w:rFonts w:ascii="Segoe UI" w:hAnsi="Segoe UI" w:cs="Segoe UI"/>
              </w:rPr>
              <w:t>of</w:t>
            </w:r>
            <w:proofErr w:type="spellEnd"/>
            <w:r w:rsidRPr="006411E3">
              <w:rPr>
                <w:rFonts w:ascii="Segoe UI" w:hAnsi="Segoe UI" w:cs="Segoe UI"/>
              </w:rPr>
              <w:t xml:space="preserve"> </w:t>
            </w:r>
            <w:proofErr w:type="spellStart"/>
            <w:r w:rsidRPr="006411E3">
              <w:rPr>
                <w:rFonts w:ascii="Segoe UI" w:hAnsi="Segoe UI" w:cs="Segoe UI"/>
              </w:rPr>
              <w:t>Article</w:t>
            </w:r>
            <w:proofErr w:type="spellEnd"/>
            <w:r w:rsidRPr="006411E3">
              <w:rPr>
                <w:rFonts w:ascii="Segoe UI" w:hAnsi="Segoe UI" w:cs="Segoe UI"/>
              </w:rPr>
              <w:t xml:space="preserve"> 75 </w:t>
            </w:r>
            <w:proofErr w:type="spellStart"/>
            <w:r w:rsidRPr="006411E3">
              <w:rPr>
                <w:rFonts w:ascii="Segoe UI" w:hAnsi="Segoe UI" w:cs="Segoe UI"/>
              </w:rPr>
              <w:t>of</w:t>
            </w:r>
            <w:proofErr w:type="spellEnd"/>
            <w:r w:rsidRPr="006411E3">
              <w:rPr>
                <w:rFonts w:ascii="Segoe UI" w:hAnsi="Segoe UI" w:cs="Segoe UI"/>
              </w:rPr>
              <w:t xml:space="preserve"> </w:t>
            </w:r>
            <w:proofErr w:type="spellStart"/>
            <w:r w:rsidRPr="006411E3">
              <w:rPr>
                <w:rFonts w:ascii="Segoe UI" w:hAnsi="Segoe UI" w:cs="Segoe UI"/>
              </w:rPr>
              <w:t>the</w:t>
            </w:r>
            <w:proofErr w:type="spellEnd"/>
            <w:r w:rsidRPr="006411E3">
              <w:rPr>
                <w:rFonts w:ascii="Segoe UI" w:hAnsi="Segoe UI" w:cs="Segoe UI"/>
              </w:rPr>
              <w:t xml:space="preserve"> PPA-3</w:t>
            </w:r>
          </w:p>
          <w:p w14:paraId="10B7FD71" w14:textId="77777777" w:rsidR="000516D1" w:rsidRPr="000516D1" w:rsidRDefault="000516D1" w:rsidP="00ED11F1">
            <w:pPr>
              <w:jc w:val="both"/>
              <w:rPr>
                <w:rFonts w:ascii="Segoe UI" w:hAnsi="Segoe UI" w:cs="Segoe UI"/>
                <w:sz w:val="10"/>
                <w:szCs w:val="10"/>
              </w:rPr>
            </w:pPr>
          </w:p>
          <w:p w14:paraId="223B0EB9" w14:textId="1EA05C4C" w:rsidR="008706DF" w:rsidRPr="008706DF" w:rsidRDefault="008706DF" w:rsidP="00ED11F1">
            <w:pPr>
              <w:jc w:val="both"/>
              <w:rPr>
                <w:rFonts w:ascii="Segoe UI" w:hAnsi="Segoe UI" w:cs="Segoe UI"/>
                <w:sz w:val="10"/>
                <w:szCs w:val="10"/>
              </w:rPr>
            </w:pPr>
          </w:p>
        </w:tc>
        <w:tc>
          <w:tcPr>
            <w:tcW w:w="3685" w:type="dxa"/>
            <w:tcBorders>
              <w:top w:val="single" w:sz="4" w:space="0" w:color="auto"/>
              <w:left w:val="single" w:sz="4" w:space="0" w:color="auto"/>
              <w:bottom w:val="single" w:sz="4" w:space="0" w:color="auto"/>
              <w:right w:val="single" w:sz="4" w:space="0" w:color="auto"/>
            </w:tcBorders>
          </w:tcPr>
          <w:p w14:paraId="0D66F87E" w14:textId="77777777" w:rsidR="008706DF" w:rsidRPr="008706DF" w:rsidRDefault="008706DF" w:rsidP="00ED11F1">
            <w:pPr>
              <w:jc w:val="both"/>
              <w:rPr>
                <w:rFonts w:ascii="Segoe UI" w:hAnsi="Segoe UI" w:cs="Segoe UI"/>
                <w:sz w:val="10"/>
                <w:szCs w:val="10"/>
              </w:rPr>
            </w:pPr>
          </w:p>
          <w:p w14:paraId="5489046D" w14:textId="77777777" w:rsidR="002F0281" w:rsidRPr="002F0281" w:rsidRDefault="002F0281" w:rsidP="002F0281">
            <w:pPr>
              <w:jc w:val="both"/>
              <w:rPr>
                <w:rFonts w:ascii="Segoe UI" w:eastAsia="MS Mincho" w:hAnsi="Segoe UI" w:cs="Segoe UI"/>
                <w:lang w:val="en-GB"/>
              </w:rPr>
            </w:pPr>
            <w:r w:rsidRPr="002F0281">
              <w:rPr>
                <w:rFonts w:ascii="Segoe UI" w:eastAsia="MS Mincho" w:hAnsi="Segoe UI" w:cs="Segoe UI"/>
                <w:b/>
                <w:lang w:val="en-GB"/>
              </w:rPr>
              <w:t xml:space="preserve">The proof: </w:t>
            </w:r>
            <w:r w:rsidRPr="002F0281">
              <w:rPr>
                <w:rFonts w:ascii="Segoe UI" w:eastAsia="MS Mincho" w:hAnsi="Segoe UI" w:cs="Segoe UI"/>
                <w:lang w:val="en-GB"/>
              </w:rPr>
              <w:t xml:space="preserve">Completed </w:t>
            </w:r>
            <w:r w:rsidRPr="002F0281">
              <w:rPr>
                <w:rFonts w:ascii="Segoe UI" w:hAnsi="Segoe UI" w:cs="Segoe UI"/>
                <w:b/>
                <w:iCs/>
                <w:color w:val="000000"/>
              </w:rPr>
              <w:t>ESPD form</w:t>
            </w:r>
            <w:r w:rsidRPr="002F0281">
              <w:rPr>
                <w:rFonts w:ascii="Segoe UI" w:hAnsi="Segoe UI" w:cs="Segoe UI"/>
                <w:iCs/>
                <w:color w:val="000000"/>
              </w:rPr>
              <w:t xml:space="preserve">. </w:t>
            </w:r>
            <w:r w:rsidRPr="002F0281">
              <w:rPr>
                <w:rFonts w:ascii="Segoe UI" w:eastAsia="MS Mincho" w:hAnsi="Segoe UI" w:cs="Segoe UI"/>
                <w:color w:val="000000"/>
                <w:lang w:val="en-GB"/>
              </w:rPr>
              <w:t>(»Part III: Exclusion grounds, Section D: Purely national exclusion grounds«) for all economic operators involved in procedure</w:t>
            </w:r>
            <w:r w:rsidRPr="002F0281">
              <w:rPr>
                <w:rFonts w:ascii="Segoe UI" w:eastAsia="MS Mincho" w:hAnsi="Segoe UI" w:cs="Segoe UI"/>
                <w:lang w:val="en-GB"/>
              </w:rPr>
              <w:t>.</w:t>
            </w:r>
          </w:p>
          <w:p w14:paraId="4EB08501" w14:textId="2822A7B8" w:rsidR="002245DC" w:rsidRPr="00D926FD" w:rsidRDefault="002245DC" w:rsidP="00ED11F1">
            <w:pPr>
              <w:jc w:val="both"/>
              <w:rPr>
                <w:rFonts w:ascii="Segoe UI" w:hAnsi="Segoe UI" w:cs="Segoe UI"/>
              </w:rPr>
            </w:pPr>
          </w:p>
        </w:tc>
      </w:tr>
      <w:tr w:rsidR="002245DC" w14:paraId="45DD7D02" w14:textId="77777777" w:rsidTr="00427DFF">
        <w:tc>
          <w:tcPr>
            <w:tcW w:w="6516"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4FE2DE3" w14:textId="48587BBB" w:rsidR="002245DC" w:rsidRPr="003C4CF5" w:rsidRDefault="002245DC" w:rsidP="00ED11F1">
            <w:pPr>
              <w:rPr>
                <w:rFonts w:ascii="Segoe UI" w:hAnsi="Segoe UI" w:cs="Segoe UI"/>
                <w:b/>
              </w:rPr>
            </w:pPr>
            <w:r w:rsidRPr="003C4CF5">
              <w:rPr>
                <w:rFonts w:ascii="Segoe UI" w:hAnsi="Segoe UI" w:cs="Segoe UI"/>
                <w:b/>
              </w:rPr>
              <w:t xml:space="preserve">P4: </w:t>
            </w:r>
            <w:proofErr w:type="spellStart"/>
            <w:r w:rsidR="00D01899" w:rsidRPr="003C4CF5">
              <w:rPr>
                <w:rFonts w:ascii="Segoe UI" w:hAnsi="Segoe UI" w:cs="Segoe UI"/>
                <w:b/>
              </w:rPr>
              <w:t>National</w:t>
            </w:r>
            <w:proofErr w:type="spellEnd"/>
            <w:r w:rsidR="00D01899" w:rsidRPr="003C4CF5">
              <w:rPr>
                <w:rFonts w:ascii="Segoe UI" w:hAnsi="Segoe UI" w:cs="Segoe UI"/>
                <w:b/>
              </w:rPr>
              <w:t xml:space="preserve"> </w:t>
            </w:r>
            <w:proofErr w:type="spellStart"/>
            <w:r w:rsidR="00D01899" w:rsidRPr="003C4CF5">
              <w:rPr>
                <w:rFonts w:ascii="Segoe UI" w:hAnsi="Segoe UI" w:cs="Segoe UI"/>
                <w:b/>
              </w:rPr>
              <w:t>provision</w:t>
            </w:r>
            <w:proofErr w:type="spellEnd"/>
            <w:r w:rsidR="00D01899" w:rsidRPr="003C4CF5">
              <w:rPr>
                <w:rFonts w:ascii="Segoe UI" w:hAnsi="Segoe UI" w:cs="Segoe UI"/>
                <w:b/>
              </w:rPr>
              <w:t xml:space="preserve"> – </w:t>
            </w:r>
            <w:proofErr w:type="spellStart"/>
            <w:r w:rsidR="00D01899" w:rsidRPr="003C4CF5">
              <w:rPr>
                <w:rFonts w:ascii="Segoe UI" w:hAnsi="Segoe UI" w:cs="Segoe UI"/>
                <w:b/>
              </w:rPr>
              <w:t>offence</w:t>
            </w:r>
            <w:proofErr w:type="spellEnd"/>
            <w:r w:rsidR="00D01899" w:rsidRPr="003C4CF5">
              <w:rPr>
                <w:rFonts w:ascii="Segoe UI" w:hAnsi="Segoe UI" w:cs="Segoe UI"/>
                <w:b/>
              </w:rPr>
              <w:t xml:space="preserve"> </w:t>
            </w:r>
            <w:proofErr w:type="spellStart"/>
            <w:r w:rsidR="00D01899" w:rsidRPr="003C4CF5">
              <w:rPr>
                <w:rFonts w:ascii="Segoe UI" w:hAnsi="Segoe UI" w:cs="Segoe UI"/>
                <w:b/>
              </w:rPr>
              <w:t>related</w:t>
            </w:r>
            <w:proofErr w:type="spellEnd"/>
            <w:r w:rsidR="00D01899" w:rsidRPr="003C4CF5">
              <w:rPr>
                <w:rFonts w:ascii="Segoe UI" w:hAnsi="Segoe UI" w:cs="Segoe UI"/>
                <w:b/>
              </w:rPr>
              <w:t xml:space="preserve"> to </w:t>
            </w:r>
            <w:proofErr w:type="spellStart"/>
            <w:r w:rsidR="00D01899" w:rsidRPr="003C4CF5">
              <w:rPr>
                <w:rFonts w:ascii="Segoe UI" w:hAnsi="Segoe UI" w:cs="Segoe UI"/>
                <w:b/>
              </w:rPr>
              <w:t>payment</w:t>
            </w:r>
            <w:proofErr w:type="spellEnd"/>
            <w:r w:rsidR="00D01899" w:rsidRPr="003C4CF5">
              <w:rPr>
                <w:rFonts w:ascii="Segoe UI" w:hAnsi="Segoe UI" w:cs="Segoe UI"/>
                <w:b/>
              </w:rPr>
              <w:t xml:space="preserve"> </w:t>
            </w:r>
            <w:proofErr w:type="spellStart"/>
            <w:r w:rsidR="00D01899" w:rsidRPr="003C4CF5">
              <w:rPr>
                <w:rFonts w:ascii="Segoe UI" w:hAnsi="Segoe UI" w:cs="Segoe UI"/>
                <w:b/>
              </w:rPr>
              <w:t>for</w:t>
            </w:r>
            <w:proofErr w:type="spellEnd"/>
            <w:r w:rsidR="00D01899" w:rsidRPr="003C4CF5">
              <w:rPr>
                <w:rFonts w:ascii="Segoe UI" w:hAnsi="Segoe UI" w:cs="Segoe UI"/>
                <w:b/>
              </w:rPr>
              <w:t xml:space="preserve"> </w:t>
            </w:r>
            <w:proofErr w:type="spellStart"/>
            <w:r w:rsidR="00D01899" w:rsidRPr="003C4CF5">
              <w:rPr>
                <w:rFonts w:ascii="Segoe UI" w:hAnsi="Segoe UI" w:cs="Segoe UI"/>
                <w:b/>
              </w:rPr>
              <w:t>work</w:t>
            </w:r>
            <w:proofErr w:type="spellEnd"/>
          </w:p>
        </w:tc>
        <w:tc>
          <w:tcPr>
            <w:tcW w:w="3685" w:type="dxa"/>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1633374F" w14:textId="5FCC23E0" w:rsidR="002245DC" w:rsidRPr="003C4CF5" w:rsidRDefault="00D926FD" w:rsidP="00ED11F1">
            <w:pPr>
              <w:rPr>
                <w:rFonts w:ascii="Segoe UI" w:hAnsi="Segoe UI" w:cs="Segoe UI"/>
                <w:b/>
              </w:rPr>
            </w:pPr>
            <w:proofErr w:type="spellStart"/>
            <w:r w:rsidRPr="003C4CF5">
              <w:rPr>
                <w:rFonts w:ascii="Segoe UI" w:hAnsi="Segoe UI" w:cs="Segoe UI"/>
                <w:b/>
              </w:rPr>
              <w:t>Proof</w:t>
            </w:r>
            <w:proofErr w:type="spellEnd"/>
          </w:p>
        </w:tc>
      </w:tr>
      <w:tr w:rsidR="002245DC" w14:paraId="3C24D761" w14:textId="77777777" w:rsidTr="00427DFF">
        <w:tc>
          <w:tcPr>
            <w:tcW w:w="6516" w:type="dxa"/>
            <w:tcBorders>
              <w:top w:val="single" w:sz="4" w:space="0" w:color="auto"/>
              <w:left w:val="single" w:sz="4" w:space="0" w:color="auto"/>
              <w:bottom w:val="single" w:sz="4" w:space="0" w:color="auto"/>
              <w:right w:val="single" w:sz="4" w:space="0" w:color="auto"/>
            </w:tcBorders>
          </w:tcPr>
          <w:p w14:paraId="136EF462" w14:textId="77777777" w:rsidR="000516D1" w:rsidRPr="000516D1" w:rsidRDefault="000516D1" w:rsidP="00ED11F1">
            <w:pPr>
              <w:jc w:val="both"/>
              <w:rPr>
                <w:rFonts w:ascii="Segoe UI" w:hAnsi="Segoe UI" w:cs="Segoe UI"/>
                <w:sz w:val="10"/>
                <w:szCs w:val="10"/>
              </w:rPr>
            </w:pPr>
          </w:p>
          <w:p w14:paraId="161D8B5B" w14:textId="16BA8E6F" w:rsidR="002245DC" w:rsidRPr="006411E3" w:rsidRDefault="002245DC" w:rsidP="00ED11F1">
            <w:pPr>
              <w:jc w:val="both"/>
              <w:rPr>
                <w:rFonts w:ascii="Segoe UI" w:hAnsi="Segoe UI" w:cs="Segoe UI"/>
                <w:sz w:val="21"/>
                <w:szCs w:val="21"/>
              </w:rPr>
            </w:pP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Economic</w:t>
            </w:r>
            <w:proofErr w:type="spellEnd"/>
            <w:r w:rsidRPr="006411E3">
              <w:rPr>
                <w:rFonts w:ascii="Segoe UI" w:hAnsi="Segoe UI" w:cs="Segoe UI"/>
                <w:sz w:val="21"/>
                <w:szCs w:val="21"/>
              </w:rPr>
              <w:t xml:space="preserve"> Operator </w:t>
            </w:r>
            <w:proofErr w:type="spellStart"/>
            <w:r w:rsidRPr="006411E3">
              <w:rPr>
                <w:rFonts w:ascii="Segoe UI" w:hAnsi="Segoe UI" w:cs="Segoe UI"/>
                <w:sz w:val="21"/>
                <w:szCs w:val="21"/>
              </w:rPr>
              <w:t>must</w:t>
            </w:r>
            <w:proofErr w:type="spellEnd"/>
            <w:r w:rsidRPr="006411E3">
              <w:rPr>
                <w:rFonts w:ascii="Segoe UI" w:hAnsi="Segoe UI" w:cs="Segoe UI"/>
                <w:sz w:val="21"/>
                <w:szCs w:val="21"/>
              </w:rPr>
              <w:t xml:space="preserve"> be </w:t>
            </w:r>
            <w:proofErr w:type="spellStart"/>
            <w:r w:rsidRPr="006411E3">
              <w:rPr>
                <w:rFonts w:ascii="Segoe UI" w:hAnsi="Segoe UI" w:cs="Segoe UI"/>
                <w:sz w:val="21"/>
                <w:szCs w:val="21"/>
              </w:rPr>
              <w:t>excluded</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by</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Contracting</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Authority</w:t>
            </w:r>
            <w:proofErr w:type="spellEnd"/>
            <w:r w:rsidRPr="006411E3">
              <w:rPr>
                <w:rFonts w:ascii="Segoe UI" w:hAnsi="Segoe UI" w:cs="Segoe UI"/>
                <w:sz w:val="21"/>
                <w:szCs w:val="21"/>
              </w:rPr>
              <w:t xml:space="preserve"> from </w:t>
            </w:r>
            <w:proofErr w:type="spellStart"/>
            <w:r w:rsidRPr="006411E3">
              <w:rPr>
                <w:rFonts w:ascii="Segoe UI" w:hAnsi="Segoe UI" w:cs="Segoe UI"/>
                <w:sz w:val="21"/>
                <w:szCs w:val="21"/>
              </w:rPr>
              <w:t>participating</w:t>
            </w:r>
            <w:proofErr w:type="spellEnd"/>
            <w:r w:rsidRPr="006411E3">
              <w:rPr>
                <w:rFonts w:ascii="Segoe UI" w:hAnsi="Segoe UI" w:cs="Segoe UI"/>
                <w:sz w:val="21"/>
                <w:szCs w:val="21"/>
              </w:rPr>
              <w:t xml:space="preserve"> in a </w:t>
            </w:r>
            <w:proofErr w:type="spellStart"/>
            <w:r w:rsidRPr="006411E3">
              <w:rPr>
                <w:rFonts w:ascii="Segoe UI" w:hAnsi="Segoe UI" w:cs="Segoe UI"/>
                <w:sz w:val="21"/>
                <w:szCs w:val="21"/>
              </w:rPr>
              <w:t>public</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procurement</w:t>
            </w:r>
            <w:proofErr w:type="spellEnd"/>
            <w:r w:rsidRPr="006411E3">
              <w:rPr>
                <w:rFonts w:ascii="Segoe UI" w:hAnsi="Segoe UI" w:cs="Segoe UI"/>
                <w:sz w:val="21"/>
                <w:szCs w:val="21"/>
              </w:rPr>
              <w:t xml:space="preserve"> procedure it </w:t>
            </w:r>
            <w:proofErr w:type="spellStart"/>
            <w:r w:rsidRPr="006411E3">
              <w:rPr>
                <w:rFonts w:ascii="Segoe UI" w:hAnsi="Segoe UI" w:cs="Segoe UI"/>
                <w:sz w:val="21"/>
                <w:szCs w:val="21"/>
              </w:rPr>
              <w:t>has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been</w:t>
            </w:r>
            <w:proofErr w:type="spellEnd"/>
            <w:r w:rsidRPr="006411E3">
              <w:rPr>
                <w:rFonts w:ascii="Segoe UI" w:hAnsi="Segoe UI" w:cs="Segoe UI"/>
                <w:sz w:val="21"/>
                <w:szCs w:val="21"/>
              </w:rPr>
              <w:t xml:space="preserve"> in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3 </w:t>
            </w:r>
            <w:proofErr w:type="spellStart"/>
            <w:r w:rsidRPr="006411E3">
              <w:rPr>
                <w:rFonts w:ascii="Segoe UI" w:hAnsi="Segoe UI" w:cs="Segoe UI"/>
                <w:sz w:val="21"/>
                <w:szCs w:val="21"/>
              </w:rPr>
              <w:t>years</w:t>
            </w:r>
            <w:proofErr w:type="spellEnd"/>
            <w:r w:rsidRPr="006411E3">
              <w:rPr>
                <w:rFonts w:ascii="Segoe UI" w:hAnsi="Segoe UI" w:cs="Segoe UI"/>
                <w:sz w:val="21"/>
                <w:szCs w:val="21"/>
              </w:rPr>
              <w:t xml:space="preserve"> prior to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expiry</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of</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deadline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for</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submitting</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bids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find</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twice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for</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an</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offence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related</w:t>
            </w:r>
            <w:proofErr w:type="spellEnd"/>
            <w:r w:rsidRPr="006411E3">
              <w:rPr>
                <w:rFonts w:ascii="Segoe UI" w:hAnsi="Segoe UI" w:cs="Segoe UI"/>
                <w:sz w:val="21"/>
                <w:szCs w:val="21"/>
              </w:rPr>
              <w:t xml:space="preserve"> to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payment</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for</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work</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working</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hours</w:t>
            </w:r>
            <w:proofErr w:type="spellEnd"/>
            <w:r w:rsidRPr="006411E3">
              <w:rPr>
                <w:rFonts w:ascii="Segoe UI" w:hAnsi="Segoe UI" w:cs="Segoe UI"/>
                <w:sz w:val="21"/>
                <w:szCs w:val="21"/>
              </w:rPr>
              <w:t xml:space="preserve">, on </w:t>
            </w:r>
            <w:proofErr w:type="spellStart"/>
            <w:r w:rsidRPr="006411E3">
              <w:rPr>
                <w:rFonts w:ascii="Segoe UI" w:hAnsi="Segoe UI" w:cs="Segoe UI"/>
                <w:sz w:val="21"/>
                <w:szCs w:val="21"/>
              </w:rPr>
              <w:t>rest</w:t>
            </w:r>
            <w:proofErr w:type="spellEnd"/>
            <w:r w:rsidRPr="006411E3">
              <w:rPr>
                <w:rFonts w:ascii="Segoe UI" w:hAnsi="Segoe UI" w:cs="Segoe UI"/>
                <w:sz w:val="21"/>
                <w:szCs w:val="21"/>
              </w:rPr>
              <w:t xml:space="preserve">, on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performance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of</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work</w:t>
            </w:r>
            <w:proofErr w:type="spellEnd"/>
            <w:r w:rsidRPr="006411E3">
              <w:rPr>
                <w:rFonts w:ascii="Segoe UI" w:hAnsi="Segoe UI" w:cs="Segoe UI"/>
                <w:sz w:val="21"/>
                <w:szCs w:val="21"/>
              </w:rPr>
              <w:t xml:space="preserve"> on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basis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of</w:t>
            </w:r>
            <w:proofErr w:type="spellEnd"/>
            <w:r w:rsidRPr="006411E3">
              <w:rPr>
                <w:rFonts w:ascii="Segoe UI" w:hAnsi="Segoe UI" w:cs="Segoe UI"/>
                <w:sz w:val="21"/>
                <w:szCs w:val="21"/>
              </w:rPr>
              <w:t xml:space="preserve"> civil </w:t>
            </w:r>
            <w:proofErr w:type="spellStart"/>
            <w:r w:rsidRPr="006411E3">
              <w:rPr>
                <w:rFonts w:ascii="Segoe UI" w:hAnsi="Segoe UI" w:cs="Segoe UI"/>
                <w:sz w:val="21"/>
                <w:szCs w:val="21"/>
              </w:rPr>
              <w:t>law</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contracts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despite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existence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of</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elements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of</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an</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employment</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relationship</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or</w:t>
            </w:r>
            <w:proofErr w:type="spellEnd"/>
            <w:r w:rsidRPr="006411E3">
              <w:rPr>
                <w:rFonts w:ascii="Segoe UI" w:hAnsi="Segoe UI" w:cs="Segoe UI"/>
                <w:sz w:val="21"/>
                <w:szCs w:val="21"/>
              </w:rPr>
              <w:t xml:space="preserve"> in </w:t>
            </w:r>
            <w:proofErr w:type="spellStart"/>
            <w:r w:rsidRPr="006411E3">
              <w:rPr>
                <w:rFonts w:ascii="Segoe UI" w:hAnsi="Segoe UI" w:cs="Segoe UI"/>
                <w:sz w:val="21"/>
                <w:szCs w:val="21"/>
              </w:rPr>
              <w:t>connection</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with</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employment</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of</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illegal</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workers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by</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way</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of</w:t>
            </w:r>
            <w:proofErr w:type="spellEnd"/>
            <w:r w:rsidRPr="006411E3">
              <w:rPr>
                <w:rFonts w:ascii="Segoe UI" w:hAnsi="Segoe UI" w:cs="Segoe UI"/>
                <w:sz w:val="21"/>
                <w:szCs w:val="21"/>
              </w:rPr>
              <w:t xml:space="preserve"> a </w:t>
            </w:r>
            <w:proofErr w:type="spellStart"/>
            <w:r w:rsidRPr="006411E3">
              <w:rPr>
                <w:rFonts w:ascii="Segoe UI" w:hAnsi="Segoe UI" w:cs="Segoe UI"/>
                <w:sz w:val="21"/>
                <w:szCs w:val="21"/>
              </w:rPr>
              <w:t>final</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decision</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of</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competent</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authority</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of</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Republic</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of</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Slovenia</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or</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another</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Member</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State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or</w:t>
            </w:r>
            <w:proofErr w:type="spellEnd"/>
            <w:r w:rsidRPr="006411E3">
              <w:rPr>
                <w:rFonts w:ascii="Segoe UI" w:hAnsi="Segoe UI" w:cs="Segoe UI"/>
                <w:sz w:val="21"/>
                <w:szCs w:val="21"/>
              </w:rPr>
              <w:t xml:space="preserve"> a </w:t>
            </w:r>
            <w:proofErr w:type="spellStart"/>
            <w:r w:rsidRPr="006411E3">
              <w:rPr>
                <w:rFonts w:ascii="Segoe UI" w:hAnsi="Segoe UI" w:cs="Segoe UI"/>
                <w:sz w:val="21"/>
                <w:szCs w:val="21"/>
              </w:rPr>
              <w:t>third</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country</w:t>
            </w:r>
            <w:proofErr w:type="spellEnd"/>
            <w:r w:rsidRPr="006411E3">
              <w:rPr>
                <w:rFonts w:ascii="Segoe UI" w:hAnsi="Segoe UI" w:cs="Segoe UI"/>
                <w:sz w:val="21"/>
                <w:szCs w:val="21"/>
              </w:rPr>
              <w:t xml:space="preserve">. </w:t>
            </w:r>
          </w:p>
          <w:p w14:paraId="0AD41268" w14:textId="77777777" w:rsidR="005D02F1" w:rsidRPr="00D926FD" w:rsidRDefault="005D02F1" w:rsidP="005D02F1">
            <w:pPr>
              <w:jc w:val="both"/>
              <w:rPr>
                <w:rFonts w:ascii="Segoe UI" w:hAnsi="Segoe UI" w:cs="Segoe UI"/>
                <w:sz w:val="10"/>
                <w:szCs w:val="10"/>
              </w:rPr>
            </w:pPr>
          </w:p>
          <w:p w14:paraId="6B692656" w14:textId="77777777" w:rsidR="00337803" w:rsidRPr="006411E3" w:rsidRDefault="00337803" w:rsidP="00337803">
            <w:pPr>
              <w:jc w:val="both"/>
              <w:rPr>
                <w:rFonts w:ascii="Segoe UI" w:hAnsi="Segoe UI" w:cs="Segoe UI"/>
                <w:sz w:val="21"/>
                <w:szCs w:val="21"/>
              </w:rPr>
            </w:pPr>
            <w:r w:rsidRPr="006411E3">
              <w:rPr>
                <w:rFonts w:ascii="Segoe UI" w:hAnsi="Segoe UI" w:cs="Segoe UI"/>
                <w:sz w:val="21"/>
                <w:szCs w:val="21"/>
              </w:rPr>
              <w:lastRenderedPageBreak/>
              <w:t xml:space="preserve">In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case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that</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Economic</w:t>
            </w:r>
            <w:proofErr w:type="spellEnd"/>
            <w:r w:rsidRPr="006411E3">
              <w:rPr>
                <w:rFonts w:ascii="Segoe UI" w:hAnsi="Segoe UI" w:cs="Segoe UI"/>
                <w:sz w:val="21"/>
                <w:szCs w:val="21"/>
              </w:rPr>
              <w:t xml:space="preserve"> Operator is in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situation</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referred</w:t>
            </w:r>
            <w:proofErr w:type="spellEnd"/>
            <w:r w:rsidRPr="006411E3">
              <w:rPr>
                <w:rFonts w:ascii="Segoe UI" w:hAnsi="Segoe UI" w:cs="Segoe UI"/>
                <w:sz w:val="21"/>
                <w:szCs w:val="21"/>
              </w:rPr>
              <w:t xml:space="preserve"> to in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above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paragraph</w:t>
            </w:r>
            <w:proofErr w:type="spellEnd"/>
            <w:r w:rsidRPr="006411E3">
              <w:rPr>
                <w:rFonts w:ascii="Segoe UI" w:hAnsi="Segoe UI" w:cs="Segoe UI"/>
                <w:sz w:val="21"/>
                <w:szCs w:val="21"/>
              </w:rPr>
              <w:t xml:space="preserve">, in </w:t>
            </w:r>
            <w:proofErr w:type="spellStart"/>
            <w:r w:rsidRPr="006411E3">
              <w:rPr>
                <w:rFonts w:ascii="Segoe UI" w:hAnsi="Segoe UI" w:cs="Segoe UI"/>
                <w:sz w:val="21"/>
                <w:szCs w:val="21"/>
              </w:rPr>
              <w:t>accordance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with</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paragraph</w:t>
            </w:r>
            <w:proofErr w:type="spellEnd"/>
            <w:r w:rsidRPr="006411E3">
              <w:rPr>
                <w:rFonts w:ascii="Segoe UI" w:hAnsi="Segoe UI" w:cs="Segoe UI"/>
                <w:sz w:val="21"/>
                <w:szCs w:val="21"/>
              </w:rPr>
              <w:t xml:space="preserve"> 9 </w:t>
            </w:r>
            <w:proofErr w:type="spellStart"/>
            <w:r w:rsidRPr="006411E3">
              <w:rPr>
                <w:rFonts w:ascii="Segoe UI" w:hAnsi="Segoe UI" w:cs="Segoe UI"/>
                <w:sz w:val="21"/>
                <w:szCs w:val="21"/>
              </w:rPr>
              <w:t>of</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Article</w:t>
            </w:r>
            <w:proofErr w:type="spellEnd"/>
            <w:r w:rsidRPr="006411E3">
              <w:rPr>
                <w:rFonts w:ascii="Segoe UI" w:hAnsi="Segoe UI" w:cs="Segoe UI"/>
                <w:sz w:val="21"/>
                <w:szCs w:val="21"/>
              </w:rPr>
              <w:t xml:space="preserve"> 75 </w:t>
            </w:r>
            <w:proofErr w:type="spellStart"/>
            <w:r w:rsidRPr="006411E3">
              <w:rPr>
                <w:rFonts w:ascii="Segoe UI" w:hAnsi="Segoe UI" w:cs="Segoe UI"/>
                <w:sz w:val="21"/>
                <w:szCs w:val="21"/>
              </w:rPr>
              <w:t>of</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PPA-3,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Contracting</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Authority</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may</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submit</w:t>
            </w:r>
            <w:proofErr w:type="spellEnd"/>
            <w:r w:rsidRPr="006411E3">
              <w:rPr>
                <w:rFonts w:ascii="Segoe UI" w:hAnsi="Segoe UI" w:cs="Segoe UI"/>
                <w:sz w:val="21"/>
                <w:szCs w:val="21"/>
              </w:rPr>
              <w:t xml:space="preserve"> evidence </w:t>
            </w:r>
            <w:proofErr w:type="spellStart"/>
            <w:r w:rsidRPr="006411E3">
              <w:rPr>
                <w:rFonts w:ascii="Segoe UI" w:hAnsi="Segoe UI" w:cs="Segoe UI"/>
                <w:sz w:val="21"/>
                <w:szCs w:val="21"/>
              </w:rPr>
              <w:t>that</w:t>
            </w:r>
            <w:proofErr w:type="spellEnd"/>
            <w:r w:rsidRPr="006411E3">
              <w:rPr>
                <w:rFonts w:ascii="Segoe UI" w:hAnsi="Segoe UI" w:cs="Segoe UI"/>
                <w:sz w:val="21"/>
                <w:szCs w:val="21"/>
              </w:rPr>
              <w:t xml:space="preserve"> it </w:t>
            </w:r>
            <w:proofErr w:type="spellStart"/>
            <w:r w:rsidRPr="006411E3">
              <w:rPr>
                <w:rFonts w:ascii="Segoe UI" w:hAnsi="Segoe UI" w:cs="Segoe UI"/>
                <w:sz w:val="21"/>
                <w:szCs w:val="21"/>
              </w:rPr>
              <w:t>has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taken</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sufficient</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measures</w:t>
            </w:r>
            <w:proofErr w:type="spellEnd"/>
            <w:r w:rsidRPr="006411E3">
              <w:rPr>
                <w:rFonts w:ascii="Segoe UI" w:hAnsi="Segoe UI" w:cs="Segoe UI"/>
                <w:sz w:val="21"/>
                <w:szCs w:val="21"/>
              </w:rPr>
              <w:t xml:space="preserve"> to </w:t>
            </w:r>
            <w:proofErr w:type="spellStart"/>
            <w:r w:rsidRPr="006411E3">
              <w:rPr>
                <w:rFonts w:ascii="Segoe UI" w:hAnsi="Segoe UI" w:cs="Segoe UI"/>
                <w:sz w:val="21"/>
                <w:szCs w:val="21"/>
              </w:rPr>
              <w:t>prove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its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reliability</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despite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existence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of</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reasons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for</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exclusion</w:t>
            </w:r>
            <w:proofErr w:type="spellEnd"/>
            <w:r w:rsidRPr="006411E3">
              <w:rPr>
                <w:rFonts w:ascii="Segoe UI" w:hAnsi="Segoe UI" w:cs="Segoe UI"/>
                <w:sz w:val="21"/>
                <w:szCs w:val="21"/>
              </w:rPr>
              <w:t>.</w:t>
            </w:r>
          </w:p>
          <w:p w14:paraId="3BF093C6" w14:textId="77777777" w:rsidR="00337803" w:rsidRPr="00427DFF" w:rsidRDefault="00337803" w:rsidP="00337803">
            <w:pPr>
              <w:jc w:val="both"/>
              <w:rPr>
                <w:rFonts w:ascii="Segoe UI" w:hAnsi="Segoe UI" w:cs="Segoe UI"/>
                <w:sz w:val="10"/>
                <w:szCs w:val="10"/>
              </w:rPr>
            </w:pPr>
          </w:p>
          <w:p w14:paraId="7CE6C054" w14:textId="77777777" w:rsidR="005D02F1" w:rsidRDefault="00337803" w:rsidP="00337803">
            <w:pPr>
              <w:jc w:val="both"/>
              <w:rPr>
                <w:rFonts w:ascii="Segoe UI" w:hAnsi="Segoe UI" w:cs="Segoe UI"/>
                <w:sz w:val="21"/>
                <w:szCs w:val="21"/>
              </w:rPr>
            </w:pPr>
            <w:proofErr w:type="spellStart"/>
            <w:r w:rsidRPr="006411E3">
              <w:rPr>
                <w:rFonts w:ascii="Segoe UI" w:hAnsi="Segoe UI" w:cs="Segoe UI"/>
                <w:sz w:val="21"/>
                <w:szCs w:val="21"/>
              </w:rPr>
              <w:t>Payment</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or</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commitment</w:t>
            </w:r>
            <w:proofErr w:type="spellEnd"/>
            <w:r w:rsidRPr="006411E3">
              <w:rPr>
                <w:rFonts w:ascii="Segoe UI" w:hAnsi="Segoe UI" w:cs="Segoe UI"/>
                <w:sz w:val="21"/>
                <w:szCs w:val="21"/>
              </w:rPr>
              <w:t xml:space="preserve"> to </w:t>
            </w:r>
            <w:proofErr w:type="spellStart"/>
            <w:r w:rsidRPr="006411E3">
              <w:rPr>
                <w:rFonts w:ascii="Segoe UI" w:hAnsi="Segoe UI" w:cs="Segoe UI"/>
                <w:sz w:val="21"/>
                <w:szCs w:val="21"/>
              </w:rPr>
              <w:t>pay</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compensation</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for</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all</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damage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caused</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by</w:t>
            </w:r>
            <w:proofErr w:type="spellEnd"/>
            <w:r w:rsidRPr="006411E3">
              <w:rPr>
                <w:rFonts w:ascii="Segoe UI" w:hAnsi="Segoe UI" w:cs="Segoe UI"/>
                <w:sz w:val="21"/>
                <w:szCs w:val="21"/>
              </w:rPr>
              <w:t xml:space="preserve"> a </w:t>
            </w:r>
            <w:proofErr w:type="spellStart"/>
            <w:r w:rsidRPr="006411E3">
              <w:rPr>
                <w:rFonts w:ascii="Segoe UI" w:hAnsi="Segoe UI" w:cs="Segoe UI"/>
                <w:sz w:val="21"/>
                <w:szCs w:val="21"/>
              </w:rPr>
              <w:t>criminal</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act</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or</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violation</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active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cooperation</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with</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investigative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authorities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for</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complete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clarification</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of</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facts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and</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circumstances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and</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adoption</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of</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concrete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technical</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organizational</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and</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personnel</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measures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appropriate</w:t>
            </w:r>
            <w:proofErr w:type="spellEnd"/>
            <w:r w:rsidRPr="006411E3">
              <w:rPr>
                <w:rFonts w:ascii="Segoe UI" w:hAnsi="Segoe UI" w:cs="Segoe UI"/>
                <w:sz w:val="21"/>
                <w:szCs w:val="21"/>
              </w:rPr>
              <w:t xml:space="preserve"> to </w:t>
            </w:r>
            <w:proofErr w:type="spellStart"/>
            <w:r w:rsidRPr="006411E3">
              <w:rPr>
                <w:rFonts w:ascii="Segoe UI" w:hAnsi="Segoe UI" w:cs="Segoe UI"/>
                <w:sz w:val="21"/>
                <w:szCs w:val="21"/>
              </w:rPr>
              <w:t>prevent</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further</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criminal</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acts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or</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violations</w:t>
            </w:r>
            <w:proofErr w:type="spellEnd"/>
            <w:r w:rsidRPr="006411E3">
              <w:rPr>
                <w:rFonts w:ascii="Segoe UI" w:hAnsi="Segoe UI" w:cs="Segoe UI"/>
                <w:sz w:val="21"/>
                <w:szCs w:val="21"/>
              </w:rPr>
              <w:t xml:space="preserve"> are </w:t>
            </w:r>
            <w:proofErr w:type="spellStart"/>
            <w:r w:rsidRPr="006411E3">
              <w:rPr>
                <w:rFonts w:ascii="Segoe UI" w:hAnsi="Segoe UI" w:cs="Segoe UI"/>
                <w:sz w:val="21"/>
                <w:szCs w:val="21"/>
              </w:rPr>
              <w:t>considered</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sufficient</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measures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When</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evaluating</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measures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taken</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by</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economic</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entity</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client</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takes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into</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account</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seriousness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and</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special</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circumstances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of</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criminal</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act</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or</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violation</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If</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client</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assesses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that</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evidence </w:t>
            </w:r>
            <w:proofErr w:type="spellStart"/>
            <w:r w:rsidRPr="006411E3">
              <w:rPr>
                <w:rFonts w:ascii="Segoe UI" w:hAnsi="Segoe UI" w:cs="Segoe UI"/>
                <w:sz w:val="21"/>
                <w:szCs w:val="21"/>
              </w:rPr>
              <w:t>submitted</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by</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business </w:t>
            </w:r>
            <w:proofErr w:type="spellStart"/>
            <w:r w:rsidRPr="006411E3">
              <w:rPr>
                <w:rFonts w:ascii="Segoe UI" w:hAnsi="Segoe UI" w:cs="Segoe UI"/>
                <w:sz w:val="21"/>
                <w:szCs w:val="21"/>
              </w:rPr>
              <w:t>entity</w:t>
            </w:r>
            <w:proofErr w:type="spellEnd"/>
            <w:r w:rsidRPr="006411E3">
              <w:rPr>
                <w:rFonts w:ascii="Segoe UI" w:hAnsi="Segoe UI" w:cs="Segoe UI"/>
                <w:sz w:val="21"/>
                <w:szCs w:val="21"/>
              </w:rPr>
              <w:t xml:space="preserve"> is </w:t>
            </w:r>
            <w:proofErr w:type="spellStart"/>
            <w:r w:rsidRPr="006411E3">
              <w:rPr>
                <w:rFonts w:ascii="Segoe UI" w:hAnsi="Segoe UI" w:cs="Segoe UI"/>
                <w:sz w:val="21"/>
                <w:szCs w:val="21"/>
              </w:rPr>
              <w:t>sufficient</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business </w:t>
            </w:r>
            <w:proofErr w:type="spellStart"/>
            <w:r w:rsidRPr="006411E3">
              <w:rPr>
                <w:rFonts w:ascii="Segoe UI" w:hAnsi="Segoe UI" w:cs="Segoe UI"/>
                <w:sz w:val="21"/>
                <w:szCs w:val="21"/>
              </w:rPr>
              <w:t>entity</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shall</w:t>
            </w:r>
            <w:proofErr w:type="spellEnd"/>
            <w:r w:rsidRPr="006411E3">
              <w:rPr>
                <w:rFonts w:ascii="Segoe UI" w:hAnsi="Segoe UI" w:cs="Segoe UI"/>
                <w:sz w:val="21"/>
                <w:szCs w:val="21"/>
              </w:rPr>
              <w:t xml:space="preserve"> not be </w:t>
            </w:r>
            <w:proofErr w:type="spellStart"/>
            <w:r w:rsidRPr="006411E3">
              <w:rPr>
                <w:rFonts w:ascii="Segoe UI" w:hAnsi="Segoe UI" w:cs="Segoe UI"/>
                <w:sz w:val="21"/>
                <w:szCs w:val="21"/>
              </w:rPr>
              <w:t>excluded</w:t>
            </w:r>
            <w:proofErr w:type="spellEnd"/>
            <w:r w:rsidRPr="006411E3">
              <w:rPr>
                <w:rFonts w:ascii="Segoe UI" w:hAnsi="Segoe UI" w:cs="Segoe UI"/>
                <w:sz w:val="21"/>
                <w:szCs w:val="21"/>
              </w:rPr>
              <w:t xml:space="preserve"> from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public</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procurement</w:t>
            </w:r>
            <w:proofErr w:type="spellEnd"/>
            <w:r w:rsidRPr="006411E3">
              <w:rPr>
                <w:rFonts w:ascii="Segoe UI" w:hAnsi="Segoe UI" w:cs="Segoe UI"/>
                <w:sz w:val="21"/>
                <w:szCs w:val="21"/>
              </w:rPr>
              <w:t xml:space="preserve"> procedure, </w:t>
            </w:r>
            <w:proofErr w:type="spellStart"/>
            <w:r w:rsidRPr="006411E3">
              <w:rPr>
                <w:rFonts w:ascii="Segoe UI" w:hAnsi="Segoe UI" w:cs="Segoe UI"/>
                <w:sz w:val="21"/>
                <w:szCs w:val="21"/>
              </w:rPr>
              <w:t>regardless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of</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first</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paragraph</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of</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Article</w:t>
            </w:r>
            <w:proofErr w:type="spellEnd"/>
            <w:r w:rsidRPr="006411E3">
              <w:rPr>
                <w:rFonts w:ascii="Segoe UI" w:hAnsi="Segoe UI" w:cs="Segoe UI"/>
                <w:sz w:val="21"/>
                <w:szCs w:val="21"/>
              </w:rPr>
              <w:t xml:space="preserve"> 75 </w:t>
            </w:r>
            <w:proofErr w:type="spellStart"/>
            <w:r w:rsidRPr="006411E3">
              <w:rPr>
                <w:rFonts w:ascii="Segoe UI" w:hAnsi="Segoe UI" w:cs="Segoe UI"/>
                <w:sz w:val="21"/>
                <w:szCs w:val="21"/>
              </w:rPr>
              <w:t>of</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Public</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Procurement</w:t>
            </w:r>
            <w:proofErr w:type="spellEnd"/>
            <w:r w:rsidRPr="006411E3">
              <w:rPr>
                <w:rFonts w:ascii="Segoe UI" w:hAnsi="Segoe UI" w:cs="Segoe UI"/>
                <w:sz w:val="21"/>
                <w:szCs w:val="21"/>
              </w:rPr>
              <w:t xml:space="preserve"> Act-3. </w:t>
            </w:r>
            <w:proofErr w:type="spellStart"/>
            <w:r w:rsidRPr="006411E3">
              <w:rPr>
                <w:rFonts w:ascii="Segoe UI" w:hAnsi="Segoe UI" w:cs="Segoe UI"/>
                <w:sz w:val="21"/>
                <w:szCs w:val="21"/>
              </w:rPr>
              <w:t>If</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client</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assesses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that</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measures</w:t>
            </w:r>
            <w:proofErr w:type="spellEnd"/>
            <w:r w:rsidRPr="006411E3">
              <w:rPr>
                <w:rFonts w:ascii="Segoe UI" w:hAnsi="Segoe UI" w:cs="Segoe UI"/>
                <w:sz w:val="21"/>
                <w:szCs w:val="21"/>
              </w:rPr>
              <w:t xml:space="preserve"> are not </w:t>
            </w:r>
            <w:proofErr w:type="spellStart"/>
            <w:r w:rsidRPr="006411E3">
              <w:rPr>
                <w:rFonts w:ascii="Segoe UI" w:hAnsi="Segoe UI" w:cs="Segoe UI"/>
                <w:sz w:val="21"/>
                <w:szCs w:val="21"/>
              </w:rPr>
              <w:t>sufficient</w:t>
            </w:r>
            <w:proofErr w:type="spellEnd"/>
            <w:r w:rsidRPr="006411E3">
              <w:rPr>
                <w:rFonts w:ascii="Segoe UI" w:hAnsi="Segoe UI" w:cs="Segoe UI"/>
                <w:sz w:val="21"/>
                <w:szCs w:val="21"/>
              </w:rPr>
              <w:t xml:space="preserve">, it </w:t>
            </w:r>
            <w:proofErr w:type="spellStart"/>
            <w:r w:rsidRPr="006411E3">
              <w:rPr>
                <w:rFonts w:ascii="Segoe UI" w:hAnsi="Segoe UI" w:cs="Segoe UI"/>
                <w:sz w:val="21"/>
                <w:szCs w:val="21"/>
              </w:rPr>
              <w:t>sends</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justification</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for</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such</w:t>
            </w:r>
            <w:proofErr w:type="spellEnd"/>
            <w:r w:rsidRPr="006411E3">
              <w:rPr>
                <w:rFonts w:ascii="Segoe UI" w:hAnsi="Segoe UI" w:cs="Segoe UI"/>
                <w:sz w:val="21"/>
                <w:szCs w:val="21"/>
              </w:rPr>
              <w:t xml:space="preserve"> a </w:t>
            </w:r>
            <w:proofErr w:type="spellStart"/>
            <w:r w:rsidRPr="006411E3">
              <w:rPr>
                <w:rFonts w:ascii="Segoe UI" w:hAnsi="Segoe UI" w:cs="Segoe UI"/>
                <w:sz w:val="21"/>
                <w:szCs w:val="21"/>
              </w:rPr>
              <w:t>decision</w:t>
            </w:r>
            <w:proofErr w:type="spellEnd"/>
            <w:r w:rsidRPr="006411E3">
              <w:rPr>
                <w:rFonts w:ascii="Segoe UI" w:hAnsi="Segoe UI" w:cs="Segoe UI"/>
                <w:sz w:val="21"/>
                <w:szCs w:val="21"/>
              </w:rPr>
              <w:t xml:space="preserve"> to </w:t>
            </w:r>
            <w:proofErr w:type="spellStart"/>
            <w:r w:rsidRPr="006411E3">
              <w:rPr>
                <w:rFonts w:ascii="Segoe UI" w:hAnsi="Segoe UI" w:cs="Segoe UI"/>
                <w:sz w:val="21"/>
                <w:szCs w:val="21"/>
              </w:rPr>
              <w:t>the</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economic</w:t>
            </w:r>
            <w:proofErr w:type="spellEnd"/>
            <w:r w:rsidRPr="006411E3">
              <w:rPr>
                <w:rFonts w:ascii="Segoe UI" w:hAnsi="Segoe UI" w:cs="Segoe UI"/>
                <w:sz w:val="21"/>
                <w:szCs w:val="21"/>
              </w:rPr>
              <w:t xml:space="preserve"> </w:t>
            </w:r>
            <w:proofErr w:type="spellStart"/>
            <w:r w:rsidRPr="006411E3">
              <w:rPr>
                <w:rFonts w:ascii="Segoe UI" w:hAnsi="Segoe UI" w:cs="Segoe UI"/>
                <w:sz w:val="21"/>
                <w:szCs w:val="21"/>
              </w:rPr>
              <w:t>entity</w:t>
            </w:r>
            <w:proofErr w:type="spellEnd"/>
            <w:r w:rsidRPr="006411E3">
              <w:rPr>
                <w:rFonts w:ascii="Segoe UI" w:hAnsi="Segoe UI" w:cs="Segoe UI"/>
                <w:sz w:val="21"/>
                <w:szCs w:val="21"/>
              </w:rPr>
              <w:t>.</w:t>
            </w:r>
          </w:p>
          <w:p w14:paraId="5D118F1D" w14:textId="56685DE3" w:rsidR="00757888" w:rsidRPr="00757888" w:rsidRDefault="00757888" w:rsidP="00337803">
            <w:pPr>
              <w:jc w:val="both"/>
              <w:rPr>
                <w:rFonts w:ascii="Segoe UI" w:eastAsia="Times New Roman" w:hAnsi="Segoe UI" w:cs="Segoe UI"/>
                <w:sz w:val="10"/>
                <w:szCs w:val="10"/>
              </w:rPr>
            </w:pPr>
          </w:p>
        </w:tc>
        <w:tc>
          <w:tcPr>
            <w:tcW w:w="3685" w:type="dxa"/>
            <w:tcBorders>
              <w:top w:val="single" w:sz="4" w:space="0" w:color="auto"/>
              <w:left w:val="single" w:sz="4" w:space="0" w:color="auto"/>
              <w:bottom w:val="single" w:sz="4" w:space="0" w:color="auto"/>
              <w:right w:val="single" w:sz="4" w:space="0" w:color="auto"/>
            </w:tcBorders>
          </w:tcPr>
          <w:p w14:paraId="3E0A4F86" w14:textId="77777777" w:rsidR="000516D1" w:rsidRPr="000516D1" w:rsidRDefault="000516D1" w:rsidP="00ED11F1">
            <w:pPr>
              <w:jc w:val="both"/>
              <w:rPr>
                <w:rFonts w:ascii="Segoe UI" w:hAnsi="Segoe UI" w:cs="Segoe UI"/>
                <w:sz w:val="10"/>
                <w:szCs w:val="10"/>
              </w:rPr>
            </w:pPr>
          </w:p>
          <w:p w14:paraId="167F7CF0" w14:textId="45F52406" w:rsidR="003253AC" w:rsidRDefault="002F0281" w:rsidP="002F0281">
            <w:pPr>
              <w:jc w:val="both"/>
              <w:rPr>
                <w:rFonts w:ascii="Segoe UI" w:eastAsia="MS Mincho" w:hAnsi="Segoe UI" w:cs="Segoe UI"/>
                <w:sz w:val="22"/>
                <w:szCs w:val="22"/>
                <w:lang w:val="en-GB"/>
              </w:rPr>
            </w:pPr>
            <w:r w:rsidRPr="002F0281">
              <w:rPr>
                <w:rFonts w:ascii="Segoe UI" w:eastAsia="MS Mincho" w:hAnsi="Segoe UI" w:cs="Segoe UI"/>
                <w:lang w:val="en-GB"/>
              </w:rPr>
              <w:t xml:space="preserve">Completed </w:t>
            </w:r>
            <w:r w:rsidRPr="002F0281">
              <w:rPr>
                <w:rFonts w:ascii="Segoe UI" w:hAnsi="Segoe UI" w:cs="Segoe UI"/>
                <w:b/>
                <w:iCs/>
                <w:color w:val="000000"/>
              </w:rPr>
              <w:t>ESPD form</w:t>
            </w:r>
            <w:r w:rsidRPr="002F0281">
              <w:rPr>
                <w:rFonts w:ascii="Segoe UI" w:hAnsi="Segoe UI" w:cs="Segoe UI"/>
                <w:iCs/>
                <w:color w:val="000000"/>
              </w:rPr>
              <w:t xml:space="preserve">. </w:t>
            </w:r>
            <w:r w:rsidRPr="002F0281">
              <w:rPr>
                <w:rFonts w:ascii="Segoe UI" w:eastAsia="MS Mincho" w:hAnsi="Segoe UI" w:cs="Segoe UI"/>
                <w:color w:val="000000"/>
                <w:lang w:val="en-GB"/>
              </w:rPr>
              <w:t>(»Part III: Exclusion grounds, Section D: Purely national exclusion grounds«) for all economic operators involved in procedure</w:t>
            </w:r>
            <w:r w:rsidRPr="003253AC">
              <w:rPr>
                <w:rFonts w:ascii="Segoe UI" w:eastAsia="MS Mincho" w:hAnsi="Segoe UI" w:cs="Segoe UI"/>
                <w:sz w:val="22"/>
                <w:szCs w:val="22"/>
                <w:lang w:val="en-GB"/>
              </w:rPr>
              <w:t>.</w:t>
            </w:r>
            <w:r w:rsidR="003253AC">
              <w:rPr>
                <w:rFonts w:ascii="Segoe UI" w:eastAsia="MS Mincho" w:hAnsi="Segoe UI" w:cs="Segoe UI"/>
                <w:sz w:val="22"/>
                <w:szCs w:val="22"/>
                <w:lang w:val="en-GB"/>
              </w:rPr>
              <w:t xml:space="preserve"> To the extent that your answer in this case is YES, and you are exercising the redress mechanism, in the “Describe them” field, write the violations and measures that you can use to </w:t>
            </w:r>
            <w:r w:rsidR="003253AC">
              <w:rPr>
                <w:rFonts w:ascii="Segoe UI" w:eastAsia="MS Mincho" w:hAnsi="Segoe UI" w:cs="Segoe UI"/>
                <w:sz w:val="22"/>
                <w:szCs w:val="22"/>
                <w:lang w:val="en-GB"/>
              </w:rPr>
              <w:lastRenderedPageBreak/>
              <w:t>provide your reliability despite the existence of grounds for exclusion.</w:t>
            </w:r>
          </w:p>
          <w:p w14:paraId="027500C5" w14:textId="77777777" w:rsidR="003253AC" w:rsidRDefault="003253AC" w:rsidP="002F0281">
            <w:pPr>
              <w:jc w:val="both"/>
              <w:rPr>
                <w:rFonts w:ascii="Segoe UI" w:eastAsia="MS Mincho" w:hAnsi="Segoe UI" w:cs="Segoe UI"/>
                <w:sz w:val="22"/>
                <w:szCs w:val="22"/>
                <w:shd w:val="clear" w:color="auto" w:fill="D2E3FC"/>
                <w:lang w:val="en-GB"/>
              </w:rPr>
            </w:pPr>
          </w:p>
          <w:p w14:paraId="05AC4021" w14:textId="5AAFD7BC" w:rsidR="002245DC" w:rsidRPr="00D926FD" w:rsidRDefault="002245DC" w:rsidP="003253AC">
            <w:pPr>
              <w:jc w:val="both"/>
              <w:rPr>
                <w:rFonts w:ascii="Segoe UI" w:hAnsi="Segoe UI" w:cs="Segoe UI"/>
              </w:rPr>
            </w:pPr>
          </w:p>
        </w:tc>
      </w:tr>
    </w:tbl>
    <w:p w14:paraId="43FAA787" w14:textId="01F9C1FC" w:rsidR="00886AF3" w:rsidRDefault="00886AF3" w:rsidP="000C5C55">
      <w:pPr>
        <w:spacing w:line="240" w:lineRule="auto"/>
        <w:jc w:val="both"/>
        <w:rPr>
          <w:rFonts w:ascii="Segoe UI" w:hAnsi="Segoe UI" w:cs="Segoe UI"/>
          <w:sz w:val="10"/>
          <w:szCs w:val="10"/>
        </w:rPr>
      </w:pPr>
    </w:p>
    <w:p w14:paraId="140D09CD" w14:textId="101D1609" w:rsidR="00964B0C" w:rsidRDefault="00964B0C" w:rsidP="000C5C55">
      <w:pPr>
        <w:spacing w:line="240" w:lineRule="auto"/>
        <w:jc w:val="both"/>
        <w:rPr>
          <w:rFonts w:ascii="Segoe UI" w:hAnsi="Segoe UI" w:cs="Segoe UI"/>
          <w:sz w:val="18"/>
          <w:szCs w:val="18"/>
        </w:rPr>
      </w:pPr>
    </w:p>
    <w:p w14:paraId="42548B2E" w14:textId="77777777" w:rsidR="00474D5F" w:rsidRPr="00474D5F" w:rsidRDefault="00474D5F" w:rsidP="00474D5F">
      <w:pPr>
        <w:autoSpaceDE w:val="0"/>
        <w:autoSpaceDN w:val="0"/>
        <w:adjustRightInd w:val="0"/>
        <w:spacing w:line="240" w:lineRule="auto"/>
        <w:jc w:val="both"/>
        <w:rPr>
          <w:rFonts w:ascii="Segoe UI" w:eastAsia="Times New Roman" w:hAnsi="Segoe UI" w:cs="Segoe UI"/>
          <w:b/>
          <w:sz w:val="22"/>
          <w:u w:val="single"/>
          <w:lang w:val="en-GB" w:eastAsia="sl-SI"/>
        </w:rPr>
      </w:pPr>
      <w:r w:rsidRPr="00474D5F">
        <w:rPr>
          <w:rFonts w:ascii="Segoe UI" w:eastAsia="Times New Roman" w:hAnsi="Segoe UI" w:cs="Segoe UI"/>
          <w:b/>
          <w:sz w:val="22"/>
          <w:u w:val="single"/>
          <w:lang w:val="en-GB" w:eastAsia="sl-SI"/>
        </w:rPr>
        <w:t>In all cases 1 copy of a proof is sufficient, even when a particular proof is mentioned several times!</w:t>
      </w:r>
    </w:p>
    <w:p w14:paraId="406C29C5" w14:textId="77777777" w:rsidR="00474D5F" w:rsidRPr="00474D5F" w:rsidRDefault="00474D5F" w:rsidP="00474D5F">
      <w:pPr>
        <w:autoSpaceDE w:val="0"/>
        <w:autoSpaceDN w:val="0"/>
        <w:adjustRightInd w:val="0"/>
        <w:spacing w:line="240" w:lineRule="auto"/>
        <w:jc w:val="both"/>
        <w:rPr>
          <w:rFonts w:ascii="Segoe UI" w:eastAsia="Times New Roman" w:hAnsi="Segoe UI" w:cs="Segoe UI"/>
          <w:sz w:val="10"/>
          <w:szCs w:val="10"/>
          <w:lang w:val="en-GB" w:eastAsia="sl-SI"/>
        </w:rPr>
      </w:pPr>
    </w:p>
    <w:p w14:paraId="108B3E0A" w14:textId="77777777" w:rsidR="00474D5F" w:rsidRPr="00474D5F" w:rsidRDefault="00474D5F" w:rsidP="00474D5F">
      <w:pPr>
        <w:autoSpaceDE w:val="0"/>
        <w:autoSpaceDN w:val="0"/>
        <w:adjustRightInd w:val="0"/>
        <w:spacing w:line="240" w:lineRule="auto"/>
        <w:jc w:val="both"/>
        <w:rPr>
          <w:rFonts w:ascii="Segoe UI" w:eastAsia="Times New Roman" w:hAnsi="Segoe UI" w:cs="Segoe UI"/>
          <w:sz w:val="10"/>
          <w:szCs w:val="10"/>
          <w:lang w:val="en-GB" w:eastAsia="sl-SI"/>
        </w:rPr>
      </w:pPr>
    </w:p>
    <w:p w14:paraId="48D7C672" w14:textId="77777777" w:rsidR="00474D5F" w:rsidRPr="00474D5F" w:rsidRDefault="00474D5F" w:rsidP="00474D5F">
      <w:pPr>
        <w:autoSpaceDE w:val="0"/>
        <w:autoSpaceDN w:val="0"/>
        <w:adjustRightInd w:val="0"/>
        <w:spacing w:line="240" w:lineRule="auto"/>
        <w:jc w:val="both"/>
        <w:rPr>
          <w:rFonts w:ascii="Segoe UI" w:eastAsia="Times New Roman" w:hAnsi="Segoe UI" w:cs="Segoe UI"/>
          <w:sz w:val="22"/>
          <w:lang w:val="en-GB" w:eastAsia="sl-SI"/>
        </w:rPr>
      </w:pPr>
      <w:r w:rsidRPr="00474D5F">
        <w:rPr>
          <w:rFonts w:ascii="Segoe UI" w:eastAsia="Times New Roman" w:hAnsi="Segoe UI" w:cs="Segoe UI"/>
          <w:sz w:val="22"/>
          <w:lang w:val="en-GB" w:eastAsia="sl-SI"/>
        </w:rPr>
        <w:t xml:space="preserve">With respect to all the above documents, which can be submitted as photocopies, the contracting authority can, at a later stage, request the original copies that the bidder has to submit for viewing to the contracting authority in a period of 3 days. Irrespective of the required age of the documents, they have to disclose the status of the bidder that is legally relevant with respect to the conditions on the day of submitting the bid.  </w:t>
      </w:r>
    </w:p>
    <w:p w14:paraId="18E4E1D4" w14:textId="77777777" w:rsidR="00474D5F" w:rsidRPr="00474D5F" w:rsidRDefault="00474D5F" w:rsidP="00474D5F">
      <w:pPr>
        <w:autoSpaceDE w:val="0"/>
        <w:autoSpaceDN w:val="0"/>
        <w:adjustRightInd w:val="0"/>
        <w:spacing w:line="240" w:lineRule="auto"/>
        <w:jc w:val="both"/>
        <w:rPr>
          <w:rFonts w:ascii="Segoe UI" w:eastAsia="Times New Roman" w:hAnsi="Segoe UI" w:cs="Segoe UI"/>
          <w:sz w:val="10"/>
          <w:szCs w:val="10"/>
          <w:lang w:val="en-GB" w:eastAsia="sl-SI"/>
        </w:rPr>
      </w:pPr>
    </w:p>
    <w:p w14:paraId="1FB83066" w14:textId="77777777" w:rsidR="00474D5F" w:rsidRPr="00474D5F" w:rsidRDefault="00474D5F" w:rsidP="00474D5F">
      <w:pPr>
        <w:autoSpaceDE w:val="0"/>
        <w:autoSpaceDN w:val="0"/>
        <w:adjustRightInd w:val="0"/>
        <w:spacing w:line="240" w:lineRule="auto"/>
        <w:jc w:val="both"/>
        <w:rPr>
          <w:rFonts w:ascii="Segoe UI" w:eastAsia="Times New Roman" w:hAnsi="Segoe UI" w:cs="Segoe UI"/>
          <w:sz w:val="22"/>
          <w:lang w:val="en-GB" w:eastAsia="sl-SI"/>
        </w:rPr>
      </w:pPr>
    </w:p>
    <w:p w14:paraId="78257D3D" w14:textId="77777777" w:rsidR="00474D5F" w:rsidRPr="00474D5F" w:rsidRDefault="00474D5F" w:rsidP="00474D5F">
      <w:pPr>
        <w:autoSpaceDE w:val="0"/>
        <w:autoSpaceDN w:val="0"/>
        <w:adjustRightInd w:val="0"/>
        <w:spacing w:line="240" w:lineRule="auto"/>
        <w:jc w:val="both"/>
        <w:rPr>
          <w:rFonts w:ascii="Segoe UI" w:eastAsia="Times New Roman" w:hAnsi="Segoe UI" w:cs="Segoe UI"/>
          <w:sz w:val="22"/>
          <w:lang w:val="en-GB" w:eastAsia="sl-SI"/>
        </w:rPr>
      </w:pPr>
      <w:r w:rsidRPr="00474D5F">
        <w:rPr>
          <w:rFonts w:ascii="Segoe UI" w:eastAsia="Times New Roman" w:hAnsi="Segoe UI" w:cs="Segoe UI"/>
          <w:sz w:val="22"/>
          <w:lang w:val="en-GB" w:eastAsia="sl-SI"/>
        </w:rPr>
        <w:t xml:space="preserve">The contracting authority can also consider the data from the official records that the bidder obtained or submitted during the other public-tender procedures if these records are not older than 4 months.  </w:t>
      </w:r>
    </w:p>
    <w:p w14:paraId="5142723D" w14:textId="77777777" w:rsidR="00474D5F" w:rsidRPr="00474D5F" w:rsidRDefault="00474D5F" w:rsidP="00474D5F">
      <w:pPr>
        <w:autoSpaceDE w:val="0"/>
        <w:autoSpaceDN w:val="0"/>
        <w:adjustRightInd w:val="0"/>
        <w:spacing w:line="240" w:lineRule="auto"/>
        <w:jc w:val="both"/>
        <w:rPr>
          <w:rFonts w:ascii="Segoe UI" w:eastAsia="Times New Roman" w:hAnsi="Segoe UI" w:cs="Segoe UI"/>
          <w:sz w:val="22"/>
          <w:lang w:val="en-GB" w:eastAsia="sl-SI"/>
        </w:rPr>
      </w:pPr>
    </w:p>
    <w:p w14:paraId="7D256958" w14:textId="77777777" w:rsidR="00474D5F" w:rsidRPr="00474D5F" w:rsidRDefault="00474D5F" w:rsidP="00474D5F">
      <w:pPr>
        <w:autoSpaceDE w:val="0"/>
        <w:autoSpaceDN w:val="0"/>
        <w:adjustRightInd w:val="0"/>
        <w:spacing w:line="240" w:lineRule="auto"/>
        <w:jc w:val="both"/>
        <w:rPr>
          <w:rFonts w:ascii="Segoe UI" w:eastAsia="Times New Roman" w:hAnsi="Segoe UI" w:cs="Segoe UI"/>
          <w:sz w:val="22"/>
          <w:lang w:val="en-GB" w:eastAsia="sl-SI"/>
        </w:rPr>
      </w:pPr>
      <w:r w:rsidRPr="00474D5F">
        <w:rPr>
          <w:rFonts w:ascii="Segoe UI" w:eastAsia="Times New Roman" w:hAnsi="Segoe UI" w:cs="Segoe UI"/>
          <w:sz w:val="22"/>
          <w:lang w:val="en-GB" w:eastAsia="sl-SI"/>
        </w:rPr>
        <w:t xml:space="preserve">If the country where the bidder is established cannot issue the proofs, or documents, required by the tender documentation, the bidder can, in line with Article 42 of PPA-2, submit an appropriate sworn statement given by the bidder or by a witness in the presence of a </w:t>
      </w:r>
      <w:r w:rsidRPr="00474D5F">
        <w:rPr>
          <w:rFonts w:ascii="Segoe UI" w:eastAsia="Times New Roman" w:hAnsi="Segoe UI" w:cs="Segoe UI"/>
          <w:color w:val="000000"/>
          <w:sz w:val="22"/>
          <w:lang w:val="en-GB" w:eastAsia="sl-SI"/>
        </w:rPr>
        <w:t xml:space="preserve">judicial or administrative authority, a notary, or an authorised body representing the commercial entities in the bidder’s country. </w:t>
      </w:r>
      <w:r w:rsidRPr="00474D5F">
        <w:rPr>
          <w:rFonts w:ascii="Segoe UI" w:eastAsia="Times New Roman" w:hAnsi="Segoe UI" w:cs="Segoe UI"/>
          <w:sz w:val="22"/>
          <w:lang w:val="en-GB" w:eastAsia="sl-SI"/>
        </w:rPr>
        <w:t xml:space="preserve"> </w:t>
      </w:r>
    </w:p>
    <w:p w14:paraId="0AD3374F" w14:textId="77777777" w:rsidR="00474D5F" w:rsidRPr="00B42E94" w:rsidRDefault="00474D5F" w:rsidP="000C5C55">
      <w:pPr>
        <w:spacing w:line="240" w:lineRule="auto"/>
        <w:jc w:val="both"/>
        <w:rPr>
          <w:rFonts w:ascii="Segoe UI" w:hAnsi="Segoe UI" w:cs="Segoe UI"/>
          <w:sz w:val="18"/>
          <w:szCs w:val="18"/>
        </w:rPr>
      </w:pPr>
    </w:p>
    <w:p w14:paraId="525F32C1" w14:textId="52C7BF26" w:rsidR="005209CC" w:rsidRPr="0014552C" w:rsidRDefault="0014552C" w:rsidP="003A3D3C">
      <w:pPr>
        <w:pStyle w:val="Heading1"/>
        <w:numPr>
          <w:ilvl w:val="0"/>
          <w:numId w:val="0"/>
        </w:numPr>
        <w:shd w:val="clear" w:color="auto" w:fill="DEEAF6" w:themeFill="accent5" w:themeFillTint="33"/>
        <w:spacing w:line="240" w:lineRule="auto"/>
        <w:rPr>
          <w:rFonts w:ascii="Segoe UI" w:hAnsi="Segoe UI" w:cs="Segoe UI"/>
          <w:sz w:val="28"/>
        </w:rPr>
      </w:pPr>
      <w:bookmarkStart w:id="85" w:name="_Toc336851744"/>
      <w:bookmarkStart w:id="86" w:name="_Toc336851792"/>
      <w:bookmarkStart w:id="87" w:name="_Toc92966436"/>
      <w:r>
        <w:rPr>
          <w:rFonts w:ascii="Segoe UI" w:hAnsi="Segoe UI" w:cs="Segoe UI"/>
          <w:caps w:val="0"/>
          <w:sz w:val="28"/>
        </w:rPr>
        <w:t>1</w:t>
      </w:r>
      <w:bookmarkEnd w:id="85"/>
      <w:bookmarkEnd w:id="86"/>
      <w:r w:rsidR="00A435A8">
        <w:rPr>
          <w:rFonts w:ascii="Segoe UI" w:hAnsi="Segoe UI" w:cs="Segoe UI"/>
          <w:caps w:val="0"/>
          <w:sz w:val="28"/>
        </w:rPr>
        <w:t>.1</w:t>
      </w:r>
      <w:r w:rsidR="009C0B17">
        <w:rPr>
          <w:rFonts w:ascii="Segoe UI" w:hAnsi="Segoe UI" w:cs="Segoe UI"/>
          <w:caps w:val="0"/>
          <w:sz w:val="28"/>
        </w:rPr>
        <w:t>5</w:t>
      </w:r>
      <w:r w:rsidR="00A435A8">
        <w:rPr>
          <w:rFonts w:ascii="Segoe UI" w:hAnsi="Segoe UI" w:cs="Segoe UI"/>
          <w:caps w:val="0"/>
          <w:sz w:val="28"/>
        </w:rPr>
        <w:t xml:space="preserve"> </w:t>
      </w:r>
      <w:bookmarkEnd w:id="87"/>
      <w:r w:rsidR="00484F7C" w:rsidRPr="00484F7C">
        <w:rPr>
          <w:rFonts w:ascii="Segoe UI" w:hAnsi="Segoe UI" w:cs="Segoe UI"/>
          <w:caps w:val="0"/>
          <w:sz w:val="28"/>
        </w:rPr>
        <w:t>COMPLETION OF THE BID – ADMISSIBLE TENDER</w:t>
      </w:r>
    </w:p>
    <w:p w14:paraId="732C884E" w14:textId="23E58106" w:rsidR="00C2797A" w:rsidRPr="00757888" w:rsidRDefault="00532093" w:rsidP="00751757">
      <w:pPr>
        <w:spacing w:line="240" w:lineRule="auto"/>
        <w:jc w:val="both"/>
        <w:rPr>
          <w:rFonts w:ascii="Segoe UI" w:hAnsi="Segoe UI" w:cs="Segoe UI"/>
          <w:sz w:val="22"/>
        </w:rPr>
      </w:pPr>
      <w:r w:rsidRPr="00757888">
        <w:rPr>
          <w:rFonts w:ascii="Segoe UI" w:hAnsi="Segoe UI" w:cs="Segoe UI"/>
          <w:sz w:val="22"/>
        </w:rPr>
        <w:t>»</w:t>
      </w:r>
      <w:proofErr w:type="spellStart"/>
      <w:r w:rsidRPr="00757888">
        <w:rPr>
          <w:rFonts w:ascii="Segoe UI" w:hAnsi="Segoe UI" w:cs="Segoe UI"/>
          <w:sz w:val="22"/>
        </w:rPr>
        <w:t>Admissible</w:t>
      </w:r>
      <w:proofErr w:type="spellEnd"/>
      <w:r w:rsidRPr="00757888">
        <w:rPr>
          <w:rFonts w:ascii="Segoe UI" w:hAnsi="Segoe UI" w:cs="Segoe UI"/>
          <w:sz w:val="22"/>
        </w:rPr>
        <w:t xml:space="preserve"> tender« </w:t>
      </w:r>
      <w:proofErr w:type="spellStart"/>
      <w:r w:rsidRPr="00757888">
        <w:rPr>
          <w:rFonts w:ascii="Segoe UI" w:hAnsi="Segoe UI" w:cs="Segoe UI"/>
          <w:sz w:val="22"/>
        </w:rPr>
        <w:t>shall</w:t>
      </w:r>
      <w:proofErr w:type="spellEnd"/>
      <w:r w:rsidRPr="00757888">
        <w:rPr>
          <w:rFonts w:ascii="Segoe UI" w:hAnsi="Segoe UI" w:cs="Segoe UI"/>
          <w:sz w:val="22"/>
        </w:rPr>
        <w:t xml:space="preserve"> </w:t>
      </w:r>
      <w:proofErr w:type="spellStart"/>
      <w:r w:rsidRPr="00757888">
        <w:rPr>
          <w:rFonts w:ascii="Segoe UI" w:hAnsi="Segoe UI" w:cs="Segoe UI"/>
          <w:sz w:val="22"/>
        </w:rPr>
        <w:t>mean</w:t>
      </w:r>
      <w:proofErr w:type="spellEnd"/>
      <w:r w:rsidRPr="00757888">
        <w:rPr>
          <w:rFonts w:ascii="Segoe UI" w:hAnsi="Segoe UI" w:cs="Segoe UI"/>
          <w:sz w:val="22"/>
        </w:rPr>
        <w:t xml:space="preserve"> a tender </w:t>
      </w:r>
      <w:proofErr w:type="spellStart"/>
      <w:r w:rsidRPr="00757888">
        <w:rPr>
          <w:rFonts w:ascii="Segoe UI" w:hAnsi="Segoe UI" w:cs="Segoe UI"/>
          <w:sz w:val="22"/>
        </w:rPr>
        <w:t>that</w:t>
      </w:r>
      <w:proofErr w:type="spellEnd"/>
      <w:r w:rsidRPr="00757888">
        <w:rPr>
          <w:rFonts w:ascii="Segoe UI" w:hAnsi="Segoe UI" w:cs="Segoe UI"/>
          <w:sz w:val="22"/>
        </w:rPr>
        <w:t xml:space="preserve"> is </w:t>
      </w:r>
      <w:proofErr w:type="spellStart"/>
      <w:r w:rsidRPr="00757888">
        <w:rPr>
          <w:rFonts w:ascii="Segoe UI" w:hAnsi="Segoe UI" w:cs="Segoe UI"/>
          <w:sz w:val="22"/>
        </w:rPr>
        <w:t>submitted</w:t>
      </w:r>
      <w:proofErr w:type="spellEnd"/>
      <w:r w:rsidRPr="00757888">
        <w:rPr>
          <w:rFonts w:ascii="Segoe UI" w:hAnsi="Segoe UI" w:cs="Segoe UI"/>
          <w:sz w:val="22"/>
        </w:rPr>
        <w:t xml:space="preserve"> </w:t>
      </w:r>
      <w:proofErr w:type="spellStart"/>
      <w:r w:rsidRPr="00757888">
        <w:rPr>
          <w:rFonts w:ascii="Segoe UI" w:hAnsi="Segoe UI" w:cs="Segoe UI"/>
          <w:sz w:val="22"/>
        </w:rPr>
        <w:t>by</w:t>
      </w:r>
      <w:proofErr w:type="spellEnd"/>
      <w:r w:rsidRPr="00757888">
        <w:rPr>
          <w:rFonts w:ascii="Segoe UI" w:hAnsi="Segoe UI" w:cs="Segoe UI"/>
          <w:sz w:val="22"/>
        </w:rPr>
        <w:t xml:space="preserve"> a </w:t>
      </w:r>
      <w:proofErr w:type="spellStart"/>
      <w:r w:rsidRPr="00757888">
        <w:rPr>
          <w:rFonts w:ascii="Segoe UI" w:hAnsi="Segoe UI" w:cs="Segoe UI"/>
          <w:sz w:val="22"/>
        </w:rPr>
        <w:t>tenderer</w:t>
      </w:r>
      <w:proofErr w:type="spellEnd"/>
      <w:r w:rsidRPr="00757888">
        <w:rPr>
          <w:rFonts w:ascii="Segoe UI" w:hAnsi="Segoe UI" w:cs="Segoe UI"/>
          <w:sz w:val="22"/>
        </w:rPr>
        <w:t xml:space="preserve"> </w:t>
      </w:r>
      <w:proofErr w:type="spellStart"/>
      <w:r w:rsidRPr="00757888">
        <w:rPr>
          <w:rFonts w:ascii="Segoe UI" w:hAnsi="Segoe UI" w:cs="Segoe UI"/>
          <w:sz w:val="22"/>
        </w:rPr>
        <w:t>for</w:t>
      </w:r>
      <w:proofErr w:type="spellEnd"/>
      <w:r w:rsidRPr="00757888">
        <w:rPr>
          <w:rFonts w:ascii="Segoe UI" w:hAnsi="Segoe UI" w:cs="Segoe UI"/>
          <w:sz w:val="22"/>
        </w:rPr>
        <w:t xml:space="preserve"> </w:t>
      </w:r>
      <w:proofErr w:type="spellStart"/>
      <w:r w:rsidRPr="00757888">
        <w:rPr>
          <w:rFonts w:ascii="Segoe UI" w:hAnsi="Segoe UI" w:cs="Segoe UI"/>
          <w:sz w:val="22"/>
        </w:rPr>
        <w:t>which</w:t>
      </w:r>
      <w:proofErr w:type="spellEnd"/>
      <w:r w:rsidRPr="00757888">
        <w:rPr>
          <w:rFonts w:ascii="Segoe UI" w:hAnsi="Segoe UI" w:cs="Segoe UI"/>
          <w:sz w:val="22"/>
        </w:rPr>
        <w:t xml:space="preserve"> </w:t>
      </w:r>
      <w:proofErr w:type="spellStart"/>
      <w:r w:rsidRPr="00757888">
        <w:rPr>
          <w:rFonts w:ascii="Segoe UI" w:hAnsi="Segoe UI" w:cs="Segoe UI"/>
          <w:sz w:val="22"/>
        </w:rPr>
        <w:t>there</w:t>
      </w:r>
      <w:proofErr w:type="spellEnd"/>
      <w:r w:rsidRPr="00757888">
        <w:rPr>
          <w:rFonts w:ascii="Segoe UI" w:hAnsi="Segoe UI" w:cs="Segoe UI"/>
          <w:sz w:val="22"/>
        </w:rPr>
        <w:t xml:space="preserve"> are no </w:t>
      </w:r>
      <w:proofErr w:type="spellStart"/>
      <w:r w:rsidRPr="00757888">
        <w:rPr>
          <w:rFonts w:ascii="Segoe UI" w:hAnsi="Segoe UI" w:cs="Segoe UI"/>
          <w:sz w:val="22"/>
        </w:rPr>
        <w:t>grounds</w:t>
      </w:r>
      <w:proofErr w:type="spellEnd"/>
      <w:r w:rsidRPr="00757888">
        <w:rPr>
          <w:rFonts w:ascii="Segoe UI" w:hAnsi="Segoe UI" w:cs="Segoe UI"/>
          <w:sz w:val="22"/>
        </w:rPr>
        <w:t xml:space="preserve"> </w:t>
      </w:r>
      <w:proofErr w:type="spellStart"/>
      <w:r w:rsidRPr="00757888">
        <w:rPr>
          <w:rFonts w:ascii="Segoe UI" w:hAnsi="Segoe UI" w:cs="Segoe UI"/>
          <w:sz w:val="22"/>
        </w:rPr>
        <w:t>for</w:t>
      </w:r>
      <w:proofErr w:type="spellEnd"/>
      <w:r w:rsidRPr="00757888">
        <w:rPr>
          <w:rFonts w:ascii="Segoe UI" w:hAnsi="Segoe UI" w:cs="Segoe UI"/>
          <w:sz w:val="22"/>
        </w:rPr>
        <w:t xml:space="preserve"> </w:t>
      </w:r>
      <w:proofErr w:type="spellStart"/>
      <w:r w:rsidRPr="00757888">
        <w:rPr>
          <w:rFonts w:ascii="Segoe UI" w:hAnsi="Segoe UI" w:cs="Segoe UI"/>
          <w:sz w:val="22"/>
        </w:rPr>
        <w:t>exclusion</w:t>
      </w:r>
      <w:proofErr w:type="spellEnd"/>
      <w:r w:rsidRPr="00757888">
        <w:rPr>
          <w:rFonts w:ascii="Segoe UI" w:hAnsi="Segoe UI" w:cs="Segoe UI"/>
          <w:sz w:val="22"/>
        </w:rPr>
        <w:t xml:space="preserve"> </w:t>
      </w:r>
      <w:proofErr w:type="spellStart"/>
      <w:r w:rsidRPr="00757888">
        <w:rPr>
          <w:rFonts w:ascii="Segoe UI" w:hAnsi="Segoe UI" w:cs="Segoe UI"/>
          <w:sz w:val="22"/>
        </w:rPr>
        <w:t>and</w:t>
      </w:r>
      <w:proofErr w:type="spellEnd"/>
      <w:r w:rsidRPr="00757888">
        <w:rPr>
          <w:rFonts w:ascii="Segoe UI" w:hAnsi="Segoe UI" w:cs="Segoe UI"/>
          <w:sz w:val="22"/>
        </w:rPr>
        <w:t xml:space="preserve"> </w:t>
      </w:r>
      <w:proofErr w:type="spellStart"/>
      <w:r w:rsidRPr="00757888">
        <w:rPr>
          <w:rFonts w:ascii="Segoe UI" w:hAnsi="Segoe UI" w:cs="Segoe UI"/>
          <w:sz w:val="22"/>
        </w:rPr>
        <w:t>which</w:t>
      </w:r>
      <w:proofErr w:type="spellEnd"/>
      <w:r w:rsidRPr="00757888">
        <w:rPr>
          <w:rFonts w:ascii="Segoe UI" w:hAnsi="Segoe UI" w:cs="Segoe UI"/>
          <w:sz w:val="22"/>
        </w:rPr>
        <w:t xml:space="preserve"> </w:t>
      </w:r>
      <w:proofErr w:type="spellStart"/>
      <w:r w:rsidRPr="00757888">
        <w:rPr>
          <w:rFonts w:ascii="Segoe UI" w:hAnsi="Segoe UI" w:cs="Segoe UI"/>
          <w:sz w:val="22"/>
        </w:rPr>
        <w:t>meets</w:t>
      </w:r>
      <w:proofErr w:type="spellEnd"/>
      <w:r w:rsidRPr="00757888">
        <w:rPr>
          <w:rFonts w:ascii="Segoe UI" w:hAnsi="Segoe UI" w:cs="Segoe UI"/>
          <w:sz w:val="22"/>
        </w:rPr>
        <w:t xml:space="preserve"> </w:t>
      </w:r>
      <w:proofErr w:type="spellStart"/>
      <w:r w:rsidRPr="00757888">
        <w:rPr>
          <w:rFonts w:ascii="Segoe UI" w:hAnsi="Segoe UI" w:cs="Segoe UI"/>
          <w:sz w:val="22"/>
        </w:rPr>
        <w:t>the</w:t>
      </w:r>
      <w:proofErr w:type="spellEnd"/>
      <w:r w:rsidRPr="00757888">
        <w:rPr>
          <w:rFonts w:ascii="Segoe UI" w:hAnsi="Segoe UI" w:cs="Segoe UI"/>
          <w:sz w:val="22"/>
        </w:rPr>
        <w:t xml:space="preserve"> </w:t>
      </w:r>
      <w:proofErr w:type="spellStart"/>
      <w:r w:rsidRPr="00757888">
        <w:rPr>
          <w:rFonts w:ascii="Segoe UI" w:hAnsi="Segoe UI" w:cs="Segoe UI"/>
          <w:sz w:val="22"/>
        </w:rPr>
        <w:t>selection</w:t>
      </w:r>
      <w:proofErr w:type="spellEnd"/>
      <w:r w:rsidRPr="00757888">
        <w:rPr>
          <w:rFonts w:ascii="Segoe UI" w:hAnsi="Segoe UI" w:cs="Segoe UI"/>
          <w:sz w:val="22"/>
        </w:rPr>
        <w:t xml:space="preserve"> </w:t>
      </w:r>
      <w:proofErr w:type="spellStart"/>
      <w:r w:rsidRPr="00757888">
        <w:rPr>
          <w:rFonts w:ascii="Segoe UI" w:hAnsi="Segoe UI" w:cs="Segoe UI"/>
          <w:sz w:val="22"/>
        </w:rPr>
        <w:t>criteria</w:t>
      </w:r>
      <w:proofErr w:type="spellEnd"/>
      <w:r w:rsidRPr="00757888">
        <w:rPr>
          <w:rFonts w:ascii="Segoe UI" w:hAnsi="Segoe UI" w:cs="Segoe UI"/>
          <w:sz w:val="22"/>
        </w:rPr>
        <w:t xml:space="preserve">, </w:t>
      </w:r>
      <w:proofErr w:type="spellStart"/>
      <w:r w:rsidRPr="00757888">
        <w:rPr>
          <w:rFonts w:ascii="Segoe UI" w:hAnsi="Segoe UI" w:cs="Segoe UI"/>
          <w:sz w:val="22"/>
        </w:rPr>
        <w:t>which</w:t>
      </w:r>
      <w:proofErr w:type="spellEnd"/>
      <w:r w:rsidRPr="00757888">
        <w:rPr>
          <w:rFonts w:ascii="Segoe UI" w:hAnsi="Segoe UI" w:cs="Segoe UI"/>
          <w:sz w:val="22"/>
        </w:rPr>
        <w:t xml:space="preserve"> </w:t>
      </w:r>
      <w:proofErr w:type="spellStart"/>
      <w:r w:rsidRPr="00757888">
        <w:rPr>
          <w:rFonts w:ascii="Segoe UI" w:hAnsi="Segoe UI" w:cs="Segoe UI"/>
          <w:sz w:val="22"/>
        </w:rPr>
        <w:t>meets</w:t>
      </w:r>
      <w:proofErr w:type="spellEnd"/>
      <w:r w:rsidRPr="00757888">
        <w:rPr>
          <w:rFonts w:ascii="Segoe UI" w:hAnsi="Segoe UI" w:cs="Segoe UI"/>
          <w:sz w:val="22"/>
        </w:rPr>
        <w:t xml:space="preserve"> </w:t>
      </w:r>
      <w:proofErr w:type="spellStart"/>
      <w:r w:rsidRPr="00757888">
        <w:rPr>
          <w:rFonts w:ascii="Segoe UI" w:hAnsi="Segoe UI" w:cs="Segoe UI"/>
          <w:sz w:val="22"/>
        </w:rPr>
        <w:t>the</w:t>
      </w:r>
      <w:proofErr w:type="spellEnd"/>
      <w:r w:rsidRPr="00757888">
        <w:rPr>
          <w:rFonts w:ascii="Segoe UI" w:hAnsi="Segoe UI" w:cs="Segoe UI"/>
          <w:sz w:val="22"/>
        </w:rPr>
        <w:t xml:space="preserve"> </w:t>
      </w:r>
      <w:proofErr w:type="spellStart"/>
      <w:r w:rsidRPr="00757888">
        <w:rPr>
          <w:rFonts w:ascii="Segoe UI" w:hAnsi="Segoe UI" w:cs="Segoe UI"/>
          <w:sz w:val="22"/>
        </w:rPr>
        <w:t>needs</w:t>
      </w:r>
      <w:proofErr w:type="spellEnd"/>
      <w:r w:rsidRPr="00757888">
        <w:rPr>
          <w:rFonts w:ascii="Segoe UI" w:hAnsi="Segoe UI" w:cs="Segoe UI"/>
          <w:sz w:val="22"/>
        </w:rPr>
        <w:t xml:space="preserve"> </w:t>
      </w:r>
      <w:proofErr w:type="spellStart"/>
      <w:r w:rsidRPr="00757888">
        <w:rPr>
          <w:rFonts w:ascii="Segoe UI" w:hAnsi="Segoe UI" w:cs="Segoe UI"/>
          <w:sz w:val="22"/>
        </w:rPr>
        <w:t>and</w:t>
      </w:r>
      <w:proofErr w:type="spellEnd"/>
      <w:r w:rsidRPr="00757888">
        <w:rPr>
          <w:rFonts w:ascii="Segoe UI" w:hAnsi="Segoe UI" w:cs="Segoe UI"/>
          <w:sz w:val="22"/>
        </w:rPr>
        <w:t xml:space="preserve"> </w:t>
      </w:r>
      <w:proofErr w:type="spellStart"/>
      <w:r w:rsidRPr="00757888">
        <w:rPr>
          <w:rFonts w:ascii="Segoe UI" w:hAnsi="Segoe UI" w:cs="Segoe UI"/>
          <w:sz w:val="22"/>
        </w:rPr>
        <w:t>requirements</w:t>
      </w:r>
      <w:proofErr w:type="spellEnd"/>
      <w:r w:rsidRPr="00757888">
        <w:rPr>
          <w:rFonts w:ascii="Segoe UI" w:hAnsi="Segoe UI" w:cs="Segoe UI"/>
          <w:sz w:val="22"/>
        </w:rPr>
        <w:t xml:space="preserve"> </w:t>
      </w:r>
      <w:proofErr w:type="spellStart"/>
      <w:r w:rsidRPr="00757888">
        <w:rPr>
          <w:rFonts w:ascii="Segoe UI" w:hAnsi="Segoe UI" w:cs="Segoe UI"/>
          <w:sz w:val="22"/>
        </w:rPr>
        <w:t>of</w:t>
      </w:r>
      <w:proofErr w:type="spellEnd"/>
      <w:r w:rsidRPr="00757888">
        <w:rPr>
          <w:rFonts w:ascii="Segoe UI" w:hAnsi="Segoe UI" w:cs="Segoe UI"/>
          <w:sz w:val="22"/>
        </w:rPr>
        <w:t xml:space="preserve"> </w:t>
      </w:r>
      <w:proofErr w:type="spellStart"/>
      <w:r w:rsidRPr="00757888">
        <w:rPr>
          <w:rFonts w:ascii="Segoe UI" w:hAnsi="Segoe UI" w:cs="Segoe UI"/>
          <w:sz w:val="22"/>
        </w:rPr>
        <w:t>the</w:t>
      </w:r>
      <w:proofErr w:type="spellEnd"/>
      <w:r w:rsidRPr="00757888">
        <w:rPr>
          <w:rFonts w:ascii="Segoe UI" w:hAnsi="Segoe UI" w:cs="Segoe UI"/>
          <w:sz w:val="22"/>
        </w:rPr>
        <w:t xml:space="preserve"> </w:t>
      </w:r>
      <w:proofErr w:type="spellStart"/>
      <w:r w:rsidRPr="00757888">
        <w:rPr>
          <w:rFonts w:ascii="Segoe UI" w:hAnsi="Segoe UI" w:cs="Segoe UI"/>
          <w:sz w:val="22"/>
        </w:rPr>
        <w:t>Contracting</w:t>
      </w:r>
      <w:proofErr w:type="spellEnd"/>
      <w:r w:rsidRPr="00757888">
        <w:rPr>
          <w:rFonts w:ascii="Segoe UI" w:hAnsi="Segoe UI" w:cs="Segoe UI"/>
          <w:sz w:val="22"/>
        </w:rPr>
        <w:t xml:space="preserve"> </w:t>
      </w:r>
      <w:proofErr w:type="spellStart"/>
      <w:r w:rsidRPr="00757888">
        <w:rPr>
          <w:rFonts w:ascii="Segoe UI" w:hAnsi="Segoe UI" w:cs="Segoe UI"/>
          <w:sz w:val="22"/>
        </w:rPr>
        <w:t>Authority</w:t>
      </w:r>
      <w:proofErr w:type="spellEnd"/>
      <w:r w:rsidRPr="00757888">
        <w:rPr>
          <w:rFonts w:ascii="Segoe UI" w:hAnsi="Segoe UI" w:cs="Segoe UI"/>
          <w:sz w:val="22"/>
        </w:rPr>
        <w:t xml:space="preserve"> set out in </w:t>
      </w:r>
      <w:proofErr w:type="spellStart"/>
      <w:r w:rsidRPr="00757888">
        <w:rPr>
          <w:rFonts w:ascii="Segoe UI" w:hAnsi="Segoe UI" w:cs="Segoe UI"/>
          <w:sz w:val="22"/>
        </w:rPr>
        <w:t>the</w:t>
      </w:r>
      <w:proofErr w:type="spellEnd"/>
      <w:r w:rsidRPr="00757888">
        <w:rPr>
          <w:rFonts w:ascii="Segoe UI" w:hAnsi="Segoe UI" w:cs="Segoe UI"/>
          <w:sz w:val="22"/>
        </w:rPr>
        <w:t xml:space="preserve"> </w:t>
      </w:r>
      <w:proofErr w:type="spellStart"/>
      <w:r w:rsidRPr="00757888">
        <w:rPr>
          <w:rFonts w:ascii="Segoe UI" w:hAnsi="Segoe UI" w:cs="Segoe UI"/>
          <w:sz w:val="22"/>
        </w:rPr>
        <w:t>technical</w:t>
      </w:r>
      <w:proofErr w:type="spellEnd"/>
      <w:r w:rsidRPr="00757888">
        <w:rPr>
          <w:rFonts w:ascii="Segoe UI" w:hAnsi="Segoe UI" w:cs="Segoe UI"/>
          <w:sz w:val="22"/>
        </w:rPr>
        <w:t xml:space="preserve"> </w:t>
      </w:r>
      <w:proofErr w:type="spellStart"/>
      <w:r w:rsidRPr="00757888">
        <w:rPr>
          <w:rFonts w:ascii="Segoe UI" w:hAnsi="Segoe UI" w:cs="Segoe UI"/>
          <w:sz w:val="22"/>
        </w:rPr>
        <w:t>specifications</w:t>
      </w:r>
      <w:proofErr w:type="spellEnd"/>
      <w:r w:rsidRPr="00757888">
        <w:rPr>
          <w:rFonts w:ascii="Segoe UI" w:hAnsi="Segoe UI" w:cs="Segoe UI"/>
          <w:sz w:val="22"/>
        </w:rPr>
        <w:t xml:space="preserve"> </w:t>
      </w:r>
      <w:proofErr w:type="spellStart"/>
      <w:r w:rsidRPr="00757888">
        <w:rPr>
          <w:rFonts w:ascii="Segoe UI" w:hAnsi="Segoe UI" w:cs="Segoe UI"/>
          <w:sz w:val="22"/>
        </w:rPr>
        <w:t>and</w:t>
      </w:r>
      <w:proofErr w:type="spellEnd"/>
      <w:r w:rsidRPr="00757888">
        <w:rPr>
          <w:rFonts w:ascii="Segoe UI" w:hAnsi="Segoe UI" w:cs="Segoe UI"/>
          <w:sz w:val="22"/>
        </w:rPr>
        <w:t xml:space="preserve"> </w:t>
      </w:r>
      <w:proofErr w:type="spellStart"/>
      <w:r w:rsidRPr="00757888">
        <w:rPr>
          <w:rFonts w:ascii="Segoe UI" w:hAnsi="Segoe UI" w:cs="Segoe UI"/>
          <w:sz w:val="22"/>
        </w:rPr>
        <w:t>the</w:t>
      </w:r>
      <w:proofErr w:type="spellEnd"/>
      <w:r w:rsidRPr="00757888">
        <w:rPr>
          <w:rFonts w:ascii="Segoe UI" w:hAnsi="Segoe UI" w:cs="Segoe UI"/>
          <w:sz w:val="22"/>
        </w:rPr>
        <w:t xml:space="preserve"> </w:t>
      </w:r>
      <w:proofErr w:type="spellStart"/>
      <w:r w:rsidRPr="00757888">
        <w:rPr>
          <w:rFonts w:ascii="Segoe UI" w:hAnsi="Segoe UI" w:cs="Segoe UI"/>
          <w:sz w:val="22"/>
        </w:rPr>
        <w:t>procurement</w:t>
      </w:r>
      <w:proofErr w:type="spellEnd"/>
      <w:r w:rsidRPr="00757888">
        <w:rPr>
          <w:rFonts w:ascii="Segoe UI" w:hAnsi="Segoe UI" w:cs="Segoe UI"/>
          <w:sz w:val="22"/>
        </w:rPr>
        <w:t xml:space="preserve"> </w:t>
      </w:r>
      <w:proofErr w:type="spellStart"/>
      <w:r w:rsidRPr="00757888">
        <w:rPr>
          <w:rFonts w:ascii="Segoe UI" w:hAnsi="Segoe UI" w:cs="Segoe UI"/>
          <w:sz w:val="22"/>
        </w:rPr>
        <w:t>documents</w:t>
      </w:r>
      <w:proofErr w:type="spellEnd"/>
      <w:r w:rsidRPr="00757888">
        <w:rPr>
          <w:rFonts w:ascii="Segoe UI" w:hAnsi="Segoe UI" w:cs="Segoe UI"/>
          <w:sz w:val="22"/>
        </w:rPr>
        <w:t xml:space="preserve">, </w:t>
      </w:r>
      <w:proofErr w:type="spellStart"/>
      <w:r w:rsidRPr="00757888">
        <w:rPr>
          <w:rFonts w:ascii="Segoe UI" w:hAnsi="Segoe UI" w:cs="Segoe UI"/>
          <w:sz w:val="22"/>
        </w:rPr>
        <w:t>which</w:t>
      </w:r>
      <w:proofErr w:type="spellEnd"/>
      <w:r w:rsidRPr="00757888">
        <w:rPr>
          <w:rFonts w:ascii="Segoe UI" w:hAnsi="Segoe UI" w:cs="Segoe UI"/>
          <w:sz w:val="22"/>
        </w:rPr>
        <w:t xml:space="preserve"> </w:t>
      </w:r>
      <w:proofErr w:type="spellStart"/>
      <w:r w:rsidRPr="00757888">
        <w:rPr>
          <w:rFonts w:ascii="Segoe UI" w:hAnsi="Segoe UI" w:cs="Segoe UI"/>
          <w:sz w:val="22"/>
        </w:rPr>
        <w:t>was</w:t>
      </w:r>
      <w:proofErr w:type="spellEnd"/>
      <w:r w:rsidRPr="00757888">
        <w:rPr>
          <w:rFonts w:ascii="Segoe UI" w:hAnsi="Segoe UI" w:cs="Segoe UI"/>
          <w:sz w:val="22"/>
        </w:rPr>
        <w:t xml:space="preserve"> </w:t>
      </w:r>
      <w:proofErr w:type="spellStart"/>
      <w:r w:rsidRPr="00757888">
        <w:rPr>
          <w:rFonts w:ascii="Segoe UI" w:hAnsi="Segoe UI" w:cs="Segoe UI"/>
          <w:sz w:val="22"/>
        </w:rPr>
        <w:t>received</w:t>
      </w:r>
      <w:proofErr w:type="spellEnd"/>
      <w:r w:rsidRPr="00757888">
        <w:rPr>
          <w:rFonts w:ascii="Segoe UI" w:hAnsi="Segoe UI" w:cs="Segoe UI"/>
          <w:sz w:val="22"/>
        </w:rPr>
        <w:t xml:space="preserve"> in </w:t>
      </w:r>
      <w:proofErr w:type="spellStart"/>
      <w:r w:rsidRPr="00757888">
        <w:rPr>
          <w:rFonts w:ascii="Segoe UI" w:hAnsi="Segoe UI" w:cs="Segoe UI"/>
          <w:sz w:val="22"/>
        </w:rPr>
        <w:t>due</w:t>
      </w:r>
      <w:proofErr w:type="spellEnd"/>
      <w:r w:rsidRPr="00757888">
        <w:rPr>
          <w:rFonts w:ascii="Segoe UI" w:hAnsi="Segoe UI" w:cs="Segoe UI"/>
          <w:sz w:val="22"/>
        </w:rPr>
        <w:t xml:space="preserve"> time, </w:t>
      </w:r>
      <w:proofErr w:type="spellStart"/>
      <w:r w:rsidRPr="00757888">
        <w:rPr>
          <w:rFonts w:ascii="Segoe UI" w:hAnsi="Segoe UI" w:cs="Segoe UI"/>
          <w:sz w:val="22"/>
        </w:rPr>
        <w:t>for</w:t>
      </w:r>
      <w:proofErr w:type="spellEnd"/>
      <w:r w:rsidRPr="00757888">
        <w:rPr>
          <w:rFonts w:ascii="Segoe UI" w:hAnsi="Segoe UI" w:cs="Segoe UI"/>
          <w:sz w:val="22"/>
        </w:rPr>
        <w:t xml:space="preserve"> </w:t>
      </w:r>
      <w:proofErr w:type="spellStart"/>
      <w:r w:rsidRPr="00757888">
        <w:rPr>
          <w:rFonts w:ascii="Segoe UI" w:hAnsi="Segoe UI" w:cs="Segoe UI"/>
          <w:sz w:val="22"/>
        </w:rPr>
        <w:t>which</w:t>
      </w:r>
      <w:proofErr w:type="spellEnd"/>
      <w:r w:rsidRPr="00757888">
        <w:rPr>
          <w:rFonts w:ascii="Segoe UI" w:hAnsi="Segoe UI" w:cs="Segoe UI"/>
          <w:sz w:val="22"/>
        </w:rPr>
        <w:t xml:space="preserve"> </w:t>
      </w:r>
      <w:proofErr w:type="spellStart"/>
      <w:r w:rsidRPr="00757888">
        <w:rPr>
          <w:rFonts w:ascii="Segoe UI" w:hAnsi="Segoe UI" w:cs="Segoe UI"/>
          <w:sz w:val="22"/>
        </w:rPr>
        <w:t>there</w:t>
      </w:r>
      <w:proofErr w:type="spellEnd"/>
      <w:r w:rsidRPr="00757888">
        <w:rPr>
          <w:rFonts w:ascii="Segoe UI" w:hAnsi="Segoe UI" w:cs="Segoe UI"/>
          <w:sz w:val="22"/>
        </w:rPr>
        <w:t xml:space="preserve"> is no evidence </w:t>
      </w:r>
      <w:proofErr w:type="spellStart"/>
      <w:r w:rsidRPr="00757888">
        <w:rPr>
          <w:rFonts w:ascii="Segoe UI" w:hAnsi="Segoe UI" w:cs="Segoe UI"/>
          <w:sz w:val="22"/>
        </w:rPr>
        <w:t>of</w:t>
      </w:r>
      <w:proofErr w:type="spellEnd"/>
      <w:r w:rsidRPr="00757888">
        <w:rPr>
          <w:rFonts w:ascii="Segoe UI" w:hAnsi="Segoe UI" w:cs="Segoe UI"/>
          <w:sz w:val="22"/>
        </w:rPr>
        <w:t xml:space="preserve"> </w:t>
      </w:r>
      <w:proofErr w:type="spellStart"/>
      <w:r w:rsidRPr="00757888">
        <w:rPr>
          <w:rFonts w:ascii="Segoe UI" w:hAnsi="Segoe UI" w:cs="Segoe UI"/>
          <w:sz w:val="22"/>
        </w:rPr>
        <w:t>collusion</w:t>
      </w:r>
      <w:proofErr w:type="spellEnd"/>
      <w:r w:rsidRPr="00757888">
        <w:rPr>
          <w:rFonts w:ascii="Segoe UI" w:hAnsi="Segoe UI" w:cs="Segoe UI"/>
          <w:sz w:val="22"/>
        </w:rPr>
        <w:t xml:space="preserve"> </w:t>
      </w:r>
      <w:proofErr w:type="spellStart"/>
      <w:r w:rsidRPr="00757888">
        <w:rPr>
          <w:rFonts w:ascii="Segoe UI" w:hAnsi="Segoe UI" w:cs="Segoe UI"/>
          <w:sz w:val="22"/>
        </w:rPr>
        <w:t>or</w:t>
      </w:r>
      <w:proofErr w:type="spellEnd"/>
      <w:r w:rsidRPr="00757888">
        <w:rPr>
          <w:rFonts w:ascii="Segoe UI" w:hAnsi="Segoe UI" w:cs="Segoe UI"/>
          <w:sz w:val="22"/>
        </w:rPr>
        <w:t xml:space="preserve"> </w:t>
      </w:r>
      <w:proofErr w:type="spellStart"/>
      <w:r w:rsidRPr="00757888">
        <w:rPr>
          <w:rFonts w:ascii="Segoe UI" w:hAnsi="Segoe UI" w:cs="Segoe UI"/>
          <w:sz w:val="22"/>
        </w:rPr>
        <w:t>corruption</w:t>
      </w:r>
      <w:proofErr w:type="spellEnd"/>
      <w:r w:rsidRPr="00757888">
        <w:rPr>
          <w:rFonts w:ascii="Segoe UI" w:hAnsi="Segoe UI" w:cs="Segoe UI"/>
          <w:sz w:val="22"/>
        </w:rPr>
        <w:t xml:space="preserve">, </w:t>
      </w:r>
      <w:proofErr w:type="spellStart"/>
      <w:r w:rsidRPr="00757888">
        <w:rPr>
          <w:rFonts w:ascii="Segoe UI" w:hAnsi="Segoe UI" w:cs="Segoe UI"/>
          <w:sz w:val="22"/>
        </w:rPr>
        <w:t>which</w:t>
      </w:r>
      <w:proofErr w:type="spellEnd"/>
      <w:r w:rsidRPr="00757888">
        <w:rPr>
          <w:rFonts w:ascii="Segoe UI" w:hAnsi="Segoe UI" w:cs="Segoe UI"/>
          <w:sz w:val="22"/>
        </w:rPr>
        <w:t xml:space="preserve"> </w:t>
      </w:r>
      <w:proofErr w:type="spellStart"/>
      <w:r w:rsidRPr="00757888">
        <w:rPr>
          <w:rFonts w:ascii="Segoe UI" w:hAnsi="Segoe UI" w:cs="Segoe UI"/>
          <w:sz w:val="22"/>
        </w:rPr>
        <w:t>has</w:t>
      </w:r>
      <w:proofErr w:type="spellEnd"/>
      <w:r w:rsidRPr="00757888">
        <w:rPr>
          <w:rFonts w:ascii="Segoe UI" w:hAnsi="Segoe UI" w:cs="Segoe UI"/>
          <w:sz w:val="22"/>
        </w:rPr>
        <w:t xml:space="preserve"> not </w:t>
      </w:r>
      <w:proofErr w:type="spellStart"/>
      <w:r w:rsidRPr="00757888">
        <w:rPr>
          <w:rFonts w:ascii="Segoe UI" w:hAnsi="Segoe UI" w:cs="Segoe UI"/>
          <w:sz w:val="22"/>
        </w:rPr>
        <w:t>been</w:t>
      </w:r>
      <w:proofErr w:type="spellEnd"/>
      <w:r w:rsidRPr="00757888">
        <w:rPr>
          <w:rFonts w:ascii="Segoe UI" w:hAnsi="Segoe UI" w:cs="Segoe UI"/>
          <w:sz w:val="22"/>
        </w:rPr>
        <w:t xml:space="preserve"> </w:t>
      </w:r>
      <w:proofErr w:type="spellStart"/>
      <w:r w:rsidRPr="00757888">
        <w:rPr>
          <w:rFonts w:ascii="Segoe UI" w:hAnsi="Segoe UI" w:cs="Segoe UI"/>
          <w:sz w:val="22"/>
        </w:rPr>
        <w:t>found</w:t>
      </w:r>
      <w:proofErr w:type="spellEnd"/>
      <w:r w:rsidRPr="00757888">
        <w:rPr>
          <w:rFonts w:ascii="Segoe UI" w:hAnsi="Segoe UI" w:cs="Segoe UI"/>
          <w:sz w:val="22"/>
        </w:rPr>
        <w:t xml:space="preserve"> </w:t>
      </w:r>
      <w:proofErr w:type="spellStart"/>
      <w:r w:rsidRPr="00757888">
        <w:rPr>
          <w:rFonts w:ascii="Segoe UI" w:hAnsi="Segoe UI" w:cs="Segoe UI"/>
          <w:sz w:val="22"/>
        </w:rPr>
        <w:t>by</w:t>
      </w:r>
      <w:proofErr w:type="spellEnd"/>
      <w:r w:rsidRPr="00757888">
        <w:rPr>
          <w:rFonts w:ascii="Segoe UI" w:hAnsi="Segoe UI" w:cs="Segoe UI"/>
          <w:sz w:val="22"/>
        </w:rPr>
        <w:t xml:space="preserve"> </w:t>
      </w:r>
      <w:proofErr w:type="spellStart"/>
      <w:r w:rsidRPr="00757888">
        <w:rPr>
          <w:rFonts w:ascii="Segoe UI" w:hAnsi="Segoe UI" w:cs="Segoe UI"/>
          <w:sz w:val="22"/>
        </w:rPr>
        <w:t>the</w:t>
      </w:r>
      <w:proofErr w:type="spellEnd"/>
      <w:r w:rsidRPr="00757888">
        <w:rPr>
          <w:rFonts w:ascii="Segoe UI" w:hAnsi="Segoe UI" w:cs="Segoe UI"/>
          <w:sz w:val="22"/>
        </w:rPr>
        <w:t xml:space="preserve"> </w:t>
      </w:r>
      <w:proofErr w:type="spellStart"/>
      <w:r w:rsidRPr="00757888">
        <w:rPr>
          <w:rFonts w:ascii="Segoe UI" w:hAnsi="Segoe UI" w:cs="Segoe UI"/>
          <w:sz w:val="22"/>
        </w:rPr>
        <w:t>Contracting</w:t>
      </w:r>
      <w:proofErr w:type="spellEnd"/>
      <w:r w:rsidRPr="00757888">
        <w:rPr>
          <w:rFonts w:ascii="Segoe UI" w:hAnsi="Segoe UI" w:cs="Segoe UI"/>
          <w:sz w:val="22"/>
        </w:rPr>
        <w:t xml:space="preserve"> </w:t>
      </w:r>
      <w:proofErr w:type="spellStart"/>
      <w:r w:rsidRPr="00757888">
        <w:rPr>
          <w:rFonts w:ascii="Segoe UI" w:hAnsi="Segoe UI" w:cs="Segoe UI"/>
          <w:sz w:val="22"/>
        </w:rPr>
        <w:t>Authority</w:t>
      </w:r>
      <w:proofErr w:type="spellEnd"/>
      <w:r w:rsidRPr="00757888">
        <w:rPr>
          <w:rFonts w:ascii="Segoe UI" w:hAnsi="Segoe UI" w:cs="Segoe UI"/>
          <w:sz w:val="22"/>
        </w:rPr>
        <w:t xml:space="preserve"> to be </w:t>
      </w:r>
      <w:proofErr w:type="spellStart"/>
      <w:r w:rsidRPr="00757888">
        <w:rPr>
          <w:rFonts w:ascii="Segoe UI" w:hAnsi="Segoe UI" w:cs="Segoe UI"/>
          <w:sz w:val="22"/>
        </w:rPr>
        <w:t>abnormally</w:t>
      </w:r>
      <w:proofErr w:type="spellEnd"/>
      <w:r w:rsidRPr="00757888">
        <w:rPr>
          <w:rFonts w:ascii="Segoe UI" w:hAnsi="Segoe UI" w:cs="Segoe UI"/>
          <w:sz w:val="22"/>
        </w:rPr>
        <w:t xml:space="preserve"> </w:t>
      </w:r>
      <w:proofErr w:type="spellStart"/>
      <w:r w:rsidRPr="00757888">
        <w:rPr>
          <w:rFonts w:ascii="Segoe UI" w:hAnsi="Segoe UI" w:cs="Segoe UI"/>
          <w:sz w:val="22"/>
        </w:rPr>
        <w:t>low</w:t>
      </w:r>
      <w:proofErr w:type="spellEnd"/>
      <w:r w:rsidRPr="00757888">
        <w:rPr>
          <w:rFonts w:ascii="Segoe UI" w:hAnsi="Segoe UI" w:cs="Segoe UI"/>
          <w:sz w:val="22"/>
        </w:rPr>
        <w:t xml:space="preserve">, </w:t>
      </w:r>
      <w:proofErr w:type="spellStart"/>
      <w:r w:rsidRPr="00757888">
        <w:rPr>
          <w:rFonts w:ascii="Segoe UI" w:hAnsi="Segoe UI" w:cs="Segoe UI"/>
          <w:sz w:val="22"/>
        </w:rPr>
        <w:t>and</w:t>
      </w:r>
      <w:proofErr w:type="spellEnd"/>
      <w:r w:rsidRPr="00757888">
        <w:rPr>
          <w:rFonts w:ascii="Segoe UI" w:hAnsi="Segoe UI" w:cs="Segoe UI"/>
          <w:sz w:val="22"/>
        </w:rPr>
        <w:t xml:space="preserve"> </w:t>
      </w:r>
      <w:proofErr w:type="spellStart"/>
      <w:r w:rsidRPr="00757888">
        <w:rPr>
          <w:rFonts w:ascii="Segoe UI" w:hAnsi="Segoe UI" w:cs="Segoe UI"/>
          <w:sz w:val="22"/>
        </w:rPr>
        <w:t>the</w:t>
      </w:r>
      <w:proofErr w:type="spellEnd"/>
      <w:r w:rsidRPr="00757888">
        <w:rPr>
          <w:rFonts w:ascii="Segoe UI" w:hAnsi="Segoe UI" w:cs="Segoe UI"/>
          <w:sz w:val="22"/>
        </w:rPr>
        <w:t xml:space="preserve"> </w:t>
      </w:r>
      <w:proofErr w:type="spellStart"/>
      <w:r w:rsidRPr="00757888">
        <w:rPr>
          <w:rFonts w:ascii="Segoe UI" w:hAnsi="Segoe UI" w:cs="Segoe UI"/>
          <w:sz w:val="22"/>
        </w:rPr>
        <w:t>price</w:t>
      </w:r>
      <w:proofErr w:type="spellEnd"/>
      <w:r w:rsidRPr="00757888">
        <w:rPr>
          <w:rFonts w:ascii="Segoe UI" w:hAnsi="Segoe UI" w:cs="Segoe UI"/>
          <w:sz w:val="22"/>
        </w:rPr>
        <w:t xml:space="preserve"> </w:t>
      </w:r>
      <w:proofErr w:type="spellStart"/>
      <w:r w:rsidRPr="00757888">
        <w:rPr>
          <w:rFonts w:ascii="Segoe UI" w:hAnsi="Segoe UI" w:cs="Segoe UI"/>
          <w:sz w:val="22"/>
        </w:rPr>
        <w:t>does</w:t>
      </w:r>
      <w:proofErr w:type="spellEnd"/>
      <w:r w:rsidRPr="00757888">
        <w:rPr>
          <w:rFonts w:ascii="Segoe UI" w:hAnsi="Segoe UI" w:cs="Segoe UI"/>
          <w:sz w:val="22"/>
        </w:rPr>
        <w:t xml:space="preserve"> not </w:t>
      </w:r>
      <w:proofErr w:type="spellStart"/>
      <w:r w:rsidRPr="00757888">
        <w:rPr>
          <w:rFonts w:ascii="Segoe UI" w:hAnsi="Segoe UI" w:cs="Segoe UI"/>
          <w:sz w:val="22"/>
        </w:rPr>
        <w:t>exceed</w:t>
      </w:r>
      <w:proofErr w:type="spellEnd"/>
      <w:r w:rsidRPr="00757888">
        <w:rPr>
          <w:rFonts w:ascii="Segoe UI" w:hAnsi="Segoe UI" w:cs="Segoe UI"/>
          <w:sz w:val="22"/>
        </w:rPr>
        <w:t xml:space="preserve"> </w:t>
      </w:r>
      <w:proofErr w:type="spellStart"/>
      <w:r w:rsidRPr="00757888">
        <w:rPr>
          <w:rFonts w:ascii="Segoe UI" w:hAnsi="Segoe UI" w:cs="Segoe UI"/>
          <w:sz w:val="22"/>
        </w:rPr>
        <w:t>the</w:t>
      </w:r>
      <w:proofErr w:type="spellEnd"/>
      <w:r w:rsidRPr="00757888">
        <w:rPr>
          <w:rFonts w:ascii="Segoe UI" w:hAnsi="Segoe UI" w:cs="Segoe UI"/>
          <w:sz w:val="22"/>
        </w:rPr>
        <w:t xml:space="preserve"> </w:t>
      </w:r>
      <w:proofErr w:type="spellStart"/>
      <w:r w:rsidRPr="00757888">
        <w:rPr>
          <w:rFonts w:ascii="Segoe UI" w:hAnsi="Segoe UI" w:cs="Segoe UI"/>
          <w:sz w:val="22"/>
        </w:rPr>
        <w:t>Contracting</w:t>
      </w:r>
      <w:proofErr w:type="spellEnd"/>
      <w:r w:rsidRPr="00757888">
        <w:rPr>
          <w:rFonts w:ascii="Segoe UI" w:hAnsi="Segoe UI" w:cs="Segoe UI"/>
          <w:sz w:val="22"/>
        </w:rPr>
        <w:t xml:space="preserve"> </w:t>
      </w:r>
      <w:proofErr w:type="spellStart"/>
      <w:r w:rsidRPr="00757888">
        <w:rPr>
          <w:rFonts w:ascii="Segoe UI" w:hAnsi="Segoe UI" w:cs="Segoe UI"/>
          <w:sz w:val="22"/>
        </w:rPr>
        <w:t>Authority’s</w:t>
      </w:r>
      <w:proofErr w:type="spellEnd"/>
      <w:r w:rsidRPr="00757888">
        <w:rPr>
          <w:rFonts w:ascii="Segoe UI" w:hAnsi="Segoe UI" w:cs="Segoe UI"/>
          <w:sz w:val="22"/>
        </w:rPr>
        <w:t xml:space="preserve"> </w:t>
      </w:r>
      <w:proofErr w:type="spellStart"/>
      <w:r w:rsidRPr="00757888">
        <w:rPr>
          <w:rFonts w:ascii="Segoe UI" w:hAnsi="Segoe UI" w:cs="Segoe UI"/>
          <w:sz w:val="22"/>
        </w:rPr>
        <w:t>budget</w:t>
      </w:r>
      <w:proofErr w:type="spellEnd"/>
      <w:r w:rsidRPr="00757888">
        <w:rPr>
          <w:rFonts w:ascii="Segoe UI" w:hAnsi="Segoe UI" w:cs="Segoe UI"/>
          <w:sz w:val="22"/>
        </w:rPr>
        <w:t>.</w:t>
      </w:r>
    </w:p>
    <w:p w14:paraId="7FFA4F05" w14:textId="77777777" w:rsidR="00457C68" w:rsidRPr="00B42E94" w:rsidRDefault="00457C68" w:rsidP="00751757">
      <w:pPr>
        <w:spacing w:line="240" w:lineRule="auto"/>
        <w:jc w:val="both"/>
        <w:rPr>
          <w:rFonts w:ascii="Segoe UI" w:eastAsia="Times New Roman" w:hAnsi="Segoe UI" w:cs="Segoe UI"/>
          <w:b/>
          <w:sz w:val="18"/>
          <w:szCs w:val="18"/>
        </w:rPr>
      </w:pPr>
    </w:p>
    <w:p w14:paraId="03103F87" w14:textId="6F143670" w:rsidR="006E55D9" w:rsidRPr="00757888" w:rsidRDefault="006E55D9" w:rsidP="00C2797A">
      <w:pPr>
        <w:spacing w:line="240" w:lineRule="auto"/>
        <w:rPr>
          <w:rFonts w:ascii="Segoe UI" w:eastAsia="Times New Roman" w:hAnsi="Segoe UI" w:cs="Segoe UI"/>
          <w:sz w:val="22"/>
        </w:rPr>
      </w:pPr>
      <w:r w:rsidRPr="00757888">
        <w:rPr>
          <w:rFonts w:ascii="Segoe UI" w:eastAsia="Times New Roman" w:hAnsi="Segoe UI" w:cs="Segoe UI"/>
          <w:sz w:val="22"/>
        </w:rPr>
        <w:t xml:space="preserve">Tender </w:t>
      </w:r>
      <w:proofErr w:type="spellStart"/>
      <w:r w:rsidRPr="00757888">
        <w:rPr>
          <w:rFonts w:ascii="Segoe UI" w:eastAsia="Times New Roman" w:hAnsi="Segoe UI" w:cs="Segoe UI"/>
          <w:sz w:val="22"/>
        </w:rPr>
        <w:t>documentation</w:t>
      </w:r>
      <w:proofErr w:type="spellEnd"/>
      <w:r w:rsidRPr="00757888">
        <w:rPr>
          <w:rFonts w:ascii="Segoe UI" w:eastAsia="Times New Roman" w:hAnsi="Segoe UI" w:cs="Segoe UI"/>
          <w:sz w:val="22"/>
        </w:rPr>
        <w:t xml:space="preserve"> </w:t>
      </w:r>
      <w:proofErr w:type="spellStart"/>
      <w:r w:rsidRPr="00757888">
        <w:rPr>
          <w:rFonts w:ascii="Segoe UI" w:eastAsia="Times New Roman" w:hAnsi="Segoe UI" w:cs="Segoe UI"/>
          <w:sz w:val="22"/>
        </w:rPr>
        <w:t>must</w:t>
      </w:r>
      <w:proofErr w:type="spellEnd"/>
      <w:r w:rsidRPr="00757888">
        <w:rPr>
          <w:rFonts w:ascii="Segoe UI" w:eastAsia="Times New Roman" w:hAnsi="Segoe UI" w:cs="Segoe UI"/>
          <w:sz w:val="22"/>
        </w:rPr>
        <w:t xml:space="preserve"> </w:t>
      </w:r>
      <w:proofErr w:type="spellStart"/>
      <w:r w:rsidRPr="00757888">
        <w:rPr>
          <w:rFonts w:ascii="Segoe UI" w:eastAsia="Times New Roman" w:hAnsi="Segoe UI" w:cs="Segoe UI"/>
          <w:sz w:val="22"/>
        </w:rPr>
        <w:t>consist</w:t>
      </w:r>
      <w:proofErr w:type="spellEnd"/>
      <w:r w:rsidRPr="00757888">
        <w:rPr>
          <w:rFonts w:ascii="Segoe UI" w:eastAsia="Times New Roman" w:hAnsi="Segoe UI" w:cs="Segoe UI"/>
          <w:sz w:val="22"/>
        </w:rPr>
        <w:t xml:space="preserve"> </w:t>
      </w:r>
      <w:proofErr w:type="spellStart"/>
      <w:r w:rsidRPr="00757888">
        <w:rPr>
          <w:rFonts w:ascii="Segoe UI" w:eastAsia="Times New Roman" w:hAnsi="Segoe UI" w:cs="Segoe UI"/>
          <w:sz w:val="22"/>
        </w:rPr>
        <w:t>of</w:t>
      </w:r>
      <w:proofErr w:type="spellEnd"/>
      <w:r w:rsidRPr="00757888">
        <w:rPr>
          <w:rFonts w:ascii="Segoe UI" w:eastAsia="Times New Roman" w:hAnsi="Segoe UI" w:cs="Segoe UI"/>
          <w:sz w:val="22"/>
        </w:rPr>
        <w:t xml:space="preserve"> </w:t>
      </w:r>
      <w:proofErr w:type="spellStart"/>
      <w:r w:rsidRPr="00757888">
        <w:rPr>
          <w:rFonts w:ascii="Segoe UI" w:eastAsia="Times New Roman" w:hAnsi="Segoe UI" w:cs="Segoe UI"/>
          <w:sz w:val="22"/>
        </w:rPr>
        <w:t>the</w:t>
      </w:r>
      <w:proofErr w:type="spellEnd"/>
      <w:r w:rsidRPr="00757888">
        <w:rPr>
          <w:rFonts w:ascii="Segoe UI" w:eastAsia="Times New Roman" w:hAnsi="Segoe UI" w:cs="Segoe UI"/>
          <w:sz w:val="22"/>
        </w:rPr>
        <w:t xml:space="preserve"> </w:t>
      </w:r>
      <w:proofErr w:type="spellStart"/>
      <w:r w:rsidRPr="00757888">
        <w:rPr>
          <w:rFonts w:ascii="Segoe UI" w:eastAsia="Times New Roman" w:hAnsi="Segoe UI" w:cs="Segoe UI"/>
          <w:sz w:val="22"/>
        </w:rPr>
        <w:t>forms</w:t>
      </w:r>
      <w:proofErr w:type="spellEnd"/>
      <w:r w:rsidRPr="00757888">
        <w:rPr>
          <w:rFonts w:ascii="Segoe UI" w:eastAsia="Times New Roman" w:hAnsi="Segoe UI" w:cs="Segoe UI"/>
          <w:sz w:val="22"/>
        </w:rPr>
        <w:t xml:space="preserve"> </w:t>
      </w:r>
      <w:proofErr w:type="spellStart"/>
      <w:r w:rsidRPr="00757888">
        <w:rPr>
          <w:rFonts w:ascii="Segoe UI" w:eastAsia="Times New Roman" w:hAnsi="Segoe UI" w:cs="Segoe UI"/>
          <w:sz w:val="22"/>
        </w:rPr>
        <w:t>submitted</w:t>
      </w:r>
      <w:proofErr w:type="spellEnd"/>
      <w:r w:rsidRPr="00757888">
        <w:rPr>
          <w:rFonts w:ascii="Segoe UI" w:eastAsia="Times New Roman" w:hAnsi="Segoe UI" w:cs="Segoe UI"/>
          <w:sz w:val="22"/>
        </w:rPr>
        <w:t xml:space="preserve"> in </w:t>
      </w:r>
      <w:proofErr w:type="spellStart"/>
      <w:r w:rsidRPr="00757888">
        <w:rPr>
          <w:rFonts w:ascii="Segoe UI" w:eastAsia="Times New Roman" w:hAnsi="Segoe UI" w:cs="Segoe UI"/>
          <w:sz w:val="22"/>
        </w:rPr>
        <w:t>the</w:t>
      </w:r>
      <w:proofErr w:type="spellEnd"/>
      <w:r w:rsidRPr="00757888">
        <w:rPr>
          <w:rFonts w:ascii="Segoe UI" w:eastAsia="Times New Roman" w:hAnsi="Segoe UI" w:cs="Segoe UI"/>
          <w:sz w:val="22"/>
        </w:rPr>
        <w:t xml:space="preserve"> </w:t>
      </w:r>
      <w:proofErr w:type="spellStart"/>
      <w:r w:rsidRPr="00757888">
        <w:rPr>
          <w:rFonts w:ascii="Segoe UI" w:eastAsia="Times New Roman" w:hAnsi="Segoe UI" w:cs="Segoe UI"/>
          <w:sz w:val="22"/>
        </w:rPr>
        <w:t>following</w:t>
      </w:r>
      <w:proofErr w:type="spellEnd"/>
      <w:r w:rsidRPr="00757888">
        <w:rPr>
          <w:rFonts w:ascii="Segoe UI" w:eastAsia="Times New Roman" w:hAnsi="Segoe UI" w:cs="Segoe UI"/>
          <w:sz w:val="22"/>
        </w:rPr>
        <w:t xml:space="preserve"> </w:t>
      </w:r>
      <w:proofErr w:type="spellStart"/>
      <w:r w:rsidRPr="00757888">
        <w:rPr>
          <w:rFonts w:ascii="Segoe UI" w:eastAsia="Times New Roman" w:hAnsi="Segoe UI" w:cs="Segoe UI"/>
          <w:sz w:val="22"/>
        </w:rPr>
        <w:t>order</w:t>
      </w:r>
      <w:proofErr w:type="spellEnd"/>
      <w:r w:rsidRPr="00757888">
        <w:rPr>
          <w:rFonts w:ascii="Segoe UI" w:eastAsia="Times New Roman" w:hAnsi="Segoe UI" w:cs="Segoe UI"/>
          <w:sz w:val="22"/>
        </w:rPr>
        <w:t>:</w:t>
      </w:r>
    </w:p>
    <w:p w14:paraId="52F62258" w14:textId="77777777" w:rsidR="00193AF1" w:rsidRPr="00757888" w:rsidRDefault="00193AF1" w:rsidP="00E424C3">
      <w:pPr>
        <w:numPr>
          <w:ilvl w:val="1"/>
          <w:numId w:val="6"/>
        </w:numPr>
        <w:tabs>
          <w:tab w:val="num" w:pos="709"/>
        </w:tabs>
        <w:spacing w:line="240" w:lineRule="auto"/>
        <w:jc w:val="both"/>
        <w:rPr>
          <w:rFonts w:ascii="Segoe UI" w:eastAsia="Times New Roman" w:hAnsi="Segoe UI" w:cs="Segoe UI"/>
          <w:b/>
          <w:sz w:val="22"/>
          <w:lang w:val="en-GB"/>
        </w:rPr>
      </w:pPr>
      <w:r w:rsidRPr="00757888">
        <w:rPr>
          <w:rFonts w:ascii="Segoe UI" w:eastAsia="Times New Roman" w:hAnsi="Segoe UI" w:cs="Segoe UI"/>
          <w:b/>
          <w:sz w:val="22"/>
          <w:lang w:val="en-GB"/>
        </w:rPr>
        <w:t xml:space="preserve">FORM 1 – </w:t>
      </w:r>
      <w:r w:rsidRPr="00757888">
        <w:rPr>
          <w:rFonts w:ascii="Segoe UI" w:eastAsia="Times New Roman" w:hAnsi="Segoe UI" w:cs="Segoe UI"/>
          <w:sz w:val="22"/>
          <w:lang w:val="en-GB"/>
        </w:rPr>
        <w:t>The bid (Proforma invoice)</w:t>
      </w:r>
    </w:p>
    <w:p w14:paraId="47905EDD" w14:textId="77777777" w:rsidR="00193AF1" w:rsidRPr="00757888" w:rsidRDefault="00193AF1" w:rsidP="00E424C3">
      <w:pPr>
        <w:numPr>
          <w:ilvl w:val="1"/>
          <w:numId w:val="6"/>
        </w:numPr>
        <w:tabs>
          <w:tab w:val="num" w:pos="709"/>
        </w:tabs>
        <w:spacing w:line="240" w:lineRule="auto"/>
        <w:jc w:val="both"/>
        <w:rPr>
          <w:rFonts w:ascii="Segoe UI" w:eastAsia="Times New Roman" w:hAnsi="Segoe UI" w:cs="Segoe UI"/>
          <w:b/>
          <w:sz w:val="22"/>
          <w:lang w:val="en-GB"/>
        </w:rPr>
      </w:pPr>
      <w:r w:rsidRPr="00757888">
        <w:rPr>
          <w:rFonts w:ascii="Segoe UI" w:eastAsia="Times New Roman" w:hAnsi="Segoe UI" w:cs="Segoe UI"/>
          <w:b/>
          <w:sz w:val="22"/>
          <w:lang w:val="en-GB"/>
        </w:rPr>
        <w:t xml:space="preserve">FORM 2 – </w:t>
      </w:r>
      <w:r w:rsidRPr="00757888">
        <w:rPr>
          <w:rFonts w:ascii="Segoe UI" w:eastAsia="Times New Roman" w:hAnsi="Segoe UI" w:cs="Segoe UI"/>
          <w:sz w:val="22"/>
          <w:lang w:val="en-GB"/>
        </w:rPr>
        <w:t xml:space="preserve">Details about the Bidder </w:t>
      </w:r>
    </w:p>
    <w:p w14:paraId="11B899F3" w14:textId="7D35B70A" w:rsidR="00193AF1" w:rsidRPr="006A5D3C" w:rsidRDefault="00193AF1" w:rsidP="00E424C3">
      <w:pPr>
        <w:pStyle w:val="ListParagraph"/>
        <w:numPr>
          <w:ilvl w:val="1"/>
          <w:numId w:val="6"/>
        </w:numPr>
        <w:rPr>
          <w:rFonts w:ascii="Segoe UI" w:eastAsia="Times New Roman" w:hAnsi="Segoe UI" w:cs="Segoe UI"/>
          <w:sz w:val="22"/>
          <w:lang w:val="en-GB"/>
        </w:rPr>
      </w:pPr>
      <w:r w:rsidRPr="00757888">
        <w:rPr>
          <w:rFonts w:ascii="Segoe UI" w:eastAsia="Times New Roman" w:hAnsi="Segoe UI" w:cs="Segoe UI"/>
          <w:b/>
          <w:bCs/>
          <w:sz w:val="22"/>
          <w:lang w:val="en-GB"/>
        </w:rPr>
        <w:lastRenderedPageBreak/>
        <w:t xml:space="preserve">FORM </w:t>
      </w:r>
      <w:r w:rsidR="00BA2DA6" w:rsidRPr="00757888">
        <w:rPr>
          <w:rFonts w:ascii="Segoe UI" w:eastAsia="Times New Roman" w:hAnsi="Segoe UI" w:cs="Segoe UI"/>
          <w:b/>
          <w:bCs/>
          <w:sz w:val="22"/>
          <w:lang w:val="en-GB"/>
        </w:rPr>
        <w:t>3</w:t>
      </w:r>
      <w:r w:rsidRPr="00757888">
        <w:rPr>
          <w:rFonts w:ascii="Segoe UI" w:eastAsia="Times New Roman" w:hAnsi="Segoe UI" w:cs="Segoe UI"/>
          <w:sz w:val="22"/>
          <w:lang w:val="en-GB"/>
        </w:rPr>
        <w:t xml:space="preserve"> – </w:t>
      </w:r>
      <w:proofErr w:type="spellStart"/>
      <w:r w:rsidR="00474D5F" w:rsidRPr="00474D5F">
        <w:rPr>
          <w:rFonts w:ascii="Segoe UI" w:hAnsi="Segoe UI" w:cs="Segoe UI"/>
          <w:sz w:val="22"/>
        </w:rPr>
        <w:t>Acting</w:t>
      </w:r>
      <w:proofErr w:type="spellEnd"/>
      <w:r w:rsidR="00474D5F" w:rsidRPr="00474D5F">
        <w:rPr>
          <w:rFonts w:ascii="Segoe UI" w:hAnsi="Segoe UI" w:cs="Segoe UI"/>
          <w:sz w:val="22"/>
        </w:rPr>
        <w:t xml:space="preserve"> </w:t>
      </w:r>
      <w:proofErr w:type="spellStart"/>
      <w:r w:rsidR="00474D5F" w:rsidRPr="00474D5F">
        <w:rPr>
          <w:rFonts w:ascii="Segoe UI" w:hAnsi="Segoe UI" w:cs="Segoe UI"/>
          <w:sz w:val="22"/>
        </w:rPr>
        <w:t>with</w:t>
      </w:r>
      <w:proofErr w:type="spellEnd"/>
      <w:r w:rsidR="00474D5F" w:rsidRPr="00474D5F">
        <w:rPr>
          <w:rFonts w:ascii="Segoe UI" w:hAnsi="Segoe UI" w:cs="Segoe UI"/>
          <w:sz w:val="22"/>
        </w:rPr>
        <w:t xml:space="preserve"> </w:t>
      </w:r>
      <w:proofErr w:type="spellStart"/>
      <w:r w:rsidR="00474D5F" w:rsidRPr="00474D5F">
        <w:rPr>
          <w:rFonts w:ascii="Segoe UI" w:hAnsi="Segoe UI" w:cs="Segoe UI"/>
          <w:sz w:val="22"/>
        </w:rPr>
        <w:t>subcontractors</w:t>
      </w:r>
      <w:proofErr w:type="spellEnd"/>
      <w:r w:rsidR="00474D5F" w:rsidRPr="00474D5F">
        <w:rPr>
          <w:rFonts w:ascii="Segoe UI" w:hAnsi="Segoe UI" w:cs="Segoe UI"/>
          <w:sz w:val="22"/>
        </w:rPr>
        <w:t>/</w:t>
      </w:r>
      <w:proofErr w:type="spellStart"/>
      <w:r w:rsidR="00474D5F" w:rsidRPr="00474D5F">
        <w:rPr>
          <w:rFonts w:ascii="Segoe UI" w:hAnsi="Segoe UI" w:cs="Segoe UI"/>
          <w:sz w:val="22"/>
        </w:rPr>
        <w:t>without</w:t>
      </w:r>
      <w:proofErr w:type="spellEnd"/>
      <w:r w:rsidR="00474D5F" w:rsidRPr="00474D5F">
        <w:rPr>
          <w:rFonts w:ascii="Segoe UI" w:hAnsi="Segoe UI" w:cs="Segoe UI"/>
          <w:sz w:val="22"/>
        </w:rPr>
        <w:t xml:space="preserve"> </w:t>
      </w:r>
      <w:proofErr w:type="spellStart"/>
      <w:r w:rsidR="00474D5F" w:rsidRPr="00474D5F">
        <w:rPr>
          <w:rFonts w:ascii="Segoe UI" w:hAnsi="Segoe UI" w:cs="Segoe UI"/>
          <w:sz w:val="22"/>
        </w:rPr>
        <w:t>subcontractors</w:t>
      </w:r>
      <w:proofErr w:type="spellEnd"/>
    </w:p>
    <w:p w14:paraId="16E8F19D" w14:textId="475E03D0" w:rsidR="006A5D3C" w:rsidRDefault="00D741B3" w:rsidP="006A5D3C">
      <w:pPr>
        <w:numPr>
          <w:ilvl w:val="1"/>
          <w:numId w:val="6"/>
        </w:numPr>
        <w:spacing w:line="240" w:lineRule="auto"/>
        <w:rPr>
          <w:rFonts w:ascii="Segoe UI" w:hAnsi="Segoe UI" w:cs="Segoe UI"/>
          <w:sz w:val="22"/>
        </w:rPr>
      </w:pPr>
      <w:bookmarkStart w:id="88" w:name="_Hlk138334432"/>
      <w:r>
        <w:rPr>
          <w:rFonts w:ascii="Segoe UI" w:hAnsi="Segoe UI" w:cs="Segoe UI"/>
          <w:b/>
          <w:sz w:val="22"/>
        </w:rPr>
        <w:t>FORM</w:t>
      </w:r>
      <w:r w:rsidR="006A5D3C" w:rsidRPr="00A61EC0">
        <w:rPr>
          <w:rFonts w:ascii="Segoe UI" w:hAnsi="Segoe UI" w:cs="Segoe UI"/>
          <w:b/>
          <w:sz w:val="22"/>
        </w:rPr>
        <w:t xml:space="preserve"> 4 – </w:t>
      </w:r>
      <w:proofErr w:type="spellStart"/>
      <w:r>
        <w:rPr>
          <w:rFonts w:ascii="Segoe UI" w:hAnsi="Segoe UI" w:cs="Segoe UI"/>
          <w:sz w:val="22"/>
        </w:rPr>
        <w:t>completed</w:t>
      </w:r>
      <w:proofErr w:type="spellEnd"/>
      <w:r w:rsidR="006A5D3C" w:rsidRPr="00A61EC0">
        <w:rPr>
          <w:rFonts w:ascii="Segoe UI" w:hAnsi="Segoe UI" w:cs="Segoe UI"/>
          <w:sz w:val="22"/>
        </w:rPr>
        <w:t xml:space="preserve"> »ESPD« </w:t>
      </w:r>
      <w:r>
        <w:rPr>
          <w:rFonts w:ascii="Segoe UI" w:hAnsi="Segoe UI" w:cs="Segoe UI"/>
          <w:sz w:val="22"/>
        </w:rPr>
        <w:t xml:space="preserve">form </w:t>
      </w:r>
      <w:r w:rsidR="006A5D3C" w:rsidRPr="00A61EC0">
        <w:rPr>
          <w:rFonts w:ascii="Segoe UI" w:hAnsi="Segoe UI" w:cs="Segoe UI"/>
          <w:sz w:val="22"/>
        </w:rPr>
        <w:t>(</w:t>
      </w:r>
      <w:proofErr w:type="spellStart"/>
      <w:r>
        <w:rPr>
          <w:rFonts w:ascii="Segoe UI" w:hAnsi="Segoe UI" w:cs="Segoe UI"/>
          <w:sz w:val="22"/>
        </w:rPr>
        <w:t>for</w:t>
      </w:r>
      <w:proofErr w:type="spellEnd"/>
      <w:r>
        <w:rPr>
          <w:rFonts w:ascii="Segoe UI" w:hAnsi="Segoe UI" w:cs="Segoe UI"/>
          <w:sz w:val="22"/>
        </w:rPr>
        <w:t xml:space="preserve"> </w:t>
      </w:r>
      <w:proofErr w:type="spellStart"/>
      <w:r>
        <w:rPr>
          <w:rFonts w:ascii="Segoe UI" w:hAnsi="Segoe UI" w:cs="Segoe UI"/>
          <w:sz w:val="22"/>
        </w:rPr>
        <w:t>all</w:t>
      </w:r>
      <w:proofErr w:type="spellEnd"/>
      <w:r>
        <w:rPr>
          <w:rFonts w:ascii="Segoe UI" w:hAnsi="Segoe UI" w:cs="Segoe UI"/>
          <w:sz w:val="22"/>
        </w:rPr>
        <w:t xml:space="preserve"> </w:t>
      </w:r>
      <w:proofErr w:type="spellStart"/>
      <w:r>
        <w:rPr>
          <w:rFonts w:ascii="Segoe UI" w:hAnsi="Segoe UI" w:cs="Segoe UI"/>
          <w:sz w:val="22"/>
        </w:rPr>
        <w:t>economic</w:t>
      </w:r>
      <w:proofErr w:type="spellEnd"/>
      <w:r>
        <w:rPr>
          <w:rFonts w:ascii="Segoe UI" w:hAnsi="Segoe UI" w:cs="Segoe UI"/>
          <w:sz w:val="22"/>
        </w:rPr>
        <w:t xml:space="preserve"> </w:t>
      </w:r>
      <w:r w:rsidR="006A5D3C" w:rsidRPr="00A61EC0">
        <w:rPr>
          <w:rFonts w:ascii="Segoe UI" w:hAnsi="Segoe UI" w:cs="Segoe UI"/>
          <w:sz w:val="22"/>
        </w:rPr>
        <w:t>)</w:t>
      </w:r>
    </w:p>
    <w:bookmarkEnd w:id="88"/>
    <w:p w14:paraId="27E93943" w14:textId="50055B57" w:rsidR="00193AF1" w:rsidRPr="00757888" w:rsidRDefault="00193AF1" w:rsidP="00E424C3">
      <w:pPr>
        <w:numPr>
          <w:ilvl w:val="1"/>
          <w:numId w:val="6"/>
        </w:numPr>
        <w:tabs>
          <w:tab w:val="num" w:pos="709"/>
        </w:tabs>
        <w:spacing w:line="240" w:lineRule="auto"/>
        <w:jc w:val="both"/>
        <w:rPr>
          <w:rFonts w:ascii="Segoe UI" w:eastAsia="Times New Roman" w:hAnsi="Segoe UI" w:cs="Segoe UI"/>
          <w:sz w:val="22"/>
          <w:lang w:val="en-GB"/>
        </w:rPr>
      </w:pPr>
      <w:r w:rsidRPr="00757888">
        <w:rPr>
          <w:rFonts w:ascii="Segoe UI" w:eastAsia="Times New Roman" w:hAnsi="Segoe UI" w:cs="Segoe UI"/>
          <w:b/>
          <w:bCs/>
          <w:sz w:val="22"/>
          <w:lang w:val="en-GB"/>
        </w:rPr>
        <w:t xml:space="preserve">FORM </w:t>
      </w:r>
      <w:r w:rsidR="00474D5F">
        <w:rPr>
          <w:rFonts w:ascii="Segoe UI" w:eastAsia="Times New Roman" w:hAnsi="Segoe UI" w:cs="Segoe UI"/>
          <w:b/>
          <w:bCs/>
          <w:sz w:val="22"/>
          <w:lang w:val="en-GB"/>
        </w:rPr>
        <w:t>5</w:t>
      </w:r>
      <w:r w:rsidRPr="00757888">
        <w:rPr>
          <w:rFonts w:ascii="Segoe UI" w:eastAsia="Times New Roman" w:hAnsi="Segoe UI" w:cs="Segoe UI"/>
          <w:sz w:val="22"/>
          <w:lang w:val="en-GB"/>
        </w:rPr>
        <w:t xml:space="preserve"> – the completed, signed and stamped sample contract initialled on each page </w:t>
      </w:r>
    </w:p>
    <w:p w14:paraId="6CA6EC51" w14:textId="47F78A25" w:rsidR="00193AF1" w:rsidRPr="00757888" w:rsidRDefault="00257C85" w:rsidP="00E424C3">
      <w:pPr>
        <w:numPr>
          <w:ilvl w:val="1"/>
          <w:numId w:val="6"/>
        </w:numPr>
        <w:tabs>
          <w:tab w:val="num" w:pos="709"/>
        </w:tabs>
        <w:spacing w:line="240" w:lineRule="auto"/>
        <w:jc w:val="both"/>
        <w:rPr>
          <w:rFonts w:ascii="Segoe UI" w:eastAsia="Times New Roman" w:hAnsi="Segoe UI" w:cs="Segoe UI"/>
          <w:sz w:val="22"/>
          <w:lang w:val="en-GB"/>
        </w:rPr>
      </w:pPr>
      <w:r w:rsidRPr="00757888">
        <w:rPr>
          <w:rFonts w:ascii="Segoe UI" w:eastAsia="Times New Roman" w:hAnsi="Segoe UI" w:cs="Segoe UI"/>
          <w:b/>
          <w:bCs/>
          <w:sz w:val="22"/>
          <w:lang w:val="en-GB"/>
        </w:rPr>
        <w:t>Appendix 1</w:t>
      </w:r>
      <w:r w:rsidR="00D604CB" w:rsidRPr="00757888">
        <w:rPr>
          <w:rFonts w:ascii="Segoe UI" w:eastAsia="Times New Roman" w:hAnsi="Segoe UI" w:cs="Segoe UI"/>
          <w:sz w:val="22"/>
          <w:lang w:val="en-GB"/>
        </w:rPr>
        <w:t xml:space="preserve"> – </w:t>
      </w:r>
      <w:r w:rsidR="00682825" w:rsidRPr="00757888">
        <w:rPr>
          <w:rFonts w:ascii="Segoe UI" w:eastAsia="Times New Roman" w:hAnsi="Segoe UI" w:cs="Segoe UI"/>
          <w:sz w:val="22"/>
          <w:lang w:val="en-GB"/>
        </w:rPr>
        <w:t>Final a</w:t>
      </w:r>
      <w:r w:rsidR="00D604CB" w:rsidRPr="00757888">
        <w:rPr>
          <w:rFonts w:ascii="Segoe UI" w:eastAsia="Times New Roman" w:hAnsi="Segoe UI" w:cs="Segoe UI"/>
          <w:sz w:val="22"/>
          <w:lang w:val="en-GB"/>
        </w:rPr>
        <w:t>cceptance certificate</w:t>
      </w:r>
    </w:p>
    <w:p w14:paraId="2398D787" w14:textId="22E78701" w:rsidR="00D604CB" w:rsidRPr="00757888" w:rsidRDefault="00682825" w:rsidP="00E424C3">
      <w:pPr>
        <w:numPr>
          <w:ilvl w:val="1"/>
          <w:numId w:val="6"/>
        </w:numPr>
        <w:tabs>
          <w:tab w:val="num" w:pos="709"/>
        </w:tabs>
        <w:spacing w:line="240" w:lineRule="auto"/>
        <w:jc w:val="both"/>
        <w:rPr>
          <w:rFonts w:ascii="Segoe UI" w:eastAsia="Times New Roman" w:hAnsi="Segoe UI" w:cs="Segoe UI"/>
          <w:sz w:val="22"/>
          <w:lang w:val="en-GB"/>
        </w:rPr>
      </w:pPr>
      <w:r w:rsidRPr="00757888">
        <w:rPr>
          <w:rFonts w:ascii="Segoe UI" w:eastAsia="Times New Roman" w:hAnsi="Segoe UI" w:cs="Segoe UI"/>
          <w:b/>
          <w:bCs/>
          <w:sz w:val="22"/>
          <w:lang w:val="en-GB"/>
        </w:rPr>
        <w:t xml:space="preserve">Appendix 2 </w:t>
      </w:r>
      <w:r w:rsidR="00D604CB" w:rsidRPr="00757888">
        <w:rPr>
          <w:rFonts w:ascii="Segoe UI" w:eastAsia="Times New Roman" w:hAnsi="Segoe UI" w:cs="Segoe UI"/>
          <w:sz w:val="22"/>
          <w:lang w:val="en-GB"/>
        </w:rPr>
        <w:t xml:space="preserve">– </w:t>
      </w:r>
      <w:r w:rsidRPr="00757888">
        <w:rPr>
          <w:rFonts w:ascii="Segoe UI" w:eastAsia="Times New Roman" w:hAnsi="Segoe UI" w:cs="Segoe UI"/>
          <w:sz w:val="22"/>
          <w:lang w:val="en-GB"/>
        </w:rPr>
        <w:t>S</w:t>
      </w:r>
      <w:r w:rsidR="00D604CB" w:rsidRPr="00757888">
        <w:rPr>
          <w:rFonts w:ascii="Segoe UI" w:eastAsia="Times New Roman" w:hAnsi="Segoe UI" w:cs="Segoe UI"/>
          <w:sz w:val="22"/>
          <w:lang w:val="en-GB"/>
        </w:rPr>
        <w:t>tatement with details about the natural and legal entities owned by the bidder</w:t>
      </w:r>
    </w:p>
    <w:p w14:paraId="2392077A" w14:textId="3233281C" w:rsidR="00C2797A" w:rsidRPr="00757888" w:rsidRDefault="00682825" w:rsidP="00E424C3">
      <w:pPr>
        <w:numPr>
          <w:ilvl w:val="1"/>
          <w:numId w:val="6"/>
        </w:numPr>
        <w:tabs>
          <w:tab w:val="num" w:pos="709"/>
        </w:tabs>
        <w:spacing w:line="240" w:lineRule="auto"/>
        <w:jc w:val="both"/>
        <w:rPr>
          <w:rFonts w:ascii="Segoe UI" w:eastAsia="Times New Roman" w:hAnsi="Segoe UI" w:cs="Segoe UI"/>
          <w:sz w:val="22"/>
          <w:lang w:val="en-GB"/>
        </w:rPr>
      </w:pPr>
      <w:r w:rsidRPr="00757888">
        <w:rPr>
          <w:rFonts w:ascii="Segoe UI" w:eastAsia="Times New Roman" w:hAnsi="Segoe UI" w:cs="Segoe UI"/>
          <w:sz w:val="22"/>
          <w:lang w:val="en-GB"/>
        </w:rPr>
        <w:t xml:space="preserve">Evidence relating to the </w:t>
      </w:r>
      <w:proofErr w:type="spellStart"/>
      <w:r w:rsidRPr="00757888">
        <w:rPr>
          <w:rFonts w:ascii="Segoe UI" w:eastAsia="Times New Roman" w:hAnsi="Segoe UI" w:cs="Segoe UI"/>
          <w:sz w:val="22"/>
          <w:lang w:val="en-GB"/>
        </w:rPr>
        <w:t>fulfillment</w:t>
      </w:r>
      <w:proofErr w:type="spellEnd"/>
      <w:r w:rsidRPr="00757888">
        <w:rPr>
          <w:rFonts w:ascii="Segoe UI" w:eastAsia="Times New Roman" w:hAnsi="Segoe UI" w:cs="Segoe UI"/>
          <w:sz w:val="22"/>
          <w:lang w:val="en-GB"/>
        </w:rPr>
        <w:t xml:space="preserve"> of the requirements of the technical specifications (</w:t>
      </w:r>
      <w:proofErr w:type="spellStart"/>
      <w:r w:rsidRPr="00757888">
        <w:rPr>
          <w:rFonts w:ascii="Segoe UI" w:eastAsia="Times New Roman" w:hAnsi="Segoe UI" w:cs="Segoe UI"/>
          <w:sz w:val="22"/>
          <w:lang w:val="en-GB"/>
        </w:rPr>
        <w:t>i.a.</w:t>
      </w:r>
      <w:proofErr w:type="spellEnd"/>
      <w:r w:rsidRPr="00757888">
        <w:rPr>
          <w:rFonts w:ascii="Segoe UI" w:eastAsia="Times New Roman" w:hAnsi="Segoe UI" w:cs="Segoe UI"/>
          <w:sz w:val="22"/>
          <w:lang w:val="en-GB"/>
        </w:rPr>
        <w:t xml:space="preserve"> brochures including a complete technical description and specification of the equipment, and the supplier’s Offer/Quotation with technical specifications and a list of components included)</w:t>
      </w:r>
    </w:p>
    <w:p w14:paraId="4D12EBEE" w14:textId="77777777" w:rsidR="00457C68" w:rsidRPr="00B42E94" w:rsidRDefault="00457C68" w:rsidP="0047580F">
      <w:pPr>
        <w:spacing w:line="240" w:lineRule="auto"/>
        <w:rPr>
          <w:rFonts w:ascii="Segoe UI" w:eastAsia="Times New Roman" w:hAnsi="Segoe UI" w:cs="Segoe UI"/>
          <w:sz w:val="18"/>
          <w:szCs w:val="18"/>
          <w:lang w:val="pl-PL"/>
        </w:rPr>
      </w:pPr>
    </w:p>
    <w:p w14:paraId="478DF897" w14:textId="7B569E28" w:rsidR="0047580F" w:rsidRPr="00757888" w:rsidRDefault="0047580F" w:rsidP="0047580F">
      <w:pPr>
        <w:spacing w:line="240" w:lineRule="auto"/>
        <w:rPr>
          <w:rFonts w:ascii="Segoe UI" w:eastAsia="Times New Roman" w:hAnsi="Segoe UI" w:cs="Segoe UI"/>
          <w:sz w:val="22"/>
          <w:lang w:val="pl-PL"/>
        </w:rPr>
      </w:pPr>
      <w:r w:rsidRPr="00757888">
        <w:rPr>
          <w:rFonts w:ascii="Segoe UI" w:eastAsia="Times New Roman" w:hAnsi="Segoe UI" w:cs="Segoe UI"/>
          <w:sz w:val="22"/>
          <w:lang w:val="pl-PL"/>
        </w:rPr>
        <w:t xml:space="preserve">Only </w:t>
      </w:r>
      <w:r w:rsidRPr="00757888">
        <w:rPr>
          <w:rFonts w:ascii="Segoe UI" w:eastAsia="Times New Roman" w:hAnsi="Segoe UI" w:cs="Segoe UI"/>
          <w:sz w:val="22"/>
          <w:u w:val="single"/>
          <w:lang w:val="pl-PL"/>
        </w:rPr>
        <w:t>when acting as consortium and/or with Subcontractors</w:t>
      </w:r>
      <w:r w:rsidRPr="00757888">
        <w:rPr>
          <w:rFonts w:ascii="Segoe UI" w:eastAsia="Times New Roman" w:hAnsi="Segoe UI" w:cs="Segoe UI"/>
          <w:sz w:val="22"/>
          <w:lang w:val="pl-PL"/>
        </w:rPr>
        <w:t xml:space="preserve"> the Bidder must submit the following forms:</w:t>
      </w:r>
    </w:p>
    <w:p w14:paraId="10D9A738" w14:textId="6ACC70CA" w:rsidR="0047580F" w:rsidRPr="00757888" w:rsidRDefault="0047580F" w:rsidP="00E424C3">
      <w:pPr>
        <w:pStyle w:val="ListParagraph"/>
        <w:numPr>
          <w:ilvl w:val="1"/>
          <w:numId w:val="6"/>
        </w:numPr>
        <w:rPr>
          <w:rFonts w:ascii="Segoe UI" w:eastAsia="Times New Roman" w:hAnsi="Segoe UI" w:cs="Segoe UI"/>
          <w:sz w:val="22"/>
        </w:rPr>
      </w:pPr>
      <w:proofErr w:type="spellStart"/>
      <w:r w:rsidRPr="00757888">
        <w:rPr>
          <w:rFonts w:ascii="Segoe UI" w:eastAsia="Times New Roman" w:hAnsi="Segoe UI" w:cs="Segoe UI"/>
          <w:sz w:val="22"/>
        </w:rPr>
        <w:t>Partnership</w:t>
      </w:r>
      <w:proofErr w:type="spellEnd"/>
      <w:r w:rsidRPr="00757888">
        <w:rPr>
          <w:rFonts w:ascii="Segoe UI" w:eastAsia="Times New Roman" w:hAnsi="Segoe UI" w:cs="Segoe UI"/>
          <w:sz w:val="22"/>
        </w:rPr>
        <w:t xml:space="preserve"> </w:t>
      </w:r>
      <w:proofErr w:type="spellStart"/>
      <w:r w:rsidRPr="00757888">
        <w:rPr>
          <w:rFonts w:ascii="Segoe UI" w:eastAsia="Times New Roman" w:hAnsi="Segoe UI" w:cs="Segoe UI"/>
          <w:sz w:val="22"/>
        </w:rPr>
        <w:t>Agreement</w:t>
      </w:r>
      <w:proofErr w:type="spellEnd"/>
      <w:r w:rsidRPr="00757888">
        <w:rPr>
          <w:rFonts w:ascii="Segoe UI" w:eastAsia="Times New Roman" w:hAnsi="Segoe UI" w:cs="Segoe UI"/>
          <w:sz w:val="22"/>
        </w:rPr>
        <w:t xml:space="preserve"> </w:t>
      </w:r>
    </w:p>
    <w:p w14:paraId="2A127DCA" w14:textId="77777777" w:rsidR="0047580F" w:rsidRPr="00757888" w:rsidRDefault="0047580F" w:rsidP="00E424C3">
      <w:pPr>
        <w:numPr>
          <w:ilvl w:val="1"/>
          <w:numId w:val="6"/>
        </w:numPr>
        <w:tabs>
          <w:tab w:val="num" w:pos="709"/>
        </w:tabs>
        <w:spacing w:line="240" w:lineRule="auto"/>
        <w:jc w:val="both"/>
        <w:rPr>
          <w:rFonts w:ascii="Segoe UI" w:eastAsia="Times New Roman" w:hAnsi="Segoe UI" w:cs="Segoe UI"/>
          <w:b/>
          <w:sz w:val="22"/>
          <w:lang w:val="en-GB"/>
        </w:rPr>
      </w:pPr>
      <w:r w:rsidRPr="00757888">
        <w:rPr>
          <w:rFonts w:ascii="Segoe UI" w:eastAsia="Times New Roman" w:hAnsi="Segoe UI" w:cs="Segoe UI"/>
          <w:b/>
          <w:sz w:val="22"/>
          <w:lang w:val="en-GB"/>
        </w:rPr>
        <w:t xml:space="preserve">FORM 1 – </w:t>
      </w:r>
      <w:r w:rsidRPr="00757888">
        <w:rPr>
          <w:rFonts w:ascii="Segoe UI" w:eastAsia="Times New Roman" w:hAnsi="Segoe UI" w:cs="Segoe UI"/>
          <w:sz w:val="22"/>
          <w:lang w:val="en-GB"/>
        </w:rPr>
        <w:t>The bid (Proforma invoice)</w:t>
      </w:r>
    </w:p>
    <w:p w14:paraId="227072A5" w14:textId="563D998C" w:rsidR="0047580F" w:rsidRPr="00757888" w:rsidRDefault="0047580F" w:rsidP="00E424C3">
      <w:pPr>
        <w:numPr>
          <w:ilvl w:val="1"/>
          <w:numId w:val="6"/>
        </w:numPr>
        <w:tabs>
          <w:tab w:val="num" w:pos="709"/>
        </w:tabs>
        <w:spacing w:line="240" w:lineRule="auto"/>
        <w:jc w:val="both"/>
        <w:rPr>
          <w:rFonts w:ascii="Segoe UI" w:eastAsia="Times New Roman" w:hAnsi="Segoe UI" w:cs="Segoe UI"/>
          <w:b/>
          <w:sz w:val="22"/>
          <w:lang w:val="en-GB"/>
        </w:rPr>
      </w:pPr>
      <w:r w:rsidRPr="00757888">
        <w:rPr>
          <w:rFonts w:ascii="Segoe UI" w:eastAsia="Times New Roman" w:hAnsi="Segoe UI" w:cs="Segoe UI"/>
          <w:b/>
          <w:sz w:val="22"/>
          <w:lang w:val="en-GB"/>
        </w:rPr>
        <w:t>FORM 2</w:t>
      </w:r>
      <w:r w:rsidR="00A1445E" w:rsidRPr="00757888">
        <w:rPr>
          <w:rFonts w:ascii="Segoe UI" w:eastAsia="Times New Roman" w:hAnsi="Segoe UI" w:cs="Segoe UI"/>
          <w:b/>
          <w:sz w:val="22"/>
          <w:lang w:val="en-GB"/>
        </w:rPr>
        <w:t>.1</w:t>
      </w:r>
      <w:r w:rsidRPr="00757888">
        <w:rPr>
          <w:rFonts w:ascii="Segoe UI" w:eastAsia="Times New Roman" w:hAnsi="Segoe UI" w:cs="Segoe UI"/>
          <w:b/>
          <w:sz w:val="22"/>
          <w:lang w:val="en-GB"/>
        </w:rPr>
        <w:t xml:space="preserve"> – </w:t>
      </w:r>
      <w:r w:rsidR="00A1445E" w:rsidRPr="00757888">
        <w:rPr>
          <w:rFonts w:ascii="Segoe UI" w:eastAsia="Times New Roman" w:hAnsi="Segoe UI" w:cs="Segoe UI"/>
          <w:sz w:val="22"/>
          <w:lang w:val="en-GB"/>
        </w:rPr>
        <w:t>General data about the Bidder and the consortium</w:t>
      </w:r>
    </w:p>
    <w:p w14:paraId="0BB029F7" w14:textId="71E71449" w:rsidR="0047580F" w:rsidRPr="00474D5F" w:rsidRDefault="0047580F" w:rsidP="00E424C3">
      <w:pPr>
        <w:pStyle w:val="ListParagraph"/>
        <w:numPr>
          <w:ilvl w:val="1"/>
          <w:numId w:val="6"/>
        </w:numPr>
        <w:rPr>
          <w:rFonts w:ascii="Segoe UI" w:eastAsia="Times New Roman" w:hAnsi="Segoe UI" w:cs="Segoe UI"/>
          <w:sz w:val="22"/>
          <w:lang w:val="en-GB"/>
        </w:rPr>
      </w:pPr>
      <w:r w:rsidRPr="00757888">
        <w:rPr>
          <w:rFonts w:ascii="Segoe UI" w:eastAsia="Times New Roman" w:hAnsi="Segoe UI" w:cs="Segoe UI"/>
          <w:b/>
          <w:bCs/>
          <w:sz w:val="22"/>
          <w:lang w:val="en-GB"/>
        </w:rPr>
        <w:t xml:space="preserve">FORM </w:t>
      </w:r>
      <w:r w:rsidR="00B93C52" w:rsidRPr="00757888">
        <w:rPr>
          <w:rFonts w:ascii="Segoe UI" w:eastAsia="Times New Roman" w:hAnsi="Segoe UI" w:cs="Segoe UI"/>
          <w:b/>
          <w:bCs/>
          <w:sz w:val="22"/>
          <w:lang w:val="en-GB"/>
        </w:rPr>
        <w:t>3</w:t>
      </w:r>
      <w:r w:rsidRPr="00757888">
        <w:rPr>
          <w:rFonts w:ascii="Segoe UI" w:eastAsia="Times New Roman" w:hAnsi="Segoe UI" w:cs="Segoe UI"/>
          <w:sz w:val="22"/>
          <w:lang w:val="en-GB"/>
        </w:rPr>
        <w:t xml:space="preserve"> – </w:t>
      </w:r>
      <w:proofErr w:type="spellStart"/>
      <w:r w:rsidR="00474D5F" w:rsidRPr="00474D5F">
        <w:rPr>
          <w:rFonts w:ascii="Segoe UI" w:hAnsi="Segoe UI" w:cs="Segoe UI"/>
          <w:sz w:val="22"/>
        </w:rPr>
        <w:t>Acting</w:t>
      </w:r>
      <w:proofErr w:type="spellEnd"/>
      <w:r w:rsidR="00474D5F" w:rsidRPr="00474D5F">
        <w:rPr>
          <w:rFonts w:ascii="Segoe UI" w:hAnsi="Segoe UI" w:cs="Segoe UI"/>
          <w:sz w:val="22"/>
        </w:rPr>
        <w:t xml:space="preserve"> </w:t>
      </w:r>
      <w:proofErr w:type="spellStart"/>
      <w:r w:rsidR="00474D5F" w:rsidRPr="00474D5F">
        <w:rPr>
          <w:rFonts w:ascii="Segoe UI" w:hAnsi="Segoe UI" w:cs="Segoe UI"/>
          <w:sz w:val="22"/>
        </w:rPr>
        <w:t>with</w:t>
      </w:r>
      <w:proofErr w:type="spellEnd"/>
      <w:r w:rsidR="00474D5F" w:rsidRPr="00474D5F">
        <w:rPr>
          <w:rFonts w:ascii="Segoe UI" w:hAnsi="Segoe UI" w:cs="Segoe UI"/>
          <w:sz w:val="22"/>
        </w:rPr>
        <w:t xml:space="preserve"> </w:t>
      </w:r>
      <w:proofErr w:type="spellStart"/>
      <w:r w:rsidR="00474D5F" w:rsidRPr="00474D5F">
        <w:rPr>
          <w:rFonts w:ascii="Segoe UI" w:hAnsi="Segoe UI" w:cs="Segoe UI"/>
          <w:sz w:val="22"/>
        </w:rPr>
        <w:t>subcontractors</w:t>
      </w:r>
      <w:proofErr w:type="spellEnd"/>
      <w:r w:rsidR="00474D5F" w:rsidRPr="00474D5F">
        <w:rPr>
          <w:rFonts w:ascii="Segoe UI" w:hAnsi="Segoe UI" w:cs="Segoe UI"/>
          <w:sz w:val="22"/>
        </w:rPr>
        <w:t>/</w:t>
      </w:r>
      <w:proofErr w:type="spellStart"/>
      <w:r w:rsidR="00474D5F" w:rsidRPr="00474D5F">
        <w:rPr>
          <w:rFonts w:ascii="Segoe UI" w:hAnsi="Segoe UI" w:cs="Segoe UI"/>
          <w:sz w:val="22"/>
        </w:rPr>
        <w:t>without</w:t>
      </w:r>
      <w:proofErr w:type="spellEnd"/>
      <w:r w:rsidR="00474D5F" w:rsidRPr="00474D5F">
        <w:rPr>
          <w:rFonts w:ascii="Segoe UI" w:hAnsi="Segoe UI" w:cs="Segoe UI"/>
          <w:sz w:val="22"/>
        </w:rPr>
        <w:t xml:space="preserve"> </w:t>
      </w:r>
      <w:proofErr w:type="spellStart"/>
      <w:r w:rsidR="00474D5F" w:rsidRPr="00474D5F">
        <w:rPr>
          <w:rFonts w:ascii="Segoe UI" w:hAnsi="Segoe UI" w:cs="Segoe UI"/>
          <w:sz w:val="22"/>
        </w:rPr>
        <w:t>subcontractors</w:t>
      </w:r>
      <w:proofErr w:type="spellEnd"/>
    </w:p>
    <w:p w14:paraId="2625F368" w14:textId="5E3ABAB1" w:rsidR="00474D5F" w:rsidRPr="008035EA" w:rsidRDefault="00474D5F" w:rsidP="00E424C3">
      <w:pPr>
        <w:numPr>
          <w:ilvl w:val="1"/>
          <w:numId w:val="6"/>
        </w:numPr>
        <w:tabs>
          <w:tab w:val="num" w:pos="709"/>
        </w:tabs>
        <w:spacing w:line="240" w:lineRule="auto"/>
        <w:jc w:val="both"/>
        <w:rPr>
          <w:rFonts w:ascii="Segoe UI" w:hAnsi="Segoe UI" w:cs="Segoe UI"/>
          <w:b/>
          <w:sz w:val="22"/>
        </w:rPr>
      </w:pPr>
      <w:r w:rsidRPr="00474D5F">
        <w:rPr>
          <w:rFonts w:ascii="Segoe UI" w:hAnsi="Segoe UI" w:cs="Segoe UI"/>
          <w:b/>
          <w:sz w:val="22"/>
        </w:rPr>
        <w:t xml:space="preserve">FORM 3.1 – </w:t>
      </w:r>
      <w:proofErr w:type="spellStart"/>
      <w:r w:rsidRPr="00474D5F">
        <w:rPr>
          <w:rFonts w:ascii="Segoe UI" w:hAnsi="Segoe UI" w:cs="Segoe UI"/>
          <w:sz w:val="22"/>
        </w:rPr>
        <w:t>The</w:t>
      </w:r>
      <w:proofErr w:type="spellEnd"/>
      <w:r w:rsidRPr="00474D5F">
        <w:rPr>
          <w:rFonts w:ascii="Segoe UI" w:hAnsi="Segoe UI" w:cs="Segoe UI"/>
          <w:sz w:val="22"/>
        </w:rPr>
        <w:t xml:space="preserve"> </w:t>
      </w:r>
      <w:proofErr w:type="spellStart"/>
      <w:r w:rsidRPr="00474D5F">
        <w:rPr>
          <w:rFonts w:ascii="Segoe UI" w:hAnsi="Segoe UI" w:cs="Segoe UI"/>
          <w:sz w:val="22"/>
        </w:rPr>
        <w:t>subcontractor’s</w:t>
      </w:r>
      <w:proofErr w:type="spellEnd"/>
      <w:r w:rsidRPr="00474D5F">
        <w:rPr>
          <w:rFonts w:ascii="Segoe UI" w:hAnsi="Segoe UI" w:cs="Segoe UI"/>
          <w:sz w:val="22"/>
        </w:rPr>
        <w:t xml:space="preserve"> </w:t>
      </w:r>
      <w:proofErr w:type="spellStart"/>
      <w:r w:rsidRPr="00474D5F">
        <w:rPr>
          <w:rFonts w:ascii="Segoe UI" w:hAnsi="Segoe UI" w:cs="Segoe UI"/>
          <w:sz w:val="22"/>
        </w:rPr>
        <w:t>authorisation</w:t>
      </w:r>
      <w:proofErr w:type="spellEnd"/>
      <w:r w:rsidRPr="00474D5F">
        <w:rPr>
          <w:rFonts w:ascii="Segoe UI" w:hAnsi="Segoe UI" w:cs="Segoe UI"/>
          <w:sz w:val="22"/>
        </w:rPr>
        <w:t xml:space="preserve"> to </w:t>
      </w:r>
      <w:proofErr w:type="spellStart"/>
      <w:r w:rsidRPr="00474D5F">
        <w:rPr>
          <w:rFonts w:ascii="Segoe UI" w:hAnsi="Segoe UI" w:cs="Segoe UI"/>
          <w:sz w:val="22"/>
        </w:rPr>
        <w:t>direct</w:t>
      </w:r>
      <w:proofErr w:type="spellEnd"/>
      <w:r w:rsidRPr="00474D5F">
        <w:rPr>
          <w:rFonts w:ascii="Segoe UI" w:hAnsi="Segoe UI" w:cs="Segoe UI"/>
          <w:sz w:val="22"/>
        </w:rPr>
        <w:t xml:space="preserve"> </w:t>
      </w:r>
      <w:proofErr w:type="spellStart"/>
      <w:r w:rsidRPr="00474D5F">
        <w:rPr>
          <w:rFonts w:ascii="Segoe UI" w:hAnsi="Segoe UI" w:cs="Segoe UI"/>
          <w:sz w:val="22"/>
        </w:rPr>
        <w:t>payments</w:t>
      </w:r>
      <w:proofErr w:type="spellEnd"/>
      <w:r w:rsidRPr="00474D5F">
        <w:rPr>
          <w:rFonts w:ascii="Segoe UI" w:hAnsi="Segoe UI" w:cs="Segoe UI"/>
          <w:sz w:val="22"/>
        </w:rPr>
        <w:t xml:space="preserve"> </w:t>
      </w:r>
      <w:proofErr w:type="spellStart"/>
      <w:r w:rsidRPr="00474D5F">
        <w:rPr>
          <w:rFonts w:ascii="Segoe UI" w:hAnsi="Segoe UI" w:cs="Segoe UI"/>
          <w:sz w:val="22"/>
        </w:rPr>
        <w:t>made</w:t>
      </w:r>
      <w:proofErr w:type="spellEnd"/>
      <w:r w:rsidRPr="00474D5F">
        <w:rPr>
          <w:rFonts w:ascii="Segoe UI" w:hAnsi="Segoe UI" w:cs="Segoe UI"/>
          <w:sz w:val="22"/>
        </w:rPr>
        <w:t xml:space="preserve"> </w:t>
      </w:r>
      <w:proofErr w:type="spellStart"/>
      <w:r w:rsidRPr="00474D5F">
        <w:rPr>
          <w:rFonts w:ascii="Segoe UI" w:hAnsi="Segoe UI" w:cs="Segoe UI"/>
          <w:sz w:val="22"/>
        </w:rPr>
        <w:t>by</w:t>
      </w:r>
      <w:proofErr w:type="spellEnd"/>
      <w:r w:rsidRPr="00474D5F">
        <w:rPr>
          <w:rFonts w:ascii="Segoe UI" w:hAnsi="Segoe UI" w:cs="Segoe UI"/>
          <w:sz w:val="22"/>
        </w:rPr>
        <w:t xml:space="preserve"> </w:t>
      </w:r>
      <w:proofErr w:type="spellStart"/>
      <w:r w:rsidRPr="00474D5F">
        <w:rPr>
          <w:rFonts w:ascii="Segoe UI" w:hAnsi="Segoe UI" w:cs="Segoe UI"/>
          <w:sz w:val="22"/>
        </w:rPr>
        <w:t>the</w:t>
      </w:r>
      <w:proofErr w:type="spellEnd"/>
      <w:r w:rsidRPr="00474D5F">
        <w:rPr>
          <w:rFonts w:ascii="Segoe UI" w:hAnsi="Segoe UI" w:cs="Segoe UI"/>
          <w:sz w:val="22"/>
        </w:rPr>
        <w:t xml:space="preserve"> </w:t>
      </w:r>
      <w:proofErr w:type="spellStart"/>
      <w:r w:rsidRPr="00474D5F">
        <w:rPr>
          <w:rFonts w:ascii="Segoe UI" w:hAnsi="Segoe UI" w:cs="Segoe UI"/>
          <w:sz w:val="22"/>
        </w:rPr>
        <w:t>contracting</w:t>
      </w:r>
      <w:proofErr w:type="spellEnd"/>
      <w:r w:rsidRPr="00474D5F">
        <w:rPr>
          <w:rFonts w:ascii="Segoe UI" w:hAnsi="Segoe UI" w:cs="Segoe UI"/>
          <w:sz w:val="22"/>
        </w:rPr>
        <w:t xml:space="preserve"> </w:t>
      </w:r>
      <w:proofErr w:type="spellStart"/>
      <w:r w:rsidRPr="00474D5F">
        <w:rPr>
          <w:rFonts w:ascii="Segoe UI" w:hAnsi="Segoe UI" w:cs="Segoe UI"/>
          <w:sz w:val="22"/>
        </w:rPr>
        <w:t>authority</w:t>
      </w:r>
      <w:proofErr w:type="spellEnd"/>
      <w:r w:rsidRPr="00474D5F">
        <w:rPr>
          <w:rFonts w:ascii="Segoe UI" w:hAnsi="Segoe UI" w:cs="Segoe UI"/>
          <w:sz w:val="22"/>
        </w:rPr>
        <w:t xml:space="preserve"> to </w:t>
      </w:r>
      <w:proofErr w:type="spellStart"/>
      <w:r w:rsidRPr="00474D5F">
        <w:rPr>
          <w:rFonts w:ascii="Segoe UI" w:hAnsi="Segoe UI" w:cs="Segoe UI"/>
          <w:sz w:val="22"/>
        </w:rPr>
        <w:t>the</w:t>
      </w:r>
      <w:proofErr w:type="spellEnd"/>
      <w:r w:rsidRPr="00474D5F">
        <w:rPr>
          <w:rFonts w:ascii="Segoe UI" w:hAnsi="Segoe UI" w:cs="Segoe UI"/>
          <w:sz w:val="22"/>
        </w:rPr>
        <w:t xml:space="preserve"> </w:t>
      </w:r>
      <w:proofErr w:type="spellStart"/>
      <w:r w:rsidRPr="00474D5F">
        <w:rPr>
          <w:rFonts w:ascii="Segoe UI" w:hAnsi="Segoe UI" w:cs="Segoe UI"/>
          <w:sz w:val="22"/>
        </w:rPr>
        <w:t>subcontractor</w:t>
      </w:r>
      <w:proofErr w:type="spellEnd"/>
      <w:r w:rsidRPr="00474D5F">
        <w:rPr>
          <w:rFonts w:ascii="Segoe UI" w:hAnsi="Segoe UI" w:cs="Segoe UI"/>
          <w:sz w:val="22"/>
        </w:rPr>
        <w:t xml:space="preserve">(s) </w:t>
      </w:r>
      <w:proofErr w:type="spellStart"/>
      <w:r w:rsidRPr="00474D5F">
        <w:rPr>
          <w:rFonts w:ascii="Segoe UI" w:hAnsi="Segoe UI" w:cs="Segoe UI"/>
          <w:sz w:val="22"/>
        </w:rPr>
        <w:t>and</w:t>
      </w:r>
      <w:proofErr w:type="spellEnd"/>
      <w:r w:rsidRPr="00474D5F">
        <w:rPr>
          <w:rFonts w:ascii="Segoe UI" w:hAnsi="Segoe UI" w:cs="Segoe UI"/>
          <w:sz w:val="22"/>
        </w:rPr>
        <w:t xml:space="preserve"> </w:t>
      </w:r>
      <w:proofErr w:type="spellStart"/>
      <w:r w:rsidRPr="00474D5F">
        <w:rPr>
          <w:rFonts w:ascii="Segoe UI" w:hAnsi="Segoe UI" w:cs="Segoe UI"/>
          <w:sz w:val="22"/>
        </w:rPr>
        <w:t>consent</w:t>
      </w:r>
      <w:proofErr w:type="spellEnd"/>
    </w:p>
    <w:p w14:paraId="6E2DBF53" w14:textId="2FEB1815" w:rsidR="008035EA" w:rsidRDefault="008035EA" w:rsidP="008035EA">
      <w:pPr>
        <w:numPr>
          <w:ilvl w:val="1"/>
          <w:numId w:val="6"/>
        </w:numPr>
        <w:spacing w:line="240" w:lineRule="auto"/>
        <w:rPr>
          <w:rFonts w:ascii="Segoe UI" w:hAnsi="Segoe UI" w:cs="Segoe UI"/>
          <w:sz w:val="22"/>
        </w:rPr>
      </w:pPr>
      <w:r>
        <w:rPr>
          <w:rFonts w:ascii="Segoe UI" w:hAnsi="Segoe UI" w:cs="Segoe UI"/>
          <w:b/>
          <w:sz w:val="22"/>
        </w:rPr>
        <w:t>FORM</w:t>
      </w:r>
      <w:r w:rsidRPr="00A61EC0">
        <w:rPr>
          <w:rFonts w:ascii="Segoe UI" w:hAnsi="Segoe UI" w:cs="Segoe UI"/>
          <w:b/>
          <w:sz w:val="22"/>
        </w:rPr>
        <w:t xml:space="preserve"> 4 – </w:t>
      </w:r>
      <w:proofErr w:type="spellStart"/>
      <w:r>
        <w:rPr>
          <w:rFonts w:ascii="Segoe UI" w:hAnsi="Segoe UI" w:cs="Segoe UI"/>
          <w:sz w:val="22"/>
        </w:rPr>
        <w:t>completed</w:t>
      </w:r>
      <w:proofErr w:type="spellEnd"/>
      <w:r w:rsidRPr="00A61EC0">
        <w:rPr>
          <w:rFonts w:ascii="Segoe UI" w:hAnsi="Segoe UI" w:cs="Segoe UI"/>
          <w:sz w:val="22"/>
        </w:rPr>
        <w:t xml:space="preserve"> »ESPD« </w:t>
      </w:r>
      <w:r>
        <w:rPr>
          <w:rFonts w:ascii="Segoe UI" w:hAnsi="Segoe UI" w:cs="Segoe UI"/>
          <w:sz w:val="22"/>
        </w:rPr>
        <w:t xml:space="preserve">form </w:t>
      </w:r>
      <w:r w:rsidRPr="00A61EC0">
        <w:rPr>
          <w:rFonts w:ascii="Segoe UI" w:hAnsi="Segoe UI" w:cs="Segoe UI"/>
          <w:sz w:val="22"/>
        </w:rPr>
        <w:t>(</w:t>
      </w:r>
      <w:proofErr w:type="spellStart"/>
      <w:r>
        <w:rPr>
          <w:rFonts w:ascii="Segoe UI" w:hAnsi="Segoe UI" w:cs="Segoe UI"/>
          <w:sz w:val="22"/>
        </w:rPr>
        <w:t>for</w:t>
      </w:r>
      <w:proofErr w:type="spellEnd"/>
      <w:r>
        <w:rPr>
          <w:rFonts w:ascii="Segoe UI" w:hAnsi="Segoe UI" w:cs="Segoe UI"/>
          <w:sz w:val="22"/>
        </w:rPr>
        <w:t xml:space="preserve"> </w:t>
      </w:r>
      <w:proofErr w:type="spellStart"/>
      <w:r>
        <w:rPr>
          <w:rFonts w:ascii="Segoe UI" w:hAnsi="Segoe UI" w:cs="Segoe UI"/>
          <w:sz w:val="22"/>
        </w:rPr>
        <w:t>all</w:t>
      </w:r>
      <w:proofErr w:type="spellEnd"/>
      <w:r>
        <w:rPr>
          <w:rFonts w:ascii="Segoe UI" w:hAnsi="Segoe UI" w:cs="Segoe UI"/>
          <w:sz w:val="22"/>
        </w:rPr>
        <w:t xml:space="preserve"> </w:t>
      </w:r>
      <w:proofErr w:type="spellStart"/>
      <w:r>
        <w:rPr>
          <w:rFonts w:ascii="Segoe UI" w:hAnsi="Segoe UI" w:cs="Segoe UI"/>
          <w:sz w:val="22"/>
        </w:rPr>
        <w:t>economic</w:t>
      </w:r>
      <w:proofErr w:type="spellEnd"/>
      <w:r>
        <w:rPr>
          <w:rFonts w:ascii="Segoe UI" w:hAnsi="Segoe UI" w:cs="Segoe UI"/>
          <w:sz w:val="22"/>
        </w:rPr>
        <w:t xml:space="preserve"> </w:t>
      </w:r>
      <w:r w:rsidRPr="00A61EC0">
        <w:rPr>
          <w:rFonts w:ascii="Segoe UI" w:hAnsi="Segoe UI" w:cs="Segoe UI"/>
          <w:sz w:val="22"/>
        </w:rPr>
        <w:t>)</w:t>
      </w:r>
    </w:p>
    <w:p w14:paraId="0046A8B9" w14:textId="787292E5" w:rsidR="0047580F" w:rsidRPr="00757888" w:rsidRDefault="0047580F" w:rsidP="00E424C3">
      <w:pPr>
        <w:numPr>
          <w:ilvl w:val="1"/>
          <w:numId w:val="6"/>
        </w:numPr>
        <w:tabs>
          <w:tab w:val="num" w:pos="709"/>
        </w:tabs>
        <w:spacing w:line="240" w:lineRule="auto"/>
        <w:jc w:val="both"/>
        <w:rPr>
          <w:rFonts w:ascii="Segoe UI" w:eastAsia="Times New Roman" w:hAnsi="Segoe UI" w:cs="Segoe UI"/>
          <w:sz w:val="22"/>
          <w:lang w:val="en-GB"/>
        </w:rPr>
      </w:pPr>
      <w:r w:rsidRPr="00757888">
        <w:rPr>
          <w:rFonts w:ascii="Segoe UI" w:eastAsia="Times New Roman" w:hAnsi="Segoe UI" w:cs="Segoe UI"/>
          <w:b/>
          <w:bCs/>
          <w:sz w:val="22"/>
          <w:lang w:val="en-GB"/>
        </w:rPr>
        <w:t xml:space="preserve">FORM </w:t>
      </w:r>
      <w:r w:rsidR="00474D5F">
        <w:rPr>
          <w:rFonts w:ascii="Segoe UI" w:eastAsia="Times New Roman" w:hAnsi="Segoe UI" w:cs="Segoe UI"/>
          <w:b/>
          <w:bCs/>
          <w:sz w:val="22"/>
          <w:lang w:val="en-GB"/>
        </w:rPr>
        <w:t>5</w:t>
      </w:r>
      <w:r w:rsidRPr="00757888">
        <w:rPr>
          <w:rFonts w:ascii="Segoe UI" w:eastAsia="Times New Roman" w:hAnsi="Segoe UI" w:cs="Segoe UI"/>
          <w:sz w:val="22"/>
          <w:lang w:val="en-GB"/>
        </w:rPr>
        <w:t xml:space="preserve"> – </w:t>
      </w:r>
      <w:r w:rsidR="00B73173" w:rsidRPr="00757888">
        <w:rPr>
          <w:rFonts w:ascii="Segoe UI" w:eastAsia="Times New Roman" w:hAnsi="Segoe UI" w:cs="Segoe UI"/>
          <w:sz w:val="22"/>
          <w:lang w:val="en-GB"/>
        </w:rPr>
        <w:t>T</w:t>
      </w:r>
      <w:r w:rsidRPr="00757888">
        <w:rPr>
          <w:rFonts w:ascii="Segoe UI" w:eastAsia="Times New Roman" w:hAnsi="Segoe UI" w:cs="Segoe UI"/>
          <w:sz w:val="22"/>
          <w:lang w:val="en-GB"/>
        </w:rPr>
        <w:t xml:space="preserve">he completed, signed and stamped sample contract initialled on each page </w:t>
      </w:r>
    </w:p>
    <w:p w14:paraId="31C37954" w14:textId="77777777" w:rsidR="0047580F" w:rsidRPr="00757888" w:rsidRDefault="0047580F" w:rsidP="00E424C3">
      <w:pPr>
        <w:numPr>
          <w:ilvl w:val="1"/>
          <w:numId w:val="6"/>
        </w:numPr>
        <w:tabs>
          <w:tab w:val="num" w:pos="709"/>
        </w:tabs>
        <w:spacing w:line="240" w:lineRule="auto"/>
        <w:jc w:val="both"/>
        <w:rPr>
          <w:rFonts w:ascii="Segoe UI" w:eastAsia="Times New Roman" w:hAnsi="Segoe UI" w:cs="Segoe UI"/>
          <w:sz w:val="22"/>
          <w:lang w:val="en-GB"/>
        </w:rPr>
      </w:pPr>
      <w:r w:rsidRPr="00757888">
        <w:rPr>
          <w:rFonts w:ascii="Segoe UI" w:eastAsia="Times New Roman" w:hAnsi="Segoe UI" w:cs="Segoe UI"/>
          <w:b/>
          <w:bCs/>
          <w:sz w:val="22"/>
          <w:lang w:val="en-GB"/>
        </w:rPr>
        <w:t>Appendix 1</w:t>
      </w:r>
      <w:r w:rsidRPr="00757888">
        <w:rPr>
          <w:rFonts w:ascii="Segoe UI" w:eastAsia="Times New Roman" w:hAnsi="Segoe UI" w:cs="Segoe UI"/>
          <w:sz w:val="22"/>
          <w:lang w:val="en-GB"/>
        </w:rPr>
        <w:t xml:space="preserve"> – Final acceptance certificate</w:t>
      </w:r>
    </w:p>
    <w:p w14:paraId="3312673B" w14:textId="75B8F3F5" w:rsidR="0047580F" w:rsidRPr="00757888" w:rsidRDefault="0047580F" w:rsidP="00E424C3">
      <w:pPr>
        <w:numPr>
          <w:ilvl w:val="1"/>
          <w:numId w:val="6"/>
        </w:numPr>
        <w:tabs>
          <w:tab w:val="num" w:pos="709"/>
        </w:tabs>
        <w:spacing w:line="240" w:lineRule="auto"/>
        <w:jc w:val="both"/>
        <w:rPr>
          <w:rFonts w:ascii="Segoe UI" w:eastAsia="Times New Roman" w:hAnsi="Segoe UI" w:cs="Segoe UI"/>
          <w:sz w:val="22"/>
          <w:lang w:val="en-GB"/>
        </w:rPr>
      </w:pPr>
      <w:r w:rsidRPr="00757888">
        <w:rPr>
          <w:rFonts w:ascii="Segoe UI" w:eastAsia="Times New Roman" w:hAnsi="Segoe UI" w:cs="Segoe UI"/>
          <w:b/>
          <w:bCs/>
          <w:sz w:val="22"/>
          <w:lang w:val="en-GB"/>
        </w:rPr>
        <w:t xml:space="preserve">Appendix 2 </w:t>
      </w:r>
      <w:r w:rsidRPr="00757888">
        <w:rPr>
          <w:rFonts w:ascii="Segoe UI" w:eastAsia="Times New Roman" w:hAnsi="Segoe UI" w:cs="Segoe UI"/>
          <w:sz w:val="22"/>
          <w:lang w:val="en-GB"/>
        </w:rPr>
        <w:t>– Statement with details about the natural and legal entities owned by the bidder</w:t>
      </w:r>
    </w:p>
    <w:p w14:paraId="640F10E2" w14:textId="77777777" w:rsidR="0047580F" w:rsidRPr="00757888" w:rsidRDefault="0047580F" w:rsidP="00E424C3">
      <w:pPr>
        <w:numPr>
          <w:ilvl w:val="1"/>
          <w:numId w:val="6"/>
        </w:numPr>
        <w:tabs>
          <w:tab w:val="num" w:pos="709"/>
        </w:tabs>
        <w:spacing w:line="240" w:lineRule="auto"/>
        <w:jc w:val="both"/>
        <w:rPr>
          <w:rFonts w:ascii="Segoe UI" w:eastAsia="Times New Roman" w:hAnsi="Segoe UI" w:cs="Segoe UI"/>
          <w:sz w:val="22"/>
          <w:lang w:val="en-GB"/>
        </w:rPr>
      </w:pPr>
      <w:r w:rsidRPr="00757888">
        <w:rPr>
          <w:rFonts w:ascii="Segoe UI" w:eastAsia="Times New Roman" w:hAnsi="Segoe UI" w:cs="Segoe UI"/>
          <w:sz w:val="22"/>
          <w:lang w:val="en-GB"/>
        </w:rPr>
        <w:t xml:space="preserve">Evidence relating to the </w:t>
      </w:r>
      <w:proofErr w:type="spellStart"/>
      <w:r w:rsidRPr="00757888">
        <w:rPr>
          <w:rFonts w:ascii="Segoe UI" w:eastAsia="Times New Roman" w:hAnsi="Segoe UI" w:cs="Segoe UI"/>
          <w:sz w:val="22"/>
          <w:lang w:val="en-GB"/>
        </w:rPr>
        <w:t>fulfillment</w:t>
      </w:r>
      <w:proofErr w:type="spellEnd"/>
      <w:r w:rsidRPr="00757888">
        <w:rPr>
          <w:rFonts w:ascii="Segoe UI" w:eastAsia="Times New Roman" w:hAnsi="Segoe UI" w:cs="Segoe UI"/>
          <w:sz w:val="22"/>
          <w:lang w:val="en-GB"/>
        </w:rPr>
        <w:t xml:space="preserve"> of the requirements of the technical specifications (</w:t>
      </w:r>
      <w:proofErr w:type="spellStart"/>
      <w:r w:rsidRPr="00757888">
        <w:rPr>
          <w:rFonts w:ascii="Segoe UI" w:eastAsia="Times New Roman" w:hAnsi="Segoe UI" w:cs="Segoe UI"/>
          <w:sz w:val="22"/>
          <w:lang w:val="en-GB"/>
        </w:rPr>
        <w:t>i.a.</w:t>
      </w:r>
      <w:proofErr w:type="spellEnd"/>
      <w:r w:rsidRPr="00757888">
        <w:rPr>
          <w:rFonts w:ascii="Segoe UI" w:eastAsia="Times New Roman" w:hAnsi="Segoe UI" w:cs="Segoe UI"/>
          <w:sz w:val="22"/>
          <w:lang w:val="en-GB"/>
        </w:rPr>
        <w:t xml:space="preserve"> brochures including a complete technical description and specification of the equipment, and the supplier’s Offer/Quotation with technical specifications and a list of components included)</w:t>
      </w:r>
    </w:p>
    <w:p w14:paraId="35F339ED" w14:textId="28538D83" w:rsidR="007B297C" w:rsidRPr="007E2FEF" w:rsidRDefault="007B297C" w:rsidP="004063C1">
      <w:pPr>
        <w:pStyle w:val="Heading1"/>
        <w:numPr>
          <w:ilvl w:val="0"/>
          <w:numId w:val="0"/>
        </w:numPr>
        <w:shd w:val="clear" w:color="auto" w:fill="DEEAF6" w:themeFill="accent5" w:themeFillTint="33"/>
        <w:spacing w:line="240" w:lineRule="auto"/>
        <w:rPr>
          <w:rFonts w:ascii="Segoe UI" w:hAnsi="Segoe UI" w:cs="Segoe UI"/>
          <w:sz w:val="28"/>
        </w:rPr>
      </w:pPr>
      <w:bookmarkStart w:id="89" w:name="_Toc92966437"/>
      <w:r>
        <w:rPr>
          <w:rFonts w:ascii="Segoe UI" w:hAnsi="Segoe UI" w:cs="Segoe UI"/>
          <w:caps w:val="0"/>
          <w:sz w:val="28"/>
        </w:rPr>
        <w:t>1.1</w:t>
      </w:r>
      <w:r w:rsidR="009C0B17">
        <w:rPr>
          <w:rFonts w:ascii="Segoe UI" w:hAnsi="Segoe UI" w:cs="Segoe UI"/>
          <w:caps w:val="0"/>
          <w:sz w:val="28"/>
        </w:rPr>
        <w:t>6</w:t>
      </w:r>
      <w:r>
        <w:rPr>
          <w:rFonts w:ascii="Segoe UI" w:hAnsi="Segoe UI" w:cs="Segoe UI"/>
          <w:caps w:val="0"/>
          <w:sz w:val="28"/>
        </w:rPr>
        <w:t xml:space="preserve"> </w:t>
      </w:r>
      <w:bookmarkEnd w:id="89"/>
      <w:r w:rsidR="00A24EA2" w:rsidRPr="00A24EA2">
        <w:rPr>
          <w:rFonts w:ascii="Segoe UI" w:hAnsi="Segoe UI" w:cs="Segoe UI"/>
          <w:caps w:val="0"/>
          <w:sz w:val="28"/>
        </w:rPr>
        <w:t>FORM »BID (PROFORMA INVOICE)«</w:t>
      </w:r>
    </w:p>
    <w:p w14:paraId="7E4B7446" w14:textId="77777777" w:rsidR="00A24EA2" w:rsidRPr="00A24EA2" w:rsidRDefault="00A24EA2" w:rsidP="007F23E5">
      <w:pPr>
        <w:spacing w:line="240" w:lineRule="auto"/>
        <w:jc w:val="both"/>
        <w:rPr>
          <w:rFonts w:ascii="Segoe UI" w:eastAsia="Calibri" w:hAnsi="Segoe UI" w:cs="Segoe UI"/>
          <w:sz w:val="22"/>
          <w:lang w:eastAsia="sl-SI"/>
        </w:rPr>
      </w:pPr>
      <w:bookmarkStart w:id="90" w:name="_Toc92966439"/>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Bidder</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must</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offer</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all</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listed</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items</w:t>
      </w:r>
      <w:proofErr w:type="spellEnd"/>
      <w:r w:rsidRPr="00A24EA2">
        <w:rPr>
          <w:rFonts w:ascii="Segoe UI" w:eastAsia="Calibri" w:hAnsi="Segoe UI" w:cs="Segoe UI"/>
          <w:sz w:val="22"/>
          <w:lang w:eastAsia="sl-SI"/>
        </w:rPr>
        <w:t xml:space="preserve"> from </w:t>
      </w:r>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Form 1 – </w:t>
      </w:r>
      <w:proofErr w:type="spellStart"/>
      <w:r w:rsidRPr="00A24EA2">
        <w:rPr>
          <w:rFonts w:ascii="Segoe UI" w:eastAsia="Calibri" w:hAnsi="Segoe UI" w:cs="Segoe UI"/>
          <w:sz w:val="22"/>
          <w:lang w:eastAsia="sl-SI"/>
        </w:rPr>
        <w:t>Bid</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Proforma</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invoice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considering</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technical</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description</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and</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specification</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of</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equipment</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which</w:t>
      </w:r>
      <w:proofErr w:type="spellEnd"/>
      <w:r w:rsidRPr="00A24EA2">
        <w:rPr>
          <w:rFonts w:ascii="Segoe UI" w:eastAsia="Calibri" w:hAnsi="Segoe UI" w:cs="Segoe UI"/>
          <w:sz w:val="22"/>
          <w:lang w:eastAsia="sl-SI"/>
        </w:rPr>
        <w:t xml:space="preserve"> is part </w:t>
      </w:r>
      <w:proofErr w:type="spellStart"/>
      <w:r w:rsidRPr="00A24EA2">
        <w:rPr>
          <w:rFonts w:ascii="Segoe UI" w:eastAsia="Calibri" w:hAnsi="Segoe UI" w:cs="Segoe UI"/>
          <w:sz w:val="22"/>
          <w:lang w:eastAsia="sl-SI"/>
        </w:rPr>
        <w:t>of</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Tender </w:t>
      </w:r>
      <w:proofErr w:type="spellStart"/>
      <w:r w:rsidRPr="00A24EA2">
        <w:rPr>
          <w:rFonts w:ascii="Segoe UI" w:eastAsia="Calibri" w:hAnsi="Segoe UI" w:cs="Segoe UI"/>
          <w:sz w:val="22"/>
          <w:lang w:eastAsia="sl-SI"/>
        </w:rPr>
        <w:t>Documentation</w:t>
      </w:r>
      <w:proofErr w:type="spellEnd"/>
      <w:r w:rsidRPr="00A24EA2">
        <w:rPr>
          <w:rFonts w:ascii="Segoe UI" w:eastAsia="Calibri" w:hAnsi="Segoe UI" w:cs="Segoe UI"/>
          <w:sz w:val="22"/>
          <w:lang w:eastAsia="sl-SI"/>
        </w:rPr>
        <w:t>.</w:t>
      </w:r>
    </w:p>
    <w:p w14:paraId="2FB8A887" w14:textId="77777777" w:rsidR="00A24EA2" w:rsidRPr="00A24EA2" w:rsidRDefault="00A24EA2" w:rsidP="007F23E5">
      <w:pPr>
        <w:spacing w:line="240" w:lineRule="auto"/>
        <w:jc w:val="both"/>
        <w:rPr>
          <w:rFonts w:ascii="Segoe UI" w:eastAsia="Calibri" w:hAnsi="Segoe UI" w:cs="Segoe UI"/>
          <w:sz w:val="16"/>
          <w:szCs w:val="16"/>
          <w:lang w:eastAsia="sl-SI"/>
        </w:rPr>
      </w:pPr>
    </w:p>
    <w:p w14:paraId="004EFCE3" w14:textId="28AE4810" w:rsidR="00A24EA2" w:rsidRPr="00A24EA2" w:rsidRDefault="00A24EA2" w:rsidP="007F23E5">
      <w:pPr>
        <w:spacing w:line="240" w:lineRule="auto"/>
        <w:jc w:val="both"/>
        <w:rPr>
          <w:rFonts w:ascii="Segoe UI" w:eastAsia="Calibri" w:hAnsi="Segoe UI" w:cs="Segoe UI"/>
          <w:sz w:val="22"/>
          <w:lang w:eastAsia="sl-SI"/>
        </w:rPr>
      </w:pPr>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Bidder</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completes</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all</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listed</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items</w:t>
      </w:r>
      <w:proofErr w:type="spellEnd"/>
      <w:r w:rsidRPr="00A24EA2">
        <w:rPr>
          <w:rFonts w:ascii="Segoe UI" w:eastAsia="Calibri" w:hAnsi="Segoe UI" w:cs="Segoe UI"/>
          <w:sz w:val="22"/>
          <w:lang w:eastAsia="sl-SI"/>
        </w:rPr>
        <w:t xml:space="preserve"> in </w:t>
      </w:r>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Proforma</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invoice</w:t>
      </w:r>
      <w:proofErr w:type="spellEnd"/>
      <w:r w:rsidRPr="00A24EA2">
        <w:rPr>
          <w:rFonts w:ascii="Segoe UI" w:eastAsia="Calibri" w:hAnsi="Segoe UI" w:cs="Segoe UI"/>
          <w:sz w:val="22"/>
          <w:lang w:eastAsia="sl-SI"/>
        </w:rPr>
        <w:t xml:space="preserve">, to a </w:t>
      </w:r>
      <w:proofErr w:type="spellStart"/>
      <w:r w:rsidRPr="00A24EA2">
        <w:rPr>
          <w:rFonts w:ascii="Segoe UI" w:eastAsia="Calibri" w:hAnsi="Segoe UI" w:cs="Segoe UI"/>
          <w:sz w:val="22"/>
          <w:lang w:eastAsia="sl-SI"/>
        </w:rPr>
        <w:t>maximum</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of</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two</w:t>
      </w:r>
      <w:proofErr w:type="spellEnd"/>
      <w:r w:rsidRPr="00A24EA2">
        <w:rPr>
          <w:rFonts w:ascii="Segoe UI" w:eastAsia="Calibri" w:hAnsi="Segoe UI" w:cs="Segoe UI"/>
          <w:sz w:val="22"/>
          <w:lang w:eastAsia="sl-SI"/>
        </w:rPr>
        <w:t xml:space="preserve"> decimal </w:t>
      </w:r>
      <w:proofErr w:type="spellStart"/>
      <w:r w:rsidRPr="00A24EA2">
        <w:rPr>
          <w:rFonts w:ascii="Segoe UI" w:eastAsia="Calibri" w:hAnsi="Segoe UI" w:cs="Segoe UI"/>
          <w:sz w:val="22"/>
          <w:lang w:eastAsia="sl-SI"/>
        </w:rPr>
        <w:t>places</w:t>
      </w:r>
      <w:proofErr w:type="spellEnd"/>
      <w:r w:rsidRPr="00A24EA2">
        <w:rPr>
          <w:rFonts w:ascii="Segoe UI" w:eastAsia="Calibri" w:hAnsi="Segoe UI" w:cs="Segoe UI"/>
          <w:sz w:val="22"/>
          <w:lang w:eastAsia="sl-SI"/>
        </w:rPr>
        <w:t>.</w:t>
      </w:r>
    </w:p>
    <w:p w14:paraId="7148304F" w14:textId="77777777" w:rsidR="00A24EA2" w:rsidRPr="00A24EA2" w:rsidRDefault="00A24EA2" w:rsidP="007F23E5">
      <w:pPr>
        <w:spacing w:line="240" w:lineRule="auto"/>
        <w:jc w:val="both"/>
        <w:rPr>
          <w:rFonts w:ascii="Segoe UI" w:eastAsia="Calibri" w:hAnsi="Segoe UI" w:cs="Segoe UI"/>
          <w:sz w:val="22"/>
          <w:lang w:eastAsia="sl-SI"/>
        </w:rPr>
      </w:pPr>
      <w:proofErr w:type="spellStart"/>
      <w:r w:rsidRPr="00A24EA2">
        <w:rPr>
          <w:rFonts w:ascii="Segoe UI" w:eastAsia="Calibri" w:hAnsi="Segoe UI" w:cs="Segoe UI"/>
          <w:sz w:val="22"/>
          <w:lang w:eastAsia="sl-SI"/>
        </w:rPr>
        <w:t>If</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Bidder</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declares</w:t>
      </w:r>
      <w:proofErr w:type="spellEnd"/>
      <w:r w:rsidRPr="00A24EA2">
        <w:rPr>
          <w:rFonts w:ascii="Segoe UI" w:eastAsia="Calibri" w:hAnsi="Segoe UI" w:cs="Segoe UI"/>
          <w:sz w:val="22"/>
          <w:lang w:eastAsia="sl-SI"/>
        </w:rPr>
        <w:t xml:space="preserve"> a </w:t>
      </w:r>
      <w:proofErr w:type="spellStart"/>
      <w:r w:rsidRPr="00A24EA2">
        <w:rPr>
          <w:rFonts w:ascii="Segoe UI" w:eastAsia="Calibri" w:hAnsi="Segoe UI" w:cs="Segoe UI"/>
          <w:sz w:val="22"/>
          <w:lang w:eastAsia="sl-SI"/>
        </w:rPr>
        <w:t>price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of</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zero</w:t>
      </w:r>
      <w:proofErr w:type="spellEnd"/>
      <w:r w:rsidRPr="00A24EA2">
        <w:rPr>
          <w:rFonts w:ascii="Segoe UI" w:eastAsia="Calibri" w:hAnsi="Segoe UI" w:cs="Segoe UI"/>
          <w:sz w:val="22"/>
          <w:lang w:eastAsia="sl-SI"/>
        </w:rPr>
        <w:t xml:space="preserve"> (0) EUR, it is </w:t>
      </w:r>
      <w:proofErr w:type="spellStart"/>
      <w:r w:rsidRPr="00A24EA2">
        <w:rPr>
          <w:rFonts w:ascii="Segoe UI" w:eastAsia="Calibri" w:hAnsi="Segoe UI" w:cs="Segoe UI"/>
          <w:sz w:val="22"/>
          <w:lang w:eastAsia="sl-SI"/>
        </w:rPr>
        <w:t>understood</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this</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item</w:t>
      </w:r>
      <w:proofErr w:type="spellEnd"/>
      <w:r w:rsidRPr="00A24EA2">
        <w:rPr>
          <w:rFonts w:ascii="Segoe UI" w:eastAsia="Calibri" w:hAnsi="Segoe UI" w:cs="Segoe UI"/>
          <w:sz w:val="22"/>
          <w:lang w:eastAsia="sl-SI"/>
        </w:rPr>
        <w:t xml:space="preserve"> is </w:t>
      </w:r>
      <w:proofErr w:type="spellStart"/>
      <w:r w:rsidRPr="00A24EA2">
        <w:rPr>
          <w:rFonts w:ascii="Segoe UI" w:eastAsia="Calibri" w:hAnsi="Segoe UI" w:cs="Segoe UI"/>
          <w:sz w:val="22"/>
          <w:lang w:eastAsia="sl-SI"/>
        </w:rPr>
        <w:t>offered</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free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of</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charge</w:t>
      </w:r>
      <w:proofErr w:type="spellEnd"/>
      <w:r w:rsidRPr="00A24EA2">
        <w:rPr>
          <w:rFonts w:ascii="Segoe UI" w:eastAsia="Calibri" w:hAnsi="Segoe UI" w:cs="Segoe UI"/>
          <w:sz w:val="22"/>
          <w:lang w:eastAsia="sl-SI"/>
        </w:rPr>
        <w:t>.</w:t>
      </w:r>
    </w:p>
    <w:p w14:paraId="7972281B" w14:textId="77777777" w:rsidR="00A24EA2" w:rsidRPr="00A24EA2" w:rsidRDefault="00A24EA2" w:rsidP="007F23E5">
      <w:pPr>
        <w:spacing w:line="240" w:lineRule="auto"/>
        <w:jc w:val="both"/>
        <w:rPr>
          <w:rFonts w:ascii="Segoe UI" w:eastAsia="Calibri" w:hAnsi="Segoe UI" w:cs="Segoe UI"/>
          <w:sz w:val="16"/>
          <w:szCs w:val="16"/>
          <w:lang w:eastAsia="sl-SI"/>
        </w:rPr>
      </w:pPr>
    </w:p>
    <w:p w14:paraId="6F5BA96D" w14:textId="410F46D5" w:rsidR="00A24EA2" w:rsidRPr="00A24EA2" w:rsidRDefault="00A24EA2" w:rsidP="007F23E5">
      <w:pPr>
        <w:spacing w:line="240" w:lineRule="auto"/>
        <w:jc w:val="both"/>
        <w:rPr>
          <w:rFonts w:ascii="Segoe UI" w:eastAsia="Calibri" w:hAnsi="Segoe UI" w:cs="Segoe UI"/>
          <w:sz w:val="22"/>
          <w:lang w:eastAsia="sl-SI"/>
        </w:rPr>
      </w:pPr>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Bidder</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must</w:t>
      </w:r>
      <w:proofErr w:type="spellEnd"/>
      <w:r w:rsidRPr="00A24EA2">
        <w:rPr>
          <w:rFonts w:ascii="Segoe UI" w:eastAsia="Calibri" w:hAnsi="Segoe UI" w:cs="Segoe UI"/>
          <w:sz w:val="22"/>
          <w:lang w:eastAsia="sl-SI"/>
        </w:rPr>
        <w:t xml:space="preserve"> not </w:t>
      </w:r>
      <w:proofErr w:type="spellStart"/>
      <w:r w:rsidRPr="00A24EA2">
        <w:rPr>
          <w:rFonts w:ascii="Segoe UI" w:eastAsia="Calibri" w:hAnsi="Segoe UI" w:cs="Segoe UI"/>
          <w:sz w:val="22"/>
          <w:lang w:eastAsia="sl-SI"/>
        </w:rPr>
        <w:t>change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content</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of</w:t>
      </w:r>
      <w:proofErr w:type="spellEnd"/>
      <w:r w:rsidRPr="00A24EA2">
        <w:rPr>
          <w:rFonts w:ascii="Segoe UI" w:eastAsia="Calibri" w:hAnsi="Segoe UI" w:cs="Segoe UI"/>
          <w:sz w:val="22"/>
          <w:lang w:eastAsia="sl-SI"/>
        </w:rPr>
        <w:t xml:space="preserve"> Form 1.</w:t>
      </w:r>
    </w:p>
    <w:p w14:paraId="2A7F9DA8" w14:textId="77777777" w:rsidR="00A24EA2" w:rsidRPr="00A24EA2" w:rsidRDefault="00A24EA2" w:rsidP="007F23E5">
      <w:pPr>
        <w:spacing w:line="240" w:lineRule="auto"/>
        <w:jc w:val="both"/>
        <w:rPr>
          <w:rFonts w:ascii="Segoe UI" w:eastAsia="Calibri" w:hAnsi="Segoe UI" w:cs="Segoe UI"/>
          <w:sz w:val="22"/>
          <w:lang w:eastAsia="sl-SI"/>
        </w:rPr>
      </w:pPr>
      <w:proofErr w:type="spellStart"/>
      <w:r w:rsidRPr="00A24EA2">
        <w:rPr>
          <w:rFonts w:ascii="Segoe UI" w:eastAsia="Calibri" w:hAnsi="Segoe UI" w:cs="Segoe UI"/>
          <w:sz w:val="22"/>
          <w:lang w:eastAsia="sl-SI"/>
        </w:rPr>
        <w:t>The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price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must</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include</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all</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discounts</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and</w:t>
      </w:r>
      <w:proofErr w:type="spellEnd"/>
      <w:r w:rsidRPr="00A24EA2">
        <w:rPr>
          <w:rFonts w:ascii="Segoe UI" w:eastAsia="Calibri" w:hAnsi="Segoe UI" w:cs="Segoe UI"/>
          <w:sz w:val="22"/>
          <w:lang w:eastAsia="sl-SI"/>
        </w:rPr>
        <w:t xml:space="preserve"> </w:t>
      </w:r>
      <w:proofErr w:type="spellStart"/>
      <w:r w:rsidRPr="00A24EA2">
        <w:rPr>
          <w:rFonts w:ascii="Segoe UI" w:eastAsia="Calibri" w:hAnsi="Segoe UI" w:cs="Segoe UI"/>
          <w:sz w:val="22"/>
          <w:lang w:eastAsia="sl-SI"/>
        </w:rPr>
        <w:t>costs</w:t>
      </w:r>
      <w:proofErr w:type="spellEnd"/>
      <w:r w:rsidRPr="00A24EA2">
        <w:rPr>
          <w:rFonts w:ascii="Segoe UI" w:eastAsia="Calibri" w:hAnsi="Segoe UI" w:cs="Segoe UI"/>
          <w:sz w:val="22"/>
          <w:lang w:eastAsia="sl-SI"/>
        </w:rPr>
        <w:t>.</w:t>
      </w:r>
    </w:p>
    <w:p w14:paraId="7CCFEE99" w14:textId="77777777" w:rsidR="00A24EA2" w:rsidRPr="00A24EA2" w:rsidRDefault="00A24EA2" w:rsidP="007F23E5">
      <w:pPr>
        <w:spacing w:line="240" w:lineRule="auto"/>
        <w:jc w:val="both"/>
        <w:rPr>
          <w:rFonts w:ascii="Segoe UI" w:eastAsia="Calibri" w:hAnsi="Segoe UI" w:cs="Segoe UI"/>
          <w:sz w:val="16"/>
          <w:szCs w:val="16"/>
          <w:lang w:eastAsia="sl-SI"/>
        </w:rPr>
      </w:pPr>
    </w:p>
    <w:p w14:paraId="5001691B" w14:textId="77777777" w:rsidR="00A24EA2" w:rsidRPr="00A24EA2" w:rsidRDefault="00A24EA2" w:rsidP="007F23E5">
      <w:pPr>
        <w:spacing w:line="240" w:lineRule="auto"/>
        <w:jc w:val="both"/>
        <w:rPr>
          <w:rFonts w:ascii="Segoe UI" w:eastAsia="Times New Roman" w:hAnsi="Segoe UI" w:cs="Segoe UI"/>
          <w:sz w:val="22"/>
          <w:lang w:val="en-GB" w:eastAsia="sl-SI"/>
        </w:rPr>
      </w:pPr>
      <w:r w:rsidRPr="00A24EA2">
        <w:rPr>
          <w:rFonts w:ascii="Segoe UI" w:eastAsia="Times New Roman" w:hAnsi="Segoe UI" w:cs="Segoe UI"/>
          <w:sz w:val="22"/>
          <w:lang w:val="en-GB" w:eastAsia="sl-SI"/>
        </w:rPr>
        <w:t>Where the Contracting Authority, during the examination and evaluation of tenders, finds that a calculation error has occurred, it may correct it in line with Article 89, paragraph 7, of the PPA-3.</w:t>
      </w:r>
    </w:p>
    <w:p w14:paraId="6129FEA8" w14:textId="77777777" w:rsidR="00A24EA2" w:rsidRPr="00A24EA2" w:rsidRDefault="00A24EA2" w:rsidP="00A24EA2">
      <w:pPr>
        <w:spacing w:line="240" w:lineRule="auto"/>
        <w:jc w:val="both"/>
        <w:rPr>
          <w:rFonts w:ascii="Segoe UI" w:eastAsia="Times New Roman" w:hAnsi="Segoe UI" w:cs="Segoe UI"/>
          <w:sz w:val="16"/>
          <w:szCs w:val="16"/>
          <w:lang w:val="en-GB" w:eastAsia="sl-SI"/>
        </w:rPr>
      </w:pPr>
    </w:p>
    <w:p w14:paraId="01F0C981" w14:textId="04C0BFAD" w:rsidR="0003052D" w:rsidRDefault="00A24EA2" w:rsidP="00A24EA2">
      <w:pPr>
        <w:spacing w:line="240" w:lineRule="auto"/>
        <w:jc w:val="both"/>
        <w:rPr>
          <w:rFonts w:ascii="Segoe UI" w:eastAsia="Times New Roman" w:hAnsi="Segoe UI" w:cs="Segoe UI"/>
          <w:b/>
          <w:noProof/>
          <w:sz w:val="22"/>
          <w:lang w:eastAsia="sl-SI"/>
        </w:rPr>
      </w:pPr>
      <w:r w:rsidRPr="00A24EA2">
        <w:rPr>
          <w:rFonts w:ascii="Segoe UI" w:eastAsia="Times New Roman" w:hAnsi="Segoe UI" w:cs="Segoe UI"/>
          <w:b/>
          <w:noProof/>
          <w:sz w:val="22"/>
          <w:lang w:eastAsia="sl-SI"/>
        </w:rPr>
        <w:t>Bidder uploads in the IT ePonudbe.si system under the section »Pro-forma Invoice« (»Predračun«) in a pdf file the Proforma Invoice.</w:t>
      </w:r>
    </w:p>
    <w:p w14:paraId="7186026C" w14:textId="04B8C326" w:rsidR="008648CB" w:rsidRDefault="008648CB" w:rsidP="00A24EA2">
      <w:pPr>
        <w:spacing w:line="240" w:lineRule="auto"/>
        <w:jc w:val="both"/>
        <w:rPr>
          <w:rFonts w:ascii="Segoe UI" w:eastAsia="Times New Roman" w:hAnsi="Segoe UI" w:cs="Segoe UI"/>
          <w:b/>
          <w:noProof/>
          <w:sz w:val="22"/>
          <w:lang w:eastAsia="sl-SI"/>
        </w:rPr>
      </w:pPr>
    </w:p>
    <w:p w14:paraId="3E236A9C" w14:textId="0B2CAF44" w:rsidR="007F23E5" w:rsidRPr="00E957C1" w:rsidRDefault="007F23E5" w:rsidP="007F23E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91" w:name="_Toc92966438"/>
      <w:r w:rsidRPr="00E957C1">
        <w:rPr>
          <w:rFonts w:ascii="Segoe UI" w:hAnsi="Segoe UI" w:cs="Segoe UI"/>
          <w:caps w:val="0"/>
          <w:sz w:val="28"/>
        </w:rPr>
        <w:t>1.1</w:t>
      </w:r>
      <w:r>
        <w:rPr>
          <w:rFonts w:ascii="Segoe UI" w:hAnsi="Segoe UI" w:cs="Segoe UI"/>
          <w:caps w:val="0"/>
          <w:sz w:val="28"/>
        </w:rPr>
        <w:t>7</w:t>
      </w:r>
      <w:r w:rsidRPr="00E957C1">
        <w:rPr>
          <w:rFonts w:ascii="Segoe UI" w:hAnsi="Segoe UI" w:cs="Segoe UI"/>
          <w:caps w:val="0"/>
          <w:sz w:val="28"/>
        </w:rPr>
        <w:t xml:space="preserve"> </w:t>
      </w:r>
      <w:r>
        <w:rPr>
          <w:rFonts w:ascii="Segoe UI" w:hAnsi="Segoe UI" w:cs="Segoe UI"/>
          <w:caps w:val="0"/>
          <w:sz w:val="28"/>
        </w:rPr>
        <w:t>FORM</w:t>
      </w:r>
      <w:r w:rsidRPr="00E957C1">
        <w:rPr>
          <w:rFonts w:ascii="Segoe UI" w:hAnsi="Segoe UI" w:cs="Segoe UI"/>
          <w:caps w:val="0"/>
          <w:sz w:val="28"/>
        </w:rPr>
        <w:t xml:space="preserve"> »ESPD« </w:t>
      </w:r>
      <w:bookmarkEnd w:id="91"/>
      <w:r>
        <w:rPr>
          <w:rFonts w:ascii="Segoe UI" w:hAnsi="Segoe UI" w:cs="Segoe UI"/>
          <w:caps w:val="0"/>
          <w:sz w:val="28"/>
        </w:rPr>
        <w:t>FOR ALL ECONOMIC OPERATORS</w:t>
      </w:r>
    </w:p>
    <w:p w14:paraId="729CDDA5" w14:textId="77777777" w:rsidR="007F23E5" w:rsidRPr="007F23E5" w:rsidRDefault="007F23E5" w:rsidP="007F23E5">
      <w:pPr>
        <w:spacing w:line="240" w:lineRule="auto"/>
        <w:jc w:val="both"/>
        <w:rPr>
          <w:rFonts w:ascii="Segoe UI" w:eastAsia="Times New Roman" w:hAnsi="Segoe UI" w:cs="Segoe UI"/>
          <w:color w:val="212121"/>
          <w:sz w:val="22"/>
          <w:lang w:val="en"/>
        </w:rPr>
      </w:pPr>
      <w:proofErr w:type="spellStart"/>
      <w:r w:rsidRPr="007F23E5">
        <w:rPr>
          <w:rFonts w:ascii="Segoe UI" w:eastAsia="Times New Roman" w:hAnsi="Segoe UI" w:cs="Segoe UI"/>
          <w:sz w:val="22"/>
        </w:rPr>
        <w:t>European</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Single</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Procurement</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Document</w:t>
      </w:r>
      <w:proofErr w:type="spellEnd"/>
      <w:r w:rsidRPr="007F23E5">
        <w:rPr>
          <w:rFonts w:ascii="Segoe UI" w:eastAsia="Times New Roman" w:hAnsi="Segoe UI" w:cs="Segoe UI"/>
          <w:sz w:val="22"/>
        </w:rPr>
        <w:t xml:space="preserve"> (ESPD) is a </w:t>
      </w:r>
      <w:proofErr w:type="spellStart"/>
      <w:r w:rsidRPr="007F23E5">
        <w:rPr>
          <w:rFonts w:ascii="Segoe UI" w:eastAsia="Times New Roman" w:hAnsi="Segoe UI" w:cs="Segoe UI"/>
          <w:sz w:val="22"/>
        </w:rPr>
        <w:t>a</w:t>
      </w:r>
      <w:proofErr w:type="spellEnd"/>
      <w:r w:rsidRPr="007F23E5">
        <w:rPr>
          <w:rFonts w:ascii="Segoe UI" w:eastAsia="Times New Roman" w:hAnsi="Segoe UI" w:cs="Segoe UI"/>
          <w:sz w:val="22"/>
        </w:rPr>
        <w:t xml:space="preserve"> formal </w:t>
      </w:r>
      <w:proofErr w:type="spellStart"/>
      <w:r w:rsidRPr="007F23E5">
        <w:rPr>
          <w:rFonts w:ascii="Segoe UI" w:eastAsia="Times New Roman" w:hAnsi="Segoe UI" w:cs="Segoe UI"/>
          <w:sz w:val="22"/>
        </w:rPr>
        <w:t>statement</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by</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the</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economic</w:t>
      </w:r>
      <w:proofErr w:type="spellEnd"/>
      <w:r w:rsidRPr="007F23E5">
        <w:rPr>
          <w:rFonts w:ascii="Segoe UI" w:eastAsia="Times New Roman" w:hAnsi="Segoe UI" w:cs="Segoe UI"/>
          <w:sz w:val="22"/>
        </w:rPr>
        <w:t xml:space="preserve"> operator </w:t>
      </w:r>
      <w:proofErr w:type="spellStart"/>
      <w:r w:rsidRPr="007F23E5">
        <w:rPr>
          <w:rFonts w:ascii="Segoe UI" w:eastAsia="Times New Roman" w:hAnsi="Segoe UI" w:cs="Segoe UI"/>
          <w:sz w:val="22"/>
        </w:rPr>
        <w:t>that</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the</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relevant</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grounds</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for</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exclusion</w:t>
      </w:r>
      <w:proofErr w:type="spellEnd"/>
      <w:r w:rsidRPr="007F23E5">
        <w:rPr>
          <w:rFonts w:ascii="Segoe UI" w:eastAsia="Times New Roman" w:hAnsi="Segoe UI" w:cs="Segoe UI"/>
          <w:sz w:val="22"/>
        </w:rPr>
        <w:t xml:space="preserve"> do not </w:t>
      </w:r>
      <w:proofErr w:type="spellStart"/>
      <w:r w:rsidRPr="007F23E5">
        <w:rPr>
          <w:rFonts w:ascii="Segoe UI" w:eastAsia="Times New Roman" w:hAnsi="Segoe UI" w:cs="Segoe UI"/>
          <w:sz w:val="22"/>
        </w:rPr>
        <w:t>apply</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that</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the</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relevant</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selection</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criteria</w:t>
      </w:r>
      <w:proofErr w:type="spellEnd"/>
      <w:r w:rsidRPr="007F23E5">
        <w:rPr>
          <w:rFonts w:ascii="Segoe UI" w:eastAsia="Times New Roman" w:hAnsi="Segoe UI" w:cs="Segoe UI"/>
          <w:sz w:val="22"/>
        </w:rPr>
        <w:t xml:space="preserve"> are </w:t>
      </w:r>
      <w:proofErr w:type="spellStart"/>
      <w:r w:rsidRPr="007F23E5">
        <w:rPr>
          <w:rFonts w:ascii="Segoe UI" w:eastAsia="Times New Roman" w:hAnsi="Segoe UI" w:cs="Segoe UI"/>
          <w:sz w:val="22"/>
        </w:rPr>
        <w:t>fulfilled</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and</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that</w:t>
      </w:r>
      <w:proofErr w:type="spellEnd"/>
      <w:r w:rsidRPr="007F23E5">
        <w:rPr>
          <w:rFonts w:ascii="Segoe UI" w:eastAsia="Times New Roman" w:hAnsi="Segoe UI" w:cs="Segoe UI"/>
          <w:sz w:val="22"/>
        </w:rPr>
        <w:t xml:space="preserve"> it </w:t>
      </w:r>
      <w:proofErr w:type="spellStart"/>
      <w:r w:rsidRPr="007F23E5">
        <w:rPr>
          <w:rFonts w:ascii="Segoe UI" w:eastAsia="Times New Roman" w:hAnsi="Segoe UI" w:cs="Segoe UI"/>
          <w:sz w:val="22"/>
        </w:rPr>
        <w:t>will</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provide</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the</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relevant</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information</w:t>
      </w:r>
      <w:proofErr w:type="spellEnd"/>
      <w:r w:rsidRPr="007F23E5">
        <w:rPr>
          <w:rFonts w:ascii="Segoe UI" w:eastAsia="Times New Roman" w:hAnsi="Segoe UI" w:cs="Segoe UI"/>
          <w:sz w:val="22"/>
        </w:rPr>
        <w:t xml:space="preserve"> as </w:t>
      </w:r>
      <w:proofErr w:type="spellStart"/>
      <w:r w:rsidRPr="007F23E5">
        <w:rPr>
          <w:rFonts w:ascii="Segoe UI" w:eastAsia="Times New Roman" w:hAnsi="Segoe UI" w:cs="Segoe UI"/>
          <w:sz w:val="22"/>
        </w:rPr>
        <w:t>required</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by</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the</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contracting</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authority</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or</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contracting</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entity</w:t>
      </w:r>
      <w:proofErr w:type="spellEnd"/>
      <w:r w:rsidRPr="007F23E5">
        <w:rPr>
          <w:rFonts w:ascii="Segoe UI" w:eastAsia="Times New Roman" w:hAnsi="Segoe UI" w:cs="Segoe UI"/>
          <w:sz w:val="22"/>
        </w:rPr>
        <w:t>.</w:t>
      </w:r>
      <w:r w:rsidRPr="007F23E5">
        <w:rPr>
          <w:rFonts w:ascii="Segoe UI" w:eastAsia="Times New Roman" w:hAnsi="Segoe UI" w:cs="Segoe UI"/>
          <w:color w:val="212121"/>
          <w:sz w:val="22"/>
          <w:lang w:val="en"/>
        </w:rPr>
        <w:t>The ESPD form shall also include a formal statement that the c</w:t>
      </w:r>
      <w:proofErr w:type="spellStart"/>
      <w:r w:rsidRPr="007F23E5">
        <w:rPr>
          <w:rFonts w:ascii="Segoe UI" w:eastAsia="Times New Roman" w:hAnsi="Segoe UI" w:cs="Segoe UI"/>
          <w:sz w:val="22"/>
        </w:rPr>
        <w:t>ontracting</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authority</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may</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ask</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any</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tenderer</w:t>
      </w:r>
      <w:proofErr w:type="spellEnd"/>
      <w:r w:rsidRPr="007F23E5">
        <w:rPr>
          <w:rFonts w:ascii="Segoe UI" w:eastAsia="Times New Roman" w:hAnsi="Segoe UI" w:cs="Segoe UI"/>
          <w:sz w:val="22"/>
        </w:rPr>
        <w:t xml:space="preserve"> at </w:t>
      </w:r>
      <w:proofErr w:type="spellStart"/>
      <w:r w:rsidRPr="007F23E5">
        <w:rPr>
          <w:rFonts w:ascii="Segoe UI" w:eastAsia="Times New Roman" w:hAnsi="Segoe UI" w:cs="Segoe UI"/>
          <w:sz w:val="22"/>
        </w:rPr>
        <w:t>any</w:t>
      </w:r>
      <w:proofErr w:type="spellEnd"/>
      <w:r w:rsidRPr="007F23E5">
        <w:rPr>
          <w:rFonts w:ascii="Segoe UI" w:eastAsia="Times New Roman" w:hAnsi="Segoe UI" w:cs="Segoe UI"/>
          <w:sz w:val="22"/>
        </w:rPr>
        <w:t xml:space="preserve"> moment </w:t>
      </w:r>
      <w:proofErr w:type="spellStart"/>
      <w:r w:rsidRPr="007F23E5">
        <w:rPr>
          <w:rFonts w:ascii="Segoe UI" w:eastAsia="Times New Roman" w:hAnsi="Segoe UI" w:cs="Segoe UI"/>
          <w:sz w:val="22"/>
        </w:rPr>
        <w:t>during</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the</w:t>
      </w:r>
      <w:proofErr w:type="spellEnd"/>
      <w:r w:rsidRPr="007F23E5">
        <w:rPr>
          <w:rFonts w:ascii="Segoe UI" w:eastAsia="Times New Roman" w:hAnsi="Segoe UI" w:cs="Segoe UI"/>
          <w:sz w:val="22"/>
        </w:rPr>
        <w:t xml:space="preserve"> procedure to </w:t>
      </w:r>
      <w:proofErr w:type="spellStart"/>
      <w:r w:rsidRPr="007F23E5">
        <w:rPr>
          <w:rFonts w:ascii="Segoe UI" w:eastAsia="Times New Roman" w:hAnsi="Segoe UI" w:cs="Segoe UI"/>
          <w:sz w:val="22"/>
        </w:rPr>
        <w:t>submit</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all</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or</w:t>
      </w:r>
      <w:proofErr w:type="spellEnd"/>
      <w:r w:rsidRPr="007F23E5">
        <w:rPr>
          <w:rFonts w:ascii="Segoe UI" w:eastAsia="Times New Roman" w:hAnsi="Segoe UI" w:cs="Segoe UI"/>
          <w:sz w:val="22"/>
        </w:rPr>
        <w:t xml:space="preserve"> part </w:t>
      </w:r>
      <w:proofErr w:type="spellStart"/>
      <w:r w:rsidRPr="007F23E5">
        <w:rPr>
          <w:rFonts w:ascii="Segoe UI" w:eastAsia="Times New Roman" w:hAnsi="Segoe UI" w:cs="Segoe UI"/>
          <w:sz w:val="22"/>
        </w:rPr>
        <w:t>of</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the</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required</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certificates</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and</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supporting</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documents</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where</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this</w:t>
      </w:r>
      <w:proofErr w:type="spellEnd"/>
      <w:r w:rsidRPr="007F23E5">
        <w:rPr>
          <w:rFonts w:ascii="Segoe UI" w:eastAsia="Times New Roman" w:hAnsi="Segoe UI" w:cs="Segoe UI"/>
          <w:sz w:val="22"/>
        </w:rPr>
        <w:t xml:space="preserve"> is </w:t>
      </w:r>
      <w:proofErr w:type="spellStart"/>
      <w:r w:rsidRPr="007F23E5">
        <w:rPr>
          <w:rFonts w:ascii="Segoe UI" w:eastAsia="Times New Roman" w:hAnsi="Segoe UI" w:cs="Segoe UI"/>
          <w:sz w:val="22"/>
        </w:rPr>
        <w:t>necessary</w:t>
      </w:r>
      <w:proofErr w:type="spellEnd"/>
      <w:r w:rsidRPr="007F23E5">
        <w:rPr>
          <w:rFonts w:ascii="Segoe UI" w:eastAsia="Times New Roman" w:hAnsi="Segoe UI" w:cs="Segoe UI"/>
          <w:sz w:val="22"/>
        </w:rPr>
        <w:t xml:space="preserve"> to </w:t>
      </w:r>
      <w:proofErr w:type="spellStart"/>
      <w:r w:rsidRPr="007F23E5">
        <w:rPr>
          <w:rFonts w:ascii="Segoe UI" w:eastAsia="Times New Roman" w:hAnsi="Segoe UI" w:cs="Segoe UI"/>
          <w:sz w:val="22"/>
        </w:rPr>
        <w:t>ensure</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the</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proper</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conduct</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of</w:t>
      </w:r>
      <w:proofErr w:type="spellEnd"/>
      <w:r w:rsidRPr="007F23E5">
        <w:rPr>
          <w:rFonts w:ascii="Segoe UI" w:eastAsia="Times New Roman" w:hAnsi="Segoe UI" w:cs="Segoe UI"/>
          <w:sz w:val="22"/>
        </w:rPr>
        <w:t xml:space="preserve"> </w:t>
      </w:r>
      <w:proofErr w:type="spellStart"/>
      <w:r w:rsidRPr="007F23E5">
        <w:rPr>
          <w:rFonts w:ascii="Segoe UI" w:eastAsia="Times New Roman" w:hAnsi="Segoe UI" w:cs="Segoe UI"/>
          <w:sz w:val="22"/>
        </w:rPr>
        <w:t>the</w:t>
      </w:r>
      <w:proofErr w:type="spellEnd"/>
      <w:r w:rsidRPr="007F23E5">
        <w:rPr>
          <w:rFonts w:ascii="Segoe UI" w:eastAsia="Times New Roman" w:hAnsi="Segoe UI" w:cs="Segoe UI"/>
          <w:sz w:val="22"/>
        </w:rPr>
        <w:t xml:space="preserve"> procedure.</w:t>
      </w:r>
    </w:p>
    <w:p w14:paraId="06EFEBB2" w14:textId="77777777" w:rsidR="007F23E5" w:rsidRPr="007F23E5" w:rsidRDefault="007F23E5" w:rsidP="007F23E5">
      <w:pPr>
        <w:spacing w:line="240" w:lineRule="auto"/>
        <w:jc w:val="both"/>
        <w:rPr>
          <w:rFonts w:ascii="Segoe UI" w:eastAsia="Times New Roman" w:hAnsi="Segoe UI" w:cs="Segoe UI"/>
          <w:sz w:val="22"/>
        </w:rPr>
      </w:pPr>
    </w:p>
    <w:p w14:paraId="3D31BCBE" w14:textId="77777777" w:rsidR="007F23E5" w:rsidRPr="007F23E5" w:rsidRDefault="007F23E5" w:rsidP="007F23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color w:val="212121"/>
          <w:sz w:val="22"/>
          <w:lang w:val="en"/>
        </w:rPr>
      </w:pPr>
      <w:r w:rsidRPr="007F23E5">
        <w:rPr>
          <w:rFonts w:ascii="Segoe UI" w:eastAsia="Times New Roman" w:hAnsi="Segoe UI" w:cs="Segoe UI"/>
          <w:color w:val="212121"/>
          <w:sz w:val="22"/>
          <w:lang w:val="en"/>
        </w:rPr>
        <w:t>The entries in the ESPD form and/or the evidence submitted by the economic operator must be valid.</w:t>
      </w:r>
    </w:p>
    <w:p w14:paraId="38229DE4" w14:textId="77777777" w:rsidR="007F23E5" w:rsidRPr="007F23E5" w:rsidRDefault="007F23E5" w:rsidP="007F23E5">
      <w:pPr>
        <w:spacing w:line="240" w:lineRule="auto"/>
        <w:jc w:val="both"/>
        <w:rPr>
          <w:rFonts w:ascii="Segoe UI" w:eastAsia="Times New Roman" w:hAnsi="Segoe UI" w:cs="Segoe UI"/>
          <w:sz w:val="22"/>
        </w:rPr>
      </w:pPr>
    </w:p>
    <w:p w14:paraId="230FF7A4" w14:textId="7181F508" w:rsidR="007F23E5" w:rsidRPr="007F23E5" w:rsidRDefault="007F23E5" w:rsidP="007F23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color w:val="212121"/>
          <w:sz w:val="22"/>
          <w:lang w:val="en"/>
        </w:rPr>
      </w:pPr>
      <w:r w:rsidRPr="007F23E5">
        <w:rPr>
          <w:rFonts w:ascii="Segoe UI" w:eastAsia="Times New Roman" w:hAnsi="Segoe UI" w:cs="Segoe UI"/>
          <w:color w:val="212121"/>
          <w:sz w:val="22"/>
          <w:lang w:val="en"/>
        </w:rPr>
        <w:t xml:space="preserve">The economic operator imports </w:t>
      </w:r>
      <w:proofErr w:type="spellStart"/>
      <w:r w:rsidRPr="007F23E5">
        <w:rPr>
          <w:rFonts w:ascii="Segoe UI" w:eastAsia="Times New Roman" w:hAnsi="Segoe UI" w:cs="Segoe UI"/>
          <w:color w:val="212121"/>
          <w:sz w:val="22"/>
          <w:lang w:val="en"/>
        </w:rPr>
        <w:t>XML.file</w:t>
      </w:r>
      <w:proofErr w:type="spellEnd"/>
      <w:r w:rsidRPr="007F23E5">
        <w:rPr>
          <w:rFonts w:ascii="Segoe UI" w:eastAsia="Times New Roman" w:hAnsi="Segoe UI" w:cs="Segoe UI"/>
          <w:color w:val="212121"/>
          <w:sz w:val="22"/>
          <w:lang w:val="en"/>
        </w:rPr>
        <w:t xml:space="preserve"> </w:t>
      </w:r>
      <w:proofErr w:type="spellStart"/>
      <w:r w:rsidRPr="007F23E5">
        <w:rPr>
          <w:rFonts w:ascii="Segoe UI" w:eastAsia="Times New Roman" w:hAnsi="Segoe UI" w:cs="Segoe UI"/>
          <w:color w:val="212121"/>
          <w:sz w:val="22"/>
          <w:lang w:val="en"/>
        </w:rPr>
        <w:t>preparred</w:t>
      </w:r>
      <w:proofErr w:type="spellEnd"/>
      <w:r w:rsidRPr="007F23E5">
        <w:rPr>
          <w:rFonts w:ascii="Segoe UI" w:eastAsia="Times New Roman" w:hAnsi="Segoe UI" w:cs="Segoe UI"/>
          <w:color w:val="212121"/>
          <w:sz w:val="22"/>
          <w:lang w:val="en"/>
        </w:rPr>
        <w:t xml:space="preserve"> by the contracting authority to the ESPD file on the website:</w:t>
      </w:r>
      <w:r w:rsidR="00C462F3">
        <w:rPr>
          <w:rFonts w:ascii="Segoe UI" w:eastAsia="Times New Roman" w:hAnsi="Segoe UI" w:cs="Segoe UI"/>
          <w:color w:val="212121"/>
          <w:sz w:val="22"/>
          <w:lang w:val="en"/>
        </w:rPr>
        <w:t xml:space="preserve"> </w:t>
      </w:r>
      <w:hyperlink r:id="rId18" w:history="1">
        <w:r w:rsidR="00C462F3">
          <w:rPr>
            <w:rStyle w:val="Hyperlink"/>
            <w:rFonts w:ascii="Segoe UI" w:hAnsi="Segoe UI" w:cs="Segoe UI"/>
            <w:sz w:val="22"/>
          </w:rPr>
          <w:t>https://ejn.gov.si/espd</w:t>
        </w:r>
      </w:hyperlink>
      <w:r w:rsidR="00C462F3">
        <w:rPr>
          <w:rStyle w:val="Hyperlink"/>
          <w:rFonts w:ascii="Segoe UI" w:hAnsi="Segoe UI" w:cs="Segoe UI"/>
          <w:sz w:val="22"/>
        </w:rPr>
        <w:t xml:space="preserve"> </w:t>
      </w:r>
      <w:r w:rsidRPr="007F23E5">
        <w:rPr>
          <w:rFonts w:ascii="Segoe UI" w:eastAsia="Times New Roman" w:hAnsi="Segoe UI" w:cs="Segoe UI"/>
          <w:color w:val="212121"/>
          <w:sz w:val="22"/>
          <w:lang w:val="en"/>
        </w:rPr>
        <w:t>and directly enters the requested data into it.</w:t>
      </w:r>
    </w:p>
    <w:p w14:paraId="369C10D1" w14:textId="77777777" w:rsidR="007F23E5" w:rsidRPr="007F23E5" w:rsidRDefault="007F23E5" w:rsidP="007F23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Segoe UI" w:eastAsia="Times New Roman" w:hAnsi="Segoe UI" w:cs="Segoe UI"/>
          <w:color w:val="212121"/>
          <w:sz w:val="20"/>
          <w:szCs w:val="20"/>
          <w:lang w:val="en"/>
        </w:rPr>
      </w:pPr>
    </w:p>
    <w:p w14:paraId="1C3DEB48" w14:textId="77777777" w:rsidR="007F23E5" w:rsidRPr="007F23E5" w:rsidRDefault="007F23E5" w:rsidP="007F23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sz w:val="22"/>
          <w:lang w:val="en"/>
        </w:rPr>
      </w:pPr>
      <w:r w:rsidRPr="007F23E5">
        <w:rPr>
          <w:rFonts w:ascii="Segoe UI" w:eastAsia="Times New Roman" w:hAnsi="Segoe UI" w:cs="Segoe UI"/>
          <w:sz w:val="22"/>
          <w:lang w:val="en"/>
        </w:rPr>
        <w:t xml:space="preserve">Where groups of economic operators (including temporary associations, economic operators on whose capacity </w:t>
      </w:r>
      <w:proofErr w:type="gramStart"/>
      <w:r w:rsidRPr="007F23E5">
        <w:rPr>
          <w:rFonts w:ascii="Segoe UI" w:eastAsia="Times New Roman" w:hAnsi="Segoe UI" w:cs="Segoe UI"/>
          <w:sz w:val="22"/>
          <w:lang w:val="en"/>
        </w:rPr>
        <w:t>is</w:t>
      </w:r>
      <w:proofErr w:type="gramEnd"/>
      <w:r w:rsidRPr="007F23E5">
        <w:rPr>
          <w:rFonts w:ascii="Segoe UI" w:eastAsia="Times New Roman" w:hAnsi="Segoe UI" w:cs="Segoe UI"/>
          <w:sz w:val="22"/>
          <w:lang w:val="en"/>
        </w:rPr>
        <w:t xml:space="preserve"> referred to by the economic operator and subcontractors) participate together in the procurement procedure, a separate ESPD must be given for each of the participating economic operators.</w:t>
      </w:r>
    </w:p>
    <w:p w14:paraId="0E77FC54" w14:textId="77777777" w:rsidR="007F23E5" w:rsidRPr="007F23E5" w:rsidRDefault="007F23E5" w:rsidP="007F23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Segoe UI" w:eastAsia="Times New Roman" w:hAnsi="Segoe UI" w:cs="Segoe UI"/>
          <w:color w:val="212121"/>
          <w:sz w:val="20"/>
          <w:szCs w:val="20"/>
          <w:lang w:val="en"/>
        </w:rPr>
      </w:pPr>
    </w:p>
    <w:p w14:paraId="2C17EDD2" w14:textId="77777777" w:rsidR="007F23E5" w:rsidRPr="007F23E5" w:rsidRDefault="007F23E5" w:rsidP="007F23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color w:val="212121"/>
          <w:sz w:val="22"/>
          <w:lang w:val="en"/>
        </w:rPr>
      </w:pPr>
      <w:r w:rsidRPr="007F23E5">
        <w:rPr>
          <w:rFonts w:ascii="Segoe UI" w:eastAsia="Times New Roman" w:hAnsi="Segoe UI" w:cs="Segoe UI"/>
          <w:color w:val="212121"/>
          <w:sz w:val="22"/>
          <w:lang w:val="en"/>
        </w:rPr>
        <w:t xml:space="preserve">The bidder who submits the bid in the ePonudbe.si system uploads its ESPD in the section »ESPD-Bidder« section and places the other ESPDs in the »ESPD-Other Participants« section. A bidder who submits an offer in the </w:t>
      </w:r>
      <w:r w:rsidRPr="007F23E5">
        <w:rPr>
          <w:rFonts w:ascii="Segoe UI" w:eastAsia="Times New Roman" w:hAnsi="Segoe UI" w:cs="Segoe UI"/>
          <w:b/>
          <w:color w:val="212121"/>
          <w:sz w:val="22"/>
          <w:lang w:val="en"/>
        </w:rPr>
        <w:t xml:space="preserve">ePonudbe.si </w:t>
      </w:r>
      <w:r w:rsidRPr="007F23E5">
        <w:rPr>
          <w:rFonts w:ascii="Segoe UI" w:eastAsia="Times New Roman" w:hAnsi="Segoe UI" w:cs="Segoe UI"/>
          <w:color w:val="212121"/>
          <w:sz w:val="22"/>
          <w:lang w:val="en"/>
        </w:rPr>
        <w:t>system shall upload the electronically signed ESPD into xml. format or unsigned ESPD in xml. in the latter case, in accordance with the General Terms and Conditions of use of the ePonudbe.si information system, a legally binding document having the same validity as is signed shall be deemed to have been submitted.</w:t>
      </w:r>
    </w:p>
    <w:p w14:paraId="2D0B59D2" w14:textId="77777777" w:rsidR="007F23E5" w:rsidRPr="007F23E5" w:rsidRDefault="007F23E5" w:rsidP="007F23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Segoe UI" w:eastAsia="Times New Roman" w:hAnsi="Segoe UI" w:cs="Segoe UI"/>
          <w:color w:val="212121"/>
          <w:sz w:val="20"/>
          <w:szCs w:val="20"/>
          <w:lang w:val="en"/>
        </w:rPr>
      </w:pPr>
    </w:p>
    <w:p w14:paraId="2781A089" w14:textId="77777777" w:rsidR="007F23E5" w:rsidRPr="007F23E5" w:rsidRDefault="007F23E5" w:rsidP="007F23E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Segoe UI" w:eastAsia="Times New Roman" w:hAnsi="Segoe UI" w:cs="Segoe UI"/>
          <w:color w:val="212121"/>
          <w:sz w:val="22"/>
          <w:lang w:val="en"/>
        </w:rPr>
      </w:pPr>
      <w:r w:rsidRPr="007F23E5">
        <w:rPr>
          <w:rFonts w:ascii="Segoe UI" w:eastAsia="Times New Roman" w:hAnsi="Segoe UI" w:cs="Segoe UI"/>
          <w:color w:val="212121"/>
          <w:sz w:val="22"/>
          <w:lang w:val="en"/>
        </w:rPr>
        <w:t>For the other participating economic operators from the group, the bidder attaches signed ESPDs in the pdf. form or electronically signed xml. in the »ESPD – Other Participants« section.</w:t>
      </w:r>
    </w:p>
    <w:p w14:paraId="3830AB2B" w14:textId="77777777" w:rsidR="007F23E5" w:rsidRPr="00A24EA2" w:rsidRDefault="007F23E5" w:rsidP="00A24EA2">
      <w:pPr>
        <w:spacing w:line="240" w:lineRule="auto"/>
        <w:jc w:val="both"/>
        <w:rPr>
          <w:rFonts w:ascii="Segoe UI" w:eastAsia="Times New Roman" w:hAnsi="Segoe UI" w:cs="Segoe UI"/>
          <w:b/>
          <w:noProof/>
          <w:sz w:val="22"/>
          <w:lang w:eastAsia="sl-SI"/>
        </w:rPr>
      </w:pPr>
    </w:p>
    <w:p w14:paraId="7529A51A" w14:textId="212D1119" w:rsidR="003E3259" w:rsidRPr="0014552C" w:rsidRDefault="003E3259"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r>
        <w:rPr>
          <w:rFonts w:ascii="Segoe UI" w:hAnsi="Segoe UI" w:cs="Segoe UI"/>
          <w:caps w:val="0"/>
          <w:sz w:val="28"/>
        </w:rPr>
        <w:t>1</w:t>
      </w:r>
      <w:r w:rsidR="00A435A8">
        <w:rPr>
          <w:rFonts w:ascii="Segoe UI" w:hAnsi="Segoe UI" w:cs="Segoe UI"/>
          <w:caps w:val="0"/>
          <w:sz w:val="28"/>
        </w:rPr>
        <w:t>.1</w:t>
      </w:r>
      <w:r w:rsidR="007F23E5">
        <w:rPr>
          <w:rFonts w:ascii="Segoe UI" w:hAnsi="Segoe UI" w:cs="Segoe UI"/>
          <w:caps w:val="0"/>
          <w:sz w:val="28"/>
        </w:rPr>
        <w:t>8</w:t>
      </w:r>
      <w:r w:rsidR="00A435A8">
        <w:rPr>
          <w:rFonts w:ascii="Segoe UI" w:hAnsi="Segoe UI" w:cs="Segoe UI"/>
          <w:caps w:val="0"/>
          <w:sz w:val="28"/>
        </w:rPr>
        <w:t xml:space="preserve"> </w:t>
      </w:r>
      <w:bookmarkEnd w:id="90"/>
      <w:r w:rsidR="00A41371">
        <w:rPr>
          <w:rFonts w:ascii="Segoe UI" w:hAnsi="Segoe UI" w:cs="Segoe UI"/>
          <w:caps w:val="0"/>
          <w:sz w:val="28"/>
        </w:rPr>
        <w:t xml:space="preserve"> </w:t>
      </w:r>
      <w:r w:rsidR="00A41371" w:rsidRPr="00A41371">
        <w:rPr>
          <w:rFonts w:ascii="Segoe UI" w:hAnsi="Segoe UI" w:cs="Segoe UI"/>
          <w:caps w:val="0"/>
          <w:sz w:val="28"/>
        </w:rPr>
        <w:t>CRITERIA FOR ASSESSING AND EVALUATING THE BIDS</w:t>
      </w:r>
    </w:p>
    <w:p w14:paraId="46C46373" w14:textId="77777777" w:rsidR="00FD78C9" w:rsidRPr="00FD78C9" w:rsidRDefault="00FD78C9" w:rsidP="00FD78C9">
      <w:pPr>
        <w:spacing w:line="240" w:lineRule="auto"/>
        <w:jc w:val="both"/>
        <w:rPr>
          <w:rFonts w:ascii="Segoe UI" w:eastAsia="Times New Roman" w:hAnsi="Segoe UI" w:cs="Segoe UI"/>
          <w:sz w:val="22"/>
          <w:lang w:val="en" w:eastAsia="sl-SI"/>
        </w:rPr>
      </w:pPr>
      <w:r w:rsidRPr="00FD78C9">
        <w:rPr>
          <w:rFonts w:ascii="Segoe UI" w:eastAsia="Times New Roman" w:hAnsi="Segoe UI" w:cs="Segoe UI"/>
          <w:sz w:val="22"/>
          <w:lang w:val="en" w:eastAsia="sl-SI"/>
        </w:rPr>
        <w:t>The contracting authority will award the contract based on the most economically advantageous tender. Timely submitted bids will be assessed in accordance with the criteria specified below.</w:t>
      </w:r>
    </w:p>
    <w:p w14:paraId="77280DF6" w14:textId="77777777" w:rsidR="00FD78C9" w:rsidRPr="00FD78C9" w:rsidRDefault="00FD78C9" w:rsidP="00FD78C9">
      <w:pPr>
        <w:spacing w:line="240" w:lineRule="auto"/>
        <w:jc w:val="both"/>
        <w:rPr>
          <w:rFonts w:ascii="Segoe UI" w:eastAsia="Times New Roman" w:hAnsi="Segoe UI" w:cs="Segoe UI"/>
          <w:sz w:val="22"/>
        </w:rPr>
      </w:pPr>
    </w:p>
    <w:p w14:paraId="56AC98BE" w14:textId="77777777" w:rsidR="00FD78C9" w:rsidRPr="00FD78C9" w:rsidRDefault="00FD78C9" w:rsidP="00FD78C9">
      <w:pPr>
        <w:spacing w:line="240" w:lineRule="auto"/>
        <w:jc w:val="both"/>
        <w:rPr>
          <w:rFonts w:ascii="Segoe UI" w:eastAsia="Times New Roman" w:hAnsi="Segoe UI" w:cs="Segoe UI"/>
          <w:sz w:val="22"/>
        </w:rPr>
      </w:pPr>
    </w:p>
    <w:tbl>
      <w:tblPr>
        <w:tblW w:w="919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853"/>
        <w:gridCol w:w="2268"/>
        <w:gridCol w:w="1400"/>
      </w:tblGrid>
      <w:tr w:rsidR="00FD78C9" w:rsidRPr="00FD78C9" w14:paraId="5F485FAB" w14:textId="77777777" w:rsidTr="00FE254C">
        <w:tc>
          <w:tcPr>
            <w:tcW w:w="675" w:type="dxa"/>
            <w:vAlign w:val="center"/>
          </w:tcPr>
          <w:p w14:paraId="366C8CF6" w14:textId="77777777" w:rsidR="00FD78C9" w:rsidRPr="00FD78C9" w:rsidRDefault="00FD78C9" w:rsidP="00FD78C9">
            <w:pPr>
              <w:spacing w:line="240" w:lineRule="auto"/>
              <w:jc w:val="center"/>
              <w:rPr>
                <w:rFonts w:ascii="Segoe UI" w:eastAsia="Times New Roman" w:hAnsi="Segoe UI" w:cs="Segoe UI"/>
                <w:b/>
                <w:sz w:val="22"/>
              </w:rPr>
            </w:pPr>
            <w:r w:rsidRPr="00FD78C9">
              <w:rPr>
                <w:rFonts w:ascii="Segoe UI" w:eastAsia="Times New Roman" w:hAnsi="Segoe UI" w:cs="Segoe UI"/>
                <w:b/>
                <w:sz w:val="22"/>
              </w:rPr>
              <w:t>No.</w:t>
            </w:r>
          </w:p>
        </w:tc>
        <w:tc>
          <w:tcPr>
            <w:tcW w:w="7121" w:type="dxa"/>
            <w:gridSpan w:val="2"/>
            <w:vAlign w:val="center"/>
          </w:tcPr>
          <w:p w14:paraId="7D688E55" w14:textId="77777777" w:rsidR="00FD78C9" w:rsidRPr="00FD78C9" w:rsidRDefault="00FD78C9" w:rsidP="00FD78C9">
            <w:pPr>
              <w:spacing w:line="240" w:lineRule="auto"/>
              <w:jc w:val="center"/>
              <w:rPr>
                <w:rFonts w:ascii="Segoe UI" w:eastAsia="Times New Roman" w:hAnsi="Segoe UI" w:cs="Segoe UI"/>
                <w:b/>
                <w:sz w:val="22"/>
              </w:rPr>
            </w:pPr>
            <w:r w:rsidRPr="00FD78C9">
              <w:rPr>
                <w:rFonts w:ascii="Segoe UI" w:eastAsia="Times New Roman" w:hAnsi="Segoe UI" w:cs="Segoe UI"/>
                <w:b/>
                <w:sz w:val="22"/>
              </w:rPr>
              <w:t>Scale</w:t>
            </w:r>
          </w:p>
        </w:tc>
        <w:tc>
          <w:tcPr>
            <w:tcW w:w="1400" w:type="dxa"/>
            <w:vAlign w:val="center"/>
          </w:tcPr>
          <w:p w14:paraId="2F295255" w14:textId="77777777" w:rsidR="00FD78C9" w:rsidRPr="00FD78C9" w:rsidRDefault="00FD78C9" w:rsidP="00FD78C9">
            <w:pPr>
              <w:spacing w:line="240" w:lineRule="auto"/>
              <w:jc w:val="center"/>
              <w:rPr>
                <w:rFonts w:ascii="Segoe UI" w:eastAsia="Times New Roman" w:hAnsi="Segoe UI" w:cs="Segoe UI"/>
                <w:b/>
                <w:sz w:val="22"/>
              </w:rPr>
            </w:pPr>
            <w:proofErr w:type="spellStart"/>
            <w:r w:rsidRPr="00FD78C9">
              <w:rPr>
                <w:rFonts w:ascii="Segoe UI" w:eastAsia="Times New Roman" w:hAnsi="Segoe UI" w:cs="Segoe UI"/>
                <w:b/>
                <w:sz w:val="22"/>
              </w:rPr>
              <w:t>points</w:t>
            </w:r>
            <w:proofErr w:type="spellEnd"/>
          </w:p>
        </w:tc>
      </w:tr>
      <w:tr w:rsidR="00FD78C9" w:rsidRPr="00FD78C9" w14:paraId="703BC841" w14:textId="77777777" w:rsidTr="00FE254C">
        <w:trPr>
          <w:trHeight w:hRule="exact" w:val="284"/>
        </w:trPr>
        <w:tc>
          <w:tcPr>
            <w:tcW w:w="675" w:type="dxa"/>
            <w:vMerge w:val="restart"/>
            <w:vAlign w:val="center"/>
          </w:tcPr>
          <w:p w14:paraId="768B0653" w14:textId="77777777" w:rsidR="00FD78C9" w:rsidRPr="00FD78C9" w:rsidRDefault="00FD78C9" w:rsidP="00FD78C9">
            <w:pPr>
              <w:spacing w:line="240" w:lineRule="auto"/>
              <w:jc w:val="center"/>
              <w:rPr>
                <w:rFonts w:ascii="Segoe UI" w:eastAsia="Times New Roman" w:hAnsi="Segoe UI" w:cs="Segoe UI"/>
                <w:sz w:val="22"/>
              </w:rPr>
            </w:pPr>
            <w:r w:rsidRPr="00FD78C9">
              <w:rPr>
                <w:rFonts w:ascii="Segoe UI" w:eastAsia="Times New Roman" w:hAnsi="Segoe UI" w:cs="Segoe UI"/>
                <w:sz w:val="22"/>
              </w:rPr>
              <w:t>1</w:t>
            </w:r>
          </w:p>
        </w:tc>
        <w:tc>
          <w:tcPr>
            <w:tcW w:w="4853" w:type="dxa"/>
            <w:vMerge w:val="restart"/>
            <w:vAlign w:val="center"/>
          </w:tcPr>
          <w:p w14:paraId="4E7E8ADF" w14:textId="77777777" w:rsidR="00FD78C9" w:rsidRPr="00FD78C9" w:rsidRDefault="00FD78C9" w:rsidP="00FD78C9">
            <w:pPr>
              <w:spacing w:line="240" w:lineRule="auto"/>
              <w:rPr>
                <w:rFonts w:ascii="Segoe UI" w:eastAsia="Times New Roman" w:hAnsi="Segoe UI" w:cs="Segoe UI"/>
                <w:sz w:val="22"/>
              </w:rPr>
            </w:pPr>
            <w:proofErr w:type="spellStart"/>
            <w:r w:rsidRPr="00FD78C9">
              <w:rPr>
                <w:rFonts w:ascii="Segoe UI" w:eastAsia="Times New Roman" w:hAnsi="Segoe UI" w:cs="Segoe UI"/>
                <w:sz w:val="22"/>
              </w:rPr>
              <w:t>The</w:t>
            </w:r>
            <w:proofErr w:type="spellEnd"/>
            <w:r w:rsidRPr="00FD78C9">
              <w:rPr>
                <w:rFonts w:ascii="Segoe UI" w:eastAsia="Times New Roman" w:hAnsi="Segoe UI" w:cs="Segoe UI"/>
                <w:sz w:val="22"/>
              </w:rPr>
              <w:t xml:space="preserve"> </w:t>
            </w:r>
            <w:proofErr w:type="spellStart"/>
            <w:r w:rsidRPr="00FD78C9">
              <w:rPr>
                <w:rFonts w:ascii="Segoe UI" w:eastAsia="Times New Roman" w:hAnsi="Segoe UI" w:cs="Segoe UI"/>
                <w:sz w:val="22"/>
              </w:rPr>
              <w:t>value</w:t>
            </w:r>
            <w:proofErr w:type="spellEnd"/>
            <w:r w:rsidRPr="00FD78C9">
              <w:rPr>
                <w:rFonts w:ascii="Segoe UI" w:eastAsia="Times New Roman" w:hAnsi="Segoe UI" w:cs="Segoe UI"/>
                <w:sz w:val="22"/>
              </w:rPr>
              <w:t xml:space="preserve"> </w:t>
            </w:r>
            <w:proofErr w:type="spellStart"/>
            <w:r w:rsidRPr="00FD78C9">
              <w:rPr>
                <w:rFonts w:ascii="Segoe UI" w:eastAsia="Times New Roman" w:hAnsi="Segoe UI" w:cs="Segoe UI"/>
                <w:sz w:val="22"/>
              </w:rPr>
              <w:t>of</w:t>
            </w:r>
            <w:proofErr w:type="spellEnd"/>
            <w:r w:rsidRPr="00FD78C9">
              <w:rPr>
                <w:rFonts w:ascii="Segoe UI" w:eastAsia="Times New Roman" w:hAnsi="Segoe UI" w:cs="Segoe UI"/>
                <w:sz w:val="22"/>
              </w:rPr>
              <w:t xml:space="preserve"> </w:t>
            </w:r>
            <w:proofErr w:type="spellStart"/>
            <w:r w:rsidRPr="00FD78C9">
              <w:rPr>
                <w:rFonts w:ascii="Segoe UI" w:eastAsia="Times New Roman" w:hAnsi="Segoe UI" w:cs="Segoe UI"/>
                <w:sz w:val="22"/>
              </w:rPr>
              <w:t>the</w:t>
            </w:r>
            <w:proofErr w:type="spellEnd"/>
            <w:r w:rsidRPr="00FD78C9">
              <w:rPr>
                <w:rFonts w:ascii="Segoe UI" w:eastAsia="Times New Roman" w:hAnsi="Segoe UI" w:cs="Segoe UI"/>
                <w:sz w:val="22"/>
              </w:rPr>
              <w:t xml:space="preserve"> </w:t>
            </w:r>
            <w:proofErr w:type="spellStart"/>
            <w:r w:rsidRPr="00FD78C9">
              <w:rPr>
                <w:rFonts w:ascii="Segoe UI" w:eastAsia="Times New Roman" w:hAnsi="Segoe UI" w:cs="Segoe UI"/>
                <w:sz w:val="22"/>
              </w:rPr>
              <w:t>bid</w:t>
            </w:r>
            <w:proofErr w:type="spellEnd"/>
            <w:r w:rsidRPr="00FD78C9">
              <w:rPr>
                <w:rFonts w:ascii="Segoe UI" w:eastAsia="Times New Roman" w:hAnsi="Segoe UI" w:cs="Segoe UI"/>
                <w:sz w:val="22"/>
              </w:rPr>
              <w:t>:</w:t>
            </w:r>
          </w:p>
          <w:p w14:paraId="67A27C6E" w14:textId="77777777" w:rsidR="00FD78C9" w:rsidRPr="00FD78C9" w:rsidRDefault="00FD78C9" w:rsidP="00FD78C9">
            <w:pPr>
              <w:spacing w:line="240" w:lineRule="auto"/>
              <w:rPr>
                <w:rFonts w:ascii="Segoe UI" w:eastAsia="Times New Roman" w:hAnsi="Segoe UI" w:cs="Segoe UI"/>
                <w:sz w:val="22"/>
              </w:rPr>
            </w:pPr>
            <w:r w:rsidRPr="00FD78C9">
              <w:rPr>
                <w:rFonts w:ascii="Segoe UI" w:eastAsia="Times New Roman" w:hAnsi="Segoe UI" w:cs="Segoe UI"/>
                <w:sz w:val="22"/>
              </w:rPr>
              <w:t xml:space="preserve">A = </w:t>
            </w:r>
            <w:proofErr w:type="spellStart"/>
            <w:r w:rsidRPr="00FD78C9">
              <w:rPr>
                <w:rFonts w:ascii="Segoe UI" w:eastAsia="Times New Roman" w:hAnsi="Segoe UI" w:cs="Segoe UI"/>
                <w:sz w:val="22"/>
              </w:rPr>
              <w:t>the</w:t>
            </w:r>
            <w:proofErr w:type="spellEnd"/>
            <w:r w:rsidRPr="00FD78C9">
              <w:rPr>
                <w:rFonts w:ascii="Segoe UI" w:eastAsia="Times New Roman" w:hAnsi="Segoe UI" w:cs="Segoe UI"/>
                <w:sz w:val="22"/>
              </w:rPr>
              <w:t xml:space="preserve"> </w:t>
            </w:r>
            <w:proofErr w:type="spellStart"/>
            <w:r w:rsidRPr="00FD78C9">
              <w:rPr>
                <w:rFonts w:ascii="Segoe UI" w:eastAsia="Times New Roman" w:hAnsi="Segoe UI" w:cs="Segoe UI"/>
                <w:sz w:val="22"/>
              </w:rPr>
              <w:t>lowest</w:t>
            </w:r>
            <w:proofErr w:type="spellEnd"/>
            <w:r w:rsidRPr="00FD78C9">
              <w:rPr>
                <w:rFonts w:ascii="Segoe UI" w:eastAsia="Times New Roman" w:hAnsi="Segoe UI" w:cs="Segoe UI"/>
                <w:sz w:val="22"/>
              </w:rPr>
              <w:t xml:space="preserve"> </w:t>
            </w:r>
            <w:proofErr w:type="spellStart"/>
            <w:r w:rsidRPr="00FD78C9">
              <w:rPr>
                <w:rFonts w:ascii="Segoe UI" w:eastAsia="Times New Roman" w:hAnsi="Segoe UI" w:cs="Segoe UI"/>
                <w:sz w:val="22"/>
              </w:rPr>
              <w:t>price</w:t>
            </w:r>
            <w:proofErr w:type="spellEnd"/>
            <w:r w:rsidRPr="00FD78C9">
              <w:rPr>
                <w:rFonts w:ascii="Segoe UI" w:eastAsia="Times New Roman" w:hAnsi="Segoe UI" w:cs="Segoe UI"/>
                <w:sz w:val="22"/>
              </w:rPr>
              <w:t xml:space="preserve"> </w:t>
            </w:r>
            <w:proofErr w:type="spellStart"/>
            <w:r w:rsidRPr="00FD78C9">
              <w:rPr>
                <w:rFonts w:ascii="Segoe UI" w:eastAsia="Times New Roman" w:hAnsi="Segoe UI" w:cs="Segoe UI"/>
                <w:sz w:val="22"/>
              </w:rPr>
              <w:t>of</w:t>
            </w:r>
            <w:proofErr w:type="spellEnd"/>
            <w:r w:rsidRPr="00FD78C9">
              <w:rPr>
                <w:rFonts w:ascii="Segoe UI" w:eastAsia="Times New Roman" w:hAnsi="Segoe UI" w:cs="Segoe UI"/>
                <w:sz w:val="22"/>
              </w:rPr>
              <w:t xml:space="preserve"> </w:t>
            </w:r>
            <w:proofErr w:type="spellStart"/>
            <w:r w:rsidRPr="00FD78C9">
              <w:rPr>
                <w:rFonts w:ascii="Segoe UI" w:eastAsia="Times New Roman" w:hAnsi="Segoe UI" w:cs="Segoe UI"/>
                <w:sz w:val="22"/>
              </w:rPr>
              <w:t>the</w:t>
            </w:r>
            <w:proofErr w:type="spellEnd"/>
            <w:r w:rsidRPr="00FD78C9">
              <w:rPr>
                <w:rFonts w:ascii="Segoe UI" w:eastAsia="Times New Roman" w:hAnsi="Segoe UI" w:cs="Segoe UI"/>
                <w:sz w:val="22"/>
              </w:rPr>
              <w:t xml:space="preserve"> </w:t>
            </w:r>
            <w:proofErr w:type="spellStart"/>
            <w:r w:rsidRPr="00FD78C9">
              <w:rPr>
                <w:rFonts w:ascii="Segoe UI" w:eastAsia="Times New Roman" w:hAnsi="Segoe UI" w:cs="Segoe UI"/>
                <w:sz w:val="22"/>
              </w:rPr>
              <w:t>bidder</w:t>
            </w:r>
            <w:proofErr w:type="spellEnd"/>
            <w:r w:rsidRPr="00FD78C9">
              <w:rPr>
                <w:rFonts w:ascii="Segoe UI" w:eastAsia="Times New Roman" w:hAnsi="Segoe UI" w:cs="Segoe UI"/>
                <w:sz w:val="22"/>
              </w:rPr>
              <w:t xml:space="preserve"> </w:t>
            </w:r>
            <w:proofErr w:type="spellStart"/>
            <w:r w:rsidRPr="00FD78C9">
              <w:rPr>
                <w:rFonts w:ascii="Segoe UI" w:eastAsia="Times New Roman" w:hAnsi="Segoe UI" w:cs="Segoe UI"/>
                <w:sz w:val="22"/>
              </w:rPr>
              <w:t>subject</w:t>
            </w:r>
            <w:proofErr w:type="spellEnd"/>
            <w:r w:rsidRPr="00FD78C9">
              <w:rPr>
                <w:rFonts w:ascii="Segoe UI" w:eastAsia="Times New Roman" w:hAnsi="Segoe UI" w:cs="Segoe UI"/>
                <w:sz w:val="22"/>
              </w:rPr>
              <w:t xml:space="preserve"> to </w:t>
            </w:r>
            <w:proofErr w:type="spellStart"/>
            <w:r w:rsidRPr="00FD78C9">
              <w:rPr>
                <w:rFonts w:ascii="Segoe UI" w:eastAsia="Times New Roman" w:hAnsi="Segoe UI" w:cs="Segoe UI"/>
                <w:sz w:val="22"/>
              </w:rPr>
              <w:t>all</w:t>
            </w:r>
            <w:proofErr w:type="spellEnd"/>
            <w:r w:rsidRPr="00FD78C9">
              <w:rPr>
                <w:rFonts w:ascii="Segoe UI" w:eastAsia="Times New Roman" w:hAnsi="Segoe UI" w:cs="Segoe UI"/>
                <w:sz w:val="22"/>
              </w:rPr>
              <w:t xml:space="preserve"> </w:t>
            </w:r>
            <w:proofErr w:type="spellStart"/>
            <w:r w:rsidRPr="00FD78C9">
              <w:rPr>
                <w:rFonts w:ascii="Segoe UI" w:eastAsia="Times New Roman" w:hAnsi="Segoe UI" w:cs="Segoe UI"/>
                <w:sz w:val="22"/>
              </w:rPr>
              <w:t>technical</w:t>
            </w:r>
            <w:proofErr w:type="spellEnd"/>
            <w:r w:rsidRPr="00FD78C9">
              <w:rPr>
                <w:rFonts w:ascii="Segoe UI" w:eastAsia="Times New Roman" w:hAnsi="Segoe UI" w:cs="Segoe UI"/>
                <w:sz w:val="22"/>
              </w:rPr>
              <w:t xml:space="preserve"> </w:t>
            </w:r>
            <w:proofErr w:type="spellStart"/>
            <w:r w:rsidRPr="00FD78C9">
              <w:rPr>
                <w:rFonts w:ascii="Segoe UI" w:eastAsia="Times New Roman" w:hAnsi="Segoe UI" w:cs="Segoe UI"/>
                <w:sz w:val="22"/>
              </w:rPr>
              <w:t>specifications</w:t>
            </w:r>
            <w:proofErr w:type="spellEnd"/>
            <w:r w:rsidRPr="00FD78C9">
              <w:rPr>
                <w:rFonts w:ascii="Segoe UI" w:eastAsia="Times New Roman" w:hAnsi="Segoe UI" w:cs="Segoe UI"/>
                <w:sz w:val="22"/>
              </w:rPr>
              <w:t xml:space="preserve">. </w:t>
            </w:r>
            <w:proofErr w:type="spellStart"/>
            <w:r w:rsidRPr="00FD78C9">
              <w:rPr>
                <w:rFonts w:ascii="Segoe UI" w:eastAsia="Times New Roman" w:hAnsi="Segoe UI" w:cs="Segoe UI"/>
                <w:sz w:val="22"/>
              </w:rPr>
              <w:t>Values</w:t>
            </w:r>
            <w:proofErr w:type="spellEnd"/>
            <w:r w:rsidRPr="00FD78C9">
              <w:rPr>
                <w:rFonts w:ascii="Segoe UI" w:eastAsia="Times New Roman" w:hAnsi="Segoe UI" w:cs="Segoe UI"/>
                <w:sz w:val="22"/>
              </w:rPr>
              <w:t xml:space="preserve"> are </w:t>
            </w:r>
            <w:proofErr w:type="spellStart"/>
            <w:r w:rsidRPr="00FD78C9">
              <w:rPr>
                <w:rFonts w:ascii="Segoe UI" w:eastAsia="Times New Roman" w:hAnsi="Segoe UI" w:cs="Segoe UI"/>
                <w:sz w:val="22"/>
              </w:rPr>
              <w:t>estimated</w:t>
            </w:r>
            <w:proofErr w:type="spellEnd"/>
            <w:r w:rsidRPr="00FD78C9">
              <w:rPr>
                <w:rFonts w:ascii="Segoe UI" w:eastAsia="Times New Roman" w:hAnsi="Segoe UI" w:cs="Segoe UI"/>
                <w:sz w:val="22"/>
              </w:rPr>
              <w:t xml:space="preserve"> on </w:t>
            </w:r>
            <w:proofErr w:type="spellStart"/>
            <w:r w:rsidRPr="00FD78C9">
              <w:rPr>
                <w:rFonts w:ascii="Segoe UI" w:eastAsia="Times New Roman" w:hAnsi="Segoe UI" w:cs="Segoe UI"/>
                <w:sz w:val="22"/>
              </w:rPr>
              <w:t>the</w:t>
            </w:r>
            <w:proofErr w:type="spellEnd"/>
            <w:r w:rsidRPr="00FD78C9">
              <w:rPr>
                <w:rFonts w:ascii="Segoe UI" w:eastAsia="Times New Roman" w:hAnsi="Segoe UI" w:cs="Segoe UI"/>
                <w:sz w:val="22"/>
              </w:rPr>
              <w:t xml:space="preserve"> </w:t>
            </w:r>
            <w:proofErr w:type="spellStart"/>
            <w:r w:rsidRPr="00FD78C9">
              <w:rPr>
                <w:rFonts w:ascii="Segoe UI" w:eastAsia="Times New Roman" w:hAnsi="Segoe UI" w:cs="Segoe UI"/>
                <w:sz w:val="22"/>
              </w:rPr>
              <w:t>deviation</w:t>
            </w:r>
            <w:proofErr w:type="spellEnd"/>
            <w:r w:rsidRPr="00FD78C9">
              <w:rPr>
                <w:rFonts w:ascii="Segoe UI" w:eastAsia="Times New Roman" w:hAnsi="Segoe UI" w:cs="Segoe UI"/>
                <w:sz w:val="22"/>
              </w:rPr>
              <w:t xml:space="preserve"> from A</w:t>
            </w:r>
          </w:p>
        </w:tc>
        <w:tc>
          <w:tcPr>
            <w:tcW w:w="2268" w:type="dxa"/>
            <w:vAlign w:val="center"/>
          </w:tcPr>
          <w:p w14:paraId="5F8C659F" w14:textId="77777777" w:rsidR="00FD78C9" w:rsidRPr="00FD78C9" w:rsidRDefault="00FD78C9" w:rsidP="00FD78C9">
            <w:pPr>
              <w:spacing w:line="240" w:lineRule="auto"/>
              <w:jc w:val="center"/>
              <w:rPr>
                <w:rFonts w:ascii="Segoe UI" w:eastAsia="Times New Roman" w:hAnsi="Segoe UI" w:cs="Segoe UI"/>
                <w:sz w:val="22"/>
              </w:rPr>
            </w:pPr>
            <w:r w:rsidRPr="00FD78C9">
              <w:rPr>
                <w:rFonts w:ascii="Segoe UI" w:eastAsia="Times New Roman" w:hAnsi="Segoe UI" w:cs="Segoe UI"/>
                <w:sz w:val="22"/>
              </w:rPr>
              <w:t>A + 3%</w:t>
            </w:r>
          </w:p>
        </w:tc>
        <w:tc>
          <w:tcPr>
            <w:tcW w:w="1400" w:type="dxa"/>
            <w:vAlign w:val="center"/>
          </w:tcPr>
          <w:p w14:paraId="2823608D" w14:textId="77777777" w:rsidR="00FD78C9" w:rsidRPr="00FD78C9" w:rsidRDefault="00FD78C9" w:rsidP="00FD78C9">
            <w:pPr>
              <w:spacing w:line="240" w:lineRule="auto"/>
              <w:jc w:val="center"/>
              <w:rPr>
                <w:rFonts w:ascii="Segoe UI" w:eastAsia="Times New Roman" w:hAnsi="Segoe UI" w:cs="Segoe UI"/>
                <w:sz w:val="22"/>
              </w:rPr>
            </w:pPr>
            <w:r w:rsidRPr="00FD78C9">
              <w:rPr>
                <w:rFonts w:ascii="Segoe UI" w:eastAsia="Times New Roman" w:hAnsi="Segoe UI" w:cs="Segoe UI"/>
                <w:sz w:val="22"/>
              </w:rPr>
              <w:t>100</w:t>
            </w:r>
          </w:p>
        </w:tc>
      </w:tr>
      <w:tr w:rsidR="00FD78C9" w:rsidRPr="00FD78C9" w14:paraId="358E3981" w14:textId="77777777" w:rsidTr="00FE254C">
        <w:trPr>
          <w:trHeight w:hRule="exact" w:val="284"/>
        </w:trPr>
        <w:tc>
          <w:tcPr>
            <w:tcW w:w="675" w:type="dxa"/>
            <w:vMerge/>
            <w:vAlign w:val="center"/>
          </w:tcPr>
          <w:p w14:paraId="407E46F2" w14:textId="77777777" w:rsidR="00FD78C9" w:rsidRPr="00FD78C9" w:rsidRDefault="00FD78C9" w:rsidP="00FD78C9">
            <w:pPr>
              <w:spacing w:line="240" w:lineRule="auto"/>
              <w:jc w:val="center"/>
              <w:rPr>
                <w:rFonts w:ascii="Segoe UI" w:eastAsia="Times New Roman" w:hAnsi="Segoe UI" w:cs="Segoe UI"/>
                <w:sz w:val="22"/>
              </w:rPr>
            </w:pPr>
          </w:p>
        </w:tc>
        <w:tc>
          <w:tcPr>
            <w:tcW w:w="4853" w:type="dxa"/>
            <w:vMerge/>
            <w:vAlign w:val="center"/>
          </w:tcPr>
          <w:p w14:paraId="477489F4" w14:textId="77777777" w:rsidR="00FD78C9" w:rsidRPr="00FD78C9" w:rsidRDefault="00FD78C9" w:rsidP="00FD78C9">
            <w:pPr>
              <w:spacing w:line="240" w:lineRule="auto"/>
              <w:jc w:val="center"/>
              <w:rPr>
                <w:rFonts w:ascii="Segoe UI" w:eastAsia="Times New Roman" w:hAnsi="Segoe UI" w:cs="Segoe UI"/>
                <w:sz w:val="22"/>
              </w:rPr>
            </w:pPr>
          </w:p>
        </w:tc>
        <w:tc>
          <w:tcPr>
            <w:tcW w:w="2268" w:type="dxa"/>
            <w:vAlign w:val="center"/>
          </w:tcPr>
          <w:p w14:paraId="5CDD3FE3" w14:textId="77777777" w:rsidR="00FD78C9" w:rsidRPr="00FD78C9" w:rsidRDefault="00FD78C9" w:rsidP="00FD78C9">
            <w:pPr>
              <w:spacing w:line="240" w:lineRule="auto"/>
              <w:jc w:val="center"/>
              <w:rPr>
                <w:rFonts w:ascii="Segoe UI" w:eastAsia="Times New Roman" w:hAnsi="Segoe UI" w:cs="Segoe UI"/>
                <w:sz w:val="22"/>
              </w:rPr>
            </w:pPr>
            <w:r w:rsidRPr="00FD78C9">
              <w:rPr>
                <w:rFonts w:ascii="Segoe UI" w:eastAsia="Times New Roman" w:hAnsi="Segoe UI" w:cs="Segoe UI"/>
                <w:sz w:val="22"/>
              </w:rPr>
              <w:t xml:space="preserve">more </w:t>
            </w:r>
            <w:proofErr w:type="spellStart"/>
            <w:r w:rsidRPr="00FD78C9">
              <w:rPr>
                <w:rFonts w:ascii="Segoe UI" w:eastAsia="Times New Roman" w:hAnsi="Segoe UI" w:cs="Segoe UI"/>
                <w:sz w:val="22"/>
              </w:rPr>
              <w:t>than</w:t>
            </w:r>
            <w:proofErr w:type="spellEnd"/>
            <w:r w:rsidRPr="00FD78C9">
              <w:rPr>
                <w:rFonts w:ascii="Segoe UI" w:eastAsia="Times New Roman" w:hAnsi="Segoe UI" w:cs="Segoe UI"/>
                <w:sz w:val="22"/>
              </w:rPr>
              <w:t xml:space="preserve"> 3% </w:t>
            </w:r>
            <w:proofErr w:type="spellStart"/>
            <w:r w:rsidRPr="00FD78C9">
              <w:rPr>
                <w:rFonts w:ascii="Segoe UI" w:eastAsia="Times New Roman" w:hAnsi="Segoe UI" w:cs="Segoe UI"/>
                <w:sz w:val="22"/>
              </w:rPr>
              <w:t>till</w:t>
            </w:r>
            <w:proofErr w:type="spellEnd"/>
            <w:r w:rsidRPr="00FD78C9">
              <w:rPr>
                <w:rFonts w:ascii="Segoe UI" w:eastAsia="Times New Roman" w:hAnsi="Segoe UI" w:cs="Segoe UI"/>
                <w:sz w:val="22"/>
              </w:rPr>
              <w:t xml:space="preserve"> 6%</w:t>
            </w:r>
          </w:p>
        </w:tc>
        <w:tc>
          <w:tcPr>
            <w:tcW w:w="1400" w:type="dxa"/>
            <w:vAlign w:val="center"/>
          </w:tcPr>
          <w:p w14:paraId="2EE8D709" w14:textId="77777777" w:rsidR="00FD78C9" w:rsidRPr="00FD78C9" w:rsidRDefault="00FD78C9" w:rsidP="00FD78C9">
            <w:pPr>
              <w:spacing w:line="240" w:lineRule="auto"/>
              <w:jc w:val="center"/>
              <w:rPr>
                <w:rFonts w:ascii="Segoe UI" w:eastAsia="Times New Roman" w:hAnsi="Segoe UI" w:cs="Segoe UI"/>
                <w:sz w:val="22"/>
              </w:rPr>
            </w:pPr>
            <w:r w:rsidRPr="00FD78C9">
              <w:rPr>
                <w:rFonts w:ascii="Segoe UI" w:eastAsia="Times New Roman" w:hAnsi="Segoe UI" w:cs="Segoe UI"/>
                <w:sz w:val="22"/>
              </w:rPr>
              <w:t>90</w:t>
            </w:r>
          </w:p>
        </w:tc>
      </w:tr>
      <w:tr w:rsidR="00FD78C9" w:rsidRPr="00FD78C9" w14:paraId="60A4F5A7" w14:textId="77777777" w:rsidTr="00FE254C">
        <w:trPr>
          <w:trHeight w:hRule="exact" w:val="284"/>
        </w:trPr>
        <w:tc>
          <w:tcPr>
            <w:tcW w:w="675" w:type="dxa"/>
            <w:vMerge/>
            <w:vAlign w:val="center"/>
          </w:tcPr>
          <w:p w14:paraId="2C40DD69" w14:textId="77777777" w:rsidR="00FD78C9" w:rsidRPr="00FD78C9" w:rsidRDefault="00FD78C9" w:rsidP="00FD78C9">
            <w:pPr>
              <w:spacing w:line="240" w:lineRule="auto"/>
              <w:jc w:val="center"/>
              <w:rPr>
                <w:rFonts w:ascii="Segoe UI" w:eastAsia="Times New Roman" w:hAnsi="Segoe UI" w:cs="Segoe UI"/>
                <w:sz w:val="22"/>
              </w:rPr>
            </w:pPr>
          </w:p>
        </w:tc>
        <w:tc>
          <w:tcPr>
            <w:tcW w:w="4853" w:type="dxa"/>
            <w:vMerge/>
            <w:vAlign w:val="center"/>
          </w:tcPr>
          <w:p w14:paraId="4F7ACCED" w14:textId="77777777" w:rsidR="00FD78C9" w:rsidRPr="00FD78C9" w:rsidRDefault="00FD78C9" w:rsidP="00FD78C9">
            <w:pPr>
              <w:spacing w:line="240" w:lineRule="auto"/>
              <w:jc w:val="center"/>
              <w:rPr>
                <w:rFonts w:ascii="Segoe UI" w:eastAsia="Times New Roman" w:hAnsi="Segoe UI" w:cs="Segoe UI"/>
                <w:sz w:val="22"/>
              </w:rPr>
            </w:pPr>
          </w:p>
        </w:tc>
        <w:tc>
          <w:tcPr>
            <w:tcW w:w="2268" w:type="dxa"/>
            <w:vAlign w:val="center"/>
          </w:tcPr>
          <w:p w14:paraId="35147A63" w14:textId="77777777" w:rsidR="00FD78C9" w:rsidRPr="00FD78C9" w:rsidRDefault="00FD78C9" w:rsidP="00FD78C9">
            <w:pPr>
              <w:spacing w:line="240" w:lineRule="auto"/>
              <w:jc w:val="center"/>
              <w:rPr>
                <w:rFonts w:ascii="Segoe UI" w:eastAsia="Times New Roman" w:hAnsi="Segoe UI" w:cs="Segoe UI"/>
                <w:sz w:val="22"/>
              </w:rPr>
            </w:pPr>
            <w:r w:rsidRPr="00FD78C9">
              <w:rPr>
                <w:rFonts w:ascii="Segoe UI" w:eastAsia="Times New Roman" w:hAnsi="Segoe UI" w:cs="Segoe UI"/>
                <w:sz w:val="22"/>
              </w:rPr>
              <w:t xml:space="preserve">more </w:t>
            </w:r>
            <w:proofErr w:type="spellStart"/>
            <w:r w:rsidRPr="00FD78C9">
              <w:rPr>
                <w:rFonts w:ascii="Segoe UI" w:eastAsia="Times New Roman" w:hAnsi="Segoe UI" w:cs="Segoe UI"/>
                <w:sz w:val="22"/>
              </w:rPr>
              <w:t>than</w:t>
            </w:r>
            <w:proofErr w:type="spellEnd"/>
            <w:r w:rsidRPr="00FD78C9">
              <w:rPr>
                <w:rFonts w:ascii="Segoe UI" w:eastAsia="Times New Roman" w:hAnsi="Segoe UI" w:cs="Segoe UI"/>
                <w:sz w:val="22"/>
              </w:rPr>
              <w:t xml:space="preserve"> 6% </w:t>
            </w:r>
            <w:proofErr w:type="spellStart"/>
            <w:r w:rsidRPr="00FD78C9">
              <w:rPr>
                <w:rFonts w:ascii="Segoe UI" w:eastAsia="Times New Roman" w:hAnsi="Segoe UI" w:cs="Segoe UI"/>
                <w:sz w:val="22"/>
              </w:rPr>
              <w:t>till</w:t>
            </w:r>
            <w:proofErr w:type="spellEnd"/>
            <w:r w:rsidRPr="00FD78C9">
              <w:rPr>
                <w:rFonts w:ascii="Segoe UI" w:eastAsia="Times New Roman" w:hAnsi="Segoe UI" w:cs="Segoe UI"/>
                <w:sz w:val="22"/>
              </w:rPr>
              <w:t xml:space="preserve"> 9%</w:t>
            </w:r>
          </w:p>
        </w:tc>
        <w:tc>
          <w:tcPr>
            <w:tcW w:w="1400" w:type="dxa"/>
            <w:vAlign w:val="center"/>
          </w:tcPr>
          <w:p w14:paraId="6DA7FD15" w14:textId="77777777" w:rsidR="00FD78C9" w:rsidRPr="00FD78C9" w:rsidRDefault="00FD78C9" w:rsidP="00FD78C9">
            <w:pPr>
              <w:spacing w:line="240" w:lineRule="auto"/>
              <w:jc w:val="center"/>
              <w:rPr>
                <w:rFonts w:ascii="Segoe UI" w:eastAsia="Times New Roman" w:hAnsi="Segoe UI" w:cs="Segoe UI"/>
                <w:sz w:val="22"/>
              </w:rPr>
            </w:pPr>
            <w:r w:rsidRPr="00FD78C9">
              <w:rPr>
                <w:rFonts w:ascii="Segoe UI" w:eastAsia="Times New Roman" w:hAnsi="Segoe UI" w:cs="Segoe UI"/>
                <w:sz w:val="22"/>
              </w:rPr>
              <w:t>80</w:t>
            </w:r>
          </w:p>
        </w:tc>
      </w:tr>
      <w:tr w:rsidR="00FD78C9" w:rsidRPr="00FD78C9" w14:paraId="373E2300" w14:textId="77777777" w:rsidTr="00FE254C">
        <w:trPr>
          <w:trHeight w:hRule="exact" w:val="284"/>
        </w:trPr>
        <w:tc>
          <w:tcPr>
            <w:tcW w:w="675" w:type="dxa"/>
            <w:vMerge/>
            <w:vAlign w:val="center"/>
          </w:tcPr>
          <w:p w14:paraId="3370FE95" w14:textId="77777777" w:rsidR="00FD78C9" w:rsidRPr="00FD78C9" w:rsidRDefault="00FD78C9" w:rsidP="00FD78C9">
            <w:pPr>
              <w:spacing w:line="240" w:lineRule="auto"/>
              <w:jc w:val="center"/>
              <w:rPr>
                <w:rFonts w:ascii="Segoe UI" w:eastAsia="Times New Roman" w:hAnsi="Segoe UI" w:cs="Segoe UI"/>
                <w:sz w:val="22"/>
              </w:rPr>
            </w:pPr>
          </w:p>
        </w:tc>
        <w:tc>
          <w:tcPr>
            <w:tcW w:w="4853" w:type="dxa"/>
            <w:vMerge/>
            <w:vAlign w:val="center"/>
          </w:tcPr>
          <w:p w14:paraId="10E357B9" w14:textId="77777777" w:rsidR="00FD78C9" w:rsidRPr="00FD78C9" w:rsidRDefault="00FD78C9" w:rsidP="00FD78C9">
            <w:pPr>
              <w:spacing w:line="240" w:lineRule="auto"/>
              <w:jc w:val="center"/>
              <w:rPr>
                <w:rFonts w:ascii="Segoe UI" w:eastAsia="Times New Roman" w:hAnsi="Segoe UI" w:cs="Segoe UI"/>
                <w:sz w:val="22"/>
              </w:rPr>
            </w:pPr>
          </w:p>
        </w:tc>
        <w:tc>
          <w:tcPr>
            <w:tcW w:w="2268" w:type="dxa"/>
            <w:vAlign w:val="center"/>
          </w:tcPr>
          <w:p w14:paraId="7CA91385" w14:textId="77777777" w:rsidR="00FD78C9" w:rsidRPr="00FD78C9" w:rsidRDefault="00FD78C9" w:rsidP="00FD78C9">
            <w:pPr>
              <w:spacing w:line="240" w:lineRule="auto"/>
              <w:jc w:val="center"/>
              <w:rPr>
                <w:rFonts w:ascii="Segoe UI" w:eastAsia="Times New Roman" w:hAnsi="Segoe UI" w:cs="Segoe UI"/>
                <w:sz w:val="22"/>
              </w:rPr>
            </w:pPr>
            <w:r w:rsidRPr="00FD78C9">
              <w:rPr>
                <w:rFonts w:ascii="Segoe UI" w:eastAsia="Times New Roman" w:hAnsi="Segoe UI" w:cs="Segoe UI"/>
                <w:sz w:val="22"/>
              </w:rPr>
              <w:t xml:space="preserve">more </w:t>
            </w:r>
            <w:proofErr w:type="spellStart"/>
            <w:r w:rsidRPr="00FD78C9">
              <w:rPr>
                <w:rFonts w:ascii="Segoe UI" w:eastAsia="Times New Roman" w:hAnsi="Segoe UI" w:cs="Segoe UI"/>
                <w:sz w:val="22"/>
              </w:rPr>
              <w:t>than</w:t>
            </w:r>
            <w:proofErr w:type="spellEnd"/>
            <w:r w:rsidRPr="00FD78C9">
              <w:rPr>
                <w:rFonts w:ascii="Segoe UI" w:eastAsia="Times New Roman" w:hAnsi="Segoe UI" w:cs="Segoe UI"/>
                <w:sz w:val="22"/>
              </w:rPr>
              <w:t xml:space="preserve"> 9%</w:t>
            </w:r>
          </w:p>
        </w:tc>
        <w:tc>
          <w:tcPr>
            <w:tcW w:w="1400" w:type="dxa"/>
            <w:vAlign w:val="center"/>
          </w:tcPr>
          <w:p w14:paraId="7D5EC1CF" w14:textId="77777777" w:rsidR="00FD78C9" w:rsidRPr="00FD78C9" w:rsidRDefault="00FD78C9" w:rsidP="00FD78C9">
            <w:pPr>
              <w:spacing w:line="240" w:lineRule="auto"/>
              <w:jc w:val="center"/>
              <w:rPr>
                <w:rFonts w:ascii="Segoe UI" w:eastAsia="Times New Roman" w:hAnsi="Segoe UI" w:cs="Segoe UI"/>
                <w:sz w:val="22"/>
              </w:rPr>
            </w:pPr>
            <w:r w:rsidRPr="00FD78C9">
              <w:rPr>
                <w:rFonts w:ascii="Segoe UI" w:eastAsia="Times New Roman" w:hAnsi="Segoe UI" w:cs="Segoe UI"/>
                <w:sz w:val="22"/>
              </w:rPr>
              <w:t>70</w:t>
            </w:r>
          </w:p>
        </w:tc>
      </w:tr>
      <w:tr w:rsidR="00FD78C9" w:rsidRPr="00FD78C9" w14:paraId="75FA60FA" w14:textId="77777777" w:rsidTr="00FE254C">
        <w:trPr>
          <w:cantSplit/>
        </w:trPr>
        <w:tc>
          <w:tcPr>
            <w:tcW w:w="675" w:type="dxa"/>
            <w:vMerge w:val="restart"/>
            <w:shd w:val="clear" w:color="auto" w:fill="auto"/>
            <w:vAlign w:val="center"/>
          </w:tcPr>
          <w:p w14:paraId="65D19A21" w14:textId="77777777" w:rsidR="00FD78C9" w:rsidRPr="00FD78C9" w:rsidRDefault="00FD78C9" w:rsidP="00FD78C9">
            <w:pPr>
              <w:spacing w:line="240" w:lineRule="auto"/>
              <w:jc w:val="center"/>
              <w:rPr>
                <w:rFonts w:ascii="Segoe UI" w:eastAsia="Times New Roman" w:hAnsi="Segoe UI" w:cs="Segoe UI"/>
                <w:sz w:val="22"/>
              </w:rPr>
            </w:pPr>
            <w:r w:rsidRPr="00FD78C9">
              <w:rPr>
                <w:rFonts w:ascii="Segoe UI" w:eastAsia="Times New Roman" w:hAnsi="Segoe UI" w:cs="Segoe UI"/>
                <w:sz w:val="22"/>
              </w:rPr>
              <w:t>2</w:t>
            </w:r>
          </w:p>
        </w:tc>
        <w:tc>
          <w:tcPr>
            <w:tcW w:w="4853" w:type="dxa"/>
            <w:vMerge w:val="restart"/>
            <w:shd w:val="clear" w:color="auto" w:fill="auto"/>
            <w:vAlign w:val="center"/>
          </w:tcPr>
          <w:p w14:paraId="3512C9BE" w14:textId="5769A759" w:rsidR="00FD78C9" w:rsidRPr="00FD78C9" w:rsidRDefault="00FD78C9" w:rsidP="00FD78C9">
            <w:pPr>
              <w:spacing w:line="240" w:lineRule="auto"/>
              <w:rPr>
                <w:rFonts w:ascii="Segoe UI" w:eastAsia="Times New Roman" w:hAnsi="Segoe UI" w:cs="Segoe UI"/>
                <w:sz w:val="22"/>
              </w:rPr>
            </w:pPr>
            <w:proofErr w:type="spellStart"/>
            <w:r>
              <w:rPr>
                <w:rFonts w:ascii="Segoe UI" w:eastAsia="Times New Roman" w:hAnsi="Segoe UI" w:cs="Segoe UI"/>
                <w:sz w:val="22"/>
              </w:rPr>
              <w:t>Delivery</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and</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installation</w:t>
            </w:r>
            <w:proofErr w:type="spellEnd"/>
          </w:p>
        </w:tc>
        <w:tc>
          <w:tcPr>
            <w:tcW w:w="2268" w:type="dxa"/>
            <w:shd w:val="clear" w:color="auto" w:fill="auto"/>
          </w:tcPr>
          <w:p w14:paraId="2CD24B20" w14:textId="3B415919" w:rsidR="00FD78C9" w:rsidRPr="00FD78C9" w:rsidRDefault="00FD78C9" w:rsidP="00FD78C9">
            <w:pPr>
              <w:spacing w:line="240" w:lineRule="auto"/>
              <w:jc w:val="center"/>
              <w:rPr>
                <w:rFonts w:ascii="Segoe UI" w:eastAsia="Times New Roman" w:hAnsi="Segoe UI" w:cs="Segoe UI"/>
                <w:sz w:val="22"/>
                <w:lang w:eastAsia="sl-SI"/>
              </w:rPr>
            </w:pPr>
            <w:proofErr w:type="spellStart"/>
            <w:r>
              <w:rPr>
                <w:rFonts w:ascii="Segoe UI" w:eastAsia="Times New Roman" w:hAnsi="Segoe UI" w:cs="Segoe UI"/>
                <w:sz w:val="22"/>
                <w:lang w:eastAsia="sl-SI"/>
              </w:rPr>
              <w:t>within</w:t>
            </w:r>
            <w:proofErr w:type="spellEnd"/>
            <w:r>
              <w:rPr>
                <w:rFonts w:ascii="Segoe UI" w:eastAsia="Times New Roman" w:hAnsi="Segoe UI" w:cs="Segoe UI"/>
                <w:sz w:val="22"/>
                <w:lang w:eastAsia="sl-SI"/>
              </w:rPr>
              <w:t xml:space="preserve"> </w:t>
            </w:r>
            <w:r w:rsidR="00E14E4A">
              <w:rPr>
                <w:rFonts w:ascii="Segoe UI" w:eastAsia="Times New Roman" w:hAnsi="Segoe UI" w:cs="Segoe UI"/>
                <w:sz w:val="22"/>
                <w:lang w:eastAsia="sl-SI"/>
              </w:rPr>
              <w:t>10</w:t>
            </w:r>
            <w:r>
              <w:rPr>
                <w:rFonts w:ascii="Segoe UI" w:eastAsia="Times New Roman" w:hAnsi="Segoe UI" w:cs="Segoe UI"/>
                <w:sz w:val="22"/>
                <w:lang w:eastAsia="sl-SI"/>
              </w:rPr>
              <w:t xml:space="preserve"> </w:t>
            </w:r>
            <w:proofErr w:type="spellStart"/>
            <w:r>
              <w:rPr>
                <w:rFonts w:ascii="Segoe UI" w:eastAsia="Times New Roman" w:hAnsi="Segoe UI" w:cs="Segoe UI"/>
                <w:sz w:val="22"/>
                <w:lang w:eastAsia="sl-SI"/>
              </w:rPr>
              <w:t>months</w:t>
            </w:r>
            <w:proofErr w:type="spellEnd"/>
          </w:p>
        </w:tc>
        <w:tc>
          <w:tcPr>
            <w:tcW w:w="1400" w:type="dxa"/>
            <w:shd w:val="clear" w:color="auto" w:fill="auto"/>
            <w:vAlign w:val="center"/>
          </w:tcPr>
          <w:p w14:paraId="1A98E0F2" w14:textId="78159FF1" w:rsidR="00FD78C9" w:rsidRPr="00FD78C9" w:rsidRDefault="00FD78C9" w:rsidP="00FD78C9">
            <w:pPr>
              <w:spacing w:line="240" w:lineRule="auto"/>
              <w:jc w:val="center"/>
              <w:rPr>
                <w:rFonts w:ascii="Segoe UI" w:eastAsia="Times New Roman" w:hAnsi="Segoe UI" w:cs="Segoe UI"/>
                <w:sz w:val="22"/>
              </w:rPr>
            </w:pPr>
            <w:r>
              <w:rPr>
                <w:rFonts w:ascii="Segoe UI" w:eastAsia="Times New Roman" w:hAnsi="Segoe UI" w:cs="Segoe UI"/>
                <w:sz w:val="22"/>
              </w:rPr>
              <w:t>10</w:t>
            </w:r>
          </w:p>
        </w:tc>
      </w:tr>
      <w:tr w:rsidR="00FD78C9" w:rsidRPr="00FD78C9" w14:paraId="71FE6103" w14:textId="77777777" w:rsidTr="00FE254C">
        <w:trPr>
          <w:cantSplit/>
        </w:trPr>
        <w:tc>
          <w:tcPr>
            <w:tcW w:w="675" w:type="dxa"/>
            <w:vMerge/>
            <w:shd w:val="clear" w:color="auto" w:fill="auto"/>
            <w:vAlign w:val="center"/>
          </w:tcPr>
          <w:p w14:paraId="21675873" w14:textId="77777777" w:rsidR="00FD78C9" w:rsidRPr="00FD78C9" w:rsidRDefault="00FD78C9" w:rsidP="00FD78C9">
            <w:pPr>
              <w:spacing w:line="240" w:lineRule="auto"/>
              <w:jc w:val="center"/>
              <w:rPr>
                <w:rFonts w:ascii="Segoe UI" w:eastAsia="Times New Roman" w:hAnsi="Segoe UI" w:cs="Segoe UI"/>
                <w:sz w:val="22"/>
              </w:rPr>
            </w:pPr>
          </w:p>
        </w:tc>
        <w:tc>
          <w:tcPr>
            <w:tcW w:w="4853" w:type="dxa"/>
            <w:vMerge/>
            <w:shd w:val="clear" w:color="auto" w:fill="auto"/>
            <w:vAlign w:val="center"/>
          </w:tcPr>
          <w:p w14:paraId="14B8F08C" w14:textId="77777777" w:rsidR="00FD78C9" w:rsidRPr="00FD78C9" w:rsidRDefault="00FD78C9" w:rsidP="00FD78C9">
            <w:pPr>
              <w:spacing w:line="240" w:lineRule="auto"/>
              <w:rPr>
                <w:rFonts w:ascii="Segoe UI" w:eastAsia="Times New Roman" w:hAnsi="Segoe UI" w:cs="Segoe UI"/>
                <w:sz w:val="22"/>
              </w:rPr>
            </w:pPr>
          </w:p>
        </w:tc>
        <w:tc>
          <w:tcPr>
            <w:tcW w:w="2268" w:type="dxa"/>
            <w:shd w:val="clear" w:color="auto" w:fill="auto"/>
          </w:tcPr>
          <w:p w14:paraId="15F0EA40" w14:textId="314C1284" w:rsidR="00FD78C9" w:rsidRPr="00FD78C9" w:rsidRDefault="00FD78C9" w:rsidP="00FD78C9">
            <w:pPr>
              <w:spacing w:line="240" w:lineRule="auto"/>
              <w:jc w:val="center"/>
              <w:rPr>
                <w:rFonts w:ascii="Segoe UI" w:eastAsia="Times New Roman" w:hAnsi="Segoe UI" w:cs="Segoe UI"/>
                <w:sz w:val="22"/>
                <w:lang w:eastAsia="sl-SI"/>
              </w:rPr>
            </w:pPr>
            <w:r>
              <w:rPr>
                <w:rFonts w:ascii="Segoe UI" w:eastAsia="Times New Roman" w:hAnsi="Segoe UI" w:cs="Segoe UI"/>
                <w:sz w:val="22"/>
                <w:lang w:eastAsia="sl-SI"/>
              </w:rPr>
              <w:t xml:space="preserve">more </w:t>
            </w:r>
            <w:proofErr w:type="spellStart"/>
            <w:r>
              <w:rPr>
                <w:rFonts w:ascii="Segoe UI" w:eastAsia="Times New Roman" w:hAnsi="Segoe UI" w:cs="Segoe UI"/>
                <w:sz w:val="22"/>
                <w:lang w:eastAsia="sl-SI"/>
              </w:rPr>
              <w:t>than</w:t>
            </w:r>
            <w:proofErr w:type="spellEnd"/>
            <w:r>
              <w:rPr>
                <w:rFonts w:ascii="Segoe UI" w:eastAsia="Times New Roman" w:hAnsi="Segoe UI" w:cs="Segoe UI"/>
                <w:sz w:val="22"/>
                <w:lang w:eastAsia="sl-SI"/>
              </w:rPr>
              <w:t xml:space="preserve"> </w:t>
            </w:r>
            <w:r w:rsidR="00E14E4A">
              <w:rPr>
                <w:rFonts w:ascii="Segoe UI" w:eastAsia="Times New Roman" w:hAnsi="Segoe UI" w:cs="Segoe UI"/>
                <w:sz w:val="22"/>
                <w:lang w:eastAsia="sl-SI"/>
              </w:rPr>
              <w:t>10</w:t>
            </w:r>
            <w:r>
              <w:rPr>
                <w:rFonts w:ascii="Segoe UI" w:eastAsia="Times New Roman" w:hAnsi="Segoe UI" w:cs="Segoe UI"/>
                <w:sz w:val="22"/>
                <w:lang w:eastAsia="sl-SI"/>
              </w:rPr>
              <w:t xml:space="preserve"> </w:t>
            </w:r>
            <w:proofErr w:type="spellStart"/>
            <w:r>
              <w:rPr>
                <w:rFonts w:ascii="Segoe UI" w:eastAsia="Times New Roman" w:hAnsi="Segoe UI" w:cs="Segoe UI"/>
                <w:sz w:val="22"/>
                <w:lang w:eastAsia="sl-SI"/>
              </w:rPr>
              <w:t>months</w:t>
            </w:r>
            <w:proofErr w:type="spellEnd"/>
          </w:p>
        </w:tc>
        <w:tc>
          <w:tcPr>
            <w:tcW w:w="1400" w:type="dxa"/>
            <w:shd w:val="clear" w:color="auto" w:fill="auto"/>
            <w:vAlign w:val="center"/>
          </w:tcPr>
          <w:p w14:paraId="5657665A" w14:textId="7CADA0E0" w:rsidR="00FD78C9" w:rsidRPr="00FD78C9" w:rsidRDefault="00FD78C9" w:rsidP="00FD78C9">
            <w:pPr>
              <w:spacing w:line="240" w:lineRule="auto"/>
              <w:jc w:val="center"/>
              <w:rPr>
                <w:rFonts w:ascii="Segoe UI" w:eastAsia="Times New Roman" w:hAnsi="Segoe UI" w:cs="Segoe UI"/>
                <w:sz w:val="22"/>
              </w:rPr>
            </w:pPr>
            <w:r>
              <w:rPr>
                <w:rFonts w:ascii="Segoe UI" w:eastAsia="Times New Roman" w:hAnsi="Segoe UI" w:cs="Segoe UI"/>
                <w:sz w:val="22"/>
                <w:lang w:val="en-US"/>
              </w:rPr>
              <w:t>0</w:t>
            </w:r>
          </w:p>
        </w:tc>
      </w:tr>
      <w:tr w:rsidR="00FD78C9" w:rsidRPr="00FD78C9" w14:paraId="0E57AB84" w14:textId="77777777" w:rsidTr="00FE254C">
        <w:trPr>
          <w:cantSplit/>
        </w:trPr>
        <w:tc>
          <w:tcPr>
            <w:tcW w:w="675" w:type="dxa"/>
            <w:vMerge w:val="restart"/>
            <w:shd w:val="clear" w:color="auto" w:fill="auto"/>
            <w:vAlign w:val="center"/>
          </w:tcPr>
          <w:p w14:paraId="46DC9385" w14:textId="77777777" w:rsidR="00FD78C9" w:rsidRPr="00FD78C9" w:rsidRDefault="00FD78C9" w:rsidP="00FD78C9">
            <w:pPr>
              <w:spacing w:line="240" w:lineRule="auto"/>
              <w:jc w:val="center"/>
              <w:rPr>
                <w:rFonts w:ascii="Segoe UI" w:eastAsia="Times New Roman" w:hAnsi="Segoe UI" w:cs="Segoe UI"/>
                <w:sz w:val="22"/>
              </w:rPr>
            </w:pPr>
            <w:r w:rsidRPr="00FD78C9">
              <w:rPr>
                <w:rFonts w:ascii="Segoe UI" w:eastAsia="Times New Roman" w:hAnsi="Segoe UI" w:cs="Segoe UI"/>
                <w:sz w:val="22"/>
              </w:rPr>
              <w:t>3</w:t>
            </w:r>
          </w:p>
        </w:tc>
        <w:tc>
          <w:tcPr>
            <w:tcW w:w="4853" w:type="dxa"/>
            <w:vMerge w:val="restart"/>
            <w:shd w:val="clear" w:color="auto" w:fill="auto"/>
            <w:vAlign w:val="center"/>
          </w:tcPr>
          <w:p w14:paraId="171430A8" w14:textId="0C9233CE" w:rsidR="00FD78C9" w:rsidRPr="00FD78C9" w:rsidRDefault="009D7FE7" w:rsidP="00FD78C9">
            <w:pPr>
              <w:spacing w:line="240" w:lineRule="auto"/>
              <w:rPr>
                <w:rFonts w:ascii="Segoe UI" w:eastAsia="Times New Roman" w:hAnsi="Segoe UI" w:cs="Segoe UI"/>
                <w:sz w:val="22"/>
              </w:rPr>
            </w:pPr>
            <w:r>
              <w:rPr>
                <w:rFonts w:ascii="Segoe UI" w:hAnsi="Segoe UI" w:cs="Segoe UI"/>
                <w:color w:val="000000"/>
                <w:sz w:val="22"/>
                <w:lang w:val="en-US"/>
              </w:rPr>
              <w:t>Two</w:t>
            </w:r>
            <w:r w:rsidR="00A5511F" w:rsidRPr="006A1F46">
              <w:rPr>
                <w:rFonts w:ascii="Segoe UI" w:hAnsi="Segoe UI" w:cs="Segoe UI"/>
                <w:color w:val="000000"/>
                <w:sz w:val="22"/>
                <w:lang w:val="en-US"/>
              </w:rPr>
              <w:t xml:space="preserve"> material addition mechanisms for adding materials to the melt</w:t>
            </w:r>
          </w:p>
        </w:tc>
        <w:tc>
          <w:tcPr>
            <w:tcW w:w="2268" w:type="dxa"/>
            <w:shd w:val="clear" w:color="auto" w:fill="auto"/>
          </w:tcPr>
          <w:p w14:paraId="7C9B609D" w14:textId="77777777" w:rsidR="00FD78C9" w:rsidRPr="00FD78C9" w:rsidRDefault="00FD78C9" w:rsidP="00FD78C9">
            <w:pPr>
              <w:spacing w:line="240" w:lineRule="auto"/>
              <w:jc w:val="center"/>
              <w:rPr>
                <w:rFonts w:ascii="Segoe UI" w:eastAsia="Times New Roman" w:hAnsi="Segoe UI" w:cs="Segoe UI"/>
                <w:sz w:val="22"/>
                <w:lang w:eastAsia="sl-SI"/>
              </w:rPr>
            </w:pPr>
            <w:r w:rsidRPr="00FD78C9">
              <w:rPr>
                <w:rFonts w:ascii="Segoe UI" w:eastAsia="Times New Roman" w:hAnsi="Segoe UI" w:cs="Segoe UI"/>
                <w:sz w:val="22"/>
                <w:lang w:eastAsia="sl-SI"/>
              </w:rPr>
              <w:t>no</w:t>
            </w:r>
          </w:p>
        </w:tc>
        <w:tc>
          <w:tcPr>
            <w:tcW w:w="1400" w:type="dxa"/>
            <w:shd w:val="clear" w:color="auto" w:fill="auto"/>
            <w:vAlign w:val="center"/>
          </w:tcPr>
          <w:p w14:paraId="6FD66117" w14:textId="77777777" w:rsidR="00FD78C9" w:rsidRPr="00FD78C9" w:rsidRDefault="00FD78C9" w:rsidP="00FD78C9">
            <w:pPr>
              <w:spacing w:line="240" w:lineRule="auto"/>
              <w:jc w:val="center"/>
              <w:rPr>
                <w:rFonts w:ascii="Segoe UI" w:eastAsia="Times New Roman" w:hAnsi="Segoe UI" w:cs="Segoe UI"/>
                <w:sz w:val="22"/>
              </w:rPr>
            </w:pPr>
            <w:r w:rsidRPr="00FD78C9">
              <w:rPr>
                <w:rFonts w:ascii="Segoe UI" w:eastAsia="Times New Roman" w:hAnsi="Segoe UI" w:cs="Segoe UI"/>
                <w:sz w:val="22"/>
              </w:rPr>
              <w:t>0</w:t>
            </w:r>
          </w:p>
        </w:tc>
      </w:tr>
      <w:tr w:rsidR="00FD78C9" w:rsidRPr="00FD78C9" w14:paraId="6CB73ACF" w14:textId="77777777" w:rsidTr="00FE254C">
        <w:trPr>
          <w:cantSplit/>
        </w:trPr>
        <w:tc>
          <w:tcPr>
            <w:tcW w:w="675" w:type="dxa"/>
            <w:vMerge/>
            <w:shd w:val="clear" w:color="auto" w:fill="auto"/>
            <w:vAlign w:val="center"/>
          </w:tcPr>
          <w:p w14:paraId="545B99AE" w14:textId="77777777" w:rsidR="00FD78C9" w:rsidRPr="00FD78C9" w:rsidRDefault="00FD78C9" w:rsidP="00FD78C9">
            <w:pPr>
              <w:spacing w:line="240" w:lineRule="auto"/>
              <w:jc w:val="center"/>
              <w:rPr>
                <w:rFonts w:ascii="Segoe UI" w:eastAsia="Times New Roman" w:hAnsi="Segoe UI" w:cs="Segoe UI"/>
                <w:sz w:val="22"/>
              </w:rPr>
            </w:pPr>
          </w:p>
        </w:tc>
        <w:tc>
          <w:tcPr>
            <w:tcW w:w="4853" w:type="dxa"/>
            <w:vMerge/>
            <w:shd w:val="clear" w:color="auto" w:fill="auto"/>
            <w:vAlign w:val="center"/>
          </w:tcPr>
          <w:p w14:paraId="592380ED" w14:textId="77777777" w:rsidR="00FD78C9" w:rsidRPr="00FD78C9" w:rsidRDefault="00FD78C9" w:rsidP="00FD78C9">
            <w:pPr>
              <w:spacing w:line="240" w:lineRule="auto"/>
              <w:rPr>
                <w:rFonts w:ascii="Segoe UI" w:eastAsia="Times New Roman" w:hAnsi="Segoe UI" w:cs="Segoe UI"/>
                <w:sz w:val="22"/>
              </w:rPr>
            </w:pPr>
          </w:p>
        </w:tc>
        <w:tc>
          <w:tcPr>
            <w:tcW w:w="2268" w:type="dxa"/>
            <w:shd w:val="clear" w:color="auto" w:fill="auto"/>
          </w:tcPr>
          <w:p w14:paraId="4215E056" w14:textId="77777777" w:rsidR="00FD78C9" w:rsidRPr="00FD78C9" w:rsidRDefault="00FD78C9" w:rsidP="00FD78C9">
            <w:pPr>
              <w:spacing w:line="240" w:lineRule="auto"/>
              <w:jc w:val="center"/>
              <w:rPr>
                <w:rFonts w:ascii="Segoe UI" w:eastAsia="Times New Roman" w:hAnsi="Segoe UI" w:cs="Segoe UI"/>
                <w:sz w:val="22"/>
                <w:lang w:eastAsia="sl-SI"/>
              </w:rPr>
            </w:pPr>
            <w:proofErr w:type="spellStart"/>
            <w:r w:rsidRPr="00FD78C9">
              <w:rPr>
                <w:rFonts w:ascii="Segoe UI" w:eastAsia="Times New Roman" w:hAnsi="Segoe UI" w:cs="Segoe UI"/>
                <w:sz w:val="22"/>
                <w:lang w:eastAsia="sl-SI"/>
              </w:rPr>
              <w:t>yes</w:t>
            </w:r>
            <w:proofErr w:type="spellEnd"/>
          </w:p>
        </w:tc>
        <w:tc>
          <w:tcPr>
            <w:tcW w:w="1400" w:type="dxa"/>
            <w:shd w:val="clear" w:color="auto" w:fill="auto"/>
            <w:vAlign w:val="center"/>
          </w:tcPr>
          <w:p w14:paraId="5C4C0DB8" w14:textId="2E3A2D8D" w:rsidR="00FD78C9" w:rsidRPr="00FD78C9" w:rsidRDefault="00FD78C9" w:rsidP="00FD78C9">
            <w:pPr>
              <w:spacing w:line="240" w:lineRule="auto"/>
              <w:jc w:val="center"/>
              <w:rPr>
                <w:rFonts w:ascii="Segoe UI" w:eastAsia="Times New Roman" w:hAnsi="Segoe UI" w:cs="Segoe UI"/>
                <w:sz w:val="22"/>
                <w:lang w:val="en-US"/>
              </w:rPr>
            </w:pPr>
            <w:r>
              <w:rPr>
                <w:rFonts w:ascii="Segoe UI" w:eastAsia="Times New Roman" w:hAnsi="Segoe UI" w:cs="Segoe UI"/>
                <w:sz w:val="22"/>
                <w:lang w:val="en-US"/>
              </w:rPr>
              <w:t>10</w:t>
            </w:r>
          </w:p>
        </w:tc>
      </w:tr>
    </w:tbl>
    <w:p w14:paraId="4C5817C7" w14:textId="77777777" w:rsidR="00FD78C9" w:rsidRPr="00FD78C9" w:rsidRDefault="00FD78C9" w:rsidP="00FD78C9">
      <w:pPr>
        <w:suppressAutoHyphens/>
        <w:spacing w:line="240" w:lineRule="auto"/>
        <w:jc w:val="both"/>
        <w:rPr>
          <w:rFonts w:ascii="Segoe UI" w:eastAsia="Times New Roman" w:hAnsi="Segoe UI" w:cs="Segoe UI"/>
          <w:color w:val="000000"/>
          <w:sz w:val="22"/>
          <w:lang w:val="en-GB" w:eastAsia="ar-SA"/>
        </w:rPr>
      </w:pPr>
    </w:p>
    <w:p w14:paraId="540DD444" w14:textId="77777777" w:rsidR="00FD78C9" w:rsidRPr="00FD78C9" w:rsidRDefault="00FD78C9" w:rsidP="00FD78C9">
      <w:pPr>
        <w:spacing w:line="240" w:lineRule="auto"/>
        <w:jc w:val="both"/>
        <w:rPr>
          <w:rFonts w:ascii="Segoe UI" w:eastAsia="Times New Roman" w:hAnsi="Segoe UI" w:cs="Segoe UI"/>
          <w:sz w:val="22"/>
        </w:rPr>
      </w:pPr>
    </w:p>
    <w:p w14:paraId="707F0932" w14:textId="434585D4" w:rsidR="00FD78C9" w:rsidRPr="00FD78C9" w:rsidRDefault="00FD78C9" w:rsidP="00FD78C9">
      <w:pPr>
        <w:spacing w:line="240" w:lineRule="auto"/>
        <w:jc w:val="both"/>
        <w:rPr>
          <w:rFonts w:ascii="Segoe UI" w:eastAsia="Times New Roman" w:hAnsi="Segoe UI" w:cs="Segoe UI"/>
          <w:color w:val="000000"/>
          <w:sz w:val="22"/>
          <w:lang w:val="en-GB"/>
        </w:rPr>
      </w:pPr>
      <w:r w:rsidRPr="00FD78C9">
        <w:rPr>
          <w:rFonts w:ascii="Segoe UI" w:eastAsia="Times New Roman" w:hAnsi="Segoe UI" w:cs="Segoe UI"/>
          <w:color w:val="000000"/>
          <w:sz w:val="22"/>
          <w:lang w:val="en-GB"/>
        </w:rPr>
        <w:t xml:space="preserve">The bidder obtaining the most points out of </w:t>
      </w:r>
      <w:r w:rsidRPr="00FD78C9">
        <w:rPr>
          <w:rFonts w:ascii="Segoe UI" w:eastAsia="Times New Roman" w:hAnsi="Segoe UI" w:cs="Segoe UI"/>
          <w:b/>
          <w:color w:val="000000"/>
          <w:sz w:val="22"/>
          <w:lang w:val="en-GB"/>
        </w:rPr>
        <w:t>12</w:t>
      </w:r>
      <w:r>
        <w:rPr>
          <w:rFonts w:ascii="Segoe UI" w:eastAsia="Times New Roman" w:hAnsi="Segoe UI" w:cs="Segoe UI"/>
          <w:b/>
          <w:color w:val="000000"/>
          <w:sz w:val="22"/>
          <w:lang w:val="en-GB"/>
        </w:rPr>
        <w:t>0</w:t>
      </w:r>
      <w:r w:rsidRPr="00FD78C9">
        <w:rPr>
          <w:rFonts w:ascii="Segoe UI" w:eastAsia="Times New Roman" w:hAnsi="Segoe UI" w:cs="Segoe UI"/>
          <w:color w:val="000000"/>
          <w:sz w:val="22"/>
          <w:lang w:val="en-GB"/>
        </w:rPr>
        <w:t xml:space="preserve"> possible points shall be asked to realise its bid.</w:t>
      </w:r>
    </w:p>
    <w:p w14:paraId="5490B9A0" w14:textId="77777777" w:rsidR="00FD78C9" w:rsidRPr="00FD78C9" w:rsidRDefault="00FD78C9" w:rsidP="00FD78C9">
      <w:pPr>
        <w:spacing w:line="240" w:lineRule="auto"/>
        <w:jc w:val="both"/>
        <w:rPr>
          <w:rFonts w:ascii="Segoe UI" w:eastAsia="Times New Roman" w:hAnsi="Segoe UI" w:cs="Segoe UI"/>
          <w:sz w:val="22"/>
        </w:rPr>
      </w:pPr>
    </w:p>
    <w:p w14:paraId="4F2E0FB5" w14:textId="77777777" w:rsidR="00FD78C9" w:rsidRPr="00FD78C9" w:rsidRDefault="00FD78C9" w:rsidP="00FD78C9">
      <w:pPr>
        <w:spacing w:line="240" w:lineRule="auto"/>
        <w:jc w:val="both"/>
        <w:rPr>
          <w:rFonts w:ascii="Segoe UI" w:eastAsia="Times New Roman" w:hAnsi="Segoe UI" w:cs="Segoe UI"/>
          <w:b/>
          <w:sz w:val="22"/>
        </w:rPr>
      </w:pPr>
    </w:p>
    <w:p w14:paraId="351D71C4" w14:textId="77777777" w:rsidR="00FD78C9" w:rsidRPr="00FD78C9" w:rsidRDefault="00FD78C9" w:rsidP="00FD78C9">
      <w:pPr>
        <w:spacing w:line="240" w:lineRule="auto"/>
        <w:rPr>
          <w:rFonts w:ascii="Segoe UI" w:eastAsia="Times New Roman" w:hAnsi="Segoe UI" w:cs="Segoe UI"/>
          <w:b/>
          <w:i/>
          <w:sz w:val="22"/>
        </w:rPr>
      </w:pPr>
      <w:r w:rsidRPr="00FD78C9">
        <w:rPr>
          <w:rFonts w:ascii="Segoe UI" w:eastAsia="Times New Roman" w:hAnsi="Segoe UI" w:cs="Segoe UI"/>
          <w:b/>
          <w:i/>
          <w:sz w:val="22"/>
        </w:rPr>
        <w:t>EXAMPLE OF BIDS WITH EQUAL TO THE BEST RESULTS</w:t>
      </w:r>
    </w:p>
    <w:p w14:paraId="6E68EF8C" w14:textId="77777777" w:rsidR="00FD78C9" w:rsidRDefault="00FD78C9" w:rsidP="00FD78C9">
      <w:pPr>
        <w:spacing w:line="240" w:lineRule="auto"/>
        <w:jc w:val="both"/>
        <w:rPr>
          <w:rFonts w:ascii="Segoe UI" w:eastAsia="Times New Roman" w:hAnsi="Segoe UI" w:cs="Segoe UI"/>
          <w:color w:val="222222"/>
          <w:sz w:val="22"/>
          <w:lang w:val="en" w:eastAsia="sl-SI"/>
        </w:rPr>
      </w:pPr>
    </w:p>
    <w:p w14:paraId="45A22BF8" w14:textId="560DE722" w:rsidR="00FD78C9" w:rsidRPr="00FD78C9" w:rsidRDefault="00FD78C9" w:rsidP="00FD78C9">
      <w:pPr>
        <w:spacing w:line="240" w:lineRule="auto"/>
        <w:jc w:val="both"/>
        <w:rPr>
          <w:rFonts w:ascii="Segoe UI" w:eastAsia="Times New Roman" w:hAnsi="Segoe UI" w:cs="Segoe UI"/>
          <w:color w:val="222222"/>
          <w:sz w:val="22"/>
          <w:lang w:val="en" w:eastAsia="sl-SI"/>
        </w:rPr>
      </w:pPr>
      <w:r w:rsidRPr="00FD78C9">
        <w:rPr>
          <w:rFonts w:ascii="Segoe UI" w:eastAsia="Times New Roman" w:hAnsi="Segoe UI" w:cs="Segoe UI"/>
          <w:color w:val="222222"/>
          <w:sz w:val="22"/>
          <w:lang w:val="en" w:eastAsia="sl-SI"/>
        </w:rPr>
        <w:t xml:space="preserve">In the event that two or more bidders after evaluating received the same number of points, the bidder with the shorter delivery date will be selected. If the bids are tied after this, the bidder with the lowest price in EUR without VAT will be selected. </w:t>
      </w:r>
    </w:p>
    <w:p w14:paraId="405CE4DA" w14:textId="77777777" w:rsidR="00FD78C9" w:rsidRPr="00FD78C9" w:rsidRDefault="00FD78C9" w:rsidP="00A41371">
      <w:pPr>
        <w:spacing w:line="240" w:lineRule="auto"/>
        <w:jc w:val="both"/>
        <w:rPr>
          <w:rFonts w:ascii="Segoe UI" w:eastAsia="Times New Roman" w:hAnsi="Segoe UI" w:cs="Segoe UI"/>
          <w:bCs/>
          <w:sz w:val="22"/>
          <w:lang w:val="en"/>
        </w:rPr>
      </w:pPr>
    </w:p>
    <w:p w14:paraId="72FD49C3" w14:textId="77777777" w:rsidR="00457C68" w:rsidRPr="00DF0565" w:rsidRDefault="00457C68" w:rsidP="00A41371">
      <w:pPr>
        <w:spacing w:line="240" w:lineRule="auto"/>
        <w:jc w:val="both"/>
        <w:rPr>
          <w:rFonts w:ascii="Segoe UI" w:eastAsia="Times New Roman" w:hAnsi="Segoe UI" w:cs="Segoe UI"/>
          <w:bCs/>
          <w:sz w:val="18"/>
          <w:szCs w:val="18"/>
        </w:rPr>
      </w:pPr>
    </w:p>
    <w:p w14:paraId="417FB05A" w14:textId="6375516B" w:rsidR="005B653C" w:rsidRPr="005B653C" w:rsidRDefault="00CC5278" w:rsidP="005B653C">
      <w:pPr>
        <w:pStyle w:val="Heading1"/>
        <w:numPr>
          <w:ilvl w:val="0"/>
          <w:numId w:val="0"/>
        </w:numPr>
        <w:shd w:val="clear" w:color="auto" w:fill="DEEAF6" w:themeFill="accent5" w:themeFillTint="33"/>
        <w:spacing w:line="240" w:lineRule="auto"/>
        <w:rPr>
          <w:rFonts w:ascii="Segoe UI" w:hAnsi="Segoe UI" w:cs="Segoe UI"/>
          <w:sz w:val="28"/>
        </w:rPr>
      </w:pPr>
      <w:bookmarkStart w:id="92" w:name="_Toc92966444"/>
      <w:r>
        <w:rPr>
          <w:rFonts w:ascii="Segoe UI" w:hAnsi="Segoe UI" w:cs="Segoe UI"/>
          <w:caps w:val="0"/>
          <w:sz w:val="28"/>
        </w:rPr>
        <w:lastRenderedPageBreak/>
        <w:t>1.</w:t>
      </w:r>
      <w:r w:rsidR="008502CE">
        <w:rPr>
          <w:rFonts w:ascii="Segoe UI" w:hAnsi="Segoe UI" w:cs="Segoe UI"/>
          <w:caps w:val="0"/>
          <w:sz w:val="28"/>
        </w:rPr>
        <w:t>1</w:t>
      </w:r>
      <w:r w:rsidR="007F23E5">
        <w:rPr>
          <w:rFonts w:ascii="Segoe UI" w:hAnsi="Segoe UI" w:cs="Segoe UI"/>
          <w:caps w:val="0"/>
          <w:sz w:val="28"/>
        </w:rPr>
        <w:t>9</w:t>
      </w:r>
      <w:r>
        <w:rPr>
          <w:rFonts w:ascii="Segoe UI" w:hAnsi="Segoe UI" w:cs="Segoe UI"/>
          <w:caps w:val="0"/>
          <w:sz w:val="28"/>
        </w:rPr>
        <w:t xml:space="preserve"> </w:t>
      </w:r>
      <w:bookmarkEnd w:id="92"/>
      <w:r w:rsidR="00FF2900" w:rsidRPr="00FF2900">
        <w:rPr>
          <w:rFonts w:ascii="Segoe UI" w:hAnsi="Segoe UI" w:cs="Segoe UI"/>
          <w:caps w:val="0"/>
          <w:sz w:val="28"/>
        </w:rPr>
        <w:t>ANTI-CORRUPTION CLAUSE</w:t>
      </w:r>
    </w:p>
    <w:p w14:paraId="22F625D1" w14:textId="06F5510D" w:rsidR="008648CB" w:rsidRDefault="005B653C" w:rsidP="000C5C55">
      <w:pPr>
        <w:spacing w:line="240" w:lineRule="auto"/>
        <w:jc w:val="both"/>
        <w:rPr>
          <w:rFonts w:ascii="Segoe UI" w:hAnsi="Segoe UI" w:cs="Segoe UI"/>
          <w:sz w:val="22"/>
        </w:rPr>
      </w:pPr>
      <w:r w:rsidRPr="005B653C">
        <w:rPr>
          <w:rFonts w:ascii="Segoe UI" w:hAnsi="Segoe UI" w:cs="Segoe UI"/>
          <w:sz w:val="22"/>
        </w:rPr>
        <w:t xml:space="preserve">In </w:t>
      </w:r>
      <w:proofErr w:type="spellStart"/>
      <w:r w:rsidRPr="005B653C">
        <w:rPr>
          <w:rFonts w:ascii="Segoe UI" w:hAnsi="Segoe UI" w:cs="Segoe UI"/>
          <w:sz w:val="22"/>
        </w:rPr>
        <w:t>the</w:t>
      </w:r>
      <w:proofErr w:type="spellEnd"/>
      <w:r w:rsidRPr="005B653C">
        <w:rPr>
          <w:rFonts w:ascii="Segoe UI" w:hAnsi="Segoe UI" w:cs="Segoe UI"/>
          <w:sz w:val="22"/>
        </w:rPr>
        <w:t xml:space="preserve"> </w:t>
      </w:r>
      <w:proofErr w:type="spellStart"/>
      <w:r w:rsidRPr="005B653C">
        <w:rPr>
          <w:rFonts w:ascii="Segoe UI" w:hAnsi="Segoe UI" w:cs="Segoe UI"/>
          <w:sz w:val="22"/>
        </w:rPr>
        <w:t>process</w:t>
      </w:r>
      <w:proofErr w:type="spellEnd"/>
      <w:r w:rsidRPr="005B653C">
        <w:rPr>
          <w:rFonts w:ascii="Segoe UI" w:hAnsi="Segoe UI" w:cs="Segoe UI"/>
          <w:sz w:val="22"/>
        </w:rPr>
        <w:t xml:space="preserve"> </w:t>
      </w:r>
      <w:proofErr w:type="spellStart"/>
      <w:r w:rsidRPr="005B653C">
        <w:rPr>
          <w:rFonts w:ascii="Segoe UI" w:hAnsi="Segoe UI" w:cs="Segoe UI"/>
          <w:sz w:val="22"/>
        </w:rPr>
        <w:t>of</w:t>
      </w:r>
      <w:proofErr w:type="spellEnd"/>
      <w:r w:rsidRPr="005B653C">
        <w:rPr>
          <w:rFonts w:ascii="Segoe UI" w:hAnsi="Segoe UI" w:cs="Segoe UI"/>
          <w:sz w:val="22"/>
        </w:rPr>
        <w:t xml:space="preserve"> </w:t>
      </w:r>
      <w:proofErr w:type="spellStart"/>
      <w:r w:rsidRPr="005B653C">
        <w:rPr>
          <w:rFonts w:ascii="Segoe UI" w:hAnsi="Segoe UI" w:cs="Segoe UI"/>
          <w:sz w:val="22"/>
        </w:rPr>
        <w:t>awarding</w:t>
      </w:r>
      <w:proofErr w:type="spellEnd"/>
      <w:r w:rsidRPr="005B653C">
        <w:rPr>
          <w:rFonts w:ascii="Segoe UI" w:hAnsi="Segoe UI" w:cs="Segoe UI"/>
          <w:sz w:val="22"/>
        </w:rPr>
        <w:t xml:space="preserve"> a </w:t>
      </w:r>
      <w:proofErr w:type="spellStart"/>
      <w:r w:rsidRPr="005B653C">
        <w:rPr>
          <w:rFonts w:ascii="Segoe UI" w:hAnsi="Segoe UI" w:cs="Segoe UI"/>
          <w:sz w:val="22"/>
        </w:rPr>
        <w:t>public</w:t>
      </w:r>
      <w:proofErr w:type="spellEnd"/>
      <w:r w:rsidRPr="005B653C">
        <w:rPr>
          <w:rFonts w:ascii="Segoe UI" w:hAnsi="Segoe UI" w:cs="Segoe UI"/>
          <w:sz w:val="22"/>
        </w:rPr>
        <w:t xml:space="preserve"> </w:t>
      </w:r>
      <w:proofErr w:type="spellStart"/>
      <w:r w:rsidRPr="005B653C">
        <w:rPr>
          <w:rFonts w:ascii="Segoe UI" w:hAnsi="Segoe UI" w:cs="Segoe UI"/>
          <w:sz w:val="22"/>
        </w:rPr>
        <w:t>contract</w:t>
      </w:r>
      <w:proofErr w:type="spellEnd"/>
      <w:r w:rsidRPr="005B653C">
        <w:rPr>
          <w:rFonts w:ascii="Segoe UI" w:hAnsi="Segoe UI" w:cs="Segoe UI"/>
          <w:sz w:val="22"/>
        </w:rPr>
        <w:t xml:space="preserve">, </w:t>
      </w:r>
      <w:proofErr w:type="spellStart"/>
      <w:r w:rsidRPr="005B653C">
        <w:rPr>
          <w:rFonts w:ascii="Segoe UI" w:hAnsi="Segoe UI" w:cs="Segoe UI"/>
          <w:sz w:val="22"/>
        </w:rPr>
        <w:t>the</w:t>
      </w:r>
      <w:proofErr w:type="spellEnd"/>
      <w:r w:rsidRPr="005B653C">
        <w:rPr>
          <w:rFonts w:ascii="Segoe UI" w:hAnsi="Segoe UI" w:cs="Segoe UI"/>
          <w:sz w:val="22"/>
        </w:rPr>
        <w:t xml:space="preserve"> </w:t>
      </w:r>
      <w:proofErr w:type="spellStart"/>
      <w:r w:rsidRPr="005B653C">
        <w:rPr>
          <w:rFonts w:ascii="Segoe UI" w:hAnsi="Segoe UI" w:cs="Segoe UI"/>
          <w:sz w:val="22"/>
        </w:rPr>
        <w:t>client</w:t>
      </w:r>
      <w:proofErr w:type="spellEnd"/>
      <w:r w:rsidRPr="005B653C">
        <w:rPr>
          <w:rFonts w:ascii="Segoe UI" w:hAnsi="Segoe UI" w:cs="Segoe UI"/>
          <w:sz w:val="22"/>
        </w:rPr>
        <w:t xml:space="preserve"> </w:t>
      </w:r>
      <w:proofErr w:type="spellStart"/>
      <w:r w:rsidRPr="005B653C">
        <w:rPr>
          <w:rFonts w:ascii="Segoe UI" w:hAnsi="Segoe UI" w:cs="Segoe UI"/>
          <w:sz w:val="22"/>
        </w:rPr>
        <w:t>and</w:t>
      </w:r>
      <w:proofErr w:type="spellEnd"/>
      <w:r w:rsidRPr="005B653C">
        <w:rPr>
          <w:rFonts w:ascii="Segoe UI" w:hAnsi="Segoe UI" w:cs="Segoe UI"/>
          <w:sz w:val="22"/>
        </w:rPr>
        <w:t xml:space="preserve"> </w:t>
      </w:r>
      <w:proofErr w:type="spellStart"/>
      <w:r w:rsidRPr="005B653C">
        <w:rPr>
          <w:rFonts w:ascii="Segoe UI" w:hAnsi="Segoe UI" w:cs="Segoe UI"/>
          <w:sz w:val="22"/>
        </w:rPr>
        <w:t>bidders</w:t>
      </w:r>
      <w:proofErr w:type="spellEnd"/>
      <w:r w:rsidRPr="005B653C">
        <w:rPr>
          <w:rFonts w:ascii="Segoe UI" w:hAnsi="Segoe UI" w:cs="Segoe UI"/>
          <w:sz w:val="22"/>
        </w:rPr>
        <w:t xml:space="preserve"> </w:t>
      </w:r>
      <w:proofErr w:type="spellStart"/>
      <w:r w:rsidRPr="005B653C">
        <w:rPr>
          <w:rFonts w:ascii="Segoe UI" w:hAnsi="Segoe UI" w:cs="Segoe UI"/>
          <w:sz w:val="22"/>
        </w:rPr>
        <w:t>may</w:t>
      </w:r>
      <w:proofErr w:type="spellEnd"/>
      <w:r w:rsidRPr="005B653C">
        <w:rPr>
          <w:rFonts w:ascii="Segoe UI" w:hAnsi="Segoe UI" w:cs="Segoe UI"/>
          <w:sz w:val="22"/>
        </w:rPr>
        <w:t xml:space="preserve"> not </w:t>
      </w:r>
      <w:proofErr w:type="spellStart"/>
      <w:r w:rsidRPr="005B653C">
        <w:rPr>
          <w:rFonts w:ascii="Segoe UI" w:hAnsi="Segoe UI" w:cs="Segoe UI"/>
          <w:sz w:val="22"/>
        </w:rPr>
        <w:t>initiate</w:t>
      </w:r>
      <w:proofErr w:type="spellEnd"/>
      <w:r w:rsidRPr="005B653C">
        <w:rPr>
          <w:rFonts w:ascii="Segoe UI" w:hAnsi="Segoe UI" w:cs="Segoe UI"/>
          <w:sz w:val="22"/>
        </w:rPr>
        <w:t xml:space="preserve"> </w:t>
      </w:r>
      <w:proofErr w:type="spellStart"/>
      <w:r w:rsidRPr="005B653C">
        <w:rPr>
          <w:rFonts w:ascii="Segoe UI" w:hAnsi="Segoe UI" w:cs="Segoe UI"/>
          <w:sz w:val="22"/>
        </w:rPr>
        <w:t>and</w:t>
      </w:r>
      <w:proofErr w:type="spellEnd"/>
      <w:r w:rsidRPr="005B653C">
        <w:rPr>
          <w:rFonts w:ascii="Segoe UI" w:hAnsi="Segoe UI" w:cs="Segoe UI"/>
          <w:sz w:val="22"/>
        </w:rPr>
        <w:t xml:space="preserve"> </w:t>
      </w:r>
      <w:proofErr w:type="spellStart"/>
      <w:r w:rsidRPr="005B653C">
        <w:rPr>
          <w:rFonts w:ascii="Segoe UI" w:hAnsi="Segoe UI" w:cs="Segoe UI"/>
          <w:sz w:val="22"/>
        </w:rPr>
        <w:t>perform</w:t>
      </w:r>
      <w:proofErr w:type="spellEnd"/>
      <w:r w:rsidRPr="005B653C">
        <w:rPr>
          <w:rFonts w:ascii="Segoe UI" w:hAnsi="Segoe UI" w:cs="Segoe UI"/>
          <w:sz w:val="22"/>
        </w:rPr>
        <w:t xml:space="preserve"> </w:t>
      </w:r>
      <w:proofErr w:type="spellStart"/>
      <w:r w:rsidRPr="005B653C">
        <w:rPr>
          <w:rFonts w:ascii="Segoe UI" w:hAnsi="Segoe UI" w:cs="Segoe UI"/>
          <w:sz w:val="22"/>
        </w:rPr>
        <w:t>actions</w:t>
      </w:r>
      <w:proofErr w:type="spellEnd"/>
      <w:r w:rsidRPr="005B653C">
        <w:rPr>
          <w:rFonts w:ascii="Segoe UI" w:hAnsi="Segoe UI" w:cs="Segoe UI"/>
          <w:sz w:val="22"/>
        </w:rPr>
        <w:t xml:space="preserve"> </w:t>
      </w:r>
      <w:proofErr w:type="spellStart"/>
      <w:r w:rsidRPr="005B653C">
        <w:rPr>
          <w:rFonts w:ascii="Segoe UI" w:hAnsi="Segoe UI" w:cs="Segoe UI"/>
          <w:sz w:val="22"/>
        </w:rPr>
        <w:t>that</w:t>
      </w:r>
      <w:proofErr w:type="spellEnd"/>
      <w:r w:rsidRPr="005B653C">
        <w:rPr>
          <w:rFonts w:ascii="Segoe UI" w:hAnsi="Segoe UI" w:cs="Segoe UI"/>
          <w:sz w:val="22"/>
        </w:rPr>
        <w:t xml:space="preserve"> </w:t>
      </w:r>
      <w:proofErr w:type="spellStart"/>
      <w:r w:rsidRPr="005B653C">
        <w:rPr>
          <w:rFonts w:ascii="Segoe UI" w:hAnsi="Segoe UI" w:cs="Segoe UI"/>
          <w:sz w:val="22"/>
        </w:rPr>
        <w:t>would</w:t>
      </w:r>
      <w:proofErr w:type="spellEnd"/>
      <w:r w:rsidRPr="005B653C">
        <w:rPr>
          <w:rFonts w:ascii="Segoe UI" w:hAnsi="Segoe UI" w:cs="Segoe UI"/>
          <w:sz w:val="22"/>
        </w:rPr>
        <w:t xml:space="preserve"> </w:t>
      </w:r>
      <w:proofErr w:type="spellStart"/>
      <w:r w:rsidRPr="005B653C">
        <w:rPr>
          <w:rFonts w:ascii="Segoe UI" w:hAnsi="Segoe UI" w:cs="Segoe UI"/>
          <w:sz w:val="22"/>
        </w:rPr>
        <w:t>predetermine</w:t>
      </w:r>
      <w:proofErr w:type="spellEnd"/>
      <w:r w:rsidRPr="005B653C">
        <w:rPr>
          <w:rFonts w:ascii="Segoe UI" w:hAnsi="Segoe UI" w:cs="Segoe UI"/>
          <w:sz w:val="22"/>
        </w:rPr>
        <w:t xml:space="preserve"> </w:t>
      </w:r>
      <w:proofErr w:type="spellStart"/>
      <w:r w:rsidRPr="005B653C">
        <w:rPr>
          <w:rFonts w:ascii="Segoe UI" w:hAnsi="Segoe UI" w:cs="Segoe UI"/>
          <w:sz w:val="22"/>
        </w:rPr>
        <w:t>the</w:t>
      </w:r>
      <w:proofErr w:type="spellEnd"/>
      <w:r w:rsidRPr="005B653C">
        <w:rPr>
          <w:rFonts w:ascii="Segoe UI" w:hAnsi="Segoe UI" w:cs="Segoe UI"/>
          <w:sz w:val="22"/>
        </w:rPr>
        <w:t xml:space="preserve"> </w:t>
      </w:r>
      <w:proofErr w:type="spellStart"/>
      <w:r w:rsidRPr="005B653C">
        <w:rPr>
          <w:rFonts w:ascii="Segoe UI" w:hAnsi="Segoe UI" w:cs="Segoe UI"/>
          <w:sz w:val="22"/>
        </w:rPr>
        <w:t>selection</w:t>
      </w:r>
      <w:proofErr w:type="spellEnd"/>
      <w:r w:rsidRPr="005B653C">
        <w:rPr>
          <w:rFonts w:ascii="Segoe UI" w:hAnsi="Segoe UI" w:cs="Segoe UI"/>
          <w:sz w:val="22"/>
        </w:rPr>
        <w:t xml:space="preserve"> </w:t>
      </w:r>
      <w:proofErr w:type="spellStart"/>
      <w:r w:rsidRPr="005B653C">
        <w:rPr>
          <w:rFonts w:ascii="Segoe UI" w:hAnsi="Segoe UI" w:cs="Segoe UI"/>
          <w:sz w:val="22"/>
        </w:rPr>
        <w:t>of</w:t>
      </w:r>
      <w:proofErr w:type="spellEnd"/>
      <w:r w:rsidRPr="005B653C">
        <w:rPr>
          <w:rFonts w:ascii="Segoe UI" w:hAnsi="Segoe UI" w:cs="Segoe UI"/>
          <w:sz w:val="22"/>
        </w:rPr>
        <w:t xml:space="preserve"> a </w:t>
      </w:r>
      <w:proofErr w:type="spellStart"/>
      <w:r w:rsidRPr="005B653C">
        <w:rPr>
          <w:rFonts w:ascii="Segoe UI" w:hAnsi="Segoe UI" w:cs="Segoe UI"/>
          <w:sz w:val="22"/>
        </w:rPr>
        <w:t>specific</w:t>
      </w:r>
      <w:proofErr w:type="spellEnd"/>
      <w:r w:rsidRPr="005B653C">
        <w:rPr>
          <w:rFonts w:ascii="Segoe UI" w:hAnsi="Segoe UI" w:cs="Segoe UI"/>
          <w:sz w:val="22"/>
        </w:rPr>
        <w:t xml:space="preserve"> </w:t>
      </w:r>
      <w:proofErr w:type="spellStart"/>
      <w:r w:rsidRPr="005B653C">
        <w:rPr>
          <w:rFonts w:ascii="Segoe UI" w:hAnsi="Segoe UI" w:cs="Segoe UI"/>
          <w:sz w:val="22"/>
        </w:rPr>
        <w:t>offer</w:t>
      </w:r>
      <w:proofErr w:type="spellEnd"/>
      <w:r w:rsidRPr="005B653C">
        <w:rPr>
          <w:rFonts w:ascii="Segoe UI" w:hAnsi="Segoe UI" w:cs="Segoe UI"/>
          <w:sz w:val="22"/>
        </w:rPr>
        <w:t xml:space="preserve">, </w:t>
      </w:r>
      <w:proofErr w:type="spellStart"/>
      <w:r w:rsidRPr="005B653C">
        <w:rPr>
          <w:rFonts w:ascii="Segoe UI" w:hAnsi="Segoe UI" w:cs="Segoe UI"/>
          <w:sz w:val="22"/>
        </w:rPr>
        <w:t>or</w:t>
      </w:r>
      <w:proofErr w:type="spellEnd"/>
      <w:r w:rsidRPr="005B653C">
        <w:rPr>
          <w:rFonts w:ascii="Segoe UI" w:hAnsi="Segoe UI" w:cs="Segoe UI"/>
          <w:sz w:val="22"/>
        </w:rPr>
        <w:t xml:space="preserve"> </w:t>
      </w:r>
      <w:proofErr w:type="spellStart"/>
      <w:r w:rsidRPr="005B653C">
        <w:rPr>
          <w:rFonts w:ascii="Segoe UI" w:hAnsi="Segoe UI" w:cs="Segoe UI"/>
          <w:sz w:val="22"/>
        </w:rPr>
        <w:t>that</w:t>
      </w:r>
      <w:proofErr w:type="spellEnd"/>
      <w:r w:rsidRPr="005B653C">
        <w:rPr>
          <w:rFonts w:ascii="Segoe UI" w:hAnsi="Segoe UI" w:cs="Segoe UI"/>
          <w:sz w:val="22"/>
        </w:rPr>
        <w:t xml:space="preserve"> </w:t>
      </w:r>
      <w:proofErr w:type="spellStart"/>
      <w:r w:rsidRPr="005B653C">
        <w:rPr>
          <w:rFonts w:ascii="Segoe UI" w:hAnsi="Segoe UI" w:cs="Segoe UI"/>
          <w:sz w:val="22"/>
        </w:rPr>
        <w:t>would</w:t>
      </w:r>
      <w:proofErr w:type="spellEnd"/>
      <w:r w:rsidRPr="005B653C">
        <w:rPr>
          <w:rFonts w:ascii="Segoe UI" w:hAnsi="Segoe UI" w:cs="Segoe UI"/>
          <w:sz w:val="22"/>
        </w:rPr>
        <w:t xml:space="preserve"> </w:t>
      </w:r>
      <w:proofErr w:type="spellStart"/>
      <w:r w:rsidRPr="005B653C">
        <w:rPr>
          <w:rFonts w:ascii="Segoe UI" w:hAnsi="Segoe UI" w:cs="Segoe UI"/>
          <w:sz w:val="22"/>
        </w:rPr>
        <w:t>cause</w:t>
      </w:r>
      <w:proofErr w:type="spellEnd"/>
      <w:r w:rsidRPr="005B653C">
        <w:rPr>
          <w:rFonts w:ascii="Segoe UI" w:hAnsi="Segoe UI" w:cs="Segoe UI"/>
          <w:sz w:val="22"/>
        </w:rPr>
        <w:t xml:space="preserve"> </w:t>
      </w:r>
      <w:proofErr w:type="spellStart"/>
      <w:r w:rsidRPr="005B653C">
        <w:rPr>
          <w:rFonts w:ascii="Segoe UI" w:hAnsi="Segoe UI" w:cs="Segoe UI"/>
          <w:sz w:val="22"/>
        </w:rPr>
        <w:t>the</w:t>
      </w:r>
      <w:proofErr w:type="spellEnd"/>
      <w:r w:rsidRPr="005B653C">
        <w:rPr>
          <w:rFonts w:ascii="Segoe UI" w:hAnsi="Segoe UI" w:cs="Segoe UI"/>
          <w:sz w:val="22"/>
        </w:rPr>
        <w:t xml:space="preserve"> </w:t>
      </w:r>
      <w:proofErr w:type="spellStart"/>
      <w:r w:rsidRPr="005B653C">
        <w:rPr>
          <w:rFonts w:ascii="Segoe UI" w:hAnsi="Segoe UI" w:cs="Segoe UI"/>
          <w:sz w:val="22"/>
        </w:rPr>
        <w:t>contract</w:t>
      </w:r>
      <w:proofErr w:type="spellEnd"/>
      <w:r w:rsidRPr="005B653C">
        <w:rPr>
          <w:rFonts w:ascii="Segoe UI" w:hAnsi="Segoe UI" w:cs="Segoe UI"/>
          <w:sz w:val="22"/>
        </w:rPr>
        <w:t xml:space="preserve"> not to enter </w:t>
      </w:r>
      <w:proofErr w:type="spellStart"/>
      <w:r w:rsidRPr="005B653C">
        <w:rPr>
          <w:rFonts w:ascii="Segoe UI" w:hAnsi="Segoe UI" w:cs="Segoe UI"/>
          <w:sz w:val="22"/>
        </w:rPr>
        <w:t>into</w:t>
      </w:r>
      <w:proofErr w:type="spellEnd"/>
      <w:r w:rsidRPr="005B653C">
        <w:rPr>
          <w:rFonts w:ascii="Segoe UI" w:hAnsi="Segoe UI" w:cs="Segoe UI"/>
          <w:sz w:val="22"/>
        </w:rPr>
        <w:t xml:space="preserve"> </w:t>
      </w:r>
      <w:proofErr w:type="spellStart"/>
      <w:r w:rsidRPr="005B653C">
        <w:rPr>
          <w:rFonts w:ascii="Segoe UI" w:hAnsi="Segoe UI" w:cs="Segoe UI"/>
          <w:sz w:val="22"/>
        </w:rPr>
        <w:t>force</w:t>
      </w:r>
      <w:proofErr w:type="spellEnd"/>
      <w:r w:rsidRPr="005B653C">
        <w:rPr>
          <w:rFonts w:ascii="Segoe UI" w:hAnsi="Segoe UI" w:cs="Segoe UI"/>
          <w:sz w:val="22"/>
        </w:rPr>
        <w:t xml:space="preserve"> </w:t>
      </w:r>
      <w:proofErr w:type="spellStart"/>
      <w:r w:rsidRPr="005B653C">
        <w:rPr>
          <w:rFonts w:ascii="Segoe UI" w:hAnsi="Segoe UI" w:cs="Segoe UI"/>
          <w:sz w:val="22"/>
        </w:rPr>
        <w:t>or</w:t>
      </w:r>
      <w:proofErr w:type="spellEnd"/>
      <w:r w:rsidRPr="005B653C">
        <w:rPr>
          <w:rFonts w:ascii="Segoe UI" w:hAnsi="Segoe UI" w:cs="Segoe UI"/>
          <w:sz w:val="22"/>
        </w:rPr>
        <w:t xml:space="preserve"> not be </w:t>
      </w:r>
      <w:proofErr w:type="spellStart"/>
      <w:r w:rsidRPr="005B653C">
        <w:rPr>
          <w:rFonts w:ascii="Segoe UI" w:hAnsi="Segoe UI" w:cs="Segoe UI"/>
          <w:sz w:val="22"/>
        </w:rPr>
        <w:t>fulfilled</w:t>
      </w:r>
      <w:proofErr w:type="spellEnd"/>
      <w:r w:rsidRPr="005B653C">
        <w:rPr>
          <w:rFonts w:ascii="Segoe UI" w:hAnsi="Segoe UI" w:cs="Segoe UI"/>
          <w:sz w:val="22"/>
        </w:rPr>
        <w:t xml:space="preserve">. </w:t>
      </w:r>
      <w:proofErr w:type="spellStart"/>
      <w:r w:rsidRPr="005B653C">
        <w:rPr>
          <w:rFonts w:ascii="Segoe UI" w:hAnsi="Segoe UI" w:cs="Segoe UI"/>
          <w:sz w:val="22"/>
        </w:rPr>
        <w:t>Any</w:t>
      </w:r>
      <w:proofErr w:type="spellEnd"/>
      <w:r w:rsidRPr="005B653C">
        <w:rPr>
          <w:rFonts w:ascii="Segoe UI" w:hAnsi="Segoe UI" w:cs="Segoe UI"/>
          <w:sz w:val="22"/>
        </w:rPr>
        <w:t xml:space="preserve"> </w:t>
      </w:r>
      <w:proofErr w:type="spellStart"/>
      <w:r w:rsidRPr="005B653C">
        <w:rPr>
          <w:rFonts w:ascii="Segoe UI" w:hAnsi="Segoe UI" w:cs="Segoe UI"/>
          <w:sz w:val="22"/>
        </w:rPr>
        <w:t>kind</w:t>
      </w:r>
      <w:proofErr w:type="spellEnd"/>
      <w:r w:rsidRPr="005B653C">
        <w:rPr>
          <w:rFonts w:ascii="Segoe UI" w:hAnsi="Segoe UI" w:cs="Segoe UI"/>
          <w:sz w:val="22"/>
        </w:rPr>
        <w:t xml:space="preserve"> </w:t>
      </w:r>
      <w:proofErr w:type="spellStart"/>
      <w:r w:rsidRPr="005B653C">
        <w:rPr>
          <w:rFonts w:ascii="Segoe UI" w:hAnsi="Segoe UI" w:cs="Segoe UI"/>
          <w:sz w:val="22"/>
        </w:rPr>
        <w:t>of</w:t>
      </w:r>
      <w:proofErr w:type="spellEnd"/>
      <w:r w:rsidRPr="005B653C">
        <w:rPr>
          <w:rFonts w:ascii="Segoe UI" w:hAnsi="Segoe UI" w:cs="Segoe UI"/>
          <w:sz w:val="22"/>
        </w:rPr>
        <w:t xml:space="preserve"> </w:t>
      </w:r>
      <w:proofErr w:type="spellStart"/>
      <w:r w:rsidRPr="005B653C">
        <w:rPr>
          <w:rFonts w:ascii="Segoe UI" w:hAnsi="Segoe UI" w:cs="Segoe UI"/>
          <w:sz w:val="22"/>
        </w:rPr>
        <w:t>lobbying</w:t>
      </w:r>
      <w:proofErr w:type="spellEnd"/>
      <w:r w:rsidRPr="005B653C">
        <w:rPr>
          <w:rFonts w:ascii="Segoe UI" w:hAnsi="Segoe UI" w:cs="Segoe UI"/>
          <w:sz w:val="22"/>
        </w:rPr>
        <w:t xml:space="preserve"> in </w:t>
      </w:r>
      <w:proofErr w:type="spellStart"/>
      <w:r w:rsidRPr="005B653C">
        <w:rPr>
          <w:rFonts w:ascii="Segoe UI" w:hAnsi="Segoe UI" w:cs="Segoe UI"/>
          <w:sz w:val="22"/>
        </w:rPr>
        <w:t>public</w:t>
      </w:r>
      <w:proofErr w:type="spellEnd"/>
      <w:r w:rsidRPr="005B653C">
        <w:rPr>
          <w:rFonts w:ascii="Segoe UI" w:hAnsi="Segoe UI" w:cs="Segoe UI"/>
          <w:sz w:val="22"/>
        </w:rPr>
        <w:t xml:space="preserve"> </w:t>
      </w:r>
      <w:proofErr w:type="spellStart"/>
      <w:r w:rsidRPr="005B653C">
        <w:rPr>
          <w:rFonts w:ascii="Segoe UI" w:hAnsi="Segoe UI" w:cs="Segoe UI"/>
          <w:sz w:val="22"/>
        </w:rPr>
        <w:t>procurement</w:t>
      </w:r>
      <w:proofErr w:type="spellEnd"/>
      <w:r w:rsidRPr="005B653C">
        <w:rPr>
          <w:rFonts w:ascii="Segoe UI" w:hAnsi="Segoe UI" w:cs="Segoe UI"/>
          <w:sz w:val="22"/>
        </w:rPr>
        <w:t xml:space="preserve"> </w:t>
      </w:r>
      <w:proofErr w:type="spellStart"/>
      <w:r w:rsidRPr="005B653C">
        <w:rPr>
          <w:rFonts w:ascii="Segoe UI" w:hAnsi="Segoe UI" w:cs="Segoe UI"/>
          <w:sz w:val="22"/>
        </w:rPr>
        <w:t>procedures</w:t>
      </w:r>
      <w:proofErr w:type="spellEnd"/>
      <w:r w:rsidRPr="005B653C">
        <w:rPr>
          <w:rFonts w:ascii="Segoe UI" w:hAnsi="Segoe UI" w:cs="Segoe UI"/>
          <w:sz w:val="22"/>
        </w:rPr>
        <w:t xml:space="preserve"> is </w:t>
      </w:r>
      <w:proofErr w:type="spellStart"/>
      <w:r w:rsidRPr="005B653C">
        <w:rPr>
          <w:rFonts w:ascii="Segoe UI" w:hAnsi="Segoe UI" w:cs="Segoe UI"/>
          <w:sz w:val="22"/>
        </w:rPr>
        <w:t>prohibited</w:t>
      </w:r>
      <w:proofErr w:type="spellEnd"/>
      <w:r w:rsidRPr="005B653C">
        <w:rPr>
          <w:rFonts w:ascii="Segoe UI" w:hAnsi="Segoe UI" w:cs="Segoe UI"/>
          <w:sz w:val="22"/>
        </w:rPr>
        <w:t>.</w:t>
      </w:r>
    </w:p>
    <w:p w14:paraId="0C332436" w14:textId="77777777" w:rsidR="00591003" w:rsidRPr="00DF0565" w:rsidRDefault="00591003" w:rsidP="000C5C55">
      <w:pPr>
        <w:spacing w:line="240" w:lineRule="auto"/>
        <w:jc w:val="both"/>
        <w:rPr>
          <w:rFonts w:ascii="Segoe UI" w:hAnsi="Segoe UI" w:cs="Segoe UI"/>
          <w:sz w:val="18"/>
          <w:szCs w:val="18"/>
        </w:rPr>
      </w:pPr>
    </w:p>
    <w:p w14:paraId="1AE5ACC4" w14:textId="794072F2" w:rsidR="005209CC" w:rsidRPr="00976EFD"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93" w:name="_Toc467133897"/>
      <w:bookmarkStart w:id="94" w:name="_Toc467501214"/>
      <w:bookmarkStart w:id="95" w:name="_Toc336851763"/>
      <w:bookmarkStart w:id="96" w:name="_Toc336851811"/>
      <w:bookmarkStart w:id="97" w:name="_Toc92966445"/>
      <w:bookmarkStart w:id="98" w:name="_Toc336851761"/>
      <w:bookmarkStart w:id="99" w:name="_Toc336851809"/>
      <w:bookmarkEnd w:id="93"/>
      <w:bookmarkEnd w:id="94"/>
      <w:r>
        <w:rPr>
          <w:rFonts w:ascii="Segoe UI" w:hAnsi="Segoe UI" w:cs="Segoe UI"/>
          <w:caps w:val="0"/>
          <w:sz w:val="28"/>
        </w:rPr>
        <w:t>1.</w:t>
      </w:r>
      <w:r w:rsidR="007F23E5">
        <w:rPr>
          <w:rFonts w:ascii="Segoe UI" w:hAnsi="Segoe UI" w:cs="Segoe UI"/>
          <w:caps w:val="0"/>
          <w:sz w:val="28"/>
        </w:rPr>
        <w:t>20</w:t>
      </w:r>
      <w:r>
        <w:rPr>
          <w:rFonts w:ascii="Segoe UI" w:hAnsi="Segoe UI" w:cs="Segoe UI"/>
          <w:caps w:val="0"/>
          <w:sz w:val="28"/>
        </w:rPr>
        <w:t xml:space="preserve"> </w:t>
      </w:r>
      <w:bookmarkEnd w:id="95"/>
      <w:bookmarkEnd w:id="96"/>
      <w:bookmarkEnd w:id="97"/>
      <w:r w:rsidR="0003052D">
        <w:rPr>
          <w:rFonts w:ascii="Segoe UI" w:hAnsi="Segoe UI" w:cs="Segoe UI"/>
          <w:caps w:val="0"/>
          <w:sz w:val="28"/>
        </w:rPr>
        <w:t>CONTRACT AWARD NOTICE</w:t>
      </w:r>
    </w:p>
    <w:p w14:paraId="6CCA9E5B" w14:textId="1DE091A0" w:rsidR="008648CB" w:rsidRPr="00591003" w:rsidRDefault="00AD1497" w:rsidP="000C5C55">
      <w:pPr>
        <w:spacing w:line="240" w:lineRule="auto"/>
        <w:jc w:val="both"/>
        <w:rPr>
          <w:rFonts w:ascii="Segoe UI" w:hAnsi="Segoe UI" w:cs="Segoe UI"/>
          <w:sz w:val="22"/>
        </w:rPr>
      </w:pPr>
      <w:proofErr w:type="spellStart"/>
      <w:r w:rsidRPr="002A3B5B">
        <w:rPr>
          <w:rFonts w:ascii="Segoe UI" w:hAnsi="Segoe UI" w:cs="Segoe UI"/>
          <w:sz w:val="22"/>
        </w:rPr>
        <w:t>The</w:t>
      </w:r>
      <w:proofErr w:type="spellEnd"/>
      <w:r w:rsidRPr="002A3B5B">
        <w:rPr>
          <w:rFonts w:ascii="Segoe UI" w:hAnsi="Segoe UI" w:cs="Segoe UI"/>
          <w:sz w:val="22"/>
        </w:rPr>
        <w:t xml:space="preserve"> </w:t>
      </w:r>
      <w:proofErr w:type="spellStart"/>
      <w:r w:rsidRPr="002A3B5B">
        <w:rPr>
          <w:rFonts w:ascii="Segoe UI" w:hAnsi="Segoe UI" w:cs="Segoe UI"/>
          <w:sz w:val="22"/>
        </w:rPr>
        <w:t>Contracting</w:t>
      </w:r>
      <w:proofErr w:type="spellEnd"/>
      <w:r w:rsidRPr="002A3B5B">
        <w:rPr>
          <w:rFonts w:ascii="Segoe UI" w:hAnsi="Segoe UI" w:cs="Segoe UI"/>
          <w:sz w:val="22"/>
        </w:rPr>
        <w:t xml:space="preserve"> </w:t>
      </w:r>
      <w:proofErr w:type="spellStart"/>
      <w:r w:rsidRPr="002A3B5B">
        <w:rPr>
          <w:rFonts w:ascii="Segoe UI" w:hAnsi="Segoe UI" w:cs="Segoe UI"/>
          <w:sz w:val="22"/>
        </w:rPr>
        <w:t>Authority</w:t>
      </w:r>
      <w:proofErr w:type="spellEnd"/>
      <w:r w:rsidRPr="002A3B5B">
        <w:rPr>
          <w:rFonts w:ascii="Segoe UI" w:hAnsi="Segoe UI" w:cs="Segoe UI"/>
          <w:sz w:val="22"/>
        </w:rPr>
        <w:t xml:space="preserve"> </w:t>
      </w:r>
      <w:proofErr w:type="spellStart"/>
      <w:r w:rsidRPr="002A3B5B">
        <w:rPr>
          <w:rFonts w:ascii="Segoe UI" w:hAnsi="Segoe UI" w:cs="Segoe UI"/>
          <w:sz w:val="22"/>
        </w:rPr>
        <w:t>will</w:t>
      </w:r>
      <w:proofErr w:type="spellEnd"/>
      <w:r w:rsidRPr="002A3B5B">
        <w:rPr>
          <w:rFonts w:ascii="Segoe UI" w:hAnsi="Segoe UI" w:cs="Segoe UI"/>
          <w:sz w:val="22"/>
        </w:rPr>
        <w:t xml:space="preserve"> </w:t>
      </w:r>
      <w:proofErr w:type="spellStart"/>
      <w:r w:rsidRPr="002A3B5B">
        <w:rPr>
          <w:rFonts w:ascii="Segoe UI" w:hAnsi="Segoe UI" w:cs="Segoe UI"/>
          <w:sz w:val="22"/>
        </w:rPr>
        <w:t>publish</w:t>
      </w:r>
      <w:proofErr w:type="spellEnd"/>
      <w:r w:rsidRPr="002A3B5B">
        <w:rPr>
          <w:rFonts w:ascii="Segoe UI" w:hAnsi="Segoe UI" w:cs="Segoe UI"/>
          <w:sz w:val="22"/>
        </w:rPr>
        <w:t xml:space="preserve"> </w:t>
      </w:r>
      <w:proofErr w:type="spellStart"/>
      <w:r w:rsidRPr="002A3B5B">
        <w:rPr>
          <w:rFonts w:ascii="Segoe UI" w:hAnsi="Segoe UI" w:cs="Segoe UI"/>
          <w:sz w:val="22"/>
        </w:rPr>
        <w:t>the</w:t>
      </w:r>
      <w:proofErr w:type="spellEnd"/>
      <w:r w:rsidRPr="002A3B5B">
        <w:rPr>
          <w:rFonts w:ascii="Segoe UI" w:hAnsi="Segoe UI" w:cs="Segoe UI"/>
          <w:sz w:val="22"/>
        </w:rPr>
        <w:t xml:space="preserve"> </w:t>
      </w:r>
      <w:proofErr w:type="spellStart"/>
      <w:r w:rsidRPr="002A3B5B">
        <w:rPr>
          <w:rFonts w:ascii="Segoe UI" w:hAnsi="Segoe UI" w:cs="Segoe UI"/>
          <w:sz w:val="22"/>
        </w:rPr>
        <w:t>signed</w:t>
      </w:r>
      <w:proofErr w:type="spellEnd"/>
      <w:r w:rsidRPr="002A3B5B">
        <w:rPr>
          <w:rFonts w:ascii="Segoe UI" w:hAnsi="Segoe UI" w:cs="Segoe UI"/>
          <w:sz w:val="22"/>
        </w:rPr>
        <w:t xml:space="preserve"> </w:t>
      </w:r>
      <w:proofErr w:type="spellStart"/>
      <w:r w:rsidRPr="002A3B5B">
        <w:rPr>
          <w:rFonts w:ascii="Segoe UI" w:hAnsi="Segoe UI" w:cs="Segoe UI"/>
          <w:sz w:val="22"/>
        </w:rPr>
        <w:t>decision</w:t>
      </w:r>
      <w:proofErr w:type="spellEnd"/>
      <w:r w:rsidRPr="002A3B5B">
        <w:rPr>
          <w:rFonts w:ascii="Segoe UI" w:hAnsi="Segoe UI" w:cs="Segoe UI"/>
          <w:sz w:val="22"/>
        </w:rPr>
        <w:t xml:space="preserve"> on </w:t>
      </w:r>
      <w:proofErr w:type="spellStart"/>
      <w:r w:rsidRPr="002A3B5B">
        <w:rPr>
          <w:rFonts w:ascii="Segoe UI" w:hAnsi="Segoe UI" w:cs="Segoe UI"/>
          <w:sz w:val="22"/>
        </w:rPr>
        <w:t>awarding</w:t>
      </w:r>
      <w:proofErr w:type="spellEnd"/>
      <w:r w:rsidRPr="002A3B5B">
        <w:rPr>
          <w:rFonts w:ascii="Segoe UI" w:hAnsi="Segoe UI" w:cs="Segoe UI"/>
          <w:sz w:val="22"/>
        </w:rPr>
        <w:t xml:space="preserve"> </w:t>
      </w:r>
      <w:proofErr w:type="spellStart"/>
      <w:r w:rsidRPr="002A3B5B">
        <w:rPr>
          <w:rFonts w:ascii="Segoe UI" w:hAnsi="Segoe UI" w:cs="Segoe UI"/>
          <w:sz w:val="22"/>
        </w:rPr>
        <w:t>the</w:t>
      </w:r>
      <w:proofErr w:type="spellEnd"/>
      <w:r w:rsidRPr="002A3B5B">
        <w:rPr>
          <w:rFonts w:ascii="Segoe UI" w:hAnsi="Segoe UI" w:cs="Segoe UI"/>
          <w:sz w:val="22"/>
        </w:rPr>
        <w:t xml:space="preserve"> </w:t>
      </w:r>
      <w:proofErr w:type="spellStart"/>
      <w:r w:rsidRPr="002A3B5B">
        <w:rPr>
          <w:rFonts w:ascii="Segoe UI" w:hAnsi="Segoe UI" w:cs="Segoe UI"/>
          <w:sz w:val="22"/>
        </w:rPr>
        <w:t>contract</w:t>
      </w:r>
      <w:proofErr w:type="spellEnd"/>
      <w:r w:rsidRPr="002A3B5B">
        <w:rPr>
          <w:rFonts w:ascii="Segoe UI" w:hAnsi="Segoe UI" w:cs="Segoe UI"/>
          <w:sz w:val="22"/>
        </w:rPr>
        <w:t xml:space="preserve"> on </w:t>
      </w:r>
      <w:proofErr w:type="spellStart"/>
      <w:r w:rsidRPr="002A3B5B">
        <w:rPr>
          <w:rFonts w:ascii="Segoe UI" w:hAnsi="Segoe UI" w:cs="Segoe UI"/>
          <w:sz w:val="22"/>
        </w:rPr>
        <w:t>the</w:t>
      </w:r>
      <w:proofErr w:type="spellEnd"/>
      <w:r w:rsidRPr="002A3B5B">
        <w:rPr>
          <w:rFonts w:ascii="Segoe UI" w:hAnsi="Segoe UI" w:cs="Segoe UI"/>
          <w:sz w:val="22"/>
        </w:rPr>
        <w:t xml:space="preserve"> </w:t>
      </w:r>
      <w:proofErr w:type="spellStart"/>
      <w:r w:rsidRPr="002A3B5B">
        <w:rPr>
          <w:rFonts w:ascii="Segoe UI" w:hAnsi="Segoe UI" w:cs="Segoe UI"/>
          <w:sz w:val="22"/>
        </w:rPr>
        <w:t>public</w:t>
      </w:r>
      <w:proofErr w:type="spellEnd"/>
      <w:r w:rsidRPr="002A3B5B">
        <w:rPr>
          <w:rFonts w:ascii="Segoe UI" w:hAnsi="Segoe UI" w:cs="Segoe UI"/>
          <w:sz w:val="22"/>
        </w:rPr>
        <w:t xml:space="preserve"> </w:t>
      </w:r>
      <w:proofErr w:type="spellStart"/>
      <w:r w:rsidRPr="002A3B5B">
        <w:rPr>
          <w:rFonts w:ascii="Segoe UI" w:hAnsi="Segoe UI" w:cs="Segoe UI"/>
          <w:sz w:val="22"/>
        </w:rPr>
        <w:t>procurement</w:t>
      </w:r>
      <w:proofErr w:type="spellEnd"/>
      <w:r w:rsidRPr="002A3B5B">
        <w:rPr>
          <w:rFonts w:ascii="Segoe UI" w:hAnsi="Segoe UI" w:cs="Segoe UI"/>
          <w:sz w:val="22"/>
        </w:rPr>
        <w:t xml:space="preserve"> portal. </w:t>
      </w:r>
      <w:proofErr w:type="spellStart"/>
      <w:r w:rsidRPr="002A3B5B">
        <w:rPr>
          <w:rFonts w:ascii="Segoe UI" w:hAnsi="Segoe UI" w:cs="Segoe UI"/>
          <w:sz w:val="22"/>
        </w:rPr>
        <w:t>The</w:t>
      </w:r>
      <w:proofErr w:type="spellEnd"/>
      <w:r w:rsidRPr="002A3B5B">
        <w:rPr>
          <w:rFonts w:ascii="Segoe UI" w:hAnsi="Segoe UI" w:cs="Segoe UI"/>
          <w:sz w:val="22"/>
        </w:rPr>
        <w:t xml:space="preserve"> </w:t>
      </w:r>
      <w:proofErr w:type="spellStart"/>
      <w:r w:rsidRPr="002A3B5B">
        <w:rPr>
          <w:rFonts w:ascii="Segoe UI" w:hAnsi="Segoe UI" w:cs="Segoe UI"/>
          <w:sz w:val="22"/>
        </w:rPr>
        <w:t>decision</w:t>
      </w:r>
      <w:proofErr w:type="spellEnd"/>
      <w:r w:rsidRPr="002A3B5B">
        <w:rPr>
          <w:rFonts w:ascii="Segoe UI" w:hAnsi="Segoe UI" w:cs="Segoe UI"/>
          <w:sz w:val="22"/>
        </w:rPr>
        <w:t xml:space="preserve"> is </w:t>
      </w:r>
      <w:proofErr w:type="spellStart"/>
      <w:r w:rsidRPr="002A3B5B">
        <w:rPr>
          <w:rFonts w:ascii="Segoe UI" w:hAnsi="Segoe UI" w:cs="Segoe UI"/>
          <w:sz w:val="22"/>
        </w:rPr>
        <w:t>considered</w:t>
      </w:r>
      <w:proofErr w:type="spellEnd"/>
      <w:r w:rsidRPr="002A3B5B">
        <w:rPr>
          <w:rFonts w:ascii="Segoe UI" w:hAnsi="Segoe UI" w:cs="Segoe UI"/>
          <w:sz w:val="22"/>
        </w:rPr>
        <w:t xml:space="preserve"> to </w:t>
      </w:r>
      <w:proofErr w:type="spellStart"/>
      <w:r w:rsidRPr="002A3B5B">
        <w:rPr>
          <w:rFonts w:ascii="Segoe UI" w:hAnsi="Segoe UI" w:cs="Segoe UI"/>
          <w:sz w:val="22"/>
        </w:rPr>
        <w:t>have</w:t>
      </w:r>
      <w:proofErr w:type="spellEnd"/>
      <w:r w:rsidRPr="002A3B5B">
        <w:rPr>
          <w:rFonts w:ascii="Segoe UI" w:hAnsi="Segoe UI" w:cs="Segoe UI"/>
          <w:sz w:val="22"/>
        </w:rPr>
        <w:t xml:space="preserve"> </w:t>
      </w:r>
      <w:proofErr w:type="spellStart"/>
      <w:r w:rsidRPr="002A3B5B">
        <w:rPr>
          <w:rFonts w:ascii="Segoe UI" w:hAnsi="Segoe UI" w:cs="Segoe UI"/>
          <w:sz w:val="22"/>
        </w:rPr>
        <w:t>been</w:t>
      </w:r>
      <w:proofErr w:type="spellEnd"/>
      <w:r w:rsidRPr="002A3B5B">
        <w:rPr>
          <w:rFonts w:ascii="Segoe UI" w:hAnsi="Segoe UI" w:cs="Segoe UI"/>
          <w:sz w:val="22"/>
        </w:rPr>
        <w:t xml:space="preserve"> </w:t>
      </w:r>
      <w:proofErr w:type="spellStart"/>
      <w:r w:rsidRPr="002A3B5B">
        <w:rPr>
          <w:rFonts w:ascii="Segoe UI" w:hAnsi="Segoe UI" w:cs="Segoe UI"/>
          <w:sz w:val="22"/>
        </w:rPr>
        <w:t>served</w:t>
      </w:r>
      <w:proofErr w:type="spellEnd"/>
      <w:r w:rsidRPr="002A3B5B">
        <w:rPr>
          <w:rFonts w:ascii="Segoe UI" w:hAnsi="Segoe UI" w:cs="Segoe UI"/>
          <w:sz w:val="22"/>
        </w:rPr>
        <w:t xml:space="preserve"> on </w:t>
      </w:r>
      <w:proofErr w:type="spellStart"/>
      <w:r w:rsidRPr="002A3B5B">
        <w:rPr>
          <w:rFonts w:ascii="Segoe UI" w:hAnsi="Segoe UI" w:cs="Segoe UI"/>
          <w:sz w:val="22"/>
        </w:rPr>
        <w:t>the</w:t>
      </w:r>
      <w:proofErr w:type="spellEnd"/>
      <w:r w:rsidRPr="002A3B5B">
        <w:rPr>
          <w:rFonts w:ascii="Segoe UI" w:hAnsi="Segoe UI" w:cs="Segoe UI"/>
          <w:sz w:val="22"/>
        </w:rPr>
        <w:t xml:space="preserve"> date </w:t>
      </w:r>
      <w:proofErr w:type="spellStart"/>
      <w:r w:rsidRPr="002A3B5B">
        <w:rPr>
          <w:rFonts w:ascii="Segoe UI" w:hAnsi="Segoe UI" w:cs="Segoe UI"/>
          <w:sz w:val="22"/>
        </w:rPr>
        <w:t>of</w:t>
      </w:r>
      <w:proofErr w:type="spellEnd"/>
      <w:r w:rsidRPr="002A3B5B">
        <w:rPr>
          <w:rFonts w:ascii="Segoe UI" w:hAnsi="Segoe UI" w:cs="Segoe UI"/>
          <w:sz w:val="22"/>
        </w:rPr>
        <w:t xml:space="preserve"> </w:t>
      </w:r>
      <w:proofErr w:type="spellStart"/>
      <w:r w:rsidRPr="002A3B5B">
        <w:rPr>
          <w:rFonts w:ascii="Segoe UI" w:hAnsi="Segoe UI" w:cs="Segoe UI"/>
          <w:sz w:val="22"/>
        </w:rPr>
        <w:t>its</w:t>
      </w:r>
      <w:proofErr w:type="spellEnd"/>
      <w:r w:rsidRPr="002A3B5B">
        <w:rPr>
          <w:rFonts w:ascii="Segoe UI" w:hAnsi="Segoe UI" w:cs="Segoe UI"/>
          <w:sz w:val="22"/>
        </w:rPr>
        <w:t xml:space="preserve"> </w:t>
      </w:r>
      <w:proofErr w:type="spellStart"/>
      <w:r w:rsidRPr="002A3B5B">
        <w:rPr>
          <w:rFonts w:ascii="Segoe UI" w:hAnsi="Segoe UI" w:cs="Segoe UI"/>
          <w:sz w:val="22"/>
        </w:rPr>
        <w:t>publication</w:t>
      </w:r>
      <w:proofErr w:type="spellEnd"/>
      <w:r w:rsidRPr="002A3B5B">
        <w:rPr>
          <w:rFonts w:ascii="Segoe UI" w:hAnsi="Segoe UI" w:cs="Segoe UI"/>
          <w:sz w:val="22"/>
        </w:rPr>
        <w:t xml:space="preserve"> on </w:t>
      </w:r>
      <w:proofErr w:type="spellStart"/>
      <w:r w:rsidRPr="002A3B5B">
        <w:rPr>
          <w:rFonts w:ascii="Segoe UI" w:hAnsi="Segoe UI" w:cs="Segoe UI"/>
          <w:sz w:val="22"/>
        </w:rPr>
        <w:t>the</w:t>
      </w:r>
      <w:proofErr w:type="spellEnd"/>
      <w:r w:rsidRPr="002A3B5B">
        <w:rPr>
          <w:rFonts w:ascii="Segoe UI" w:hAnsi="Segoe UI" w:cs="Segoe UI"/>
          <w:sz w:val="22"/>
        </w:rPr>
        <w:t xml:space="preserve"> </w:t>
      </w:r>
      <w:proofErr w:type="spellStart"/>
      <w:r w:rsidRPr="002A3B5B">
        <w:rPr>
          <w:rFonts w:ascii="Segoe UI" w:hAnsi="Segoe UI" w:cs="Segoe UI"/>
          <w:sz w:val="22"/>
        </w:rPr>
        <w:t>public</w:t>
      </w:r>
      <w:proofErr w:type="spellEnd"/>
      <w:r w:rsidRPr="002A3B5B">
        <w:rPr>
          <w:rFonts w:ascii="Segoe UI" w:hAnsi="Segoe UI" w:cs="Segoe UI"/>
          <w:sz w:val="22"/>
        </w:rPr>
        <w:t xml:space="preserve"> </w:t>
      </w:r>
      <w:proofErr w:type="spellStart"/>
      <w:r w:rsidRPr="002A3B5B">
        <w:rPr>
          <w:rFonts w:ascii="Segoe UI" w:hAnsi="Segoe UI" w:cs="Segoe UI"/>
          <w:sz w:val="22"/>
        </w:rPr>
        <w:t>procurement</w:t>
      </w:r>
      <w:proofErr w:type="spellEnd"/>
      <w:r w:rsidRPr="002A3B5B">
        <w:rPr>
          <w:rFonts w:ascii="Segoe UI" w:hAnsi="Segoe UI" w:cs="Segoe UI"/>
          <w:sz w:val="22"/>
        </w:rPr>
        <w:t xml:space="preserve"> portal.</w:t>
      </w:r>
    </w:p>
    <w:p w14:paraId="6F3543CE" w14:textId="77777777" w:rsidR="009309C2" w:rsidRPr="00DC28A8" w:rsidRDefault="009309C2" w:rsidP="000C5C55">
      <w:pPr>
        <w:spacing w:line="240" w:lineRule="auto"/>
        <w:jc w:val="both"/>
        <w:rPr>
          <w:rFonts w:ascii="Segoe UI" w:hAnsi="Segoe UI" w:cs="Segoe UI"/>
          <w:sz w:val="16"/>
          <w:szCs w:val="16"/>
        </w:rPr>
      </w:pPr>
    </w:p>
    <w:p w14:paraId="3E878B8D" w14:textId="1FF83C10" w:rsidR="005209CC" w:rsidRPr="00976EFD"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00" w:name="_Toc92966446"/>
      <w:r>
        <w:rPr>
          <w:rFonts w:ascii="Segoe UI" w:hAnsi="Segoe UI" w:cs="Segoe UI"/>
          <w:caps w:val="0"/>
          <w:sz w:val="28"/>
        </w:rPr>
        <w:t>1.</w:t>
      </w:r>
      <w:r w:rsidR="009C0B17">
        <w:rPr>
          <w:rFonts w:ascii="Segoe UI" w:hAnsi="Segoe UI" w:cs="Segoe UI"/>
          <w:caps w:val="0"/>
          <w:sz w:val="28"/>
        </w:rPr>
        <w:t>2</w:t>
      </w:r>
      <w:r w:rsidR="007F23E5">
        <w:rPr>
          <w:rFonts w:ascii="Segoe UI" w:hAnsi="Segoe UI" w:cs="Segoe UI"/>
          <w:caps w:val="0"/>
          <w:sz w:val="28"/>
        </w:rPr>
        <w:t>1</w:t>
      </w:r>
      <w:r>
        <w:rPr>
          <w:rFonts w:ascii="Segoe UI" w:hAnsi="Segoe UI" w:cs="Segoe UI"/>
          <w:caps w:val="0"/>
          <w:sz w:val="28"/>
        </w:rPr>
        <w:t xml:space="preserve"> </w:t>
      </w:r>
      <w:bookmarkEnd w:id="98"/>
      <w:bookmarkEnd w:id="99"/>
      <w:bookmarkEnd w:id="100"/>
      <w:r w:rsidR="00625E2F" w:rsidRPr="00625E2F">
        <w:rPr>
          <w:rFonts w:ascii="Segoe UI" w:hAnsi="Segoe UI" w:cs="Segoe UI"/>
          <w:caps w:val="0"/>
          <w:sz w:val="28"/>
        </w:rPr>
        <w:t>RIGHT OF WITHDRAWAL FROM THE PUBLIC CONTRACT</w:t>
      </w:r>
    </w:p>
    <w:p w14:paraId="71016D79" w14:textId="6FFB79C7" w:rsidR="005209CC" w:rsidRDefault="00210AAD" w:rsidP="000C5C55">
      <w:pPr>
        <w:spacing w:line="240" w:lineRule="auto"/>
        <w:jc w:val="both"/>
        <w:rPr>
          <w:rFonts w:ascii="Segoe UI" w:hAnsi="Segoe UI" w:cs="Segoe UI"/>
          <w:sz w:val="22"/>
        </w:rPr>
      </w:pPr>
      <w:proofErr w:type="spellStart"/>
      <w:r>
        <w:rPr>
          <w:rFonts w:ascii="Segoe UI" w:hAnsi="Segoe UI" w:cs="Segoe UI"/>
          <w:sz w:val="22"/>
        </w:rPr>
        <w:t>T</w:t>
      </w:r>
      <w:r w:rsidRPr="00210AAD">
        <w:rPr>
          <w:rFonts w:ascii="Segoe UI" w:hAnsi="Segoe UI" w:cs="Segoe UI"/>
          <w:sz w:val="22"/>
        </w:rPr>
        <w:t>he</w:t>
      </w:r>
      <w:proofErr w:type="spellEnd"/>
      <w:r w:rsidRPr="00210AAD">
        <w:rPr>
          <w:rFonts w:ascii="Segoe UI" w:hAnsi="Segoe UI" w:cs="Segoe UI"/>
          <w:sz w:val="22"/>
        </w:rPr>
        <w:t xml:space="preserve"> </w:t>
      </w:r>
      <w:proofErr w:type="spellStart"/>
      <w:r>
        <w:rPr>
          <w:rFonts w:ascii="Segoe UI" w:hAnsi="Segoe UI" w:cs="Segoe UI"/>
          <w:sz w:val="22"/>
        </w:rPr>
        <w:t>C</w:t>
      </w:r>
      <w:r w:rsidRPr="00210AAD">
        <w:rPr>
          <w:rFonts w:ascii="Segoe UI" w:hAnsi="Segoe UI" w:cs="Segoe UI"/>
          <w:sz w:val="22"/>
        </w:rPr>
        <w:t>ontracting</w:t>
      </w:r>
      <w:proofErr w:type="spellEnd"/>
      <w:r w:rsidRPr="00210AAD">
        <w:rPr>
          <w:rFonts w:ascii="Segoe UI" w:hAnsi="Segoe UI" w:cs="Segoe UI"/>
          <w:sz w:val="22"/>
        </w:rPr>
        <w:t xml:space="preserve"> </w:t>
      </w:r>
      <w:proofErr w:type="spellStart"/>
      <w:r>
        <w:rPr>
          <w:rFonts w:ascii="Segoe UI" w:hAnsi="Segoe UI" w:cs="Segoe UI"/>
          <w:sz w:val="22"/>
        </w:rPr>
        <w:t>A</w:t>
      </w:r>
      <w:r w:rsidRPr="00210AAD">
        <w:rPr>
          <w:rFonts w:ascii="Segoe UI" w:hAnsi="Segoe UI" w:cs="Segoe UI"/>
          <w:sz w:val="22"/>
        </w:rPr>
        <w:t>uthority</w:t>
      </w:r>
      <w:proofErr w:type="spellEnd"/>
      <w:r w:rsidRPr="00210AAD">
        <w:rPr>
          <w:rFonts w:ascii="Segoe UI" w:hAnsi="Segoe UI" w:cs="Segoe UI"/>
          <w:sz w:val="22"/>
        </w:rPr>
        <w:t xml:space="preserve"> </w:t>
      </w:r>
      <w:proofErr w:type="spellStart"/>
      <w:r w:rsidRPr="00210AAD">
        <w:rPr>
          <w:rFonts w:ascii="Segoe UI" w:hAnsi="Segoe UI" w:cs="Segoe UI"/>
          <w:sz w:val="22"/>
        </w:rPr>
        <w:t>may</w:t>
      </w:r>
      <w:proofErr w:type="spellEnd"/>
      <w:r>
        <w:rPr>
          <w:rFonts w:ascii="Segoe UI" w:hAnsi="Segoe UI" w:cs="Segoe UI"/>
          <w:sz w:val="22"/>
        </w:rPr>
        <w:t xml:space="preserve">, </w:t>
      </w:r>
      <w:proofErr w:type="spellStart"/>
      <w:r>
        <w:rPr>
          <w:rFonts w:ascii="Segoe UI" w:hAnsi="Segoe UI" w:cs="Segoe UI"/>
          <w:sz w:val="22"/>
        </w:rPr>
        <w:t>a</w:t>
      </w:r>
      <w:r w:rsidRPr="00210AAD">
        <w:rPr>
          <w:rFonts w:ascii="Segoe UI" w:hAnsi="Segoe UI" w:cs="Segoe UI"/>
          <w:sz w:val="22"/>
        </w:rPr>
        <w:t>ccording</w:t>
      </w:r>
      <w:proofErr w:type="spellEnd"/>
      <w:r w:rsidRPr="00210AAD">
        <w:rPr>
          <w:rFonts w:ascii="Segoe UI" w:hAnsi="Segoe UI" w:cs="Segoe UI"/>
          <w:sz w:val="22"/>
        </w:rPr>
        <w:t xml:space="preserve"> to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eighth</w:t>
      </w:r>
      <w:proofErr w:type="spellEnd"/>
      <w:r w:rsidRPr="00210AAD">
        <w:rPr>
          <w:rFonts w:ascii="Segoe UI" w:hAnsi="Segoe UI" w:cs="Segoe UI"/>
          <w:sz w:val="22"/>
        </w:rPr>
        <w:t xml:space="preserve"> </w:t>
      </w:r>
      <w:proofErr w:type="spellStart"/>
      <w:r w:rsidRPr="00210AAD">
        <w:rPr>
          <w:rFonts w:ascii="Segoe UI" w:hAnsi="Segoe UI" w:cs="Segoe UI"/>
          <w:sz w:val="22"/>
        </w:rPr>
        <w:t>paragraph</w:t>
      </w:r>
      <w:proofErr w:type="spellEnd"/>
      <w:r w:rsidRPr="00210AAD">
        <w:rPr>
          <w:rFonts w:ascii="Segoe UI" w:hAnsi="Segoe UI" w:cs="Segoe UI"/>
          <w:sz w:val="22"/>
        </w:rPr>
        <w:t xml:space="preserve"> </w:t>
      </w:r>
      <w:proofErr w:type="spellStart"/>
      <w:r w:rsidRPr="00210AAD">
        <w:rPr>
          <w:rFonts w:ascii="Segoe UI" w:hAnsi="Segoe UI" w:cs="Segoe UI"/>
          <w:sz w:val="22"/>
        </w:rPr>
        <w:t>of</w:t>
      </w:r>
      <w:proofErr w:type="spellEnd"/>
      <w:r w:rsidRPr="00210AAD">
        <w:rPr>
          <w:rFonts w:ascii="Segoe UI" w:hAnsi="Segoe UI" w:cs="Segoe UI"/>
          <w:sz w:val="22"/>
        </w:rPr>
        <w:t xml:space="preserve"> </w:t>
      </w:r>
      <w:proofErr w:type="spellStart"/>
      <w:r w:rsidRPr="00210AAD">
        <w:rPr>
          <w:rFonts w:ascii="Segoe UI" w:hAnsi="Segoe UI" w:cs="Segoe UI"/>
          <w:sz w:val="22"/>
        </w:rPr>
        <w:t>Article</w:t>
      </w:r>
      <w:proofErr w:type="spellEnd"/>
      <w:r w:rsidRPr="00210AAD">
        <w:rPr>
          <w:rFonts w:ascii="Segoe UI" w:hAnsi="Segoe UI" w:cs="Segoe UI"/>
          <w:sz w:val="22"/>
        </w:rPr>
        <w:t xml:space="preserve"> 90 </w:t>
      </w:r>
      <w:proofErr w:type="spellStart"/>
      <w:r w:rsidRPr="00210AAD">
        <w:rPr>
          <w:rFonts w:ascii="Segoe UI" w:hAnsi="Segoe UI" w:cs="Segoe UI"/>
          <w:sz w:val="22"/>
        </w:rPr>
        <w:t>of</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ZJN-3, </w:t>
      </w:r>
      <w:proofErr w:type="spellStart"/>
      <w:r w:rsidRPr="00210AAD">
        <w:rPr>
          <w:rFonts w:ascii="Segoe UI" w:hAnsi="Segoe UI" w:cs="Segoe UI"/>
          <w:sz w:val="22"/>
        </w:rPr>
        <w:t>after</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decision</w:t>
      </w:r>
      <w:proofErr w:type="spellEnd"/>
      <w:r w:rsidRPr="00210AAD">
        <w:rPr>
          <w:rFonts w:ascii="Segoe UI" w:hAnsi="Segoe UI" w:cs="Segoe UI"/>
          <w:sz w:val="22"/>
        </w:rPr>
        <w:t xml:space="preserve"> to </w:t>
      </w:r>
      <w:proofErr w:type="spellStart"/>
      <w:r w:rsidRPr="00210AAD">
        <w:rPr>
          <w:rFonts w:ascii="Segoe UI" w:hAnsi="Segoe UI" w:cs="Segoe UI"/>
          <w:sz w:val="22"/>
        </w:rPr>
        <w:t>award</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contract</w:t>
      </w:r>
      <w:proofErr w:type="spellEnd"/>
      <w:r w:rsidRPr="00210AAD">
        <w:rPr>
          <w:rFonts w:ascii="Segoe UI" w:hAnsi="Segoe UI" w:cs="Segoe UI"/>
          <w:sz w:val="22"/>
        </w:rPr>
        <w:t xml:space="preserve"> </w:t>
      </w:r>
      <w:proofErr w:type="spellStart"/>
      <w:r w:rsidRPr="00210AAD">
        <w:rPr>
          <w:rFonts w:ascii="Segoe UI" w:hAnsi="Segoe UI" w:cs="Segoe UI"/>
          <w:sz w:val="22"/>
        </w:rPr>
        <w:t>has</w:t>
      </w:r>
      <w:proofErr w:type="spellEnd"/>
      <w:r w:rsidRPr="00210AAD">
        <w:rPr>
          <w:rFonts w:ascii="Segoe UI" w:hAnsi="Segoe UI" w:cs="Segoe UI"/>
          <w:sz w:val="22"/>
        </w:rPr>
        <w:t xml:space="preserve"> </w:t>
      </w:r>
      <w:proofErr w:type="spellStart"/>
      <w:r w:rsidRPr="00210AAD">
        <w:rPr>
          <w:rFonts w:ascii="Segoe UI" w:hAnsi="Segoe UI" w:cs="Segoe UI"/>
          <w:sz w:val="22"/>
        </w:rPr>
        <w:t>been</w:t>
      </w:r>
      <w:proofErr w:type="spellEnd"/>
      <w:r w:rsidRPr="00210AAD">
        <w:rPr>
          <w:rFonts w:ascii="Segoe UI" w:hAnsi="Segoe UI" w:cs="Segoe UI"/>
          <w:sz w:val="22"/>
        </w:rPr>
        <w:t xml:space="preserve"> </w:t>
      </w:r>
      <w:proofErr w:type="spellStart"/>
      <w:r w:rsidRPr="00210AAD">
        <w:rPr>
          <w:rFonts w:ascii="Segoe UI" w:hAnsi="Segoe UI" w:cs="Segoe UI"/>
          <w:sz w:val="22"/>
        </w:rPr>
        <w:t>made</w:t>
      </w:r>
      <w:proofErr w:type="spellEnd"/>
      <w:r w:rsidRPr="00210AAD">
        <w:rPr>
          <w:rFonts w:ascii="Segoe UI" w:hAnsi="Segoe UI" w:cs="Segoe UI"/>
          <w:sz w:val="22"/>
        </w:rPr>
        <w:t>,</w:t>
      </w:r>
      <w:r>
        <w:rPr>
          <w:rFonts w:ascii="Segoe UI" w:hAnsi="Segoe UI" w:cs="Segoe UI"/>
          <w:sz w:val="22"/>
        </w:rPr>
        <w:t xml:space="preserve"> </w:t>
      </w:r>
      <w:proofErr w:type="spellStart"/>
      <w:r w:rsidRPr="00210AAD">
        <w:rPr>
          <w:rFonts w:ascii="Segoe UI" w:hAnsi="Segoe UI" w:cs="Segoe UI"/>
          <w:sz w:val="22"/>
        </w:rPr>
        <w:t>withdraw</w:t>
      </w:r>
      <w:proofErr w:type="spellEnd"/>
      <w:r w:rsidRPr="00210AAD">
        <w:rPr>
          <w:rFonts w:ascii="Segoe UI" w:hAnsi="Segoe UI" w:cs="Segoe UI"/>
          <w:sz w:val="22"/>
        </w:rPr>
        <w:t xml:space="preserve"> from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performance</w:t>
      </w:r>
      <w:proofErr w:type="spellEnd"/>
      <w:r w:rsidRPr="00210AAD">
        <w:rPr>
          <w:rFonts w:ascii="Segoe UI" w:hAnsi="Segoe UI" w:cs="Segoe UI"/>
          <w:sz w:val="22"/>
        </w:rPr>
        <w:t xml:space="preserve"> </w:t>
      </w:r>
      <w:proofErr w:type="spellStart"/>
      <w:r w:rsidRPr="00210AAD">
        <w:rPr>
          <w:rFonts w:ascii="Segoe UI" w:hAnsi="Segoe UI" w:cs="Segoe UI"/>
          <w:sz w:val="22"/>
        </w:rPr>
        <w:t>of</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public</w:t>
      </w:r>
      <w:proofErr w:type="spellEnd"/>
      <w:r w:rsidRPr="00210AAD">
        <w:rPr>
          <w:rFonts w:ascii="Segoe UI" w:hAnsi="Segoe UI" w:cs="Segoe UI"/>
          <w:sz w:val="22"/>
        </w:rPr>
        <w:t xml:space="preserve"> </w:t>
      </w:r>
      <w:proofErr w:type="spellStart"/>
      <w:r w:rsidRPr="00210AAD">
        <w:rPr>
          <w:rFonts w:ascii="Segoe UI" w:hAnsi="Segoe UI" w:cs="Segoe UI"/>
          <w:sz w:val="22"/>
        </w:rPr>
        <w:t>contract</w:t>
      </w:r>
      <w:proofErr w:type="spellEnd"/>
      <w:r w:rsidRPr="00210AAD">
        <w:rPr>
          <w:rFonts w:ascii="Segoe UI" w:hAnsi="Segoe UI" w:cs="Segoe UI"/>
          <w:sz w:val="22"/>
        </w:rPr>
        <w:t xml:space="preserve"> </w:t>
      </w:r>
      <w:proofErr w:type="spellStart"/>
      <w:r w:rsidRPr="00210AAD">
        <w:rPr>
          <w:rFonts w:ascii="Segoe UI" w:hAnsi="Segoe UI" w:cs="Segoe UI"/>
          <w:sz w:val="22"/>
        </w:rPr>
        <w:t>until</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conclusion</w:t>
      </w:r>
      <w:proofErr w:type="spellEnd"/>
      <w:r w:rsidRPr="00210AAD">
        <w:rPr>
          <w:rFonts w:ascii="Segoe UI" w:hAnsi="Segoe UI" w:cs="Segoe UI"/>
          <w:sz w:val="22"/>
        </w:rPr>
        <w:t xml:space="preserve"> </w:t>
      </w:r>
      <w:proofErr w:type="spellStart"/>
      <w:r w:rsidRPr="00210AAD">
        <w:rPr>
          <w:rFonts w:ascii="Segoe UI" w:hAnsi="Segoe UI" w:cs="Segoe UI"/>
          <w:sz w:val="22"/>
        </w:rPr>
        <w:t>of</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contract</w:t>
      </w:r>
      <w:proofErr w:type="spellEnd"/>
      <w:r w:rsidRPr="00210AAD">
        <w:rPr>
          <w:rFonts w:ascii="Segoe UI" w:hAnsi="Segoe UI" w:cs="Segoe UI"/>
          <w:sz w:val="22"/>
        </w:rPr>
        <w:t xml:space="preserve"> </w:t>
      </w:r>
      <w:proofErr w:type="spellStart"/>
      <w:r w:rsidRPr="00210AAD">
        <w:rPr>
          <w:rFonts w:ascii="Segoe UI" w:hAnsi="Segoe UI" w:cs="Segoe UI"/>
          <w:sz w:val="22"/>
        </w:rPr>
        <w:t>for</w:t>
      </w:r>
      <w:proofErr w:type="spellEnd"/>
      <w:r w:rsidRPr="00210AAD">
        <w:rPr>
          <w:rFonts w:ascii="Segoe UI" w:hAnsi="Segoe UI" w:cs="Segoe UI"/>
          <w:sz w:val="22"/>
        </w:rPr>
        <w:t xml:space="preserve"> </w:t>
      </w:r>
      <w:proofErr w:type="spellStart"/>
      <w:r w:rsidRPr="00210AAD">
        <w:rPr>
          <w:rFonts w:ascii="Segoe UI" w:hAnsi="Segoe UI" w:cs="Segoe UI"/>
          <w:sz w:val="22"/>
        </w:rPr>
        <w:t>justified</w:t>
      </w:r>
      <w:proofErr w:type="spellEnd"/>
      <w:r w:rsidRPr="00210AAD">
        <w:rPr>
          <w:rFonts w:ascii="Segoe UI" w:hAnsi="Segoe UI" w:cs="Segoe UI"/>
          <w:sz w:val="22"/>
        </w:rPr>
        <w:t xml:space="preserve"> </w:t>
      </w:r>
      <w:proofErr w:type="spellStart"/>
      <w:r w:rsidRPr="00210AAD">
        <w:rPr>
          <w:rFonts w:ascii="Segoe UI" w:hAnsi="Segoe UI" w:cs="Segoe UI"/>
          <w:sz w:val="22"/>
        </w:rPr>
        <w:t>reasons</w:t>
      </w:r>
      <w:proofErr w:type="spellEnd"/>
      <w:r w:rsidRPr="00210AAD">
        <w:rPr>
          <w:rFonts w:ascii="Segoe UI" w:hAnsi="Segoe UI" w:cs="Segoe UI"/>
          <w:sz w:val="22"/>
        </w:rPr>
        <w:t xml:space="preserve">, </w:t>
      </w:r>
      <w:proofErr w:type="spellStart"/>
      <w:r w:rsidRPr="00210AAD">
        <w:rPr>
          <w:rFonts w:ascii="Segoe UI" w:hAnsi="Segoe UI" w:cs="Segoe UI"/>
          <w:sz w:val="22"/>
        </w:rPr>
        <w:t>that</w:t>
      </w:r>
      <w:proofErr w:type="spellEnd"/>
      <w:r w:rsidRPr="00210AAD">
        <w:rPr>
          <w:rFonts w:ascii="Segoe UI" w:hAnsi="Segoe UI" w:cs="Segoe UI"/>
          <w:sz w:val="22"/>
        </w:rPr>
        <w:t xml:space="preserve"> </w:t>
      </w:r>
      <w:proofErr w:type="spellStart"/>
      <w:r w:rsidRPr="00210AAD">
        <w:rPr>
          <w:rFonts w:ascii="Segoe UI" w:hAnsi="Segoe UI" w:cs="Segoe UI"/>
          <w:sz w:val="22"/>
        </w:rPr>
        <w:t>they</w:t>
      </w:r>
      <w:proofErr w:type="spellEnd"/>
      <w:r w:rsidRPr="00210AAD">
        <w:rPr>
          <w:rFonts w:ascii="Segoe UI" w:hAnsi="Segoe UI" w:cs="Segoe UI"/>
          <w:sz w:val="22"/>
        </w:rPr>
        <w:t xml:space="preserve"> no </w:t>
      </w:r>
      <w:proofErr w:type="spellStart"/>
      <w:r w:rsidRPr="00210AAD">
        <w:rPr>
          <w:rFonts w:ascii="Segoe UI" w:hAnsi="Segoe UI" w:cs="Segoe UI"/>
          <w:sz w:val="22"/>
        </w:rPr>
        <w:t>longer</w:t>
      </w:r>
      <w:proofErr w:type="spellEnd"/>
      <w:r w:rsidRPr="00210AAD">
        <w:rPr>
          <w:rFonts w:ascii="Segoe UI" w:hAnsi="Segoe UI" w:cs="Segoe UI"/>
          <w:sz w:val="22"/>
        </w:rPr>
        <w:t xml:space="preserve"> </w:t>
      </w:r>
      <w:proofErr w:type="spellStart"/>
      <w:r w:rsidRPr="00210AAD">
        <w:rPr>
          <w:rFonts w:ascii="Segoe UI" w:hAnsi="Segoe UI" w:cs="Segoe UI"/>
          <w:sz w:val="22"/>
        </w:rPr>
        <w:t>need</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object</w:t>
      </w:r>
      <w:proofErr w:type="spellEnd"/>
      <w:r w:rsidRPr="00210AAD">
        <w:rPr>
          <w:rFonts w:ascii="Segoe UI" w:hAnsi="Segoe UI" w:cs="Segoe UI"/>
          <w:sz w:val="22"/>
        </w:rPr>
        <w:t xml:space="preserve"> </w:t>
      </w:r>
      <w:proofErr w:type="spellStart"/>
      <w:r w:rsidRPr="00210AAD">
        <w:rPr>
          <w:rFonts w:ascii="Segoe UI" w:hAnsi="Segoe UI" w:cs="Segoe UI"/>
          <w:sz w:val="22"/>
        </w:rPr>
        <w:t>of</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public</w:t>
      </w:r>
      <w:proofErr w:type="spellEnd"/>
      <w:r w:rsidRPr="00210AAD">
        <w:rPr>
          <w:rFonts w:ascii="Segoe UI" w:hAnsi="Segoe UI" w:cs="Segoe UI"/>
          <w:sz w:val="22"/>
        </w:rPr>
        <w:t xml:space="preserve"> </w:t>
      </w:r>
      <w:proofErr w:type="spellStart"/>
      <w:r w:rsidRPr="00210AAD">
        <w:rPr>
          <w:rFonts w:ascii="Segoe UI" w:hAnsi="Segoe UI" w:cs="Segoe UI"/>
          <w:sz w:val="22"/>
        </w:rPr>
        <w:t>contract</w:t>
      </w:r>
      <w:proofErr w:type="spellEnd"/>
      <w:r w:rsidRPr="00210AAD">
        <w:rPr>
          <w:rFonts w:ascii="Segoe UI" w:hAnsi="Segoe UI" w:cs="Segoe UI"/>
          <w:sz w:val="22"/>
        </w:rPr>
        <w:t xml:space="preserve"> </w:t>
      </w:r>
      <w:proofErr w:type="spellStart"/>
      <w:r w:rsidRPr="00210AAD">
        <w:rPr>
          <w:rFonts w:ascii="Segoe UI" w:hAnsi="Segoe UI" w:cs="Segoe UI"/>
          <w:sz w:val="22"/>
        </w:rPr>
        <w:t>or</w:t>
      </w:r>
      <w:proofErr w:type="spellEnd"/>
      <w:r w:rsidRPr="00210AAD">
        <w:rPr>
          <w:rFonts w:ascii="Segoe UI" w:hAnsi="Segoe UI" w:cs="Segoe UI"/>
          <w:sz w:val="22"/>
        </w:rPr>
        <w:t xml:space="preserve"> </w:t>
      </w:r>
      <w:proofErr w:type="spellStart"/>
      <w:r w:rsidRPr="00210AAD">
        <w:rPr>
          <w:rFonts w:ascii="Segoe UI" w:hAnsi="Segoe UI" w:cs="Segoe UI"/>
          <w:sz w:val="22"/>
        </w:rPr>
        <w:t>that</w:t>
      </w:r>
      <w:proofErr w:type="spellEnd"/>
      <w:r w:rsidRPr="00210AAD">
        <w:rPr>
          <w:rFonts w:ascii="Segoe UI" w:hAnsi="Segoe UI" w:cs="Segoe UI"/>
          <w:sz w:val="22"/>
        </w:rPr>
        <w:t xml:space="preserve"> </w:t>
      </w:r>
      <w:proofErr w:type="spellStart"/>
      <w:r w:rsidRPr="00210AAD">
        <w:rPr>
          <w:rFonts w:ascii="Segoe UI" w:hAnsi="Segoe UI" w:cs="Segoe UI"/>
          <w:sz w:val="22"/>
        </w:rPr>
        <w:t>they</w:t>
      </w:r>
      <w:proofErr w:type="spellEnd"/>
      <w:r w:rsidRPr="00210AAD">
        <w:rPr>
          <w:rFonts w:ascii="Segoe UI" w:hAnsi="Segoe UI" w:cs="Segoe UI"/>
          <w:sz w:val="22"/>
        </w:rPr>
        <w:t xml:space="preserve"> do not </w:t>
      </w:r>
      <w:proofErr w:type="spellStart"/>
      <w:r w:rsidRPr="00210AAD">
        <w:rPr>
          <w:rFonts w:ascii="Segoe UI" w:hAnsi="Segoe UI" w:cs="Segoe UI"/>
          <w:sz w:val="22"/>
        </w:rPr>
        <w:t>have</w:t>
      </w:r>
      <w:proofErr w:type="spellEnd"/>
      <w:r w:rsidRPr="00210AAD">
        <w:rPr>
          <w:rFonts w:ascii="Segoe UI" w:hAnsi="Segoe UI" w:cs="Segoe UI"/>
          <w:sz w:val="22"/>
        </w:rPr>
        <w:t xml:space="preserve"> </w:t>
      </w:r>
      <w:proofErr w:type="spellStart"/>
      <w:r w:rsidRPr="00210AAD">
        <w:rPr>
          <w:rFonts w:ascii="Segoe UI" w:hAnsi="Segoe UI" w:cs="Segoe UI"/>
          <w:sz w:val="22"/>
        </w:rPr>
        <w:t>guaranteed</w:t>
      </w:r>
      <w:proofErr w:type="spellEnd"/>
      <w:r w:rsidRPr="00210AAD">
        <w:rPr>
          <w:rFonts w:ascii="Segoe UI" w:hAnsi="Segoe UI" w:cs="Segoe UI"/>
          <w:sz w:val="22"/>
        </w:rPr>
        <w:t xml:space="preserve"> </w:t>
      </w:r>
      <w:proofErr w:type="spellStart"/>
      <w:r w:rsidRPr="00210AAD">
        <w:rPr>
          <w:rFonts w:ascii="Segoe UI" w:hAnsi="Segoe UI" w:cs="Segoe UI"/>
          <w:sz w:val="22"/>
        </w:rPr>
        <w:t>funds</w:t>
      </w:r>
      <w:proofErr w:type="spellEnd"/>
      <w:r w:rsidRPr="00210AAD">
        <w:rPr>
          <w:rFonts w:ascii="Segoe UI" w:hAnsi="Segoe UI" w:cs="Segoe UI"/>
          <w:sz w:val="22"/>
        </w:rPr>
        <w:t xml:space="preserve"> </w:t>
      </w:r>
      <w:proofErr w:type="spellStart"/>
      <w:r w:rsidRPr="00210AAD">
        <w:rPr>
          <w:rFonts w:ascii="Segoe UI" w:hAnsi="Segoe UI" w:cs="Segoe UI"/>
          <w:sz w:val="22"/>
        </w:rPr>
        <w:t>for</w:t>
      </w:r>
      <w:proofErr w:type="spellEnd"/>
      <w:r w:rsidRPr="00210AAD">
        <w:rPr>
          <w:rFonts w:ascii="Segoe UI" w:hAnsi="Segoe UI" w:cs="Segoe UI"/>
          <w:sz w:val="22"/>
        </w:rPr>
        <w:t xml:space="preserve"> it, </w:t>
      </w:r>
      <w:proofErr w:type="spellStart"/>
      <w:r w:rsidRPr="00210AAD">
        <w:rPr>
          <w:rFonts w:ascii="Segoe UI" w:hAnsi="Segoe UI" w:cs="Segoe UI"/>
          <w:sz w:val="22"/>
        </w:rPr>
        <w:t>or</w:t>
      </w:r>
      <w:proofErr w:type="spellEnd"/>
      <w:r w:rsidRPr="00210AAD">
        <w:rPr>
          <w:rFonts w:ascii="Segoe UI" w:hAnsi="Segoe UI" w:cs="Segoe UI"/>
          <w:sz w:val="22"/>
        </w:rPr>
        <w:t xml:space="preserve"> </w:t>
      </w:r>
      <w:proofErr w:type="spellStart"/>
      <w:r w:rsidRPr="00210AAD">
        <w:rPr>
          <w:rFonts w:ascii="Segoe UI" w:hAnsi="Segoe UI" w:cs="Segoe UI"/>
          <w:sz w:val="22"/>
        </w:rPr>
        <w:t>that</w:t>
      </w:r>
      <w:proofErr w:type="spellEnd"/>
      <w:r w:rsidRPr="00210AAD">
        <w:rPr>
          <w:rFonts w:ascii="Segoe UI" w:hAnsi="Segoe UI" w:cs="Segoe UI"/>
          <w:sz w:val="22"/>
        </w:rPr>
        <w:t xml:space="preserve"> a </w:t>
      </w:r>
      <w:proofErr w:type="spellStart"/>
      <w:r w:rsidRPr="00210AAD">
        <w:rPr>
          <w:rFonts w:ascii="Segoe UI" w:hAnsi="Segoe UI" w:cs="Segoe UI"/>
          <w:sz w:val="22"/>
        </w:rPr>
        <w:t>valid</w:t>
      </w:r>
      <w:proofErr w:type="spellEnd"/>
      <w:r w:rsidRPr="00210AAD">
        <w:rPr>
          <w:rFonts w:ascii="Segoe UI" w:hAnsi="Segoe UI" w:cs="Segoe UI"/>
          <w:sz w:val="22"/>
        </w:rPr>
        <w:t xml:space="preserve"> </w:t>
      </w:r>
      <w:proofErr w:type="spellStart"/>
      <w:r w:rsidRPr="00210AAD">
        <w:rPr>
          <w:rFonts w:ascii="Segoe UI" w:hAnsi="Segoe UI" w:cs="Segoe UI"/>
          <w:sz w:val="22"/>
        </w:rPr>
        <w:t>reason</w:t>
      </w:r>
      <w:proofErr w:type="spellEnd"/>
      <w:r w:rsidRPr="00210AAD">
        <w:rPr>
          <w:rFonts w:ascii="Segoe UI" w:hAnsi="Segoe UI" w:cs="Segoe UI"/>
          <w:sz w:val="22"/>
        </w:rPr>
        <w:t xml:space="preserve"> </w:t>
      </w:r>
      <w:proofErr w:type="spellStart"/>
      <w:r w:rsidRPr="00210AAD">
        <w:rPr>
          <w:rFonts w:ascii="Segoe UI" w:hAnsi="Segoe UI" w:cs="Segoe UI"/>
          <w:sz w:val="22"/>
        </w:rPr>
        <w:t>arises</w:t>
      </w:r>
      <w:proofErr w:type="spellEnd"/>
      <w:r w:rsidRPr="00210AAD">
        <w:rPr>
          <w:rFonts w:ascii="Segoe UI" w:hAnsi="Segoe UI" w:cs="Segoe UI"/>
          <w:sz w:val="22"/>
        </w:rPr>
        <w:t xml:space="preserve"> </w:t>
      </w:r>
      <w:proofErr w:type="spellStart"/>
      <w:r w:rsidRPr="00210AAD">
        <w:rPr>
          <w:rFonts w:ascii="Segoe UI" w:hAnsi="Segoe UI" w:cs="Segoe UI"/>
          <w:sz w:val="22"/>
        </w:rPr>
        <w:t>with</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client</w:t>
      </w:r>
      <w:proofErr w:type="spellEnd"/>
      <w:r w:rsidRPr="00210AAD">
        <w:rPr>
          <w:rFonts w:ascii="Segoe UI" w:hAnsi="Segoe UI" w:cs="Segoe UI"/>
          <w:sz w:val="22"/>
        </w:rPr>
        <w:t xml:space="preserve"> </w:t>
      </w:r>
      <w:proofErr w:type="spellStart"/>
      <w:r w:rsidRPr="00210AAD">
        <w:rPr>
          <w:rFonts w:ascii="Segoe UI" w:hAnsi="Segoe UI" w:cs="Segoe UI"/>
          <w:sz w:val="22"/>
        </w:rPr>
        <w:t>suspicion</w:t>
      </w:r>
      <w:proofErr w:type="spellEnd"/>
      <w:r w:rsidRPr="00210AAD">
        <w:rPr>
          <w:rFonts w:ascii="Segoe UI" w:hAnsi="Segoe UI" w:cs="Segoe UI"/>
          <w:sz w:val="22"/>
        </w:rPr>
        <w:t xml:space="preserve"> </w:t>
      </w:r>
      <w:proofErr w:type="spellStart"/>
      <w:r w:rsidRPr="00210AAD">
        <w:rPr>
          <w:rFonts w:ascii="Segoe UI" w:hAnsi="Segoe UI" w:cs="Segoe UI"/>
          <w:sz w:val="22"/>
        </w:rPr>
        <w:t>that</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content</w:t>
      </w:r>
      <w:proofErr w:type="spellEnd"/>
      <w:r w:rsidRPr="00210AAD">
        <w:rPr>
          <w:rFonts w:ascii="Segoe UI" w:hAnsi="Segoe UI" w:cs="Segoe UI"/>
          <w:sz w:val="22"/>
        </w:rPr>
        <w:t xml:space="preserve"> </w:t>
      </w:r>
      <w:proofErr w:type="spellStart"/>
      <w:r w:rsidRPr="00210AAD">
        <w:rPr>
          <w:rFonts w:ascii="Segoe UI" w:hAnsi="Segoe UI" w:cs="Segoe UI"/>
          <w:sz w:val="22"/>
        </w:rPr>
        <w:t>of</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contract</w:t>
      </w:r>
      <w:proofErr w:type="spellEnd"/>
      <w:r w:rsidRPr="00210AAD">
        <w:rPr>
          <w:rFonts w:ascii="Segoe UI" w:hAnsi="Segoe UI" w:cs="Segoe UI"/>
          <w:sz w:val="22"/>
        </w:rPr>
        <w:t xml:space="preserve"> </w:t>
      </w:r>
      <w:proofErr w:type="spellStart"/>
      <w:r w:rsidRPr="00210AAD">
        <w:rPr>
          <w:rFonts w:ascii="Segoe UI" w:hAnsi="Segoe UI" w:cs="Segoe UI"/>
          <w:sz w:val="22"/>
        </w:rPr>
        <w:t>was</w:t>
      </w:r>
      <w:proofErr w:type="spellEnd"/>
      <w:r w:rsidRPr="00210AAD">
        <w:rPr>
          <w:rFonts w:ascii="Segoe UI" w:hAnsi="Segoe UI" w:cs="Segoe UI"/>
          <w:sz w:val="22"/>
        </w:rPr>
        <w:t xml:space="preserve"> </w:t>
      </w:r>
      <w:proofErr w:type="spellStart"/>
      <w:r w:rsidRPr="00210AAD">
        <w:rPr>
          <w:rFonts w:ascii="Segoe UI" w:hAnsi="Segoe UI" w:cs="Segoe UI"/>
          <w:sz w:val="22"/>
        </w:rPr>
        <w:t>or</w:t>
      </w:r>
      <w:proofErr w:type="spellEnd"/>
      <w:r w:rsidRPr="00210AAD">
        <w:rPr>
          <w:rFonts w:ascii="Segoe UI" w:hAnsi="Segoe UI" w:cs="Segoe UI"/>
          <w:sz w:val="22"/>
        </w:rPr>
        <w:t xml:space="preserve"> </w:t>
      </w:r>
      <w:proofErr w:type="spellStart"/>
      <w:r w:rsidRPr="00210AAD">
        <w:rPr>
          <w:rFonts w:ascii="Segoe UI" w:hAnsi="Segoe UI" w:cs="Segoe UI"/>
          <w:sz w:val="22"/>
        </w:rPr>
        <w:t>could</w:t>
      </w:r>
      <w:proofErr w:type="spellEnd"/>
      <w:r w:rsidRPr="00210AAD">
        <w:rPr>
          <w:rFonts w:ascii="Segoe UI" w:hAnsi="Segoe UI" w:cs="Segoe UI"/>
          <w:sz w:val="22"/>
        </w:rPr>
        <w:t xml:space="preserve"> be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result</w:t>
      </w:r>
      <w:proofErr w:type="spellEnd"/>
      <w:r w:rsidRPr="00210AAD">
        <w:rPr>
          <w:rFonts w:ascii="Segoe UI" w:hAnsi="Segoe UI" w:cs="Segoe UI"/>
          <w:sz w:val="22"/>
        </w:rPr>
        <w:t xml:space="preserve"> </w:t>
      </w:r>
      <w:proofErr w:type="spellStart"/>
      <w:r w:rsidRPr="00210AAD">
        <w:rPr>
          <w:rFonts w:ascii="Segoe UI" w:hAnsi="Segoe UI" w:cs="Segoe UI"/>
          <w:sz w:val="22"/>
        </w:rPr>
        <w:t>of</w:t>
      </w:r>
      <w:proofErr w:type="spellEnd"/>
      <w:r w:rsidRPr="00210AAD">
        <w:rPr>
          <w:rFonts w:ascii="Segoe UI" w:hAnsi="Segoe UI" w:cs="Segoe UI"/>
          <w:sz w:val="22"/>
        </w:rPr>
        <w:t xml:space="preserve"> a </w:t>
      </w:r>
      <w:proofErr w:type="spellStart"/>
      <w:r w:rsidRPr="00210AAD">
        <w:rPr>
          <w:rFonts w:ascii="Segoe UI" w:hAnsi="Segoe UI" w:cs="Segoe UI"/>
          <w:sz w:val="22"/>
        </w:rPr>
        <w:t>committed</w:t>
      </w:r>
      <w:proofErr w:type="spellEnd"/>
      <w:r w:rsidRPr="00210AAD">
        <w:rPr>
          <w:rFonts w:ascii="Segoe UI" w:hAnsi="Segoe UI" w:cs="Segoe UI"/>
          <w:sz w:val="22"/>
        </w:rPr>
        <w:t xml:space="preserve"> </w:t>
      </w:r>
      <w:proofErr w:type="spellStart"/>
      <w:r w:rsidRPr="00210AAD">
        <w:rPr>
          <w:rFonts w:ascii="Segoe UI" w:hAnsi="Segoe UI" w:cs="Segoe UI"/>
          <w:sz w:val="22"/>
        </w:rPr>
        <w:t>criminal</w:t>
      </w:r>
      <w:proofErr w:type="spellEnd"/>
      <w:r w:rsidRPr="00210AAD">
        <w:rPr>
          <w:rFonts w:ascii="Segoe UI" w:hAnsi="Segoe UI" w:cs="Segoe UI"/>
          <w:sz w:val="22"/>
        </w:rPr>
        <w:t xml:space="preserve"> </w:t>
      </w:r>
      <w:proofErr w:type="spellStart"/>
      <w:r w:rsidRPr="00210AAD">
        <w:rPr>
          <w:rFonts w:ascii="Segoe UI" w:hAnsi="Segoe UI" w:cs="Segoe UI"/>
          <w:sz w:val="22"/>
        </w:rPr>
        <w:t>act</w:t>
      </w:r>
      <w:proofErr w:type="spellEnd"/>
      <w:r w:rsidRPr="00210AAD">
        <w:rPr>
          <w:rFonts w:ascii="Segoe UI" w:hAnsi="Segoe UI" w:cs="Segoe UI"/>
          <w:sz w:val="22"/>
        </w:rPr>
        <w:t xml:space="preserve"> </w:t>
      </w:r>
      <w:proofErr w:type="spellStart"/>
      <w:r w:rsidRPr="00210AAD">
        <w:rPr>
          <w:rFonts w:ascii="Segoe UI" w:hAnsi="Segoe UI" w:cs="Segoe UI"/>
          <w:sz w:val="22"/>
        </w:rPr>
        <w:t>or</w:t>
      </w:r>
      <w:proofErr w:type="spellEnd"/>
      <w:r w:rsidRPr="00210AAD">
        <w:rPr>
          <w:rFonts w:ascii="Segoe UI" w:hAnsi="Segoe UI" w:cs="Segoe UI"/>
          <w:sz w:val="22"/>
        </w:rPr>
        <w:t xml:space="preserve"> </w:t>
      </w:r>
      <w:proofErr w:type="spellStart"/>
      <w:r w:rsidRPr="00210AAD">
        <w:rPr>
          <w:rFonts w:ascii="Segoe UI" w:hAnsi="Segoe UI" w:cs="Segoe UI"/>
          <w:sz w:val="22"/>
        </w:rPr>
        <w:t>that</w:t>
      </w:r>
      <w:proofErr w:type="spellEnd"/>
      <w:r w:rsidRPr="00210AAD">
        <w:rPr>
          <w:rFonts w:ascii="Segoe UI" w:hAnsi="Segoe UI" w:cs="Segoe UI"/>
          <w:sz w:val="22"/>
        </w:rPr>
        <w:t xml:space="preserve"> </w:t>
      </w:r>
      <w:proofErr w:type="spellStart"/>
      <w:r w:rsidRPr="00210AAD">
        <w:rPr>
          <w:rFonts w:ascii="Segoe UI" w:hAnsi="Segoe UI" w:cs="Segoe UI"/>
          <w:sz w:val="22"/>
        </w:rPr>
        <w:t>other</w:t>
      </w:r>
      <w:proofErr w:type="spellEnd"/>
      <w:r w:rsidRPr="00210AAD">
        <w:rPr>
          <w:rFonts w:ascii="Segoe UI" w:hAnsi="Segoe UI" w:cs="Segoe UI"/>
          <w:sz w:val="22"/>
        </w:rPr>
        <w:t xml:space="preserve"> </w:t>
      </w:r>
      <w:proofErr w:type="spellStart"/>
      <w:r w:rsidRPr="00210AAD">
        <w:rPr>
          <w:rFonts w:ascii="Segoe UI" w:hAnsi="Segoe UI" w:cs="Segoe UI"/>
          <w:sz w:val="22"/>
        </w:rPr>
        <w:t>extraordinary</w:t>
      </w:r>
      <w:proofErr w:type="spellEnd"/>
      <w:r w:rsidRPr="00210AAD">
        <w:rPr>
          <w:rFonts w:ascii="Segoe UI" w:hAnsi="Segoe UI" w:cs="Segoe UI"/>
          <w:sz w:val="22"/>
        </w:rPr>
        <w:t xml:space="preserve"> </w:t>
      </w:r>
      <w:proofErr w:type="spellStart"/>
      <w:r w:rsidRPr="00210AAD">
        <w:rPr>
          <w:rFonts w:ascii="Segoe UI" w:hAnsi="Segoe UI" w:cs="Segoe UI"/>
          <w:sz w:val="22"/>
        </w:rPr>
        <w:t>circumstances</w:t>
      </w:r>
      <w:proofErr w:type="spellEnd"/>
      <w:r w:rsidRPr="00210AAD">
        <w:rPr>
          <w:rFonts w:ascii="Segoe UI" w:hAnsi="Segoe UI" w:cs="Segoe UI"/>
          <w:sz w:val="22"/>
        </w:rPr>
        <w:t xml:space="preserve"> </w:t>
      </w:r>
      <w:proofErr w:type="spellStart"/>
      <w:r w:rsidRPr="00210AAD">
        <w:rPr>
          <w:rFonts w:ascii="Segoe UI" w:hAnsi="Segoe UI" w:cs="Segoe UI"/>
          <w:sz w:val="22"/>
        </w:rPr>
        <w:t>arose</w:t>
      </w:r>
      <w:proofErr w:type="spellEnd"/>
      <w:r w:rsidRPr="00210AAD">
        <w:rPr>
          <w:rFonts w:ascii="Segoe UI" w:hAnsi="Segoe UI" w:cs="Segoe UI"/>
          <w:sz w:val="22"/>
        </w:rPr>
        <w:t xml:space="preserve"> </w:t>
      </w:r>
      <w:proofErr w:type="spellStart"/>
      <w:r w:rsidRPr="00210AAD">
        <w:rPr>
          <w:rFonts w:ascii="Segoe UI" w:hAnsi="Segoe UI" w:cs="Segoe UI"/>
          <w:sz w:val="22"/>
        </w:rPr>
        <w:t>which</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client</w:t>
      </w:r>
      <w:proofErr w:type="spellEnd"/>
      <w:r w:rsidRPr="00210AAD">
        <w:rPr>
          <w:rFonts w:ascii="Segoe UI" w:hAnsi="Segoe UI" w:cs="Segoe UI"/>
          <w:sz w:val="22"/>
        </w:rPr>
        <w:t xml:space="preserve"> </w:t>
      </w:r>
      <w:proofErr w:type="spellStart"/>
      <w:r w:rsidRPr="00210AAD">
        <w:rPr>
          <w:rFonts w:ascii="Segoe UI" w:hAnsi="Segoe UI" w:cs="Segoe UI"/>
          <w:sz w:val="22"/>
        </w:rPr>
        <w:t>could</w:t>
      </w:r>
      <w:proofErr w:type="spellEnd"/>
      <w:r w:rsidRPr="00210AAD">
        <w:rPr>
          <w:rFonts w:ascii="Segoe UI" w:hAnsi="Segoe UI" w:cs="Segoe UI"/>
          <w:sz w:val="22"/>
        </w:rPr>
        <w:t xml:space="preserve"> not influence </w:t>
      </w:r>
      <w:proofErr w:type="spellStart"/>
      <w:r w:rsidRPr="00210AAD">
        <w:rPr>
          <w:rFonts w:ascii="Segoe UI" w:hAnsi="Segoe UI" w:cs="Segoe UI"/>
          <w:sz w:val="22"/>
        </w:rPr>
        <w:t>and</w:t>
      </w:r>
      <w:proofErr w:type="spellEnd"/>
      <w:r w:rsidRPr="00210AAD">
        <w:rPr>
          <w:rFonts w:ascii="Segoe UI" w:hAnsi="Segoe UI" w:cs="Segoe UI"/>
          <w:sz w:val="22"/>
        </w:rPr>
        <w:t xml:space="preserve"> </w:t>
      </w:r>
      <w:proofErr w:type="spellStart"/>
      <w:r w:rsidRPr="00210AAD">
        <w:rPr>
          <w:rFonts w:ascii="Segoe UI" w:hAnsi="Segoe UI" w:cs="Segoe UI"/>
          <w:sz w:val="22"/>
        </w:rPr>
        <w:t>foresee</w:t>
      </w:r>
      <w:proofErr w:type="spellEnd"/>
      <w:r w:rsidRPr="00210AAD">
        <w:rPr>
          <w:rFonts w:ascii="Segoe UI" w:hAnsi="Segoe UI" w:cs="Segoe UI"/>
          <w:sz w:val="22"/>
        </w:rPr>
        <w:t xml:space="preserve"> </w:t>
      </w:r>
      <w:proofErr w:type="spellStart"/>
      <w:r w:rsidRPr="00210AAD">
        <w:rPr>
          <w:rFonts w:ascii="Segoe UI" w:hAnsi="Segoe UI" w:cs="Segoe UI"/>
          <w:sz w:val="22"/>
        </w:rPr>
        <w:t>and</w:t>
      </w:r>
      <w:proofErr w:type="spellEnd"/>
      <w:r w:rsidRPr="00210AAD">
        <w:rPr>
          <w:rFonts w:ascii="Segoe UI" w:hAnsi="Segoe UI" w:cs="Segoe UI"/>
          <w:sz w:val="22"/>
        </w:rPr>
        <w:t xml:space="preserve"> </w:t>
      </w:r>
      <w:proofErr w:type="spellStart"/>
      <w:r w:rsidRPr="00210AAD">
        <w:rPr>
          <w:rFonts w:ascii="Segoe UI" w:hAnsi="Segoe UI" w:cs="Segoe UI"/>
          <w:sz w:val="22"/>
        </w:rPr>
        <w:t>which</w:t>
      </w:r>
      <w:proofErr w:type="spellEnd"/>
      <w:r w:rsidRPr="00210AAD">
        <w:rPr>
          <w:rFonts w:ascii="Segoe UI" w:hAnsi="Segoe UI" w:cs="Segoe UI"/>
          <w:sz w:val="22"/>
        </w:rPr>
        <w:t xml:space="preserve"> </w:t>
      </w:r>
      <w:proofErr w:type="spellStart"/>
      <w:r w:rsidRPr="00210AAD">
        <w:rPr>
          <w:rFonts w:ascii="Segoe UI" w:hAnsi="Segoe UI" w:cs="Segoe UI"/>
          <w:sz w:val="22"/>
        </w:rPr>
        <w:t>made</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performance</w:t>
      </w:r>
      <w:proofErr w:type="spellEnd"/>
      <w:r w:rsidRPr="00210AAD">
        <w:rPr>
          <w:rFonts w:ascii="Segoe UI" w:hAnsi="Segoe UI" w:cs="Segoe UI"/>
          <w:sz w:val="22"/>
        </w:rPr>
        <w:t xml:space="preserve"> </w:t>
      </w:r>
      <w:proofErr w:type="spellStart"/>
      <w:r w:rsidRPr="00210AAD">
        <w:rPr>
          <w:rFonts w:ascii="Segoe UI" w:hAnsi="Segoe UI" w:cs="Segoe UI"/>
          <w:sz w:val="22"/>
        </w:rPr>
        <w:t>of</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public</w:t>
      </w:r>
      <w:proofErr w:type="spellEnd"/>
      <w:r w:rsidRPr="00210AAD">
        <w:rPr>
          <w:rFonts w:ascii="Segoe UI" w:hAnsi="Segoe UI" w:cs="Segoe UI"/>
          <w:sz w:val="22"/>
        </w:rPr>
        <w:t xml:space="preserve"> </w:t>
      </w:r>
      <w:proofErr w:type="spellStart"/>
      <w:r w:rsidRPr="00210AAD">
        <w:rPr>
          <w:rFonts w:ascii="Segoe UI" w:hAnsi="Segoe UI" w:cs="Segoe UI"/>
          <w:sz w:val="22"/>
        </w:rPr>
        <w:t>contract</w:t>
      </w:r>
      <w:proofErr w:type="spellEnd"/>
      <w:r w:rsidRPr="00210AAD">
        <w:rPr>
          <w:rFonts w:ascii="Segoe UI" w:hAnsi="Segoe UI" w:cs="Segoe UI"/>
          <w:sz w:val="22"/>
        </w:rPr>
        <w:t xml:space="preserve"> </w:t>
      </w:r>
      <w:proofErr w:type="spellStart"/>
      <w:r w:rsidRPr="00210AAD">
        <w:rPr>
          <w:rFonts w:ascii="Segoe UI" w:hAnsi="Segoe UI" w:cs="Segoe UI"/>
          <w:sz w:val="22"/>
        </w:rPr>
        <w:t>with</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selected</w:t>
      </w:r>
      <w:proofErr w:type="spellEnd"/>
      <w:r w:rsidRPr="00210AAD">
        <w:rPr>
          <w:rFonts w:ascii="Segoe UI" w:hAnsi="Segoe UI" w:cs="Segoe UI"/>
          <w:sz w:val="22"/>
        </w:rPr>
        <w:t xml:space="preserve"> </w:t>
      </w:r>
      <w:proofErr w:type="spellStart"/>
      <w:r w:rsidRPr="00210AAD">
        <w:rPr>
          <w:rFonts w:ascii="Segoe UI" w:hAnsi="Segoe UI" w:cs="Segoe UI"/>
          <w:sz w:val="22"/>
        </w:rPr>
        <w:t>provider</w:t>
      </w:r>
      <w:proofErr w:type="spellEnd"/>
      <w:r w:rsidRPr="00210AAD">
        <w:rPr>
          <w:rFonts w:ascii="Segoe UI" w:hAnsi="Segoe UI" w:cs="Segoe UI"/>
          <w:sz w:val="22"/>
        </w:rPr>
        <w:t xml:space="preserve"> </w:t>
      </w:r>
      <w:proofErr w:type="spellStart"/>
      <w:r w:rsidRPr="00210AAD">
        <w:rPr>
          <w:rFonts w:ascii="Segoe UI" w:hAnsi="Segoe UI" w:cs="Segoe UI"/>
          <w:sz w:val="22"/>
        </w:rPr>
        <w:t>impossible</w:t>
      </w:r>
      <w:proofErr w:type="spellEnd"/>
      <w:r w:rsidRPr="00210AAD">
        <w:rPr>
          <w:rFonts w:ascii="Segoe UI" w:hAnsi="Segoe UI" w:cs="Segoe UI"/>
          <w:sz w:val="22"/>
        </w:rPr>
        <w:t xml:space="preserve">. In </w:t>
      </w:r>
      <w:proofErr w:type="spellStart"/>
      <w:r w:rsidRPr="00210AAD">
        <w:rPr>
          <w:rFonts w:ascii="Segoe UI" w:hAnsi="Segoe UI" w:cs="Segoe UI"/>
          <w:sz w:val="22"/>
        </w:rPr>
        <w:t>this</w:t>
      </w:r>
      <w:proofErr w:type="spellEnd"/>
      <w:r w:rsidRPr="00210AAD">
        <w:rPr>
          <w:rFonts w:ascii="Segoe UI" w:hAnsi="Segoe UI" w:cs="Segoe UI"/>
          <w:sz w:val="22"/>
        </w:rPr>
        <w:t xml:space="preserve"> </w:t>
      </w:r>
      <w:proofErr w:type="spellStart"/>
      <w:r w:rsidRPr="00210AAD">
        <w:rPr>
          <w:rFonts w:ascii="Segoe UI" w:hAnsi="Segoe UI" w:cs="Segoe UI"/>
          <w:sz w:val="22"/>
        </w:rPr>
        <w:t>case</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contracting</w:t>
      </w:r>
      <w:proofErr w:type="spellEnd"/>
      <w:r w:rsidRPr="00210AAD">
        <w:rPr>
          <w:rFonts w:ascii="Segoe UI" w:hAnsi="Segoe UI" w:cs="Segoe UI"/>
          <w:sz w:val="22"/>
        </w:rPr>
        <w:t xml:space="preserve"> </w:t>
      </w:r>
      <w:proofErr w:type="spellStart"/>
      <w:r w:rsidRPr="00210AAD">
        <w:rPr>
          <w:rFonts w:ascii="Segoe UI" w:hAnsi="Segoe UI" w:cs="Segoe UI"/>
          <w:sz w:val="22"/>
        </w:rPr>
        <w:t>authority</w:t>
      </w:r>
      <w:proofErr w:type="spellEnd"/>
      <w:r w:rsidRPr="00210AAD">
        <w:rPr>
          <w:rFonts w:ascii="Segoe UI" w:hAnsi="Segoe UI" w:cs="Segoe UI"/>
          <w:sz w:val="22"/>
        </w:rPr>
        <w:t xml:space="preserve"> </w:t>
      </w:r>
      <w:proofErr w:type="spellStart"/>
      <w:r w:rsidRPr="00210AAD">
        <w:rPr>
          <w:rFonts w:ascii="Segoe UI" w:hAnsi="Segoe UI" w:cs="Segoe UI"/>
          <w:sz w:val="22"/>
        </w:rPr>
        <w:t>will</w:t>
      </w:r>
      <w:proofErr w:type="spellEnd"/>
      <w:r w:rsidRPr="00210AAD">
        <w:rPr>
          <w:rFonts w:ascii="Segoe UI" w:hAnsi="Segoe UI" w:cs="Segoe UI"/>
          <w:sz w:val="22"/>
        </w:rPr>
        <w:t xml:space="preserve"> </w:t>
      </w:r>
      <w:proofErr w:type="spellStart"/>
      <w:r w:rsidRPr="00210AAD">
        <w:rPr>
          <w:rFonts w:ascii="Segoe UI" w:hAnsi="Segoe UI" w:cs="Segoe UI"/>
          <w:sz w:val="22"/>
        </w:rPr>
        <w:t>notify</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bidders</w:t>
      </w:r>
      <w:proofErr w:type="spellEnd"/>
      <w:r w:rsidRPr="00210AAD">
        <w:rPr>
          <w:rFonts w:ascii="Segoe UI" w:hAnsi="Segoe UI" w:cs="Segoe UI"/>
          <w:sz w:val="22"/>
        </w:rPr>
        <w:t xml:space="preserve"> in </w:t>
      </w:r>
      <w:proofErr w:type="spellStart"/>
      <w:r w:rsidRPr="00210AAD">
        <w:rPr>
          <w:rFonts w:ascii="Segoe UI" w:hAnsi="Segoe UI" w:cs="Segoe UI"/>
          <w:sz w:val="22"/>
        </w:rPr>
        <w:t>writing</w:t>
      </w:r>
      <w:proofErr w:type="spellEnd"/>
      <w:r w:rsidRPr="00210AAD">
        <w:rPr>
          <w:rFonts w:ascii="Segoe UI" w:hAnsi="Segoe UI" w:cs="Segoe UI"/>
          <w:sz w:val="22"/>
        </w:rPr>
        <w:t xml:space="preserve"> </w:t>
      </w:r>
      <w:proofErr w:type="spellStart"/>
      <w:r w:rsidRPr="00210AAD">
        <w:rPr>
          <w:rFonts w:ascii="Segoe UI" w:hAnsi="Segoe UI" w:cs="Segoe UI"/>
          <w:sz w:val="22"/>
        </w:rPr>
        <w:t>of</w:t>
      </w:r>
      <w:proofErr w:type="spellEnd"/>
      <w:r w:rsidRPr="00210AAD">
        <w:rPr>
          <w:rFonts w:ascii="Segoe UI" w:hAnsi="Segoe UI" w:cs="Segoe UI"/>
          <w:sz w:val="22"/>
        </w:rPr>
        <w:t xml:space="preserve"> </w:t>
      </w:r>
      <w:proofErr w:type="spellStart"/>
      <w:r w:rsidRPr="00210AAD">
        <w:rPr>
          <w:rFonts w:ascii="Segoe UI" w:hAnsi="Segoe UI" w:cs="Segoe UI"/>
          <w:sz w:val="22"/>
        </w:rPr>
        <w:t>its</w:t>
      </w:r>
      <w:proofErr w:type="spellEnd"/>
      <w:r w:rsidRPr="00210AAD">
        <w:rPr>
          <w:rFonts w:ascii="Segoe UI" w:hAnsi="Segoe UI" w:cs="Segoe UI"/>
          <w:sz w:val="22"/>
        </w:rPr>
        <w:t xml:space="preserve"> </w:t>
      </w:r>
      <w:proofErr w:type="spellStart"/>
      <w:r w:rsidRPr="00210AAD">
        <w:rPr>
          <w:rFonts w:ascii="Segoe UI" w:hAnsi="Segoe UI" w:cs="Segoe UI"/>
          <w:sz w:val="22"/>
        </w:rPr>
        <w:t>decision</w:t>
      </w:r>
      <w:proofErr w:type="spellEnd"/>
      <w:r w:rsidRPr="00210AAD">
        <w:rPr>
          <w:rFonts w:ascii="Segoe UI" w:hAnsi="Segoe UI" w:cs="Segoe UI"/>
          <w:sz w:val="22"/>
        </w:rPr>
        <w:t xml:space="preserve"> </w:t>
      </w:r>
      <w:proofErr w:type="spellStart"/>
      <w:r w:rsidRPr="00210AAD">
        <w:rPr>
          <w:rFonts w:ascii="Segoe UI" w:hAnsi="Segoe UI" w:cs="Segoe UI"/>
          <w:sz w:val="22"/>
        </w:rPr>
        <w:t>and</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reasons</w:t>
      </w:r>
      <w:proofErr w:type="spellEnd"/>
      <w:r w:rsidRPr="00210AAD">
        <w:rPr>
          <w:rFonts w:ascii="Segoe UI" w:hAnsi="Segoe UI" w:cs="Segoe UI"/>
          <w:sz w:val="22"/>
        </w:rPr>
        <w:t xml:space="preserve"> </w:t>
      </w:r>
      <w:proofErr w:type="spellStart"/>
      <w:r w:rsidRPr="00210AAD">
        <w:rPr>
          <w:rFonts w:ascii="Segoe UI" w:hAnsi="Segoe UI" w:cs="Segoe UI"/>
          <w:sz w:val="22"/>
        </w:rPr>
        <w:t>for</w:t>
      </w:r>
      <w:proofErr w:type="spellEnd"/>
      <w:r w:rsidRPr="00210AAD">
        <w:rPr>
          <w:rFonts w:ascii="Segoe UI" w:hAnsi="Segoe UI" w:cs="Segoe UI"/>
          <w:sz w:val="22"/>
        </w:rPr>
        <w:t xml:space="preserve"> </w:t>
      </w:r>
      <w:proofErr w:type="spellStart"/>
      <w:r w:rsidRPr="00210AAD">
        <w:rPr>
          <w:rFonts w:ascii="Segoe UI" w:hAnsi="Segoe UI" w:cs="Segoe UI"/>
          <w:sz w:val="22"/>
        </w:rPr>
        <w:t>withdrawing</w:t>
      </w:r>
      <w:proofErr w:type="spellEnd"/>
      <w:r w:rsidRPr="00210AAD">
        <w:rPr>
          <w:rFonts w:ascii="Segoe UI" w:hAnsi="Segoe UI" w:cs="Segoe UI"/>
          <w:sz w:val="22"/>
        </w:rPr>
        <w:t xml:space="preserve"> from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execution</w:t>
      </w:r>
      <w:proofErr w:type="spellEnd"/>
      <w:r w:rsidRPr="00210AAD">
        <w:rPr>
          <w:rFonts w:ascii="Segoe UI" w:hAnsi="Segoe UI" w:cs="Segoe UI"/>
          <w:sz w:val="22"/>
        </w:rPr>
        <w:t xml:space="preserve"> </w:t>
      </w:r>
      <w:proofErr w:type="spellStart"/>
      <w:r w:rsidRPr="00210AAD">
        <w:rPr>
          <w:rFonts w:ascii="Segoe UI" w:hAnsi="Segoe UI" w:cs="Segoe UI"/>
          <w:sz w:val="22"/>
        </w:rPr>
        <w:t>of</w:t>
      </w:r>
      <w:proofErr w:type="spellEnd"/>
      <w:r w:rsidRPr="00210AAD">
        <w:rPr>
          <w:rFonts w:ascii="Segoe UI" w:hAnsi="Segoe UI" w:cs="Segoe UI"/>
          <w:sz w:val="22"/>
        </w:rPr>
        <w:t xml:space="preserve"> </w:t>
      </w:r>
      <w:proofErr w:type="spellStart"/>
      <w:r w:rsidRPr="00210AAD">
        <w:rPr>
          <w:rFonts w:ascii="Segoe UI" w:hAnsi="Segoe UI" w:cs="Segoe UI"/>
          <w:sz w:val="22"/>
        </w:rPr>
        <w:t>the</w:t>
      </w:r>
      <w:proofErr w:type="spellEnd"/>
      <w:r w:rsidRPr="00210AAD">
        <w:rPr>
          <w:rFonts w:ascii="Segoe UI" w:hAnsi="Segoe UI" w:cs="Segoe UI"/>
          <w:sz w:val="22"/>
        </w:rPr>
        <w:t xml:space="preserve"> </w:t>
      </w:r>
      <w:proofErr w:type="spellStart"/>
      <w:r w:rsidRPr="00210AAD">
        <w:rPr>
          <w:rFonts w:ascii="Segoe UI" w:hAnsi="Segoe UI" w:cs="Segoe UI"/>
          <w:sz w:val="22"/>
        </w:rPr>
        <w:t>public</w:t>
      </w:r>
      <w:proofErr w:type="spellEnd"/>
      <w:r w:rsidRPr="00210AAD">
        <w:rPr>
          <w:rFonts w:ascii="Segoe UI" w:hAnsi="Segoe UI" w:cs="Segoe UI"/>
          <w:sz w:val="22"/>
        </w:rPr>
        <w:t xml:space="preserve"> </w:t>
      </w:r>
      <w:proofErr w:type="spellStart"/>
      <w:r w:rsidRPr="00210AAD">
        <w:rPr>
          <w:rFonts w:ascii="Segoe UI" w:hAnsi="Segoe UI" w:cs="Segoe UI"/>
          <w:sz w:val="22"/>
        </w:rPr>
        <w:t>contract</w:t>
      </w:r>
      <w:proofErr w:type="spellEnd"/>
      <w:r w:rsidRPr="00210AAD">
        <w:rPr>
          <w:rFonts w:ascii="Segoe UI" w:hAnsi="Segoe UI" w:cs="Segoe UI"/>
          <w:sz w:val="22"/>
        </w:rPr>
        <w:t>.</w:t>
      </w:r>
    </w:p>
    <w:p w14:paraId="4765088D" w14:textId="77777777" w:rsidR="009309C2" w:rsidRPr="00DC28A8" w:rsidRDefault="009309C2" w:rsidP="000C5C55">
      <w:pPr>
        <w:spacing w:line="240" w:lineRule="auto"/>
        <w:jc w:val="both"/>
        <w:rPr>
          <w:rFonts w:ascii="Segoe UI" w:hAnsi="Segoe UI" w:cs="Segoe UI"/>
          <w:sz w:val="16"/>
          <w:szCs w:val="16"/>
        </w:rPr>
      </w:pPr>
    </w:p>
    <w:p w14:paraId="5ED19F36" w14:textId="4FED3483" w:rsidR="005209CC" w:rsidRPr="007E2FEF"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01" w:name="_Toc336851762"/>
      <w:bookmarkStart w:id="102" w:name="_Toc336851810"/>
      <w:bookmarkStart w:id="103" w:name="_Toc92966447"/>
      <w:r>
        <w:rPr>
          <w:rFonts w:ascii="Segoe UI" w:hAnsi="Segoe UI" w:cs="Segoe UI"/>
          <w:caps w:val="0"/>
          <w:sz w:val="28"/>
        </w:rPr>
        <w:t>1.2</w:t>
      </w:r>
      <w:r w:rsidR="007F23E5">
        <w:rPr>
          <w:rFonts w:ascii="Segoe UI" w:hAnsi="Segoe UI" w:cs="Segoe UI"/>
          <w:caps w:val="0"/>
          <w:sz w:val="28"/>
        </w:rPr>
        <w:t>2</w:t>
      </w:r>
      <w:r>
        <w:rPr>
          <w:rFonts w:ascii="Segoe UI" w:hAnsi="Segoe UI" w:cs="Segoe UI"/>
          <w:caps w:val="0"/>
          <w:sz w:val="28"/>
        </w:rPr>
        <w:t xml:space="preserve"> </w:t>
      </w:r>
      <w:r w:rsidR="00970EA4" w:rsidRPr="00970EA4">
        <w:rPr>
          <w:rFonts w:ascii="Segoe UI" w:hAnsi="Segoe UI" w:cs="Segoe UI"/>
          <w:caps w:val="0"/>
          <w:sz w:val="28"/>
        </w:rPr>
        <w:t xml:space="preserve">SIGNING OF THE CONTRACT  </w:t>
      </w:r>
      <w:bookmarkEnd w:id="101"/>
      <w:bookmarkEnd w:id="102"/>
      <w:bookmarkEnd w:id="103"/>
    </w:p>
    <w:p w14:paraId="33CFCB6A" w14:textId="7AD07835" w:rsidR="00104F85" w:rsidRDefault="00104F85" w:rsidP="000C5C55">
      <w:pPr>
        <w:spacing w:line="240" w:lineRule="auto"/>
        <w:jc w:val="both"/>
        <w:rPr>
          <w:rFonts w:ascii="Segoe UI" w:hAnsi="Segoe UI" w:cs="Segoe UI"/>
          <w:sz w:val="22"/>
        </w:rPr>
      </w:pPr>
      <w:proofErr w:type="spellStart"/>
      <w:r w:rsidRPr="00104F85">
        <w:rPr>
          <w:rFonts w:ascii="Segoe UI" w:hAnsi="Segoe UI" w:cs="Segoe UI"/>
          <w:sz w:val="22"/>
        </w:rPr>
        <w:t>The</w:t>
      </w:r>
      <w:proofErr w:type="spellEnd"/>
      <w:r w:rsidRPr="00104F85">
        <w:rPr>
          <w:rFonts w:ascii="Segoe UI" w:hAnsi="Segoe UI" w:cs="Segoe UI"/>
          <w:sz w:val="22"/>
        </w:rPr>
        <w:t xml:space="preserve"> </w:t>
      </w:r>
      <w:proofErr w:type="spellStart"/>
      <w:r w:rsidRPr="00104F85">
        <w:rPr>
          <w:rFonts w:ascii="Segoe UI" w:hAnsi="Segoe UI" w:cs="Segoe UI"/>
          <w:sz w:val="22"/>
        </w:rPr>
        <w:t>contract</w:t>
      </w:r>
      <w:proofErr w:type="spellEnd"/>
      <w:r w:rsidRPr="00104F85">
        <w:rPr>
          <w:rFonts w:ascii="Segoe UI" w:hAnsi="Segoe UI" w:cs="Segoe UI"/>
          <w:sz w:val="22"/>
        </w:rPr>
        <w:t xml:space="preserve"> </w:t>
      </w:r>
      <w:proofErr w:type="spellStart"/>
      <w:r w:rsidRPr="00104F85">
        <w:rPr>
          <w:rFonts w:ascii="Segoe UI" w:hAnsi="Segoe UI" w:cs="Segoe UI"/>
          <w:sz w:val="22"/>
        </w:rPr>
        <w:t>will</w:t>
      </w:r>
      <w:proofErr w:type="spellEnd"/>
      <w:r w:rsidRPr="00104F85">
        <w:rPr>
          <w:rFonts w:ascii="Segoe UI" w:hAnsi="Segoe UI" w:cs="Segoe UI"/>
          <w:sz w:val="22"/>
        </w:rPr>
        <w:t xml:space="preserve"> be </w:t>
      </w:r>
      <w:proofErr w:type="spellStart"/>
      <w:r w:rsidRPr="00104F85">
        <w:rPr>
          <w:rFonts w:ascii="Segoe UI" w:hAnsi="Segoe UI" w:cs="Segoe UI"/>
          <w:sz w:val="22"/>
        </w:rPr>
        <w:t>signed</w:t>
      </w:r>
      <w:proofErr w:type="spellEnd"/>
      <w:r w:rsidRPr="00104F85">
        <w:rPr>
          <w:rFonts w:ascii="Segoe UI" w:hAnsi="Segoe UI" w:cs="Segoe UI"/>
          <w:sz w:val="22"/>
        </w:rPr>
        <w:t xml:space="preserve"> </w:t>
      </w:r>
      <w:proofErr w:type="spellStart"/>
      <w:r w:rsidRPr="00104F85">
        <w:rPr>
          <w:rFonts w:ascii="Segoe UI" w:hAnsi="Segoe UI" w:cs="Segoe UI"/>
          <w:sz w:val="22"/>
        </w:rPr>
        <w:t>by</w:t>
      </w:r>
      <w:proofErr w:type="spellEnd"/>
      <w:r w:rsidRPr="00104F85">
        <w:rPr>
          <w:rFonts w:ascii="Segoe UI" w:hAnsi="Segoe UI" w:cs="Segoe UI"/>
          <w:sz w:val="22"/>
        </w:rPr>
        <w:t xml:space="preserve"> </w:t>
      </w:r>
      <w:proofErr w:type="spellStart"/>
      <w:r w:rsidRPr="00104F85">
        <w:rPr>
          <w:rFonts w:ascii="Segoe UI" w:hAnsi="Segoe UI" w:cs="Segoe UI"/>
          <w:sz w:val="22"/>
        </w:rPr>
        <w:t>the</w:t>
      </w:r>
      <w:proofErr w:type="spellEnd"/>
      <w:r w:rsidRPr="00104F85">
        <w:rPr>
          <w:rFonts w:ascii="Segoe UI" w:hAnsi="Segoe UI" w:cs="Segoe UI"/>
          <w:sz w:val="22"/>
        </w:rPr>
        <w:t xml:space="preserve"> </w:t>
      </w:r>
      <w:r w:rsidRPr="00104F85">
        <w:rPr>
          <w:rFonts w:ascii="Segoe UI" w:hAnsi="Segoe UI" w:cs="Segoe UI"/>
          <w:b/>
          <w:bCs/>
          <w:sz w:val="22"/>
        </w:rPr>
        <w:t>"Jožef Stefan" Institute</w:t>
      </w:r>
      <w:r w:rsidRPr="00104F85">
        <w:rPr>
          <w:rFonts w:ascii="Segoe UI" w:hAnsi="Segoe UI" w:cs="Segoe UI"/>
          <w:sz w:val="22"/>
        </w:rPr>
        <w:t xml:space="preserve">, Jamova cesta 39, 1000 Ljubljana, </w:t>
      </w:r>
      <w:proofErr w:type="spellStart"/>
      <w:r w:rsidRPr="00104F85">
        <w:rPr>
          <w:rFonts w:ascii="Segoe UI" w:hAnsi="Segoe UI" w:cs="Segoe UI"/>
          <w:sz w:val="22"/>
        </w:rPr>
        <w:t>namely</w:t>
      </w:r>
      <w:proofErr w:type="spellEnd"/>
      <w:r w:rsidRPr="00104F85">
        <w:rPr>
          <w:rFonts w:ascii="Segoe UI" w:hAnsi="Segoe UI" w:cs="Segoe UI"/>
          <w:sz w:val="22"/>
        </w:rPr>
        <w:t xml:space="preserve"> </w:t>
      </w:r>
      <w:proofErr w:type="spellStart"/>
      <w:r w:rsidRPr="00104F85">
        <w:rPr>
          <w:rFonts w:ascii="Segoe UI" w:hAnsi="Segoe UI" w:cs="Segoe UI"/>
          <w:sz w:val="22"/>
        </w:rPr>
        <w:t>its</w:t>
      </w:r>
      <w:proofErr w:type="spellEnd"/>
      <w:r w:rsidRPr="00104F85">
        <w:rPr>
          <w:rFonts w:ascii="Segoe UI" w:hAnsi="Segoe UI" w:cs="Segoe UI"/>
          <w:sz w:val="22"/>
        </w:rPr>
        <w:t xml:space="preserve"> legal </w:t>
      </w:r>
      <w:proofErr w:type="spellStart"/>
      <w:r w:rsidRPr="00104F85">
        <w:rPr>
          <w:rFonts w:ascii="Segoe UI" w:hAnsi="Segoe UI" w:cs="Segoe UI"/>
          <w:sz w:val="22"/>
        </w:rPr>
        <w:t>representative</w:t>
      </w:r>
      <w:proofErr w:type="spellEnd"/>
      <w:r w:rsidRPr="00104F85">
        <w:rPr>
          <w:rFonts w:ascii="Segoe UI" w:hAnsi="Segoe UI" w:cs="Segoe UI"/>
          <w:sz w:val="22"/>
        </w:rPr>
        <w:t xml:space="preserve"> prof. dr. Boštjan Zalar.</w:t>
      </w:r>
    </w:p>
    <w:p w14:paraId="4321C665" w14:textId="77777777" w:rsidR="00104F85" w:rsidRDefault="00104F85" w:rsidP="000C5C55">
      <w:pPr>
        <w:spacing w:line="240" w:lineRule="auto"/>
        <w:jc w:val="both"/>
        <w:rPr>
          <w:rFonts w:ascii="Segoe UI" w:hAnsi="Segoe UI" w:cs="Segoe UI"/>
          <w:sz w:val="22"/>
        </w:rPr>
      </w:pPr>
    </w:p>
    <w:p w14:paraId="1BBA6DF1" w14:textId="45BB726E" w:rsidR="005209CC" w:rsidRDefault="005F5D29" w:rsidP="000C5C55">
      <w:pPr>
        <w:spacing w:line="240" w:lineRule="auto"/>
        <w:jc w:val="both"/>
        <w:rPr>
          <w:rFonts w:ascii="Segoe UI" w:hAnsi="Segoe UI" w:cs="Segoe UI"/>
          <w:sz w:val="22"/>
        </w:rPr>
      </w:pPr>
      <w:r w:rsidRPr="005F5D29">
        <w:rPr>
          <w:rFonts w:ascii="Segoe UI" w:hAnsi="Segoe UI" w:cs="Segoe UI"/>
          <w:sz w:val="22"/>
        </w:rPr>
        <w:t xml:space="preserve">In line </w:t>
      </w:r>
      <w:proofErr w:type="spellStart"/>
      <w:r w:rsidRPr="005F5D29">
        <w:rPr>
          <w:rFonts w:ascii="Segoe UI" w:hAnsi="Segoe UI" w:cs="Segoe UI"/>
          <w:sz w:val="22"/>
        </w:rPr>
        <w:t>with</w:t>
      </w:r>
      <w:proofErr w:type="spellEnd"/>
      <w:r w:rsidRPr="005F5D29">
        <w:rPr>
          <w:rFonts w:ascii="Segoe UI" w:hAnsi="Segoe UI" w:cs="Segoe UI"/>
          <w:sz w:val="22"/>
        </w:rPr>
        <w:t xml:space="preserve"> </w:t>
      </w:r>
      <w:proofErr w:type="spellStart"/>
      <w:r w:rsidRPr="005F5D29">
        <w:rPr>
          <w:rFonts w:ascii="Segoe UI" w:hAnsi="Segoe UI" w:cs="Segoe UI"/>
          <w:sz w:val="22"/>
        </w:rPr>
        <w:t>the</w:t>
      </w:r>
      <w:proofErr w:type="spellEnd"/>
      <w:r w:rsidRPr="005F5D29">
        <w:rPr>
          <w:rFonts w:ascii="Segoe UI" w:hAnsi="Segoe UI" w:cs="Segoe UI"/>
          <w:sz w:val="22"/>
        </w:rPr>
        <w:t xml:space="preserve"> 6th </w:t>
      </w:r>
      <w:proofErr w:type="spellStart"/>
      <w:r w:rsidRPr="005F5D29">
        <w:rPr>
          <w:rFonts w:ascii="Segoe UI" w:hAnsi="Segoe UI" w:cs="Segoe UI"/>
          <w:sz w:val="22"/>
        </w:rPr>
        <w:t>paragraph</w:t>
      </w:r>
      <w:proofErr w:type="spellEnd"/>
      <w:r w:rsidRPr="005F5D29">
        <w:rPr>
          <w:rFonts w:ascii="Segoe UI" w:hAnsi="Segoe UI" w:cs="Segoe UI"/>
          <w:sz w:val="22"/>
        </w:rPr>
        <w:t xml:space="preserve"> </w:t>
      </w:r>
      <w:proofErr w:type="spellStart"/>
      <w:r w:rsidRPr="005F5D29">
        <w:rPr>
          <w:rFonts w:ascii="Segoe UI" w:hAnsi="Segoe UI" w:cs="Segoe UI"/>
          <w:sz w:val="22"/>
        </w:rPr>
        <w:t>of</w:t>
      </w:r>
      <w:proofErr w:type="spellEnd"/>
      <w:r w:rsidRPr="005F5D29">
        <w:rPr>
          <w:rFonts w:ascii="Segoe UI" w:hAnsi="Segoe UI" w:cs="Segoe UI"/>
          <w:sz w:val="22"/>
        </w:rPr>
        <w:t xml:space="preserve"> </w:t>
      </w:r>
      <w:proofErr w:type="spellStart"/>
      <w:r w:rsidRPr="005F5D29">
        <w:rPr>
          <w:rFonts w:ascii="Segoe UI" w:hAnsi="Segoe UI" w:cs="Segoe UI"/>
          <w:sz w:val="22"/>
        </w:rPr>
        <w:t>Article</w:t>
      </w:r>
      <w:proofErr w:type="spellEnd"/>
      <w:r w:rsidRPr="005F5D29">
        <w:rPr>
          <w:rFonts w:ascii="Segoe UI" w:hAnsi="Segoe UI" w:cs="Segoe UI"/>
          <w:sz w:val="22"/>
        </w:rPr>
        <w:t xml:space="preserve"> 14 </w:t>
      </w:r>
      <w:proofErr w:type="spellStart"/>
      <w:r w:rsidRPr="005F5D29">
        <w:rPr>
          <w:rFonts w:ascii="Segoe UI" w:hAnsi="Segoe UI" w:cs="Segoe UI"/>
          <w:sz w:val="22"/>
        </w:rPr>
        <w:t>of</w:t>
      </w:r>
      <w:proofErr w:type="spellEnd"/>
      <w:r w:rsidRPr="005F5D29">
        <w:rPr>
          <w:rFonts w:ascii="Segoe UI" w:hAnsi="Segoe UI" w:cs="Segoe UI"/>
          <w:sz w:val="22"/>
        </w:rPr>
        <w:t xml:space="preserve"> </w:t>
      </w:r>
      <w:proofErr w:type="spellStart"/>
      <w:r w:rsidRPr="005F5D29">
        <w:rPr>
          <w:rFonts w:ascii="Segoe UI" w:hAnsi="Segoe UI" w:cs="Segoe UI"/>
          <w:sz w:val="22"/>
        </w:rPr>
        <w:t>the</w:t>
      </w:r>
      <w:proofErr w:type="spellEnd"/>
      <w:r w:rsidRPr="005F5D29">
        <w:rPr>
          <w:rFonts w:ascii="Segoe UI" w:hAnsi="Segoe UI" w:cs="Segoe UI"/>
          <w:sz w:val="22"/>
        </w:rPr>
        <w:t xml:space="preserve"> </w:t>
      </w:r>
      <w:proofErr w:type="spellStart"/>
      <w:r w:rsidRPr="005F5D29">
        <w:rPr>
          <w:rFonts w:ascii="Segoe UI" w:hAnsi="Segoe UI" w:cs="Segoe UI"/>
          <w:sz w:val="22"/>
        </w:rPr>
        <w:t>Integrity</w:t>
      </w:r>
      <w:proofErr w:type="spellEnd"/>
      <w:r w:rsidRPr="005F5D29">
        <w:rPr>
          <w:rFonts w:ascii="Segoe UI" w:hAnsi="Segoe UI" w:cs="Segoe UI"/>
          <w:sz w:val="22"/>
        </w:rPr>
        <w:t xml:space="preserve"> </w:t>
      </w:r>
      <w:proofErr w:type="spellStart"/>
      <w:r w:rsidRPr="005F5D29">
        <w:rPr>
          <w:rFonts w:ascii="Segoe UI" w:hAnsi="Segoe UI" w:cs="Segoe UI"/>
          <w:sz w:val="22"/>
        </w:rPr>
        <w:t>and</w:t>
      </w:r>
      <w:proofErr w:type="spellEnd"/>
      <w:r w:rsidRPr="005F5D29">
        <w:rPr>
          <w:rFonts w:ascii="Segoe UI" w:hAnsi="Segoe UI" w:cs="Segoe UI"/>
          <w:sz w:val="22"/>
        </w:rPr>
        <w:t xml:space="preserve"> </w:t>
      </w:r>
      <w:proofErr w:type="spellStart"/>
      <w:r w:rsidRPr="005F5D29">
        <w:rPr>
          <w:rFonts w:ascii="Segoe UI" w:hAnsi="Segoe UI" w:cs="Segoe UI"/>
          <w:sz w:val="22"/>
        </w:rPr>
        <w:t>Prevention</w:t>
      </w:r>
      <w:proofErr w:type="spellEnd"/>
      <w:r w:rsidRPr="005F5D29">
        <w:rPr>
          <w:rFonts w:ascii="Segoe UI" w:hAnsi="Segoe UI" w:cs="Segoe UI"/>
          <w:sz w:val="22"/>
        </w:rPr>
        <w:t xml:space="preserve"> </w:t>
      </w:r>
      <w:proofErr w:type="spellStart"/>
      <w:r w:rsidRPr="005F5D29">
        <w:rPr>
          <w:rFonts w:ascii="Segoe UI" w:hAnsi="Segoe UI" w:cs="Segoe UI"/>
          <w:sz w:val="22"/>
        </w:rPr>
        <w:t>of</w:t>
      </w:r>
      <w:proofErr w:type="spellEnd"/>
      <w:r w:rsidRPr="005F5D29">
        <w:rPr>
          <w:rFonts w:ascii="Segoe UI" w:hAnsi="Segoe UI" w:cs="Segoe UI"/>
          <w:sz w:val="22"/>
        </w:rPr>
        <w:t xml:space="preserve"> </w:t>
      </w:r>
      <w:proofErr w:type="spellStart"/>
      <w:r w:rsidRPr="005F5D29">
        <w:rPr>
          <w:rFonts w:ascii="Segoe UI" w:hAnsi="Segoe UI" w:cs="Segoe UI"/>
          <w:sz w:val="22"/>
        </w:rPr>
        <w:t>Corruption</w:t>
      </w:r>
      <w:proofErr w:type="spellEnd"/>
      <w:r w:rsidRPr="005F5D29">
        <w:rPr>
          <w:rFonts w:ascii="Segoe UI" w:hAnsi="Segoe UI" w:cs="Segoe UI"/>
          <w:sz w:val="22"/>
        </w:rPr>
        <w:t xml:space="preserve"> </w:t>
      </w:r>
      <w:proofErr w:type="spellStart"/>
      <w:r w:rsidRPr="005F5D29">
        <w:rPr>
          <w:rFonts w:ascii="Segoe UI" w:hAnsi="Segoe UI" w:cs="Segoe UI"/>
          <w:sz w:val="22"/>
        </w:rPr>
        <w:t>Act</w:t>
      </w:r>
      <w:proofErr w:type="spellEnd"/>
      <w:r w:rsidRPr="005F5D29">
        <w:rPr>
          <w:rFonts w:ascii="Segoe UI" w:hAnsi="Segoe UI" w:cs="Segoe UI"/>
          <w:sz w:val="22"/>
        </w:rPr>
        <w:t xml:space="preserve"> (</w:t>
      </w:r>
      <w:proofErr w:type="spellStart"/>
      <w:r w:rsidRPr="005F5D29">
        <w:rPr>
          <w:rFonts w:ascii="Segoe UI" w:hAnsi="Segoe UI" w:cs="Segoe UI"/>
          <w:sz w:val="22"/>
        </w:rPr>
        <w:t>Official</w:t>
      </w:r>
      <w:proofErr w:type="spellEnd"/>
      <w:r w:rsidRPr="005F5D29">
        <w:rPr>
          <w:rFonts w:ascii="Segoe UI" w:hAnsi="Segoe UI" w:cs="Segoe UI"/>
          <w:sz w:val="22"/>
        </w:rPr>
        <w:t xml:space="preserve"> </w:t>
      </w:r>
      <w:proofErr w:type="spellStart"/>
      <w:r w:rsidRPr="005F5D29">
        <w:rPr>
          <w:rFonts w:ascii="Segoe UI" w:hAnsi="Segoe UI" w:cs="Segoe UI"/>
          <w:sz w:val="22"/>
        </w:rPr>
        <w:t>Gazette</w:t>
      </w:r>
      <w:proofErr w:type="spellEnd"/>
      <w:r w:rsidRPr="005F5D29">
        <w:rPr>
          <w:rFonts w:ascii="Segoe UI" w:hAnsi="Segoe UI" w:cs="Segoe UI"/>
          <w:sz w:val="22"/>
        </w:rPr>
        <w:t xml:space="preserve"> </w:t>
      </w:r>
      <w:proofErr w:type="spellStart"/>
      <w:r w:rsidRPr="005F5D29">
        <w:rPr>
          <w:rFonts w:ascii="Segoe UI" w:hAnsi="Segoe UI" w:cs="Segoe UI"/>
          <w:sz w:val="22"/>
        </w:rPr>
        <w:t>of</w:t>
      </w:r>
      <w:proofErr w:type="spellEnd"/>
      <w:r w:rsidRPr="005F5D29">
        <w:rPr>
          <w:rFonts w:ascii="Segoe UI" w:hAnsi="Segoe UI" w:cs="Segoe UI"/>
          <w:sz w:val="22"/>
        </w:rPr>
        <w:t xml:space="preserve"> </w:t>
      </w:r>
      <w:proofErr w:type="spellStart"/>
      <w:r w:rsidRPr="005F5D29">
        <w:rPr>
          <w:rFonts w:ascii="Segoe UI" w:hAnsi="Segoe UI" w:cs="Segoe UI"/>
          <w:sz w:val="22"/>
        </w:rPr>
        <w:t>the</w:t>
      </w:r>
      <w:proofErr w:type="spellEnd"/>
      <w:r w:rsidRPr="005F5D29">
        <w:rPr>
          <w:rFonts w:ascii="Segoe UI" w:hAnsi="Segoe UI" w:cs="Segoe UI"/>
          <w:sz w:val="22"/>
        </w:rPr>
        <w:t xml:space="preserve"> </w:t>
      </w:r>
      <w:proofErr w:type="spellStart"/>
      <w:r w:rsidRPr="005F5D29">
        <w:rPr>
          <w:rFonts w:ascii="Segoe UI" w:hAnsi="Segoe UI" w:cs="Segoe UI"/>
          <w:sz w:val="22"/>
        </w:rPr>
        <w:t>Republic</w:t>
      </w:r>
      <w:proofErr w:type="spellEnd"/>
      <w:r w:rsidRPr="005F5D29">
        <w:rPr>
          <w:rFonts w:ascii="Segoe UI" w:hAnsi="Segoe UI" w:cs="Segoe UI"/>
          <w:sz w:val="22"/>
        </w:rPr>
        <w:t xml:space="preserve"> </w:t>
      </w:r>
      <w:proofErr w:type="spellStart"/>
      <w:r w:rsidRPr="005F5D29">
        <w:rPr>
          <w:rFonts w:ascii="Segoe UI" w:hAnsi="Segoe UI" w:cs="Segoe UI"/>
          <w:sz w:val="22"/>
        </w:rPr>
        <w:t>of</w:t>
      </w:r>
      <w:proofErr w:type="spellEnd"/>
      <w:r w:rsidRPr="005F5D29">
        <w:rPr>
          <w:rFonts w:ascii="Segoe UI" w:hAnsi="Segoe UI" w:cs="Segoe UI"/>
          <w:sz w:val="22"/>
        </w:rPr>
        <w:t xml:space="preserve"> </w:t>
      </w:r>
      <w:proofErr w:type="spellStart"/>
      <w:r w:rsidRPr="005F5D29">
        <w:rPr>
          <w:rFonts w:ascii="Segoe UI" w:hAnsi="Segoe UI" w:cs="Segoe UI"/>
          <w:sz w:val="22"/>
        </w:rPr>
        <w:t>Slovenia</w:t>
      </w:r>
      <w:proofErr w:type="spellEnd"/>
      <w:r w:rsidRPr="005F5D29">
        <w:rPr>
          <w:rFonts w:ascii="Segoe UI" w:hAnsi="Segoe UI" w:cs="Segoe UI"/>
          <w:sz w:val="22"/>
        </w:rPr>
        <w:t>, No. 69/11–</w:t>
      </w:r>
      <w:proofErr w:type="spellStart"/>
      <w:r w:rsidRPr="005F5D29">
        <w:rPr>
          <w:rFonts w:ascii="Segoe UI" w:hAnsi="Segoe UI" w:cs="Segoe UI"/>
          <w:sz w:val="22"/>
        </w:rPr>
        <w:t>official</w:t>
      </w:r>
      <w:proofErr w:type="spellEnd"/>
      <w:r w:rsidRPr="005F5D29">
        <w:rPr>
          <w:rFonts w:ascii="Segoe UI" w:hAnsi="Segoe UI" w:cs="Segoe UI"/>
          <w:sz w:val="22"/>
        </w:rPr>
        <w:t xml:space="preserve"> </w:t>
      </w:r>
      <w:proofErr w:type="spellStart"/>
      <w:r w:rsidRPr="005F5D29">
        <w:rPr>
          <w:rFonts w:ascii="Segoe UI" w:hAnsi="Segoe UI" w:cs="Segoe UI"/>
          <w:sz w:val="22"/>
        </w:rPr>
        <w:t>consolidated</w:t>
      </w:r>
      <w:proofErr w:type="spellEnd"/>
      <w:r w:rsidRPr="005F5D29">
        <w:rPr>
          <w:rFonts w:ascii="Segoe UI" w:hAnsi="Segoe UI" w:cs="Segoe UI"/>
          <w:sz w:val="22"/>
        </w:rPr>
        <w:t xml:space="preserve"> </w:t>
      </w:r>
      <w:proofErr w:type="spellStart"/>
      <w:r w:rsidRPr="005F5D29">
        <w:rPr>
          <w:rFonts w:ascii="Segoe UI" w:hAnsi="Segoe UI" w:cs="Segoe UI"/>
          <w:sz w:val="22"/>
        </w:rPr>
        <w:t>version</w:t>
      </w:r>
      <w:proofErr w:type="spellEnd"/>
      <w:r w:rsidRPr="005F5D29">
        <w:rPr>
          <w:rFonts w:ascii="Segoe UI" w:hAnsi="Segoe UI" w:cs="Segoe UI"/>
          <w:sz w:val="22"/>
        </w:rPr>
        <w:t xml:space="preserve"> </w:t>
      </w:r>
      <w:proofErr w:type="spellStart"/>
      <w:r w:rsidRPr="005F5D29">
        <w:rPr>
          <w:rFonts w:ascii="Segoe UI" w:hAnsi="Segoe UI" w:cs="Segoe UI"/>
          <w:sz w:val="22"/>
        </w:rPr>
        <w:t>and</w:t>
      </w:r>
      <w:proofErr w:type="spellEnd"/>
      <w:r w:rsidRPr="005F5D29">
        <w:rPr>
          <w:rFonts w:ascii="Segoe UI" w:hAnsi="Segoe UI" w:cs="Segoe UI"/>
          <w:sz w:val="22"/>
        </w:rPr>
        <w:t xml:space="preserve"> 158/20), </w:t>
      </w:r>
      <w:proofErr w:type="spellStart"/>
      <w:r w:rsidRPr="005F5D29">
        <w:rPr>
          <w:rFonts w:ascii="Segoe UI" w:hAnsi="Segoe UI" w:cs="Segoe UI"/>
          <w:sz w:val="22"/>
        </w:rPr>
        <w:t>the</w:t>
      </w:r>
      <w:proofErr w:type="spellEnd"/>
      <w:r w:rsidRPr="005F5D29">
        <w:rPr>
          <w:rFonts w:ascii="Segoe UI" w:hAnsi="Segoe UI" w:cs="Segoe UI"/>
          <w:sz w:val="22"/>
        </w:rPr>
        <w:t xml:space="preserve"> </w:t>
      </w:r>
      <w:proofErr w:type="spellStart"/>
      <w:r w:rsidRPr="005F5D29">
        <w:rPr>
          <w:rFonts w:ascii="Segoe UI" w:hAnsi="Segoe UI" w:cs="Segoe UI"/>
          <w:sz w:val="22"/>
        </w:rPr>
        <w:t>selected</w:t>
      </w:r>
      <w:proofErr w:type="spellEnd"/>
      <w:r w:rsidRPr="005F5D29">
        <w:rPr>
          <w:rFonts w:ascii="Segoe UI" w:hAnsi="Segoe UI" w:cs="Segoe UI"/>
          <w:sz w:val="22"/>
        </w:rPr>
        <w:t xml:space="preserve"> </w:t>
      </w:r>
      <w:proofErr w:type="spellStart"/>
      <w:r w:rsidRPr="005F5D29">
        <w:rPr>
          <w:rFonts w:ascii="Segoe UI" w:hAnsi="Segoe UI" w:cs="Segoe UI"/>
          <w:sz w:val="22"/>
        </w:rPr>
        <w:t>Bidder</w:t>
      </w:r>
      <w:proofErr w:type="spellEnd"/>
      <w:r w:rsidRPr="005F5D29">
        <w:rPr>
          <w:rFonts w:ascii="Segoe UI" w:hAnsi="Segoe UI" w:cs="Segoe UI"/>
          <w:sz w:val="22"/>
        </w:rPr>
        <w:t xml:space="preserve"> is </w:t>
      </w:r>
      <w:proofErr w:type="spellStart"/>
      <w:r w:rsidRPr="005F5D29">
        <w:rPr>
          <w:rFonts w:ascii="Segoe UI" w:hAnsi="Segoe UI" w:cs="Segoe UI"/>
          <w:sz w:val="22"/>
        </w:rPr>
        <w:t>obliged</w:t>
      </w:r>
      <w:proofErr w:type="spellEnd"/>
      <w:r w:rsidRPr="005F5D29">
        <w:rPr>
          <w:rFonts w:ascii="Segoe UI" w:hAnsi="Segoe UI" w:cs="Segoe UI"/>
          <w:sz w:val="22"/>
        </w:rPr>
        <w:t xml:space="preserve"> to </w:t>
      </w:r>
      <w:proofErr w:type="spellStart"/>
      <w:r w:rsidRPr="005F5D29">
        <w:rPr>
          <w:rFonts w:ascii="Segoe UI" w:hAnsi="Segoe UI" w:cs="Segoe UI"/>
          <w:sz w:val="22"/>
        </w:rPr>
        <w:t>submit</w:t>
      </w:r>
      <w:proofErr w:type="spellEnd"/>
      <w:r w:rsidRPr="005F5D29">
        <w:rPr>
          <w:rFonts w:ascii="Segoe UI" w:hAnsi="Segoe UI" w:cs="Segoe UI"/>
          <w:sz w:val="22"/>
        </w:rPr>
        <w:t xml:space="preserve">, prior to </w:t>
      </w:r>
      <w:proofErr w:type="spellStart"/>
      <w:r w:rsidRPr="005F5D29">
        <w:rPr>
          <w:rFonts w:ascii="Segoe UI" w:hAnsi="Segoe UI" w:cs="Segoe UI"/>
          <w:sz w:val="22"/>
        </w:rPr>
        <w:t>signing</w:t>
      </w:r>
      <w:proofErr w:type="spellEnd"/>
      <w:r w:rsidRPr="005F5D29">
        <w:rPr>
          <w:rFonts w:ascii="Segoe UI" w:hAnsi="Segoe UI" w:cs="Segoe UI"/>
          <w:sz w:val="22"/>
        </w:rPr>
        <w:t xml:space="preserve"> </w:t>
      </w:r>
      <w:proofErr w:type="spellStart"/>
      <w:r w:rsidRPr="005F5D29">
        <w:rPr>
          <w:rFonts w:ascii="Segoe UI" w:hAnsi="Segoe UI" w:cs="Segoe UI"/>
          <w:sz w:val="22"/>
        </w:rPr>
        <w:t>the</w:t>
      </w:r>
      <w:proofErr w:type="spellEnd"/>
      <w:r w:rsidRPr="005F5D29">
        <w:rPr>
          <w:rFonts w:ascii="Segoe UI" w:hAnsi="Segoe UI" w:cs="Segoe UI"/>
          <w:sz w:val="22"/>
        </w:rPr>
        <w:t xml:space="preserve"> </w:t>
      </w:r>
      <w:proofErr w:type="spellStart"/>
      <w:r w:rsidRPr="005F5D29">
        <w:rPr>
          <w:rFonts w:ascii="Segoe UI" w:hAnsi="Segoe UI" w:cs="Segoe UI"/>
          <w:sz w:val="22"/>
        </w:rPr>
        <w:t>contract</w:t>
      </w:r>
      <w:proofErr w:type="spellEnd"/>
      <w:r w:rsidRPr="005F5D29">
        <w:rPr>
          <w:rFonts w:ascii="Segoe UI" w:hAnsi="Segoe UI" w:cs="Segoe UI"/>
          <w:sz w:val="22"/>
        </w:rPr>
        <w:t xml:space="preserve"> </w:t>
      </w:r>
      <w:proofErr w:type="spellStart"/>
      <w:r w:rsidRPr="005F5D29">
        <w:rPr>
          <w:rFonts w:ascii="Segoe UI" w:hAnsi="Segoe UI" w:cs="Segoe UI"/>
          <w:sz w:val="22"/>
        </w:rPr>
        <w:t>and</w:t>
      </w:r>
      <w:proofErr w:type="spellEnd"/>
      <w:r w:rsidRPr="005F5D29">
        <w:rPr>
          <w:rFonts w:ascii="Segoe UI" w:hAnsi="Segoe UI" w:cs="Segoe UI"/>
          <w:sz w:val="22"/>
        </w:rPr>
        <w:t xml:space="preserve"> at </w:t>
      </w:r>
      <w:proofErr w:type="spellStart"/>
      <w:r w:rsidRPr="005F5D29">
        <w:rPr>
          <w:rFonts w:ascii="Segoe UI" w:hAnsi="Segoe UI" w:cs="Segoe UI"/>
          <w:sz w:val="22"/>
        </w:rPr>
        <w:t>the</w:t>
      </w:r>
      <w:proofErr w:type="spellEnd"/>
      <w:r w:rsidRPr="005F5D29">
        <w:rPr>
          <w:rFonts w:ascii="Segoe UI" w:hAnsi="Segoe UI" w:cs="Segoe UI"/>
          <w:sz w:val="22"/>
        </w:rPr>
        <w:t xml:space="preserve"> </w:t>
      </w:r>
      <w:proofErr w:type="spellStart"/>
      <w:r w:rsidRPr="005F5D29">
        <w:rPr>
          <w:rFonts w:ascii="Segoe UI" w:hAnsi="Segoe UI" w:cs="Segoe UI"/>
          <w:sz w:val="22"/>
        </w:rPr>
        <w:t>request</w:t>
      </w:r>
      <w:proofErr w:type="spellEnd"/>
      <w:r w:rsidRPr="005F5D29">
        <w:rPr>
          <w:rFonts w:ascii="Segoe UI" w:hAnsi="Segoe UI" w:cs="Segoe UI"/>
          <w:sz w:val="22"/>
        </w:rPr>
        <w:t xml:space="preserve"> </w:t>
      </w:r>
      <w:proofErr w:type="spellStart"/>
      <w:r w:rsidRPr="005F5D29">
        <w:rPr>
          <w:rFonts w:ascii="Segoe UI" w:hAnsi="Segoe UI" w:cs="Segoe UI"/>
          <w:sz w:val="22"/>
        </w:rPr>
        <w:t>of</w:t>
      </w:r>
      <w:proofErr w:type="spellEnd"/>
      <w:r w:rsidRPr="005F5D29">
        <w:rPr>
          <w:rFonts w:ascii="Segoe UI" w:hAnsi="Segoe UI" w:cs="Segoe UI"/>
          <w:sz w:val="22"/>
        </w:rPr>
        <w:t xml:space="preserve"> </w:t>
      </w:r>
      <w:proofErr w:type="spellStart"/>
      <w:r w:rsidRPr="005F5D29">
        <w:rPr>
          <w:rFonts w:ascii="Segoe UI" w:hAnsi="Segoe UI" w:cs="Segoe UI"/>
          <w:sz w:val="22"/>
        </w:rPr>
        <w:t>the</w:t>
      </w:r>
      <w:proofErr w:type="spellEnd"/>
      <w:r w:rsidRPr="005F5D29">
        <w:rPr>
          <w:rFonts w:ascii="Segoe UI" w:hAnsi="Segoe UI" w:cs="Segoe UI"/>
          <w:sz w:val="22"/>
        </w:rPr>
        <w:t xml:space="preserve"> Jožef Stefan Institute, </w:t>
      </w:r>
      <w:proofErr w:type="spellStart"/>
      <w:r w:rsidRPr="005F5D29">
        <w:rPr>
          <w:rFonts w:ascii="Segoe UI" w:hAnsi="Segoe UI" w:cs="Segoe UI"/>
          <w:sz w:val="22"/>
        </w:rPr>
        <w:t>the</w:t>
      </w:r>
      <w:proofErr w:type="spellEnd"/>
      <w:r w:rsidRPr="005F5D29">
        <w:rPr>
          <w:rFonts w:ascii="Segoe UI" w:hAnsi="Segoe UI" w:cs="Segoe UI"/>
          <w:sz w:val="22"/>
        </w:rPr>
        <w:t xml:space="preserve"> </w:t>
      </w:r>
      <w:proofErr w:type="spellStart"/>
      <w:r w:rsidRPr="005F5D29">
        <w:rPr>
          <w:rFonts w:ascii="Segoe UI" w:hAnsi="Segoe UI" w:cs="Segoe UI"/>
          <w:sz w:val="22"/>
        </w:rPr>
        <w:t>awarding</w:t>
      </w:r>
      <w:proofErr w:type="spellEnd"/>
      <w:r w:rsidRPr="005F5D29">
        <w:rPr>
          <w:rFonts w:ascii="Segoe UI" w:hAnsi="Segoe UI" w:cs="Segoe UI"/>
          <w:sz w:val="22"/>
        </w:rPr>
        <w:t xml:space="preserve"> </w:t>
      </w:r>
      <w:proofErr w:type="spellStart"/>
      <w:r w:rsidRPr="005F5D29">
        <w:rPr>
          <w:rFonts w:ascii="Segoe UI" w:hAnsi="Segoe UI" w:cs="Segoe UI"/>
          <w:sz w:val="22"/>
        </w:rPr>
        <w:t>authority</w:t>
      </w:r>
      <w:proofErr w:type="spellEnd"/>
      <w:r w:rsidRPr="005F5D29">
        <w:rPr>
          <w:rFonts w:ascii="Segoe UI" w:hAnsi="Segoe UI" w:cs="Segoe UI"/>
          <w:sz w:val="22"/>
        </w:rPr>
        <w:t xml:space="preserve">, a </w:t>
      </w:r>
      <w:proofErr w:type="spellStart"/>
      <w:r w:rsidRPr="005F5D29">
        <w:rPr>
          <w:rFonts w:ascii="Segoe UI" w:hAnsi="Segoe UI" w:cs="Segoe UI"/>
          <w:sz w:val="22"/>
        </w:rPr>
        <w:t>statement</w:t>
      </w:r>
      <w:proofErr w:type="spellEnd"/>
      <w:r w:rsidRPr="005F5D29">
        <w:rPr>
          <w:rFonts w:ascii="Segoe UI" w:hAnsi="Segoe UI" w:cs="Segoe UI"/>
          <w:sz w:val="22"/>
        </w:rPr>
        <w:t xml:space="preserve"> </w:t>
      </w:r>
      <w:proofErr w:type="spellStart"/>
      <w:r w:rsidRPr="005F5D29">
        <w:rPr>
          <w:rFonts w:ascii="Segoe UI" w:hAnsi="Segoe UI" w:cs="Segoe UI"/>
          <w:sz w:val="22"/>
        </w:rPr>
        <w:t>or</w:t>
      </w:r>
      <w:proofErr w:type="spellEnd"/>
      <w:r w:rsidRPr="005F5D29">
        <w:rPr>
          <w:rFonts w:ascii="Segoe UI" w:hAnsi="Segoe UI" w:cs="Segoe UI"/>
          <w:sz w:val="22"/>
        </w:rPr>
        <w:t xml:space="preserve"> </w:t>
      </w:r>
      <w:proofErr w:type="spellStart"/>
      <w:r w:rsidRPr="005F5D29">
        <w:rPr>
          <w:rFonts w:ascii="Segoe UI" w:hAnsi="Segoe UI" w:cs="Segoe UI"/>
          <w:sz w:val="22"/>
        </w:rPr>
        <w:t>details</w:t>
      </w:r>
      <w:proofErr w:type="spellEnd"/>
      <w:r w:rsidRPr="005F5D29">
        <w:rPr>
          <w:rFonts w:ascii="Segoe UI" w:hAnsi="Segoe UI" w:cs="Segoe UI"/>
          <w:sz w:val="22"/>
        </w:rPr>
        <w:t xml:space="preserve"> </w:t>
      </w:r>
      <w:proofErr w:type="spellStart"/>
      <w:r w:rsidRPr="005F5D29">
        <w:rPr>
          <w:rFonts w:ascii="Segoe UI" w:hAnsi="Segoe UI" w:cs="Segoe UI"/>
          <w:sz w:val="22"/>
        </w:rPr>
        <w:t>about</w:t>
      </w:r>
      <w:proofErr w:type="spellEnd"/>
      <w:r w:rsidRPr="005F5D29">
        <w:rPr>
          <w:rFonts w:ascii="Segoe UI" w:hAnsi="Segoe UI" w:cs="Segoe UI"/>
          <w:sz w:val="22"/>
        </w:rPr>
        <w:t xml:space="preserve"> </w:t>
      </w:r>
      <w:proofErr w:type="spellStart"/>
      <w:r w:rsidRPr="005F5D29">
        <w:rPr>
          <w:rFonts w:ascii="Segoe UI" w:hAnsi="Segoe UI" w:cs="Segoe UI"/>
          <w:sz w:val="22"/>
        </w:rPr>
        <w:t>the</w:t>
      </w:r>
      <w:proofErr w:type="spellEnd"/>
      <w:r w:rsidRPr="005F5D29">
        <w:rPr>
          <w:rFonts w:ascii="Segoe UI" w:hAnsi="Segoe UI" w:cs="Segoe UI"/>
          <w:sz w:val="22"/>
        </w:rPr>
        <w:t xml:space="preserve"> </w:t>
      </w:r>
      <w:proofErr w:type="spellStart"/>
      <w:r w:rsidRPr="005F5D29">
        <w:rPr>
          <w:rFonts w:ascii="Segoe UI" w:hAnsi="Segoe UI" w:cs="Segoe UI"/>
          <w:sz w:val="22"/>
        </w:rPr>
        <w:t>natural</w:t>
      </w:r>
      <w:proofErr w:type="spellEnd"/>
      <w:r w:rsidRPr="005F5D29">
        <w:rPr>
          <w:rFonts w:ascii="Segoe UI" w:hAnsi="Segoe UI" w:cs="Segoe UI"/>
          <w:sz w:val="22"/>
        </w:rPr>
        <w:t xml:space="preserve"> </w:t>
      </w:r>
      <w:proofErr w:type="spellStart"/>
      <w:r w:rsidRPr="005F5D29">
        <w:rPr>
          <w:rFonts w:ascii="Segoe UI" w:hAnsi="Segoe UI" w:cs="Segoe UI"/>
          <w:sz w:val="22"/>
        </w:rPr>
        <w:t>or</w:t>
      </w:r>
      <w:proofErr w:type="spellEnd"/>
      <w:r w:rsidRPr="005F5D29">
        <w:rPr>
          <w:rFonts w:ascii="Segoe UI" w:hAnsi="Segoe UI" w:cs="Segoe UI"/>
          <w:sz w:val="22"/>
        </w:rPr>
        <w:t xml:space="preserve"> legal </w:t>
      </w:r>
      <w:proofErr w:type="spellStart"/>
      <w:r w:rsidRPr="005F5D29">
        <w:rPr>
          <w:rFonts w:ascii="Segoe UI" w:hAnsi="Segoe UI" w:cs="Segoe UI"/>
          <w:sz w:val="22"/>
        </w:rPr>
        <w:t>entities</w:t>
      </w:r>
      <w:proofErr w:type="spellEnd"/>
      <w:r w:rsidRPr="005F5D29">
        <w:rPr>
          <w:rFonts w:ascii="Segoe UI" w:hAnsi="Segoe UI" w:cs="Segoe UI"/>
          <w:sz w:val="22"/>
        </w:rPr>
        <w:t xml:space="preserve"> </w:t>
      </w:r>
      <w:proofErr w:type="spellStart"/>
      <w:r w:rsidRPr="005F5D29">
        <w:rPr>
          <w:rFonts w:ascii="Segoe UI" w:hAnsi="Segoe UI" w:cs="Segoe UI"/>
          <w:sz w:val="22"/>
        </w:rPr>
        <w:t>owned</w:t>
      </w:r>
      <w:proofErr w:type="spellEnd"/>
      <w:r w:rsidRPr="005F5D29">
        <w:rPr>
          <w:rFonts w:ascii="Segoe UI" w:hAnsi="Segoe UI" w:cs="Segoe UI"/>
          <w:sz w:val="22"/>
        </w:rPr>
        <w:t xml:space="preserve"> </w:t>
      </w:r>
      <w:proofErr w:type="spellStart"/>
      <w:r w:rsidRPr="005F5D29">
        <w:rPr>
          <w:rFonts w:ascii="Segoe UI" w:hAnsi="Segoe UI" w:cs="Segoe UI"/>
          <w:sz w:val="22"/>
        </w:rPr>
        <w:t>by</w:t>
      </w:r>
      <w:proofErr w:type="spellEnd"/>
      <w:r w:rsidRPr="005F5D29">
        <w:rPr>
          <w:rFonts w:ascii="Segoe UI" w:hAnsi="Segoe UI" w:cs="Segoe UI"/>
          <w:sz w:val="22"/>
        </w:rPr>
        <w:t xml:space="preserve"> </w:t>
      </w:r>
      <w:proofErr w:type="spellStart"/>
      <w:r w:rsidRPr="005F5D29">
        <w:rPr>
          <w:rFonts w:ascii="Segoe UI" w:hAnsi="Segoe UI" w:cs="Segoe UI"/>
          <w:sz w:val="22"/>
        </w:rPr>
        <w:t>the</w:t>
      </w:r>
      <w:proofErr w:type="spellEnd"/>
      <w:r w:rsidRPr="005F5D29">
        <w:rPr>
          <w:rFonts w:ascii="Segoe UI" w:hAnsi="Segoe UI" w:cs="Segoe UI"/>
          <w:sz w:val="22"/>
        </w:rPr>
        <w:t xml:space="preserve"> </w:t>
      </w:r>
      <w:proofErr w:type="spellStart"/>
      <w:r w:rsidRPr="005F5D29">
        <w:rPr>
          <w:rFonts w:ascii="Segoe UI" w:hAnsi="Segoe UI" w:cs="Segoe UI"/>
          <w:sz w:val="22"/>
        </w:rPr>
        <w:t>selected</w:t>
      </w:r>
      <w:proofErr w:type="spellEnd"/>
      <w:r w:rsidRPr="005F5D29">
        <w:rPr>
          <w:rFonts w:ascii="Segoe UI" w:hAnsi="Segoe UI" w:cs="Segoe UI"/>
          <w:sz w:val="22"/>
        </w:rPr>
        <w:t xml:space="preserve"> </w:t>
      </w:r>
      <w:proofErr w:type="spellStart"/>
      <w:r w:rsidRPr="005F5D29">
        <w:rPr>
          <w:rFonts w:ascii="Segoe UI" w:hAnsi="Segoe UI" w:cs="Segoe UI"/>
          <w:sz w:val="22"/>
        </w:rPr>
        <w:t>Bidder</w:t>
      </w:r>
      <w:proofErr w:type="spellEnd"/>
      <w:r w:rsidRPr="005F5D29">
        <w:rPr>
          <w:rFonts w:ascii="Segoe UI" w:hAnsi="Segoe UI" w:cs="Segoe UI"/>
          <w:sz w:val="22"/>
        </w:rPr>
        <w:t xml:space="preserve">, </w:t>
      </w:r>
      <w:proofErr w:type="spellStart"/>
      <w:r w:rsidRPr="005F5D29">
        <w:rPr>
          <w:rFonts w:ascii="Segoe UI" w:hAnsi="Segoe UI" w:cs="Segoe UI"/>
          <w:sz w:val="22"/>
        </w:rPr>
        <w:t>including</w:t>
      </w:r>
      <w:proofErr w:type="spellEnd"/>
      <w:r w:rsidRPr="005F5D29">
        <w:rPr>
          <w:rFonts w:ascii="Segoe UI" w:hAnsi="Segoe UI" w:cs="Segoe UI"/>
          <w:sz w:val="22"/>
        </w:rPr>
        <w:t xml:space="preserve"> </w:t>
      </w:r>
      <w:proofErr w:type="spellStart"/>
      <w:r w:rsidRPr="005F5D29">
        <w:rPr>
          <w:rFonts w:ascii="Segoe UI" w:hAnsi="Segoe UI" w:cs="Segoe UI"/>
          <w:sz w:val="22"/>
        </w:rPr>
        <w:t>the</w:t>
      </w:r>
      <w:proofErr w:type="spellEnd"/>
      <w:r w:rsidRPr="005F5D29">
        <w:rPr>
          <w:rFonts w:ascii="Segoe UI" w:hAnsi="Segoe UI" w:cs="Segoe UI"/>
          <w:sz w:val="22"/>
        </w:rPr>
        <w:t xml:space="preserve"> </w:t>
      </w:r>
      <w:proofErr w:type="spellStart"/>
      <w:r w:rsidRPr="005F5D29">
        <w:rPr>
          <w:rFonts w:ascii="Segoe UI" w:hAnsi="Segoe UI" w:cs="Segoe UI"/>
          <w:sz w:val="22"/>
        </w:rPr>
        <w:t>silent</w:t>
      </w:r>
      <w:proofErr w:type="spellEnd"/>
      <w:r w:rsidRPr="005F5D29">
        <w:rPr>
          <w:rFonts w:ascii="Segoe UI" w:hAnsi="Segoe UI" w:cs="Segoe UI"/>
          <w:sz w:val="22"/>
        </w:rPr>
        <w:t xml:space="preserve"> </w:t>
      </w:r>
      <w:proofErr w:type="spellStart"/>
      <w:r w:rsidRPr="005F5D29">
        <w:rPr>
          <w:rFonts w:ascii="Segoe UI" w:hAnsi="Segoe UI" w:cs="Segoe UI"/>
          <w:sz w:val="22"/>
        </w:rPr>
        <w:t>partners</w:t>
      </w:r>
      <w:proofErr w:type="spellEnd"/>
      <w:r w:rsidRPr="005F5D29">
        <w:rPr>
          <w:rFonts w:ascii="Segoe UI" w:hAnsi="Segoe UI" w:cs="Segoe UI"/>
          <w:sz w:val="22"/>
        </w:rPr>
        <w:t xml:space="preserve"> </w:t>
      </w:r>
      <w:proofErr w:type="spellStart"/>
      <w:r w:rsidRPr="005F5D29">
        <w:rPr>
          <w:rFonts w:ascii="Segoe UI" w:hAnsi="Segoe UI" w:cs="Segoe UI"/>
          <w:sz w:val="22"/>
        </w:rPr>
        <w:t>and</w:t>
      </w:r>
      <w:proofErr w:type="spellEnd"/>
      <w:r w:rsidRPr="005F5D29">
        <w:rPr>
          <w:rFonts w:ascii="Segoe UI" w:hAnsi="Segoe UI" w:cs="Segoe UI"/>
          <w:sz w:val="22"/>
        </w:rPr>
        <w:t xml:space="preserve"> business </w:t>
      </w:r>
      <w:proofErr w:type="spellStart"/>
      <w:r w:rsidRPr="005F5D29">
        <w:rPr>
          <w:rFonts w:ascii="Segoe UI" w:hAnsi="Segoe UI" w:cs="Segoe UI"/>
          <w:sz w:val="22"/>
        </w:rPr>
        <w:t>entities</w:t>
      </w:r>
      <w:proofErr w:type="spellEnd"/>
      <w:r w:rsidRPr="005F5D29">
        <w:rPr>
          <w:rFonts w:ascii="Segoe UI" w:hAnsi="Segoe UI" w:cs="Segoe UI"/>
          <w:sz w:val="22"/>
        </w:rPr>
        <w:t xml:space="preserve"> </w:t>
      </w:r>
      <w:proofErr w:type="spellStart"/>
      <w:r w:rsidRPr="005F5D29">
        <w:rPr>
          <w:rFonts w:ascii="Segoe UI" w:hAnsi="Segoe UI" w:cs="Segoe UI"/>
          <w:sz w:val="22"/>
        </w:rPr>
        <w:t>that</w:t>
      </w:r>
      <w:proofErr w:type="spellEnd"/>
      <w:r w:rsidRPr="005F5D29">
        <w:rPr>
          <w:rFonts w:ascii="Segoe UI" w:hAnsi="Segoe UI" w:cs="Segoe UI"/>
          <w:sz w:val="22"/>
        </w:rPr>
        <w:t xml:space="preserve"> are </w:t>
      </w:r>
      <w:proofErr w:type="spellStart"/>
      <w:r w:rsidRPr="005F5D29">
        <w:rPr>
          <w:rFonts w:ascii="Segoe UI" w:hAnsi="Segoe UI" w:cs="Segoe UI"/>
          <w:sz w:val="22"/>
        </w:rPr>
        <w:t>considered</w:t>
      </w:r>
      <w:proofErr w:type="spellEnd"/>
      <w:r w:rsidRPr="005F5D29">
        <w:rPr>
          <w:rFonts w:ascii="Segoe UI" w:hAnsi="Segoe UI" w:cs="Segoe UI"/>
          <w:sz w:val="22"/>
        </w:rPr>
        <w:t xml:space="preserve"> to be </w:t>
      </w:r>
      <w:proofErr w:type="spellStart"/>
      <w:r w:rsidRPr="005F5D29">
        <w:rPr>
          <w:rFonts w:ascii="Segoe UI" w:hAnsi="Segoe UI" w:cs="Segoe UI"/>
          <w:sz w:val="22"/>
        </w:rPr>
        <w:t>associated</w:t>
      </w:r>
      <w:proofErr w:type="spellEnd"/>
      <w:r w:rsidRPr="005F5D29">
        <w:rPr>
          <w:rFonts w:ascii="Segoe UI" w:hAnsi="Segoe UI" w:cs="Segoe UI"/>
          <w:sz w:val="22"/>
        </w:rPr>
        <w:t xml:space="preserve"> </w:t>
      </w:r>
      <w:proofErr w:type="spellStart"/>
      <w:r w:rsidRPr="005F5D29">
        <w:rPr>
          <w:rFonts w:ascii="Segoe UI" w:hAnsi="Segoe UI" w:cs="Segoe UI"/>
          <w:sz w:val="22"/>
        </w:rPr>
        <w:t>with</w:t>
      </w:r>
      <w:proofErr w:type="spellEnd"/>
      <w:r w:rsidRPr="005F5D29">
        <w:rPr>
          <w:rFonts w:ascii="Segoe UI" w:hAnsi="Segoe UI" w:cs="Segoe UI"/>
          <w:sz w:val="22"/>
        </w:rPr>
        <w:t xml:space="preserve"> </w:t>
      </w:r>
      <w:proofErr w:type="spellStart"/>
      <w:r w:rsidRPr="005F5D29">
        <w:rPr>
          <w:rFonts w:ascii="Segoe UI" w:hAnsi="Segoe UI" w:cs="Segoe UI"/>
          <w:sz w:val="22"/>
        </w:rPr>
        <w:t>the</w:t>
      </w:r>
      <w:proofErr w:type="spellEnd"/>
      <w:r w:rsidRPr="005F5D29">
        <w:rPr>
          <w:rFonts w:ascii="Segoe UI" w:hAnsi="Segoe UI" w:cs="Segoe UI"/>
          <w:sz w:val="22"/>
        </w:rPr>
        <w:t xml:space="preserve"> </w:t>
      </w:r>
      <w:proofErr w:type="spellStart"/>
      <w:r w:rsidRPr="005F5D29">
        <w:rPr>
          <w:rFonts w:ascii="Segoe UI" w:hAnsi="Segoe UI" w:cs="Segoe UI"/>
          <w:sz w:val="22"/>
        </w:rPr>
        <w:t>selected</w:t>
      </w:r>
      <w:proofErr w:type="spellEnd"/>
      <w:r w:rsidRPr="005F5D29">
        <w:rPr>
          <w:rFonts w:ascii="Segoe UI" w:hAnsi="Segoe UI" w:cs="Segoe UI"/>
          <w:sz w:val="22"/>
        </w:rPr>
        <w:t xml:space="preserve"> </w:t>
      </w:r>
      <w:proofErr w:type="spellStart"/>
      <w:r w:rsidRPr="005F5D29">
        <w:rPr>
          <w:rFonts w:ascii="Segoe UI" w:hAnsi="Segoe UI" w:cs="Segoe UI"/>
          <w:sz w:val="22"/>
        </w:rPr>
        <w:t>Bidder</w:t>
      </w:r>
      <w:proofErr w:type="spellEnd"/>
      <w:r w:rsidRPr="005F5D29">
        <w:rPr>
          <w:rFonts w:ascii="Segoe UI" w:hAnsi="Segoe UI" w:cs="Segoe UI"/>
          <w:sz w:val="22"/>
        </w:rPr>
        <w:t xml:space="preserve"> in line </w:t>
      </w:r>
      <w:proofErr w:type="spellStart"/>
      <w:r w:rsidRPr="005F5D29">
        <w:rPr>
          <w:rFonts w:ascii="Segoe UI" w:hAnsi="Segoe UI" w:cs="Segoe UI"/>
          <w:sz w:val="22"/>
        </w:rPr>
        <w:t>with</w:t>
      </w:r>
      <w:proofErr w:type="spellEnd"/>
      <w:r w:rsidRPr="005F5D29">
        <w:rPr>
          <w:rFonts w:ascii="Segoe UI" w:hAnsi="Segoe UI" w:cs="Segoe UI"/>
          <w:sz w:val="22"/>
        </w:rPr>
        <w:t xml:space="preserve"> </w:t>
      </w:r>
      <w:proofErr w:type="spellStart"/>
      <w:r w:rsidRPr="005F5D29">
        <w:rPr>
          <w:rFonts w:ascii="Segoe UI" w:hAnsi="Segoe UI" w:cs="Segoe UI"/>
          <w:sz w:val="22"/>
        </w:rPr>
        <w:t>the</w:t>
      </w:r>
      <w:proofErr w:type="spellEnd"/>
      <w:r w:rsidRPr="005F5D29">
        <w:rPr>
          <w:rFonts w:ascii="Segoe UI" w:hAnsi="Segoe UI" w:cs="Segoe UI"/>
          <w:sz w:val="22"/>
        </w:rPr>
        <w:t xml:space="preserve"> </w:t>
      </w:r>
      <w:proofErr w:type="spellStart"/>
      <w:r w:rsidRPr="005F5D29">
        <w:rPr>
          <w:rFonts w:ascii="Segoe UI" w:hAnsi="Segoe UI" w:cs="Segoe UI"/>
          <w:sz w:val="22"/>
        </w:rPr>
        <w:t>provisions</w:t>
      </w:r>
      <w:proofErr w:type="spellEnd"/>
      <w:r w:rsidRPr="005F5D29">
        <w:rPr>
          <w:rFonts w:ascii="Segoe UI" w:hAnsi="Segoe UI" w:cs="Segoe UI"/>
          <w:sz w:val="22"/>
        </w:rPr>
        <w:t xml:space="preserve"> </w:t>
      </w:r>
      <w:proofErr w:type="spellStart"/>
      <w:r w:rsidRPr="005F5D29">
        <w:rPr>
          <w:rFonts w:ascii="Segoe UI" w:hAnsi="Segoe UI" w:cs="Segoe UI"/>
          <w:sz w:val="22"/>
        </w:rPr>
        <w:t>of</w:t>
      </w:r>
      <w:proofErr w:type="spellEnd"/>
      <w:r w:rsidRPr="005F5D29">
        <w:rPr>
          <w:rFonts w:ascii="Segoe UI" w:hAnsi="Segoe UI" w:cs="Segoe UI"/>
          <w:sz w:val="22"/>
        </w:rPr>
        <w:t xml:space="preserve"> </w:t>
      </w:r>
      <w:proofErr w:type="spellStart"/>
      <w:r w:rsidRPr="005F5D29">
        <w:rPr>
          <w:rFonts w:ascii="Segoe UI" w:hAnsi="Segoe UI" w:cs="Segoe UI"/>
          <w:sz w:val="22"/>
        </w:rPr>
        <w:t>the</w:t>
      </w:r>
      <w:proofErr w:type="spellEnd"/>
      <w:r w:rsidRPr="005F5D29">
        <w:rPr>
          <w:rFonts w:ascii="Segoe UI" w:hAnsi="Segoe UI" w:cs="Segoe UI"/>
          <w:sz w:val="22"/>
        </w:rPr>
        <w:t xml:space="preserve"> </w:t>
      </w:r>
      <w:proofErr w:type="spellStart"/>
      <w:r w:rsidRPr="005F5D29">
        <w:rPr>
          <w:rFonts w:ascii="Segoe UI" w:hAnsi="Segoe UI" w:cs="Segoe UI"/>
          <w:sz w:val="22"/>
        </w:rPr>
        <w:t>law</w:t>
      </w:r>
      <w:proofErr w:type="spellEnd"/>
      <w:r w:rsidRPr="005F5D29">
        <w:rPr>
          <w:rFonts w:ascii="Segoe UI" w:hAnsi="Segoe UI" w:cs="Segoe UI"/>
          <w:sz w:val="22"/>
        </w:rPr>
        <w:t xml:space="preserve"> </w:t>
      </w:r>
      <w:proofErr w:type="spellStart"/>
      <w:r w:rsidRPr="005F5D29">
        <w:rPr>
          <w:rFonts w:ascii="Segoe UI" w:hAnsi="Segoe UI" w:cs="Segoe UI"/>
          <w:sz w:val="22"/>
        </w:rPr>
        <w:t>governing</w:t>
      </w:r>
      <w:proofErr w:type="spellEnd"/>
      <w:r w:rsidRPr="005F5D29">
        <w:rPr>
          <w:rFonts w:ascii="Segoe UI" w:hAnsi="Segoe UI" w:cs="Segoe UI"/>
          <w:sz w:val="22"/>
        </w:rPr>
        <w:t xml:space="preserve"> </w:t>
      </w:r>
      <w:proofErr w:type="spellStart"/>
      <w:r w:rsidRPr="005F5D29">
        <w:rPr>
          <w:rFonts w:ascii="Segoe UI" w:hAnsi="Segoe UI" w:cs="Segoe UI"/>
          <w:sz w:val="22"/>
        </w:rPr>
        <w:t>companies</w:t>
      </w:r>
      <w:proofErr w:type="spellEnd"/>
      <w:r w:rsidRPr="005F5D29">
        <w:rPr>
          <w:rFonts w:ascii="Segoe UI" w:hAnsi="Segoe UI" w:cs="Segoe UI"/>
          <w:sz w:val="22"/>
        </w:rPr>
        <w:t xml:space="preserve">. </w:t>
      </w:r>
      <w:proofErr w:type="spellStart"/>
      <w:r w:rsidRPr="005F5D29">
        <w:rPr>
          <w:rFonts w:ascii="Segoe UI" w:hAnsi="Segoe UI" w:cs="Segoe UI"/>
          <w:sz w:val="22"/>
        </w:rPr>
        <w:t>If</w:t>
      </w:r>
      <w:proofErr w:type="spellEnd"/>
      <w:r w:rsidRPr="005F5D29">
        <w:rPr>
          <w:rFonts w:ascii="Segoe UI" w:hAnsi="Segoe UI" w:cs="Segoe UI"/>
          <w:sz w:val="22"/>
        </w:rPr>
        <w:t xml:space="preserve"> </w:t>
      </w:r>
      <w:proofErr w:type="spellStart"/>
      <w:r w:rsidRPr="005F5D29">
        <w:rPr>
          <w:rFonts w:ascii="Segoe UI" w:hAnsi="Segoe UI" w:cs="Segoe UI"/>
          <w:sz w:val="22"/>
        </w:rPr>
        <w:t>the</w:t>
      </w:r>
      <w:proofErr w:type="spellEnd"/>
      <w:r w:rsidRPr="005F5D29">
        <w:rPr>
          <w:rFonts w:ascii="Segoe UI" w:hAnsi="Segoe UI" w:cs="Segoe UI"/>
          <w:sz w:val="22"/>
        </w:rPr>
        <w:t xml:space="preserve"> </w:t>
      </w:r>
      <w:proofErr w:type="spellStart"/>
      <w:r w:rsidRPr="005F5D29">
        <w:rPr>
          <w:rFonts w:ascii="Segoe UI" w:hAnsi="Segoe UI" w:cs="Segoe UI"/>
          <w:sz w:val="22"/>
        </w:rPr>
        <w:t>Bidder</w:t>
      </w:r>
      <w:proofErr w:type="spellEnd"/>
      <w:r w:rsidRPr="005F5D29">
        <w:rPr>
          <w:rFonts w:ascii="Segoe UI" w:hAnsi="Segoe UI" w:cs="Segoe UI"/>
          <w:sz w:val="22"/>
        </w:rPr>
        <w:t xml:space="preserve"> </w:t>
      </w:r>
      <w:proofErr w:type="spellStart"/>
      <w:r w:rsidRPr="005F5D29">
        <w:rPr>
          <w:rFonts w:ascii="Segoe UI" w:hAnsi="Segoe UI" w:cs="Segoe UI"/>
          <w:sz w:val="22"/>
        </w:rPr>
        <w:t>submits</w:t>
      </w:r>
      <w:proofErr w:type="spellEnd"/>
      <w:r w:rsidRPr="005F5D29">
        <w:rPr>
          <w:rFonts w:ascii="Segoe UI" w:hAnsi="Segoe UI" w:cs="Segoe UI"/>
          <w:sz w:val="22"/>
        </w:rPr>
        <w:t xml:space="preserve"> a </w:t>
      </w:r>
      <w:proofErr w:type="spellStart"/>
      <w:r w:rsidRPr="005F5D29">
        <w:rPr>
          <w:rFonts w:ascii="Segoe UI" w:hAnsi="Segoe UI" w:cs="Segoe UI"/>
          <w:sz w:val="22"/>
        </w:rPr>
        <w:t>false</w:t>
      </w:r>
      <w:proofErr w:type="spellEnd"/>
      <w:r w:rsidRPr="005F5D29">
        <w:rPr>
          <w:rFonts w:ascii="Segoe UI" w:hAnsi="Segoe UI" w:cs="Segoe UI"/>
          <w:sz w:val="22"/>
        </w:rPr>
        <w:t xml:space="preserve"> </w:t>
      </w:r>
      <w:proofErr w:type="spellStart"/>
      <w:r w:rsidRPr="005F5D29">
        <w:rPr>
          <w:rFonts w:ascii="Segoe UI" w:hAnsi="Segoe UI" w:cs="Segoe UI"/>
          <w:sz w:val="22"/>
        </w:rPr>
        <w:t>statement</w:t>
      </w:r>
      <w:proofErr w:type="spellEnd"/>
      <w:r w:rsidRPr="005F5D29">
        <w:rPr>
          <w:rFonts w:ascii="Segoe UI" w:hAnsi="Segoe UI" w:cs="Segoe UI"/>
          <w:sz w:val="22"/>
        </w:rPr>
        <w:t xml:space="preserve"> </w:t>
      </w:r>
      <w:proofErr w:type="spellStart"/>
      <w:r w:rsidRPr="005F5D29">
        <w:rPr>
          <w:rFonts w:ascii="Segoe UI" w:hAnsi="Segoe UI" w:cs="Segoe UI"/>
          <w:sz w:val="22"/>
        </w:rPr>
        <w:t>or</w:t>
      </w:r>
      <w:proofErr w:type="spellEnd"/>
      <w:r w:rsidRPr="005F5D29">
        <w:rPr>
          <w:rFonts w:ascii="Segoe UI" w:hAnsi="Segoe UI" w:cs="Segoe UI"/>
          <w:sz w:val="22"/>
        </w:rPr>
        <w:t xml:space="preserve"> </w:t>
      </w:r>
      <w:proofErr w:type="spellStart"/>
      <w:r w:rsidRPr="005F5D29">
        <w:rPr>
          <w:rFonts w:ascii="Segoe UI" w:hAnsi="Segoe UI" w:cs="Segoe UI"/>
          <w:sz w:val="22"/>
        </w:rPr>
        <w:t>gives</w:t>
      </w:r>
      <w:proofErr w:type="spellEnd"/>
      <w:r w:rsidRPr="005F5D29">
        <w:rPr>
          <w:rFonts w:ascii="Segoe UI" w:hAnsi="Segoe UI" w:cs="Segoe UI"/>
          <w:sz w:val="22"/>
        </w:rPr>
        <w:t xml:space="preserve"> </w:t>
      </w:r>
      <w:proofErr w:type="spellStart"/>
      <w:r w:rsidRPr="005F5D29">
        <w:rPr>
          <w:rFonts w:ascii="Segoe UI" w:hAnsi="Segoe UI" w:cs="Segoe UI"/>
          <w:sz w:val="22"/>
        </w:rPr>
        <w:t>untrue</w:t>
      </w:r>
      <w:proofErr w:type="spellEnd"/>
      <w:r w:rsidRPr="005F5D29">
        <w:rPr>
          <w:rFonts w:ascii="Segoe UI" w:hAnsi="Segoe UI" w:cs="Segoe UI"/>
          <w:sz w:val="22"/>
        </w:rPr>
        <w:t xml:space="preserve"> </w:t>
      </w:r>
      <w:proofErr w:type="spellStart"/>
      <w:r w:rsidRPr="005F5D29">
        <w:rPr>
          <w:rFonts w:ascii="Segoe UI" w:hAnsi="Segoe UI" w:cs="Segoe UI"/>
          <w:sz w:val="22"/>
        </w:rPr>
        <w:t>information</w:t>
      </w:r>
      <w:proofErr w:type="spellEnd"/>
      <w:r w:rsidRPr="005F5D29">
        <w:rPr>
          <w:rFonts w:ascii="Segoe UI" w:hAnsi="Segoe UI" w:cs="Segoe UI"/>
          <w:sz w:val="22"/>
        </w:rPr>
        <w:t xml:space="preserve"> </w:t>
      </w:r>
      <w:proofErr w:type="spellStart"/>
      <w:r w:rsidRPr="005F5D29">
        <w:rPr>
          <w:rFonts w:ascii="Segoe UI" w:hAnsi="Segoe UI" w:cs="Segoe UI"/>
          <w:sz w:val="22"/>
        </w:rPr>
        <w:t>about</w:t>
      </w:r>
      <w:proofErr w:type="spellEnd"/>
      <w:r w:rsidRPr="005F5D29">
        <w:rPr>
          <w:rFonts w:ascii="Segoe UI" w:hAnsi="Segoe UI" w:cs="Segoe UI"/>
          <w:sz w:val="22"/>
        </w:rPr>
        <w:t xml:space="preserve"> </w:t>
      </w:r>
      <w:proofErr w:type="spellStart"/>
      <w:r w:rsidRPr="005F5D29">
        <w:rPr>
          <w:rFonts w:ascii="Segoe UI" w:hAnsi="Segoe UI" w:cs="Segoe UI"/>
          <w:sz w:val="22"/>
        </w:rPr>
        <w:t>the</w:t>
      </w:r>
      <w:proofErr w:type="spellEnd"/>
      <w:r w:rsidRPr="005F5D29">
        <w:rPr>
          <w:rFonts w:ascii="Segoe UI" w:hAnsi="Segoe UI" w:cs="Segoe UI"/>
          <w:sz w:val="22"/>
        </w:rPr>
        <w:t xml:space="preserve"> </w:t>
      </w:r>
      <w:proofErr w:type="spellStart"/>
      <w:r w:rsidRPr="005F5D29">
        <w:rPr>
          <w:rFonts w:ascii="Segoe UI" w:hAnsi="Segoe UI" w:cs="Segoe UI"/>
          <w:sz w:val="22"/>
        </w:rPr>
        <w:t>required</w:t>
      </w:r>
      <w:proofErr w:type="spellEnd"/>
      <w:r w:rsidRPr="005F5D29">
        <w:rPr>
          <w:rFonts w:ascii="Segoe UI" w:hAnsi="Segoe UI" w:cs="Segoe UI"/>
          <w:sz w:val="22"/>
        </w:rPr>
        <w:t xml:space="preserve"> </w:t>
      </w:r>
      <w:proofErr w:type="spellStart"/>
      <w:r w:rsidRPr="005F5D29">
        <w:rPr>
          <w:rFonts w:ascii="Segoe UI" w:hAnsi="Segoe UI" w:cs="Segoe UI"/>
          <w:sz w:val="22"/>
        </w:rPr>
        <w:t>details</w:t>
      </w:r>
      <w:proofErr w:type="spellEnd"/>
      <w:r w:rsidRPr="005F5D29">
        <w:rPr>
          <w:rFonts w:ascii="Segoe UI" w:hAnsi="Segoe UI" w:cs="Segoe UI"/>
          <w:sz w:val="22"/>
        </w:rPr>
        <w:t xml:space="preserve">, </w:t>
      </w:r>
      <w:proofErr w:type="spellStart"/>
      <w:r w:rsidRPr="005F5D29">
        <w:rPr>
          <w:rFonts w:ascii="Segoe UI" w:hAnsi="Segoe UI" w:cs="Segoe UI"/>
          <w:sz w:val="22"/>
        </w:rPr>
        <w:t>the</w:t>
      </w:r>
      <w:proofErr w:type="spellEnd"/>
      <w:r w:rsidRPr="005F5D29">
        <w:rPr>
          <w:rFonts w:ascii="Segoe UI" w:hAnsi="Segoe UI" w:cs="Segoe UI"/>
          <w:sz w:val="22"/>
        </w:rPr>
        <w:t xml:space="preserve"> </w:t>
      </w:r>
      <w:proofErr w:type="spellStart"/>
      <w:r w:rsidRPr="005F5D29">
        <w:rPr>
          <w:rFonts w:ascii="Segoe UI" w:hAnsi="Segoe UI" w:cs="Segoe UI"/>
          <w:sz w:val="22"/>
        </w:rPr>
        <w:t>contract</w:t>
      </w:r>
      <w:proofErr w:type="spellEnd"/>
      <w:r w:rsidRPr="005F5D29">
        <w:rPr>
          <w:rFonts w:ascii="Segoe UI" w:hAnsi="Segoe UI" w:cs="Segoe UI"/>
          <w:sz w:val="22"/>
        </w:rPr>
        <w:t xml:space="preserve"> </w:t>
      </w:r>
      <w:proofErr w:type="spellStart"/>
      <w:r w:rsidRPr="005F5D29">
        <w:rPr>
          <w:rFonts w:ascii="Segoe UI" w:hAnsi="Segoe UI" w:cs="Segoe UI"/>
          <w:sz w:val="22"/>
        </w:rPr>
        <w:t>shall</w:t>
      </w:r>
      <w:proofErr w:type="spellEnd"/>
      <w:r w:rsidRPr="005F5D29">
        <w:rPr>
          <w:rFonts w:ascii="Segoe UI" w:hAnsi="Segoe UI" w:cs="Segoe UI"/>
          <w:sz w:val="22"/>
        </w:rPr>
        <w:t xml:space="preserve"> be </w:t>
      </w:r>
      <w:proofErr w:type="spellStart"/>
      <w:r w:rsidRPr="005F5D29">
        <w:rPr>
          <w:rFonts w:ascii="Segoe UI" w:hAnsi="Segoe UI" w:cs="Segoe UI"/>
          <w:sz w:val="22"/>
        </w:rPr>
        <w:t>annulled</w:t>
      </w:r>
      <w:proofErr w:type="spellEnd"/>
      <w:r w:rsidRPr="005F5D29">
        <w:rPr>
          <w:rFonts w:ascii="Segoe UI" w:hAnsi="Segoe UI" w:cs="Segoe UI"/>
          <w:sz w:val="22"/>
        </w:rPr>
        <w:t xml:space="preserve">.    </w:t>
      </w:r>
    </w:p>
    <w:p w14:paraId="7B398B22" w14:textId="77777777" w:rsidR="005F5D29" w:rsidRPr="00DC28A8" w:rsidRDefault="005F5D29" w:rsidP="000C5C55">
      <w:pPr>
        <w:spacing w:line="240" w:lineRule="auto"/>
        <w:jc w:val="both"/>
        <w:rPr>
          <w:rFonts w:ascii="Segoe UI" w:hAnsi="Segoe UI" w:cs="Segoe UI"/>
          <w:sz w:val="16"/>
          <w:szCs w:val="16"/>
        </w:rPr>
      </w:pPr>
    </w:p>
    <w:p w14:paraId="786D68F8" w14:textId="77777777" w:rsidR="00175D57" w:rsidRPr="00175D57" w:rsidRDefault="00175D57" w:rsidP="00175D57">
      <w:pPr>
        <w:spacing w:line="240" w:lineRule="auto"/>
        <w:jc w:val="both"/>
        <w:rPr>
          <w:rFonts w:ascii="Segoe UI" w:hAnsi="Segoe UI" w:cs="Segoe UI"/>
          <w:sz w:val="22"/>
        </w:rPr>
      </w:pPr>
      <w:proofErr w:type="spellStart"/>
      <w:r w:rsidRPr="00175D57">
        <w:rPr>
          <w:rFonts w:ascii="Segoe UI" w:hAnsi="Segoe UI" w:cs="Segoe UI"/>
          <w:sz w:val="22"/>
        </w:rPr>
        <w:t>The</w:t>
      </w:r>
      <w:proofErr w:type="spellEnd"/>
      <w:r w:rsidRPr="00175D57">
        <w:rPr>
          <w:rFonts w:ascii="Segoe UI" w:hAnsi="Segoe UI" w:cs="Segoe UI"/>
          <w:sz w:val="22"/>
        </w:rPr>
        <w:t xml:space="preserve"> </w:t>
      </w:r>
      <w:proofErr w:type="spellStart"/>
      <w:r w:rsidRPr="00175D57">
        <w:rPr>
          <w:rFonts w:ascii="Segoe UI" w:hAnsi="Segoe UI" w:cs="Segoe UI"/>
          <w:sz w:val="22"/>
        </w:rPr>
        <w:t>selected</w:t>
      </w:r>
      <w:proofErr w:type="spellEnd"/>
      <w:r w:rsidRPr="00175D57">
        <w:rPr>
          <w:rFonts w:ascii="Segoe UI" w:hAnsi="Segoe UI" w:cs="Segoe UI"/>
          <w:sz w:val="22"/>
        </w:rPr>
        <w:t xml:space="preserve"> </w:t>
      </w:r>
      <w:proofErr w:type="spellStart"/>
      <w:r w:rsidRPr="00175D57">
        <w:rPr>
          <w:rFonts w:ascii="Segoe UI" w:hAnsi="Segoe UI" w:cs="Segoe UI"/>
          <w:sz w:val="22"/>
        </w:rPr>
        <w:t>bidder</w:t>
      </w:r>
      <w:proofErr w:type="spellEnd"/>
      <w:r w:rsidRPr="00175D57">
        <w:rPr>
          <w:rFonts w:ascii="Segoe UI" w:hAnsi="Segoe UI" w:cs="Segoe UI"/>
          <w:sz w:val="22"/>
        </w:rPr>
        <w:t xml:space="preserve"> </w:t>
      </w:r>
      <w:proofErr w:type="spellStart"/>
      <w:r w:rsidRPr="00175D57">
        <w:rPr>
          <w:rFonts w:ascii="Segoe UI" w:hAnsi="Segoe UI" w:cs="Segoe UI"/>
          <w:sz w:val="22"/>
        </w:rPr>
        <w:t>shall</w:t>
      </w:r>
      <w:proofErr w:type="spellEnd"/>
      <w:r w:rsidRPr="00175D57">
        <w:rPr>
          <w:rFonts w:ascii="Segoe UI" w:hAnsi="Segoe UI" w:cs="Segoe UI"/>
          <w:sz w:val="22"/>
        </w:rPr>
        <w:t xml:space="preserve"> </w:t>
      </w:r>
      <w:proofErr w:type="spellStart"/>
      <w:r w:rsidRPr="00175D57">
        <w:rPr>
          <w:rFonts w:ascii="Segoe UI" w:hAnsi="Segoe UI" w:cs="Segoe UI"/>
          <w:sz w:val="22"/>
        </w:rPr>
        <w:t>submit</w:t>
      </w:r>
      <w:proofErr w:type="spellEnd"/>
      <w:r w:rsidRPr="00175D57">
        <w:rPr>
          <w:rFonts w:ascii="Segoe UI" w:hAnsi="Segoe UI" w:cs="Segoe UI"/>
          <w:sz w:val="22"/>
        </w:rPr>
        <w:t xml:space="preserve"> to </w:t>
      </w:r>
      <w:proofErr w:type="spellStart"/>
      <w:r w:rsidRPr="00175D57">
        <w:rPr>
          <w:rFonts w:ascii="Segoe UI" w:hAnsi="Segoe UI" w:cs="Segoe UI"/>
          <w:sz w:val="22"/>
        </w:rPr>
        <w:t>the</w:t>
      </w:r>
      <w:proofErr w:type="spellEnd"/>
      <w:r w:rsidRPr="00175D57">
        <w:rPr>
          <w:rFonts w:ascii="Segoe UI" w:hAnsi="Segoe UI" w:cs="Segoe UI"/>
          <w:sz w:val="22"/>
        </w:rPr>
        <w:t xml:space="preserve"> </w:t>
      </w:r>
      <w:proofErr w:type="spellStart"/>
      <w:r w:rsidRPr="00175D57">
        <w:rPr>
          <w:rFonts w:ascii="Segoe UI" w:hAnsi="Segoe UI" w:cs="Segoe UI"/>
          <w:sz w:val="22"/>
        </w:rPr>
        <w:t>Contracting</w:t>
      </w:r>
      <w:proofErr w:type="spellEnd"/>
      <w:r w:rsidRPr="00175D57">
        <w:rPr>
          <w:rFonts w:ascii="Segoe UI" w:hAnsi="Segoe UI" w:cs="Segoe UI"/>
          <w:sz w:val="22"/>
        </w:rPr>
        <w:t xml:space="preserve"> </w:t>
      </w:r>
      <w:proofErr w:type="spellStart"/>
      <w:r w:rsidRPr="00175D57">
        <w:rPr>
          <w:rFonts w:ascii="Segoe UI" w:hAnsi="Segoe UI" w:cs="Segoe UI"/>
          <w:sz w:val="22"/>
        </w:rPr>
        <w:t>Authority</w:t>
      </w:r>
      <w:proofErr w:type="spellEnd"/>
      <w:r w:rsidRPr="00175D57">
        <w:rPr>
          <w:rFonts w:ascii="Segoe UI" w:hAnsi="Segoe UI" w:cs="Segoe UI"/>
          <w:sz w:val="22"/>
        </w:rPr>
        <w:t xml:space="preserve">, </w:t>
      </w:r>
      <w:proofErr w:type="spellStart"/>
      <w:r w:rsidRPr="00175D57">
        <w:rPr>
          <w:rFonts w:ascii="Segoe UI" w:hAnsi="Segoe UI" w:cs="Segoe UI"/>
          <w:sz w:val="22"/>
        </w:rPr>
        <w:t>within</w:t>
      </w:r>
      <w:proofErr w:type="spellEnd"/>
      <w:r w:rsidRPr="00175D57">
        <w:rPr>
          <w:rFonts w:ascii="Segoe UI" w:hAnsi="Segoe UI" w:cs="Segoe UI"/>
          <w:sz w:val="22"/>
        </w:rPr>
        <w:t xml:space="preserve"> 8 </w:t>
      </w:r>
      <w:proofErr w:type="spellStart"/>
      <w:r w:rsidRPr="00175D57">
        <w:rPr>
          <w:rFonts w:ascii="Segoe UI" w:hAnsi="Segoe UI" w:cs="Segoe UI"/>
          <w:sz w:val="22"/>
        </w:rPr>
        <w:t>days</w:t>
      </w:r>
      <w:proofErr w:type="spellEnd"/>
      <w:r w:rsidRPr="00175D57">
        <w:rPr>
          <w:rFonts w:ascii="Segoe UI" w:hAnsi="Segoe UI" w:cs="Segoe UI"/>
          <w:sz w:val="22"/>
        </w:rPr>
        <w:t xml:space="preserve"> </w:t>
      </w:r>
      <w:proofErr w:type="spellStart"/>
      <w:r w:rsidRPr="00175D57">
        <w:rPr>
          <w:rFonts w:ascii="Segoe UI" w:hAnsi="Segoe UI" w:cs="Segoe UI"/>
          <w:sz w:val="22"/>
        </w:rPr>
        <w:t>of</w:t>
      </w:r>
      <w:proofErr w:type="spellEnd"/>
      <w:r w:rsidRPr="00175D57">
        <w:rPr>
          <w:rFonts w:ascii="Segoe UI" w:hAnsi="Segoe UI" w:cs="Segoe UI"/>
          <w:sz w:val="22"/>
        </w:rPr>
        <w:t xml:space="preserve"> </w:t>
      </w:r>
      <w:proofErr w:type="spellStart"/>
      <w:r w:rsidRPr="00175D57">
        <w:rPr>
          <w:rFonts w:ascii="Segoe UI" w:hAnsi="Segoe UI" w:cs="Segoe UI"/>
          <w:sz w:val="22"/>
        </w:rPr>
        <w:t>the</w:t>
      </w:r>
      <w:proofErr w:type="spellEnd"/>
      <w:r w:rsidRPr="00175D57">
        <w:rPr>
          <w:rFonts w:ascii="Segoe UI" w:hAnsi="Segoe UI" w:cs="Segoe UI"/>
          <w:sz w:val="22"/>
        </w:rPr>
        <w:t xml:space="preserve"> </w:t>
      </w:r>
      <w:proofErr w:type="spellStart"/>
      <w:r w:rsidRPr="00175D57">
        <w:rPr>
          <w:rFonts w:ascii="Segoe UI" w:hAnsi="Segoe UI" w:cs="Segoe UI"/>
          <w:sz w:val="22"/>
        </w:rPr>
        <w:t>receipt</w:t>
      </w:r>
      <w:proofErr w:type="spellEnd"/>
      <w:r w:rsidRPr="00175D57">
        <w:rPr>
          <w:rFonts w:ascii="Segoe UI" w:hAnsi="Segoe UI" w:cs="Segoe UI"/>
          <w:sz w:val="22"/>
        </w:rPr>
        <w:t xml:space="preserve"> </w:t>
      </w:r>
      <w:proofErr w:type="spellStart"/>
      <w:r w:rsidRPr="00175D57">
        <w:rPr>
          <w:rFonts w:ascii="Segoe UI" w:hAnsi="Segoe UI" w:cs="Segoe UI"/>
          <w:sz w:val="22"/>
        </w:rPr>
        <w:t>of</w:t>
      </w:r>
      <w:proofErr w:type="spellEnd"/>
      <w:r w:rsidRPr="00175D57">
        <w:rPr>
          <w:rFonts w:ascii="Segoe UI" w:hAnsi="Segoe UI" w:cs="Segoe UI"/>
          <w:sz w:val="22"/>
        </w:rPr>
        <w:t xml:space="preserve"> </w:t>
      </w:r>
      <w:proofErr w:type="spellStart"/>
      <w:r w:rsidRPr="00175D57">
        <w:rPr>
          <w:rFonts w:ascii="Segoe UI" w:hAnsi="Segoe UI" w:cs="Segoe UI"/>
          <w:sz w:val="22"/>
        </w:rPr>
        <w:t>the</w:t>
      </w:r>
      <w:proofErr w:type="spellEnd"/>
      <w:r w:rsidRPr="00175D57">
        <w:rPr>
          <w:rFonts w:ascii="Segoe UI" w:hAnsi="Segoe UI" w:cs="Segoe UI"/>
          <w:sz w:val="22"/>
        </w:rPr>
        <w:t xml:space="preserve"> </w:t>
      </w:r>
      <w:proofErr w:type="spellStart"/>
      <w:r w:rsidRPr="00175D57">
        <w:rPr>
          <w:rFonts w:ascii="Segoe UI" w:hAnsi="Segoe UI" w:cs="Segoe UI"/>
          <w:sz w:val="22"/>
        </w:rPr>
        <w:t>request</w:t>
      </w:r>
      <w:proofErr w:type="spellEnd"/>
      <w:r w:rsidRPr="00175D57">
        <w:rPr>
          <w:rFonts w:ascii="Segoe UI" w:hAnsi="Segoe UI" w:cs="Segoe UI"/>
          <w:sz w:val="22"/>
        </w:rPr>
        <w:t xml:space="preserve">, </w:t>
      </w:r>
      <w:proofErr w:type="spellStart"/>
      <w:r w:rsidRPr="00175D57">
        <w:rPr>
          <w:rFonts w:ascii="Segoe UI" w:hAnsi="Segoe UI" w:cs="Segoe UI"/>
          <w:sz w:val="22"/>
        </w:rPr>
        <w:t>the</w:t>
      </w:r>
      <w:proofErr w:type="spellEnd"/>
      <w:r w:rsidRPr="00175D57">
        <w:rPr>
          <w:rFonts w:ascii="Segoe UI" w:hAnsi="Segoe UI" w:cs="Segoe UI"/>
          <w:sz w:val="22"/>
        </w:rPr>
        <w:t xml:space="preserve"> </w:t>
      </w:r>
      <w:proofErr w:type="spellStart"/>
      <w:r w:rsidRPr="00175D57">
        <w:rPr>
          <w:rFonts w:ascii="Segoe UI" w:hAnsi="Segoe UI" w:cs="Segoe UI"/>
          <w:sz w:val="22"/>
        </w:rPr>
        <w:t>details</w:t>
      </w:r>
      <w:proofErr w:type="spellEnd"/>
      <w:r w:rsidRPr="00175D57">
        <w:rPr>
          <w:rFonts w:ascii="Segoe UI" w:hAnsi="Segoe UI" w:cs="Segoe UI"/>
          <w:sz w:val="22"/>
        </w:rPr>
        <w:t xml:space="preserve"> </w:t>
      </w:r>
      <w:proofErr w:type="spellStart"/>
      <w:r w:rsidRPr="00175D57">
        <w:rPr>
          <w:rFonts w:ascii="Segoe UI" w:hAnsi="Segoe UI" w:cs="Segoe UI"/>
          <w:sz w:val="22"/>
        </w:rPr>
        <w:t>about</w:t>
      </w:r>
      <w:proofErr w:type="spellEnd"/>
      <w:r w:rsidRPr="00175D57">
        <w:rPr>
          <w:rFonts w:ascii="Segoe UI" w:hAnsi="Segoe UI" w:cs="Segoe UI"/>
          <w:sz w:val="22"/>
        </w:rPr>
        <w:t xml:space="preserve">: </w:t>
      </w:r>
    </w:p>
    <w:p w14:paraId="4407D96C" w14:textId="77777777" w:rsidR="00175D57" w:rsidRDefault="00175D57" w:rsidP="00E424C3">
      <w:pPr>
        <w:pStyle w:val="ListParagraph"/>
        <w:numPr>
          <w:ilvl w:val="0"/>
          <w:numId w:val="13"/>
        </w:numPr>
        <w:spacing w:line="240" w:lineRule="auto"/>
        <w:rPr>
          <w:rFonts w:ascii="Segoe UI" w:hAnsi="Segoe UI" w:cs="Segoe UI"/>
          <w:sz w:val="22"/>
        </w:rPr>
      </w:pPr>
      <w:proofErr w:type="spellStart"/>
      <w:r w:rsidRPr="00175D57">
        <w:rPr>
          <w:rFonts w:ascii="Segoe UI" w:hAnsi="Segoe UI" w:cs="Segoe UI"/>
          <w:sz w:val="22"/>
        </w:rPr>
        <w:t>its</w:t>
      </w:r>
      <w:proofErr w:type="spellEnd"/>
      <w:r w:rsidRPr="00175D57">
        <w:rPr>
          <w:rFonts w:ascii="Segoe UI" w:hAnsi="Segoe UI" w:cs="Segoe UI"/>
          <w:sz w:val="22"/>
        </w:rPr>
        <w:t xml:space="preserve"> </w:t>
      </w:r>
      <w:proofErr w:type="spellStart"/>
      <w:r w:rsidRPr="00175D57">
        <w:rPr>
          <w:rFonts w:ascii="Segoe UI" w:hAnsi="Segoe UI" w:cs="Segoe UI"/>
          <w:sz w:val="22"/>
        </w:rPr>
        <w:t>founders</w:t>
      </w:r>
      <w:proofErr w:type="spellEnd"/>
      <w:r w:rsidRPr="00175D57">
        <w:rPr>
          <w:rFonts w:ascii="Segoe UI" w:hAnsi="Segoe UI" w:cs="Segoe UI"/>
          <w:sz w:val="22"/>
        </w:rPr>
        <w:t xml:space="preserve">, </w:t>
      </w:r>
      <w:proofErr w:type="spellStart"/>
      <w:r w:rsidRPr="00175D57">
        <w:rPr>
          <w:rFonts w:ascii="Segoe UI" w:hAnsi="Segoe UI" w:cs="Segoe UI"/>
          <w:sz w:val="22"/>
        </w:rPr>
        <w:t>partners</w:t>
      </w:r>
      <w:proofErr w:type="spellEnd"/>
      <w:r w:rsidRPr="00175D57">
        <w:rPr>
          <w:rFonts w:ascii="Segoe UI" w:hAnsi="Segoe UI" w:cs="Segoe UI"/>
          <w:sz w:val="22"/>
        </w:rPr>
        <w:t xml:space="preserve">, </w:t>
      </w:r>
      <w:proofErr w:type="spellStart"/>
      <w:r w:rsidRPr="00175D57">
        <w:rPr>
          <w:rFonts w:ascii="Segoe UI" w:hAnsi="Segoe UI" w:cs="Segoe UI"/>
          <w:sz w:val="22"/>
        </w:rPr>
        <w:t>shareholders</w:t>
      </w:r>
      <w:proofErr w:type="spellEnd"/>
      <w:r w:rsidRPr="00175D57">
        <w:rPr>
          <w:rFonts w:ascii="Segoe UI" w:hAnsi="Segoe UI" w:cs="Segoe UI"/>
          <w:sz w:val="22"/>
        </w:rPr>
        <w:t xml:space="preserve">, </w:t>
      </w:r>
      <w:proofErr w:type="spellStart"/>
      <w:r w:rsidRPr="00175D57">
        <w:rPr>
          <w:rFonts w:ascii="Segoe UI" w:hAnsi="Segoe UI" w:cs="Segoe UI"/>
          <w:sz w:val="22"/>
        </w:rPr>
        <w:t>limited</w:t>
      </w:r>
      <w:proofErr w:type="spellEnd"/>
      <w:r w:rsidRPr="00175D57">
        <w:rPr>
          <w:rFonts w:ascii="Segoe UI" w:hAnsi="Segoe UI" w:cs="Segoe UI"/>
          <w:sz w:val="22"/>
        </w:rPr>
        <w:t xml:space="preserve"> </w:t>
      </w:r>
      <w:proofErr w:type="spellStart"/>
      <w:r w:rsidRPr="00175D57">
        <w:rPr>
          <w:rFonts w:ascii="Segoe UI" w:hAnsi="Segoe UI" w:cs="Segoe UI"/>
          <w:sz w:val="22"/>
        </w:rPr>
        <w:t>partnerships</w:t>
      </w:r>
      <w:proofErr w:type="spellEnd"/>
      <w:r w:rsidRPr="00175D57">
        <w:rPr>
          <w:rFonts w:ascii="Segoe UI" w:hAnsi="Segoe UI" w:cs="Segoe UI"/>
          <w:sz w:val="22"/>
        </w:rPr>
        <w:t xml:space="preserve"> </w:t>
      </w:r>
      <w:proofErr w:type="spellStart"/>
      <w:r w:rsidRPr="00175D57">
        <w:rPr>
          <w:rFonts w:ascii="Segoe UI" w:hAnsi="Segoe UI" w:cs="Segoe UI"/>
          <w:sz w:val="22"/>
        </w:rPr>
        <w:t>or</w:t>
      </w:r>
      <w:proofErr w:type="spellEnd"/>
      <w:r w:rsidRPr="00175D57">
        <w:rPr>
          <w:rFonts w:ascii="Segoe UI" w:hAnsi="Segoe UI" w:cs="Segoe UI"/>
          <w:sz w:val="22"/>
        </w:rPr>
        <w:t xml:space="preserve"> </w:t>
      </w:r>
      <w:proofErr w:type="spellStart"/>
      <w:r w:rsidRPr="00175D57">
        <w:rPr>
          <w:rFonts w:ascii="Segoe UI" w:hAnsi="Segoe UI" w:cs="Segoe UI"/>
          <w:sz w:val="22"/>
        </w:rPr>
        <w:t>other</w:t>
      </w:r>
      <w:proofErr w:type="spellEnd"/>
      <w:r w:rsidRPr="00175D57">
        <w:rPr>
          <w:rFonts w:ascii="Segoe UI" w:hAnsi="Segoe UI" w:cs="Segoe UI"/>
          <w:sz w:val="22"/>
        </w:rPr>
        <w:t xml:space="preserve"> </w:t>
      </w:r>
      <w:proofErr w:type="spellStart"/>
      <w:r w:rsidRPr="00175D57">
        <w:rPr>
          <w:rFonts w:ascii="Segoe UI" w:hAnsi="Segoe UI" w:cs="Segoe UI"/>
          <w:sz w:val="22"/>
        </w:rPr>
        <w:t>owners</w:t>
      </w:r>
      <w:proofErr w:type="spellEnd"/>
      <w:r w:rsidRPr="00175D57">
        <w:rPr>
          <w:rFonts w:ascii="Segoe UI" w:hAnsi="Segoe UI" w:cs="Segoe UI"/>
          <w:sz w:val="22"/>
        </w:rPr>
        <w:t xml:space="preserve">, as </w:t>
      </w:r>
      <w:proofErr w:type="spellStart"/>
      <w:r w:rsidRPr="00175D57">
        <w:rPr>
          <w:rFonts w:ascii="Segoe UI" w:hAnsi="Segoe UI" w:cs="Segoe UI"/>
          <w:sz w:val="22"/>
        </w:rPr>
        <w:t>well</w:t>
      </w:r>
      <w:proofErr w:type="spellEnd"/>
      <w:r w:rsidRPr="00175D57">
        <w:rPr>
          <w:rFonts w:ascii="Segoe UI" w:hAnsi="Segoe UI" w:cs="Segoe UI"/>
          <w:sz w:val="22"/>
        </w:rPr>
        <w:t xml:space="preserve"> as </w:t>
      </w:r>
      <w:proofErr w:type="spellStart"/>
      <w:r w:rsidRPr="00175D57">
        <w:rPr>
          <w:rFonts w:ascii="Segoe UI" w:hAnsi="Segoe UI" w:cs="Segoe UI"/>
          <w:sz w:val="22"/>
        </w:rPr>
        <w:t>the</w:t>
      </w:r>
      <w:proofErr w:type="spellEnd"/>
      <w:r w:rsidRPr="00175D57">
        <w:rPr>
          <w:rFonts w:ascii="Segoe UI" w:hAnsi="Segoe UI" w:cs="Segoe UI"/>
          <w:sz w:val="22"/>
        </w:rPr>
        <w:t xml:space="preserve"> </w:t>
      </w:r>
      <w:proofErr w:type="spellStart"/>
      <w:r w:rsidRPr="00175D57">
        <w:rPr>
          <w:rFonts w:ascii="Segoe UI" w:hAnsi="Segoe UI" w:cs="Segoe UI"/>
          <w:sz w:val="22"/>
        </w:rPr>
        <w:t>equity</w:t>
      </w:r>
      <w:proofErr w:type="spellEnd"/>
      <w:r w:rsidRPr="00175D57">
        <w:rPr>
          <w:rFonts w:ascii="Segoe UI" w:hAnsi="Segoe UI" w:cs="Segoe UI"/>
          <w:sz w:val="22"/>
        </w:rPr>
        <w:t xml:space="preserve"> </w:t>
      </w:r>
      <w:proofErr w:type="spellStart"/>
      <w:r w:rsidRPr="00175D57">
        <w:rPr>
          <w:rFonts w:ascii="Segoe UI" w:hAnsi="Segoe UI" w:cs="Segoe UI"/>
          <w:sz w:val="22"/>
        </w:rPr>
        <w:t>shares</w:t>
      </w:r>
      <w:proofErr w:type="spellEnd"/>
      <w:r w:rsidRPr="00175D57">
        <w:rPr>
          <w:rFonts w:ascii="Segoe UI" w:hAnsi="Segoe UI" w:cs="Segoe UI"/>
          <w:sz w:val="22"/>
        </w:rPr>
        <w:t xml:space="preserve"> </w:t>
      </w:r>
      <w:proofErr w:type="spellStart"/>
      <w:r w:rsidRPr="00175D57">
        <w:rPr>
          <w:rFonts w:ascii="Segoe UI" w:hAnsi="Segoe UI" w:cs="Segoe UI"/>
          <w:sz w:val="22"/>
        </w:rPr>
        <w:t>of</w:t>
      </w:r>
      <w:proofErr w:type="spellEnd"/>
      <w:r w:rsidRPr="00175D57">
        <w:rPr>
          <w:rFonts w:ascii="Segoe UI" w:hAnsi="Segoe UI" w:cs="Segoe UI"/>
          <w:sz w:val="22"/>
        </w:rPr>
        <w:t xml:space="preserve"> </w:t>
      </w:r>
      <w:proofErr w:type="spellStart"/>
      <w:r w:rsidRPr="00175D57">
        <w:rPr>
          <w:rFonts w:ascii="Segoe UI" w:hAnsi="Segoe UI" w:cs="Segoe UI"/>
          <w:sz w:val="22"/>
        </w:rPr>
        <w:t>these</w:t>
      </w:r>
      <w:proofErr w:type="spellEnd"/>
      <w:r w:rsidRPr="00175D57">
        <w:rPr>
          <w:rFonts w:ascii="Segoe UI" w:hAnsi="Segoe UI" w:cs="Segoe UI"/>
          <w:sz w:val="22"/>
        </w:rPr>
        <w:t xml:space="preserve"> </w:t>
      </w:r>
      <w:proofErr w:type="spellStart"/>
      <w:r w:rsidRPr="00175D57">
        <w:rPr>
          <w:rFonts w:ascii="Segoe UI" w:hAnsi="Segoe UI" w:cs="Segoe UI"/>
          <w:sz w:val="22"/>
        </w:rPr>
        <w:t>entities</w:t>
      </w:r>
      <w:proofErr w:type="spellEnd"/>
      <w:r w:rsidRPr="00175D57">
        <w:rPr>
          <w:rFonts w:ascii="Segoe UI" w:hAnsi="Segoe UI" w:cs="Segoe UI"/>
          <w:sz w:val="22"/>
        </w:rPr>
        <w:t xml:space="preserve">; </w:t>
      </w:r>
    </w:p>
    <w:p w14:paraId="56AA087B" w14:textId="69E2FCC4" w:rsidR="00175D57" w:rsidRPr="00175D57" w:rsidRDefault="00175D57" w:rsidP="00E424C3">
      <w:pPr>
        <w:pStyle w:val="ListParagraph"/>
        <w:numPr>
          <w:ilvl w:val="0"/>
          <w:numId w:val="13"/>
        </w:numPr>
        <w:spacing w:line="240" w:lineRule="auto"/>
        <w:rPr>
          <w:rFonts w:ascii="Segoe UI" w:hAnsi="Segoe UI" w:cs="Segoe UI"/>
          <w:sz w:val="22"/>
        </w:rPr>
      </w:pPr>
      <w:r w:rsidRPr="00175D57">
        <w:rPr>
          <w:rFonts w:ascii="Segoe UI" w:hAnsi="Segoe UI" w:cs="Segoe UI"/>
          <w:sz w:val="22"/>
        </w:rPr>
        <w:t xml:space="preserve">business </w:t>
      </w:r>
      <w:proofErr w:type="spellStart"/>
      <w:r w:rsidRPr="00175D57">
        <w:rPr>
          <w:rFonts w:ascii="Segoe UI" w:hAnsi="Segoe UI" w:cs="Segoe UI"/>
          <w:sz w:val="22"/>
        </w:rPr>
        <w:t>entities</w:t>
      </w:r>
      <w:proofErr w:type="spellEnd"/>
      <w:r w:rsidRPr="00175D57">
        <w:rPr>
          <w:rFonts w:ascii="Segoe UI" w:hAnsi="Segoe UI" w:cs="Segoe UI"/>
          <w:sz w:val="22"/>
        </w:rPr>
        <w:t xml:space="preserve"> </w:t>
      </w:r>
      <w:proofErr w:type="spellStart"/>
      <w:r w:rsidRPr="00175D57">
        <w:rPr>
          <w:rFonts w:ascii="Segoe UI" w:hAnsi="Segoe UI" w:cs="Segoe UI"/>
          <w:sz w:val="22"/>
        </w:rPr>
        <w:t>that</w:t>
      </w:r>
      <w:proofErr w:type="spellEnd"/>
      <w:r w:rsidRPr="00175D57">
        <w:rPr>
          <w:rFonts w:ascii="Segoe UI" w:hAnsi="Segoe UI" w:cs="Segoe UI"/>
          <w:sz w:val="22"/>
        </w:rPr>
        <w:t xml:space="preserve"> are </w:t>
      </w:r>
      <w:proofErr w:type="spellStart"/>
      <w:r w:rsidRPr="00175D57">
        <w:rPr>
          <w:rFonts w:ascii="Segoe UI" w:hAnsi="Segoe UI" w:cs="Segoe UI"/>
          <w:sz w:val="22"/>
        </w:rPr>
        <w:t>considered</w:t>
      </w:r>
      <w:proofErr w:type="spellEnd"/>
      <w:r w:rsidRPr="00175D57">
        <w:rPr>
          <w:rFonts w:ascii="Segoe UI" w:hAnsi="Segoe UI" w:cs="Segoe UI"/>
          <w:sz w:val="22"/>
        </w:rPr>
        <w:t xml:space="preserve"> to be </w:t>
      </w:r>
      <w:proofErr w:type="spellStart"/>
      <w:r w:rsidRPr="00175D57">
        <w:rPr>
          <w:rFonts w:ascii="Segoe UI" w:hAnsi="Segoe UI" w:cs="Segoe UI"/>
          <w:sz w:val="22"/>
        </w:rPr>
        <w:t>associated</w:t>
      </w:r>
      <w:proofErr w:type="spellEnd"/>
      <w:r w:rsidRPr="00175D57">
        <w:rPr>
          <w:rFonts w:ascii="Segoe UI" w:hAnsi="Segoe UI" w:cs="Segoe UI"/>
          <w:sz w:val="22"/>
        </w:rPr>
        <w:t xml:space="preserve"> </w:t>
      </w:r>
      <w:proofErr w:type="spellStart"/>
      <w:r w:rsidRPr="00175D57">
        <w:rPr>
          <w:rFonts w:ascii="Segoe UI" w:hAnsi="Segoe UI" w:cs="Segoe UI"/>
          <w:sz w:val="22"/>
        </w:rPr>
        <w:t>with</w:t>
      </w:r>
      <w:proofErr w:type="spellEnd"/>
      <w:r w:rsidRPr="00175D57">
        <w:rPr>
          <w:rFonts w:ascii="Segoe UI" w:hAnsi="Segoe UI" w:cs="Segoe UI"/>
          <w:sz w:val="22"/>
        </w:rPr>
        <w:t xml:space="preserve"> </w:t>
      </w:r>
      <w:proofErr w:type="spellStart"/>
      <w:r w:rsidRPr="00175D57">
        <w:rPr>
          <w:rFonts w:ascii="Segoe UI" w:hAnsi="Segoe UI" w:cs="Segoe UI"/>
          <w:sz w:val="22"/>
        </w:rPr>
        <w:t>the</w:t>
      </w:r>
      <w:proofErr w:type="spellEnd"/>
      <w:r w:rsidRPr="00175D57">
        <w:rPr>
          <w:rFonts w:ascii="Segoe UI" w:hAnsi="Segoe UI" w:cs="Segoe UI"/>
          <w:sz w:val="22"/>
        </w:rPr>
        <w:t xml:space="preserve"> </w:t>
      </w:r>
      <w:proofErr w:type="spellStart"/>
      <w:r w:rsidRPr="00175D57">
        <w:rPr>
          <w:rFonts w:ascii="Segoe UI" w:hAnsi="Segoe UI" w:cs="Segoe UI"/>
          <w:sz w:val="22"/>
        </w:rPr>
        <w:t>selected</w:t>
      </w:r>
      <w:proofErr w:type="spellEnd"/>
      <w:r w:rsidRPr="00175D57">
        <w:rPr>
          <w:rFonts w:ascii="Segoe UI" w:hAnsi="Segoe UI" w:cs="Segoe UI"/>
          <w:sz w:val="22"/>
        </w:rPr>
        <w:t xml:space="preserve"> </w:t>
      </w:r>
      <w:proofErr w:type="spellStart"/>
      <w:r w:rsidRPr="00175D57">
        <w:rPr>
          <w:rFonts w:ascii="Segoe UI" w:hAnsi="Segoe UI" w:cs="Segoe UI"/>
          <w:sz w:val="22"/>
        </w:rPr>
        <w:t>bidder</w:t>
      </w:r>
      <w:proofErr w:type="spellEnd"/>
      <w:r w:rsidRPr="00175D57">
        <w:rPr>
          <w:rFonts w:ascii="Segoe UI" w:hAnsi="Segoe UI" w:cs="Segoe UI"/>
          <w:sz w:val="22"/>
        </w:rPr>
        <w:t xml:space="preserve"> on </w:t>
      </w:r>
      <w:proofErr w:type="spellStart"/>
      <w:r w:rsidRPr="00175D57">
        <w:rPr>
          <w:rFonts w:ascii="Segoe UI" w:hAnsi="Segoe UI" w:cs="Segoe UI"/>
          <w:sz w:val="22"/>
        </w:rPr>
        <w:t>the</w:t>
      </w:r>
      <w:proofErr w:type="spellEnd"/>
      <w:r w:rsidRPr="00175D57">
        <w:rPr>
          <w:rFonts w:ascii="Segoe UI" w:hAnsi="Segoe UI" w:cs="Segoe UI"/>
          <w:sz w:val="22"/>
        </w:rPr>
        <w:t xml:space="preserve"> </w:t>
      </w:r>
      <w:proofErr w:type="spellStart"/>
      <w:r w:rsidRPr="00175D57">
        <w:rPr>
          <w:rFonts w:ascii="Segoe UI" w:hAnsi="Segoe UI" w:cs="Segoe UI"/>
          <w:sz w:val="22"/>
        </w:rPr>
        <w:t>basis</w:t>
      </w:r>
      <w:proofErr w:type="spellEnd"/>
      <w:r w:rsidRPr="00175D57">
        <w:rPr>
          <w:rFonts w:ascii="Segoe UI" w:hAnsi="Segoe UI" w:cs="Segoe UI"/>
          <w:sz w:val="22"/>
        </w:rPr>
        <w:t xml:space="preserve"> </w:t>
      </w:r>
      <w:proofErr w:type="spellStart"/>
      <w:r w:rsidRPr="00175D57">
        <w:rPr>
          <w:rFonts w:ascii="Segoe UI" w:hAnsi="Segoe UI" w:cs="Segoe UI"/>
          <w:sz w:val="22"/>
        </w:rPr>
        <w:t>of</w:t>
      </w:r>
      <w:proofErr w:type="spellEnd"/>
      <w:r w:rsidRPr="00175D57">
        <w:rPr>
          <w:rFonts w:ascii="Segoe UI" w:hAnsi="Segoe UI" w:cs="Segoe UI"/>
          <w:sz w:val="22"/>
        </w:rPr>
        <w:t xml:space="preserve"> </w:t>
      </w:r>
      <w:proofErr w:type="spellStart"/>
      <w:r w:rsidRPr="00175D57">
        <w:rPr>
          <w:rFonts w:ascii="Segoe UI" w:hAnsi="Segoe UI" w:cs="Segoe UI"/>
          <w:sz w:val="22"/>
        </w:rPr>
        <w:t>the</w:t>
      </w:r>
      <w:proofErr w:type="spellEnd"/>
      <w:r w:rsidRPr="00175D57">
        <w:rPr>
          <w:rFonts w:ascii="Segoe UI" w:hAnsi="Segoe UI" w:cs="Segoe UI"/>
          <w:sz w:val="22"/>
        </w:rPr>
        <w:t xml:space="preserve"> </w:t>
      </w:r>
      <w:proofErr w:type="spellStart"/>
      <w:r w:rsidRPr="00175D57">
        <w:rPr>
          <w:rFonts w:ascii="Segoe UI" w:hAnsi="Segoe UI" w:cs="Segoe UI"/>
          <w:sz w:val="22"/>
        </w:rPr>
        <w:t>law</w:t>
      </w:r>
      <w:proofErr w:type="spellEnd"/>
      <w:r w:rsidRPr="00175D57">
        <w:rPr>
          <w:rFonts w:ascii="Segoe UI" w:hAnsi="Segoe UI" w:cs="Segoe UI"/>
          <w:sz w:val="22"/>
        </w:rPr>
        <w:t xml:space="preserve"> </w:t>
      </w:r>
      <w:proofErr w:type="spellStart"/>
      <w:r w:rsidRPr="00175D57">
        <w:rPr>
          <w:rFonts w:ascii="Segoe UI" w:hAnsi="Segoe UI" w:cs="Segoe UI"/>
          <w:sz w:val="22"/>
        </w:rPr>
        <w:t>governing</w:t>
      </w:r>
      <w:proofErr w:type="spellEnd"/>
      <w:r w:rsidRPr="00175D57">
        <w:rPr>
          <w:rFonts w:ascii="Segoe UI" w:hAnsi="Segoe UI" w:cs="Segoe UI"/>
          <w:sz w:val="22"/>
        </w:rPr>
        <w:t xml:space="preserve"> </w:t>
      </w:r>
      <w:proofErr w:type="spellStart"/>
      <w:r w:rsidRPr="00175D57">
        <w:rPr>
          <w:rFonts w:ascii="Segoe UI" w:hAnsi="Segoe UI" w:cs="Segoe UI"/>
          <w:sz w:val="22"/>
        </w:rPr>
        <w:t>companies</w:t>
      </w:r>
      <w:proofErr w:type="spellEnd"/>
      <w:r w:rsidRPr="00175D57">
        <w:rPr>
          <w:rFonts w:ascii="Segoe UI" w:hAnsi="Segoe UI" w:cs="Segoe UI"/>
          <w:sz w:val="22"/>
        </w:rPr>
        <w:t xml:space="preserve">.  </w:t>
      </w:r>
    </w:p>
    <w:p w14:paraId="54143D2F" w14:textId="77777777" w:rsidR="00175D57" w:rsidRPr="00DC28A8" w:rsidRDefault="00175D57" w:rsidP="00175D57">
      <w:pPr>
        <w:spacing w:line="240" w:lineRule="auto"/>
        <w:jc w:val="both"/>
        <w:rPr>
          <w:rFonts w:ascii="Segoe UI" w:hAnsi="Segoe UI" w:cs="Segoe UI"/>
          <w:sz w:val="16"/>
          <w:szCs w:val="16"/>
        </w:rPr>
      </w:pPr>
    </w:p>
    <w:p w14:paraId="1367387E" w14:textId="77777777" w:rsidR="003E7101" w:rsidRPr="003E7101" w:rsidRDefault="003E7101" w:rsidP="003E7101">
      <w:pPr>
        <w:rPr>
          <w:rFonts w:ascii="Segoe UI" w:hAnsi="Segoe UI" w:cs="Segoe UI"/>
          <w:sz w:val="22"/>
        </w:rPr>
      </w:pPr>
      <w:proofErr w:type="spellStart"/>
      <w:r w:rsidRPr="003E7101">
        <w:rPr>
          <w:rFonts w:ascii="Segoe UI" w:hAnsi="Segoe UI" w:cs="Segoe UI"/>
          <w:sz w:val="22"/>
        </w:rPr>
        <w:t>The</w:t>
      </w:r>
      <w:proofErr w:type="spellEnd"/>
      <w:r w:rsidRPr="003E7101">
        <w:rPr>
          <w:rFonts w:ascii="Segoe UI" w:hAnsi="Segoe UI" w:cs="Segoe UI"/>
          <w:sz w:val="22"/>
        </w:rPr>
        <w:t xml:space="preserve"> </w:t>
      </w:r>
      <w:proofErr w:type="spellStart"/>
      <w:r w:rsidRPr="003E7101">
        <w:rPr>
          <w:rFonts w:ascii="Segoe UI" w:hAnsi="Segoe UI" w:cs="Segoe UI"/>
          <w:sz w:val="22"/>
        </w:rPr>
        <w:t>selected</w:t>
      </w:r>
      <w:proofErr w:type="spellEnd"/>
      <w:r w:rsidRPr="003E7101">
        <w:rPr>
          <w:rFonts w:ascii="Segoe UI" w:hAnsi="Segoe UI" w:cs="Segoe UI"/>
          <w:sz w:val="22"/>
        </w:rPr>
        <w:t xml:space="preserve"> </w:t>
      </w:r>
      <w:proofErr w:type="spellStart"/>
      <w:r w:rsidRPr="003E7101">
        <w:rPr>
          <w:rFonts w:ascii="Segoe UI" w:hAnsi="Segoe UI" w:cs="Segoe UI"/>
          <w:sz w:val="22"/>
        </w:rPr>
        <w:t>Bidder</w:t>
      </w:r>
      <w:proofErr w:type="spellEnd"/>
      <w:r w:rsidRPr="003E7101">
        <w:rPr>
          <w:rFonts w:ascii="Segoe UI" w:hAnsi="Segoe UI" w:cs="Segoe UI"/>
          <w:sz w:val="22"/>
        </w:rPr>
        <w:t xml:space="preserve"> </w:t>
      </w:r>
      <w:proofErr w:type="spellStart"/>
      <w:r w:rsidRPr="003E7101">
        <w:rPr>
          <w:rFonts w:ascii="Segoe UI" w:hAnsi="Segoe UI" w:cs="Segoe UI"/>
          <w:sz w:val="22"/>
        </w:rPr>
        <w:t>shall</w:t>
      </w:r>
      <w:proofErr w:type="spellEnd"/>
      <w:r w:rsidRPr="003E7101">
        <w:rPr>
          <w:rFonts w:ascii="Segoe UI" w:hAnsi="Segoe UI" w:cs="Segoe UI"/>
          <w:sz w:val="22"/>
        </w:rPr>
        <w:t xml:space="preserve"> </w:t>
      </w:r>
      <w:proofErr w:type="spellStart"/>
      <w:r w:rsidRPr="003E7101">
        <w:rPr>
          <w:rFonts w:ascii="Segoe UI" w:hAnsi="Segoe UI" w:cs="Segoe UI"/>
          <w:sz w:val="22"/>
        </w:rPr>
        <w:t>sign</w:t>
      </w:r>
      <w:proofErr w:type="spellEnd"/>
      <w:r w:rsidRPr="003E7101">
        <w:rPr>
          <w:rFonts w:ascii="Segoe UI" w:hAnsi="Segoe UI" w:cs="Segoe UI"/>
          <w:sz w:val="22"/>
        </w:rPr>
        <w:t xml:space="preserve"> </w:t>
      </w:r>
      <w:proofErr w:type="spellStart"/>
      <w:r w:rsidRPr="003E7101">
        <w:rPr>
          <w:rFonts w:ascii="Segoe UI" w:hAnsi="Segoe UI" w:cs="Segoe UI"/>
          <w:sz w:val="22"/>
        </w:rPr>
        <w:t>the</w:t>
      </w:r>
      <w:proofErr w:type="spellEnd"/>
      <w:r w:rsidRPr="003E7101">
        <w:rPr>
          <w:rFonts w:ascii="Segoe UI" w:hAnsi="Segoe UI" w:cs="Segoe UI"/>
          <w:sz w:val="22"/>
        </w:rPr>
        <w:t xml:space="preserve"> </w:t>
      </w:r>
      <w:proofErr w:type="spellStart"/>
      <w:r w:rsidRPr="003E7101">
        <w:rPr>
          <w:rFonts w:ascii="Segoe UI" w:hAnsi="Segoe UI" w:cs="Segoe UI"/>
          <w:sz w:val="22"/>
        </w:rPr>
        <w:t>contract</w:t>
      </w:r>
      <w:proofErr w:type="spellEnd"/>
      <w:r w:rsidRPr="003E7101">
        <w:rPr>
          <w:rFonts w:ascii="Segoe UI" w:hAnsi="Segoe UI" w:cs="Segoe UI"/>
          <w:sz w:val="22"/>
        </w:rPr>
        <w:t xml:space="preserve"> </w:t>
      </w:r>
      <w:proofErr w:type="spellStart"/>
      <w:r w:rsidRPr="003E7101">
        <w:rPr>
          <w:rFonts w:ascii="Segoe UI" w:hAnsi="Segoe UI" w:cs="Segoe UI"/>
          <w:sz w:val="22"/>
        </w:rPr>
        <w:t>within</w:t>
      </w:r>
      <w:proofErr w:type="spellEnd"/>
      <w:r w:rsidRPr="003E7101">
        <w:rPr>
          <w:rFonts w:ascii="Segoe UI" w:hAnsi="Segoe UI" w:cs="Segoe UI"/>
          <w:sz w:val="22"/>
        </w:rPr>
        <w:t xml:space="preserve"> 8 </w:t>
      </w:r>
      <w:proofErr w:type="spellStart"/>
      <w:r w:rsidRPr="003E7101">
        <w:rPr>
          <w:rFonts w:ascii="Segoe UI" w:hAnsi="Segoe UI" w:cs="Segoe UI"/>
          <w:sz w:val="22"/>
        </w:rPr>
        <w:t>working</w:t>
      </w:r>
      <w:proofErr w:type="spellEnd"/>
      <w:r w:rsidRPr="003E7101">
        <w:rPr>
          <w:rFonts w:ascii="Segoe UI" w:hAnsi="Segoe UI" w:cs="Segoe UI"/>
          <w:sz w:val="22"/>
        </w:rPr>
        <w:t xml:space="preserve"> </w:t>
      </w:r>
      <w:proofErr w:type="spellStart"/>
      <w:r w:rsidRPr="003E7101">
        <w:rPr>
          <w:rFonts w:ascii="Segoe UI" w:hAnsi="Segoe UI" w:cs="Segoe UI"/>
          <w:sz w:val="22"/>
        </w:rPr>
        <w:t>days</w:t>
      </w:r>
      <w:proofErr w:type="spellEnd"/>
      <w:r w:rsidRPr="003E7101">
        <w:rPr>
          <w:rFonts w:ascii="Segoe UI" w:hAnsi="Segoe UI" w:cs="Segoe UI"/>
          <w:sz w:val="22"/>
        </w:rPr>
        <w:t xml:space="preserve"> </w:t>
      </w:r>
      <w:proofErr w:type="spellStart"/>
      <w:r w:rsidRPr="003E7101">
        <w:rPr>
          <w:rFonts w:ascii="Segoe UI" w:hAnsi="Segoe UI" w:cs="Segoe UI"/>
          <w:sz w:val="22"/>
        </w:rPr>
        <w:t>of</w:t>
      </w:r>
      <w:proofErr w:type="spellEnd"/>
      <w:r w:rsidRPr="003E7101">
        <w:rPr>
          <w:rFonts w:ascii="Segoe UI" w:hAnsi="Segoe UI" w:cs="Segoe UI"/>
          <w:sz w:val="22"/>
        </w:rPr>
        <w:t xml:space="preserve"> </w:t>
      </w:r>
      <w:proofErr w:type="spellStart"/>
      <w:r w:rsidRPr="003E7101">
        <w:rPr>
          <w:rFonts w:ascii="Segoe UI" w:hAnsi="Segoe UI" w:cs="Segoe UI"/>
          <w:sz w:val="22"/>
        </w:rPr>
        <w:t>the</w:t>
      </w:r>
      <w:proofErr w:type="spellEnd"/>
      <w:r w:rsidRPr="003E7101">
        <w:rPr>
          <w:rFonts w:ascii="Segoe UI" w:hAnsi="Segoe UI" w:cs="Segoe UI"/>
          <w:sz w:val="22"/>
        </w:rPr>
        <w:t xml:space="preserve"> </w:t>
      </w:r>
      <w:proofErr w:type="spellStart"/>
      <w:r w:rsidRPr="003E7101">
        <w:rPr>
          <w:rFonts w:ascii="Segoe UI" w:hAnsi="Segoe UI" w:cs="Segoe UI"/>
          <w:sz w:val="22"/>
        </w:rPr>
        <w:t>receipt</w:t>
      </w:r>
      <w:proofErr w:type="spellEnd"/>
      <w:r w:rsidRPr="003E7101">
        <w:rPr>
          <w:rFonts w:ascii="Segoe UI" w:hAnsi="Segoe UI" w:cs="Segoe UI"/>
          <w:sz w:val="22"/>
        </w:rPr>
        <w:t xml:space="preserve"> </w:t>
      </w:r>
      <w:proofErr w:type="spellStart"/>
      <w:r w:rsidRPr="003E7101">
        <w:rPr>
          <w:rFonts w:ascii="Segoe UI" w:hAnsi="Segoe UI" w:cs="Segoe UI"/>
          <w:sz w:val="22"/>
        </w:rPr>
        <w:t>of</w:t>
      </w:r>
      <w:proofErr w:type="spellEnd"/>
      <w:r w:rsidRPr="003E7101">
        <w:rPr>
          <w:rFonts w:ascii="Segoe UI" w:hAnsi="Segoe UI" w:cs="Segoe UI"/>
          <w:sz w:val="22"/>
        </w:rPr>
        <w:t xml:space="preserve"> </w:t>
      </w:r>
      <w:proofErr w:type="spellStart"/>
      <w:r w:rsidRPr="003E7101">
        <w:rPr>
          <w:rFonts w:ascii="Segoe UI" w:hAnsi="Segoe UI" w:cs="Segoe UI"/>
          <w:sz w:val="22"/>
        </w:rPr>
        <w:t>the</w:t>
      </w:r>
      <w:proofErr w:type="spellEnd"/>
      <w:r w:rsidRPr="003E7101">
        <w:rPr>
          <w:rFonts w:ascii="Segoe UI" w:hAnsi="Segoe UI" w:cs="Segoe UI"/>
          <w:sz w:val="22"/>
        </w:rPr>
        <w:t xml:space="preserve"> </w:t>
      </w:r>
      <w:proofErr w:type="spellStart"/>
      <w:r w:rsidRPr="003E7101">
        <w:rPr>
          <w:rFonts w:ascii="Segoe UI" w:hAnsi="Segoe UI" w:cs="Segoe UI"/>
          <w:sz w:val="22"/>
        </w:rPr>
        <w:t>contract</w:t>
      </w:r>
      <w:proofErr w:type="spellEnd"/>
      <w:r w:rsidRPr="003E7101">
        <w:rPr>
          <w:rFonts w:ascii="Segoe UI" w:hAnsi="Segoe UI" w:cs="Segoe UI"/>
          <w:sz w:val="22"/>
        </w:rPr>
        <w:t xml:space="preserve"> </w:t>
      </w:r>
      <w:proofErr w:type="spellStart"/>
      <w:r w:rsidRPr="003E7101">
        <w:rPr>
          <w:rFonts w:ascii="Segoe UI" w:hAnsi="Segoe UI" w:cs="Segoe UI"/>
          <w:sz w:val="22"/>
        </w:rPr>
        <w:t>signed</w:t>
      </w:r>
      <w:proofErr w:type="spellEnd"/>
      <w:r w:rsidRPr="003E7101">
        <w:rPr>
          <w:rFonts w:ascii="Segoe UI" w:hAnsi="Segoe UI" w:cs="Segoe UI"/>
          <w:sz w:val="22"/>
        </w:rPr>
        <w:t xml:space="preserve"> </w:t>
      </w:r>
      <w:proofErr w:type="spellStart"/>
      <w:r w:rsidRPr="003E7101">
        <w:rPr>
          <w:rFonts w:ascii="Segoe UI" w:hAnsi="Segoe UI" w:cs="Segoe UI"/>
          <w:sz w:val="22"/>
        </w:rPr>
        <w:t>by</w:t>
      </w:r>
      <w:proofErr w:type="spellEnd"/>
      <w:r w:rsidRPr="003E7101">
        <w:rPr>
          <w:rFonts w:ascii="Segoe UI" w:hAnsi="Segoe UI" w:cs="Segoe UI"/>
          <w:sz w:val="22"/>
        </w:rPr>
        <w:t xml:space="preserve"> </w:t>
      </w:r>
      <w:proofErr w:type="spellStart"/>
      <w:r w:rsidRPr="003E7101">
        <w:rPr>
          <w:rFonts w:ascii="Segoe UI" w:hAnsi="Segoe UI" w:cs="Segoe UI"/>
          <w:sz w:val="22"/>
        </w:rPr>
        <w:t>the</w:t>
      </w:r>
      <w:proofErr w:type="spellEnd"/>
      <w:r w:rsidRPr="003E7101">
        <w:rPr>
          <w:rFonts w:ascii="Segoe UI" w:hAnsi="Segoe UI" w:cs="Segoe UI"/>
          <w:sz w:val="22"/>
        </w:rPr>
        <w:t xml:space="preserve"> </w:t>
      </w:r>
      <w:proofErr w:type="spellStart"/>
      <w:r w:rsidRPr="003E7101">
        <w:rPr>
          <w:rFonts w:ascii="Segoe UI" w:hAnsi="Segoe UI" w:cs="Segoe UI"/>
          <w:sz w:val="22"/>
        </w:rPr>
        <w:t>Contracting</w:t>
      </w:r>
      <w:proofErr w:type="spellEnd"/>
      <w:r w:rsidRPr="003E7101">
        <w:rPr>
          <w:rFonts w:ascii="Segoe UI" w:hAnsi="Segoe UI" w:cs="Segoe UI"/>
          <w:sz w:val="22"/>
        </w:rPr>
        <w:t xml:space="preserve"> </w:t>
      </w:r>
      <w:proofErr w:type="spellStart"/>
      <w:r w:rsidRPr="003E7101">
        <w:rPr>
          <w:rFonts w:ascii="Segoe UI" w:hAnsi="Segoe UI" w:cs="Segoe UI"/>
          <w:sz w:val="22"/>
        </w:rPr>
        <w:t>Authority</w:t>
      </w:r>
      <w:proofErr w:type="spellEnd"/>
      <w:r w:rsidRPr="003E7101">
        <w:rPr>
          <w:rFonts w:ascii="Segoe UI" w:hAnsi="Segoe UI" w:cs="Segoe UI"/>
          <w:sz w:val="22"/>
        </w:rPr>
        <w:t>.</w:t>
      </w:r>
    </w:p>
    <w:p w14:paraId="5CD64D34" w14:textId="672B97A1" w:rsidR="005209CC" w:rsidRPr="00DC28A8" w:rsidRDefault="005209CC" w:rsidP="000C5C55">
      <w:pPr>
        <w:spacing w:line="240" w:lineRule="auto"/>
        <w:jc w:val="both"/>
        <w:rPr>
          <w:rFonts w:ascii="Segoe UI" w:hAnsi="Segoe UI" w:cs="Segoe UI"/>
          <w:sz w:val="16"/>
          <w:szCs w:val="16"/>
        </w:rPr>
      </w:pPr>
    </w:p>
    <w:p w14:paraId="44E013C5" w14:textId="2DFB61FD" w:rsidR="009309C2" w:rsidRDefault="003E7101" w:rsidP="003E7101">
      <w:pPr>
        <w:spacing w:line="240" w:lineRule="auto"/>
        <w:jc w:val="both"/>
        <w:rPr>
          <w:rFonts w:ascii="Segoe UI" w:hAnsi="Segoe UI" w:cs="Segoe UI"/>
          <w:sz w:val="22"/>
        </w:rPr>
      </w:pPr>
      <w:r w:rsidRPr="00970EA4">
        <w:rPr>
          <w:rFonts w:ascii="Segoe UI" w:hAnsi="Segoe UI" w:cs="Segoe UI"/>
          <w:sz w:val="22"/>
        </w:rPr>
        <w:lastRenderedPageBreak/>
        <w:t xml:space="preserve">Prior to </w:t>
      </w:r>
      <w:proofErr w:type="spellStart"/>
      <w:r w:rsidRPr="00970EA4">
        <w:rPr>
          <w:rFonts w:ascii="Segoe UI" w:hAnsi="Segoe UI" w:cs="Segoe UI"/>
          <w:sz w:val="22"/>
        </w:rPr>
        <w:t>signing</w:t>
      </w:r>
      <w:proofErr w:type="spellEnd"/>
      <w:r w:rsidRPr="00970EA4">
        <w:rPr>
          <w:rFonts w:ascii="Segoe UI" w:hAnsi="Segoe UI" w:cs="Segoe UI"/>
          <w:sz w:val="22"/>
        </w:rPr>
        <w:t xml:space="preserve">, </w:t>
      </w:r>
      <w:proofErr w:type="spellStart"/>
      <w:r w:rsidRPr="00970EA4">
        <w:rPr>
          <w:rFonts w:ascii="Segoe UI" w:hAnsi="Segoe UI" w:cs="Segoe UI"/>
          <w:sz w:val="22"/>
        </w:rPr>
        <w:t>the</w:t>
      </w:r>
      <w:proofErr w:type="spellEnd"/>
      <w:r w:rsidRPr="00970EA4">
        <w:rPr>
          <w:rFonts w:ascii="Segoe UI" w:hAnsi="Segoe UI" w:cs="Segoe UI"/>
          <w:sz w:val="22"/>
        </w:rPr>
        <w:t xml:space="preserve"> </w:t>
      </w:r>
      <w:proofErr w:type="spellStart"/>
      <w:r w:rsidRPr="00970EA4">
        <w:rPr>
          <w:rFonts w:ascii="Segoe UI" w:hAnsi="Segoe UI" w:cs="Segoe UI"/>
          <w:sz w:val="22"/>
        </w:rPr>
        <w:t>contract</w:t>
      </w:r>
      <w:proofErr w:type="spellEnd"/>
      <w:r w:rsidRPr="00970EA4">
        <w:rPr>
          <w:rFonts w:ascii="Segoe UI" w:hAnsi="Segoe UI" w:cs="Segoe UI"/>
          <w:sz w:val="22"/>
        </w:rPr>
        <w:t xml:space="preserve"> </w:t>
      </w:r>
      <w:proofErr w:type="spellStart"/>
      <w:r w:rsidRPr="00970EA4">
        <w:rPr>
          <w:rFonts w:ascii="Segoe UI" w:hAnsi="Segoe UI" w:cs="Segoe UI"/>
          <w:sz w:val="22"/>
        </w:rPr>
        <w:t>shall</w:t>
      </w:r>
      <w:proofErr w:type="spellEnd"/>
      <w:r w:rsidRPr="00970EA4">
        <w:rPr>
          <w:rFonts w:ascii="Segoe UI" w:hAnsi="Segoe UI" w:cs="Segoe UI"/>
          <w:sz w:val="22"/>
        </w:rPr>
        <w:t xml:space="preserve"> be </w:t>
      </w:r>
      <w:proofErr w:type="spellStart"/>
      <w:r w:rsidRPr="00970EA4">
        <w:rPr>
          <w:rFonts w:ascii="Segoe UI" w:hAnsi="Segoe UI" w:cs="Segoe UI"/>
          <w:sz w:val="22"/>
        </w:rPr>
        <w:t>modified</w:t>
      </w:r>
      <w:proofErr w:type="spellEnd"/>
      <w:r w:rsidRPr="00970EA4">
        <w:rPr>
          <w:rFonts w:ascii="Segoe UI" w:hAnsi="Segoe UI" w:cs="Segoe UI"/>
          <w:sz w:val="22"/>
        </w:rPr>
        <w:t xml:space="preserve"> </w:t>
      </w:r>
      <w:proofErr w:type="spellStart"/>
      <w:r w:rsidRPr="00970EA4">
        <w:rPr>
          <w:rFonts w:ascii="Segoe UI" w:hAnsi="Segoe UI" w:cs="Segoe UI"/>
          <w:sz w:val="22"/>
        </w:rPr>
        <w:t>depending</w:t>
      </w:r>
      <w:proofErr w:type="spellEnd"/>
      <w:r w:rsidRPr="00970EA4">
        <w:rPr>
          <w:rFonts w:ascii="Segoe UI" w:hAnsi="Segoe UI" w:cs="Segoe UI"/>
          <w:sz w:val="22"/>
        </w:rPr>
        <w:t xml:space="preserve"> on </w:t>
      </w:r>
      <w:proofErr w:type="spellStart"/>
      <w:r w:rsidRPr="00970EA4">
        <w:rPr>
          <w:rFonts w:ascii="Segoe UI" w:hAnsi="Segoe UI" w:cs="Segoe UI"/>
          <w:sz w:val="22"/>
        </w:rPr>
        <w:t>whether</w:t>
      </w:r>
      <w:proofErr w:type="spellEnd"/>
      <w:r w:rsidRPr="00970EA4">
        <w:rPr>
          <w:rFonts w:ascii="Segoe UI" w:hAnsi="Segoe UI" w:cs="Segoe UI"/>
          <w:sz w:val="22"/>
        </w:rPr>
        <w:t xml:space="preserve"> </w:t>
      </w:r>
      <w:proofErr w:type="spellStart"/>
      <w:r w:rsidRPr="00970EA4">
        <w:rPr>
          <w:rFonts w:ascii="Segoe UI" w:hAnsi="Segoe UI" w:cs="Segoe UI"/>
          <w:sz w:val="22"/>
        </w:rPr>
        <w:t>the</w:t>
      </w:r>
      <w:proofErr w:type="spellEnd"/>
      <w:r w:rsidRPr="00970EA4">
        <w:rPr>
          <w:rFonts w:ascii="Segoe UI" w:hAnsi="Segoe UI" w:cs="Segoe UI"/>
          <w:sz w:val="22"/>
        </w:rPr>
        <w:t xml:space="preserve"> </w:t>
      </w:r>
      <w:proofErr w:type="spellStart"/>
      <w:r w:rsidRPr="00970EA4">
        <w:rPr>
          <w:rFonts w:ascii="Segoe UI" w:hAnsi="Segoe UI" w:cs="Segoe UI"/>
          <w:sz w:val="22"/>
        </w:rPr>
        <w:t>selected</w:t>
      </w:r>
      <w:proofErr w:type="spellEnd"/>
      <w:r w:rsidRPr="00970EA4">
        <w:rPr>
          <w:rFonts w:ascii="Segoe UI" w:hAnsi="Segoe UI" w:cs="Segoe UI"/>
          <w:sz w:val="22"/>
        </w:rPr>
        <w:t xml:space="preserve"> </w:t>
      </w:r>
      <w:proofErr w:type="spellStart"/>
      <w:r w:rsidRPr="00970EA4">
        <w:rPr>
          <w:rFonts w:ascii="Segoe UI" w:hAnsi="Segoe UI" w:cs="Segoe UI"/>
          <w:sz w:val="22"/>
        </w:rPr>
        <w:t>Bidder</w:t>
      </w:r>
      <w:proofErr w:type="spellEnd"/>
      <w:r w:rsidRPr="00970EA4">
        <w:rPr>
          <w:rFonts w:ascii="Segoe UI" w:hAnsi="Segoe UI" w:cs="Segoe UI"/>
          <w:sz w:val="22"/>
        </w:rPr>
        <w:t xml:space="preserve"> </w:t>
      </w:r>
      <w:proofErr w:type="spellStart"/>
      <w:r w:rsidRPr="00970EA4">
        <w:rPr>
          <w:rFonts w:ascii="Segoe UI" w:hAnsi="Segoe UI" w:cs="Segoe UI"/>
          <w:sz w:val="22"/>
        </w:rPr>
        <w:t>submits</w:t>
      </w:r>
      <w:proofErr w:type="spellEnd"/>
      <w:r w:rsidRPr="00970EA4">
        <w:rPr>
          <w:rFonts w:ascii="Segoe UI" w:hAnsi="Segoe UI" w:cs="Segoe UI"/>
          <w:sz w:val="22"/>
        </w:rPr>
        <w:t xml:space="preserve"> a </w:t>
      </w:r>
      <w:proofErr w:type="spellStart"/>
      <w:r w:rsidRPr="00970EA4">
        <w:rPr>
          <w:rFonts w:ascii="Segoe UI" w:hAnsi="Segoe UI" w:cs="Segoe UI"/>
          <w:sz w:val="22"/>
        </w:rPr>
        <w:t>joint</w:t>
      </w:r>
      <w:proofErr w:type="spellEnd"/>
      <w:r w:rsidRPr="00970EA4">
        <w:rPr>
          <w:rFonts w:ascii="Segoe UI" w:hAnsi="Segoe UI" w:cs="Segoe UI"/>
          <w:sz w:val="22"/>
        </w:rPr>
        <w:t xml:space="preserve"> </w:t>
      </w:r>
      <w:proofErr w:type="spellStart"/>
      <w:r w:rsidRPr="00970EA4">
        <w:rPr>
          <w:rFonts w:ascii="Segoe UI" w:hAnsi="Segoe UI" w:cs="Segoe UI"/>
          <w:sz w:val="22"/>
        </w:rPr>
        <w:t>bid</w:t>
      </w:r>
      <w:proofErr w:type="spellEnd"/>
      <w:r w:rsidRPr="00970EA4">
        <w:rPr>
          <w:rFonts w:ascii="Segoe UI" w:hAnsi="Segoe UI" w:cs="Segoe UI"/>
          <w:sz w:val="22"/>
        </w:rPr>
        <w:t xml:space="preserve">, a </w:t>
      </w:r>
      <w:proofErr w:type="spellStart"/>
      <w:r w:rsidRPr="00970EA4">
        <w:rPr>
          <w:rFonts w:ascii="Segoe UI" w:hAnsi="Segoe UI" w:cs="Segoe UI"/>
          <w:sz w:val="22"/>
        </w:rPr>
        <w:t>bid</w:t>
      </w:r>
      <w:proofErr w:type="spellEnd"/>
      <w:r w:rsidRPr="00970EA4">
        <w:rPr>
          <w:rFonts w:ascii="Segoe UI" w:hAnsi="Segoe UI" w:cs="Segoe UI"/>
          <w:sz w:val="22"/>
        </w:rPr>
        <w:t xml:space="preserve"> </w:t>
      </w:r>
      <w:proofErr w:type="spellStart"/>
      <w:r w:rsidRPr="00970EA4">
        <w:rPr>
          <w:rFonts w:ascii="Segoe UI" w:hAnsi="Segoe UI" w:cs="Segoe UI"/>
          <w:sz w:val="22"/>
        </w:rPr>
        <w:t>with</w:t>
      </w:r>
      <w:proofErr w:type="spellEnd"/>
      <w:r w:rsidRPr="00970EA4">
        <w:rPr>
          <w:rFonts w:ascii="Segoe UI" w:hAnsi="Segoe UI" w:cs="Segoe UI"/>
          <w:sz w:val="22"/>
        </w:rPr>
        <w:t xml:space="preserve"> </w:t>
      </w:r>
      <w:proofErr w:type="spellStart"/>
      <w:r w:rsidRPr="00970EA4">
        <w:rPr>
          <w:rFonts w:ascii="Segoe UI" w:hAnsi="Segoe UI" w:cs="Segoe UI"/>
          <w:sz w:val="22"/>
        </w:rPr>
        <w:t>Subcontractors</w:t>
      </w:r>
      <w:proofErr w:type="spellEnd"/>
      <w:r w:rsidRPr="00970EA4">
        <w:rPr>
          <w:rFonts w:ascii="Segoe UI" w:hAnsi="Segoe UI" w:cs="Segoe UI"/>
          <w:sz w:val="22"/>
        </w:rPr>
        <w:t xml:space="preserve">, a </w:t>
      </w:r>
      <w:proofErr w:type="spellStart"/>
      <w:r w:rsidRPr="00970EA4">
        <w:rPr>
          <w:rFonts w:ascii="Segoe UI" w:hAnsi="Segoe UI" w:cs="Segoe UI"/>
          <w:sz w:val="22"/>
        </w:rPr>
        <w:t>bid</w:t>
      </w:r>
      <w:proofErr w:type="spellEnd"/>
      <w:r w:rsidRPr="00970EA4">
        <w:rPr>
          <w:rFonts w:ascii="Segoe UI" w:hAnsi="Segoe UI" w:cs="Segoe UI"/>
          <w:sz w:val="22"/>
        </w:rPr>
        <w:t xml:space="preserve"> </w:t>
      </w:r>
      <w:proofErr w:type="spellStart"/>
      <w:r w:rsidRPr="00970EA4">
        <w:rPr>
          <w:rFonts w:ascii="Segoe UI" w:hAnsi="Segoe UI" w:cs="Segoe UI"/>
          <w:sz w:val="22"/>
        </w:rPr>
        <w:t>consisting</w:t>
      </w:r>
      <w:proofErr w:type="spellEnd"/>
      <w:r w:rsidRPr="00970EA4">
        <w:rPr>
          <w:rFonts w:ascii="Segoe UI" w:hAnsi="Segoe UI" w:cs="Segoe UI"/>
          <w:sz w:val="22"/>
        </w:rPr>
        <w:t xml:space="preserve"> </w:t>
      </w:r>
      <w:proofErr w:type="spellStart"/>
      <w:r w:rsidRPr="00970EA4">
        <w:rPr>
          <w:rFonts w:ascii="Segoe UI" w:hAnsi="Segoe UI" w:cs="Segoe UI"/>
          <w:sz w:val="22"/>
        </w:rPr>
        <w:t>of</w:t>
      </w:r>
      <w:proofErr w:type="spellEnd"/>
      <w:r w:rsidRPr="00970EA4">
        <w:rPr>
          <w:rFonts w:ascii="Segoe UI" w:hAnsi="Segoe UI" w:cs="Segoe UI"/>
          <w:sz w:val="22"/>
        </w:rPr>
        <w:t xml:space="preserve"> </w:t>
      </w:r>
      <w:proofErr w:type="spellStart"/>
      <w:r w:rsidRPr="00970EA4">
        <w:rPr>
          <w:rFonts w:ascii="Segoe UI" w:hAnsi="Segoe UI" w:cs="Segoe UI"/>
          <w:sz w:val="22"/>
        </w:rPr>
        <w:t>different</w:t>
      </w:r>
      <w:proofErr w:type="spellEnd"/>
      <w:r w:rsidRPr="00970EA4">
        <w:rPr>
          <w:rFonts w:ascii="Segoe UI" w:hAnsi="Segoe UI" w:cs="Segoe UI"/>
          <w:sz w:val="22"/>
        </w:rPr>
        <w:t xml:space="preserve"> </w:t>
      </w:r>
      <w:proofErr w:type="spellStart"/>
      <w:r w:rsidRPr="00970EA4">
        <w:rPr>
          <w:rFonts w:ascii="Segoe UI" w:hAnsi="Segoe UI" w:cs="Segoe UI"/>
          <w:sz w:val="22"/>
        </w:rPr>
        <w:t>realisation</w:t>
      </w:r>
      <w:proofErr w:type="spellEnd"/>
      <w:r w:rsidRPr="00970EA4">
        <w:rPr>
          <w:rFonts w:ascii="Segoe UI" w:hAnsi="Segoe UI" w:cs="Segoe UI"/>
          <w:sz w:val="22"/>
        </w:rPr>
        <w:t xml:space="preserve"> </w:t>
      </w:r>
      <w:proofErr w:type="spellStart"/>
      <w:r w:rsidRPr="00970EA4">
        <w:rPr>
          <w:rFonts w:ascii="Segoe UI" w:hAnsi="Segoe UI" w:cs="Segoe UI"/>
          <w:sz w:val="22"/>
        </w:rPr>
        <w:t>phases</w:t>
      </w:r>
      <w:proofErr w:type="spellEnd"/>
      <w:r w:rsidRPr="00970EA4">
        <w:rPr>
          <w:rFonts w:ascii="Segoe UI" w:hAnsi="Segoe UI" w:cs="Segoe UI"/>
          <w:sz w:val="22"/>
        </w:rPr>
        <w:t xml:space="preserve"> </w:t>
      </w:r>
      <w:proofErr w:type="spellStart"/>
      <w:r w:rsidRPr="00970EA4">
        <w:rPr>
          <w:rFonts w:ascii="Segoe UI" w:hAnsi="Segoe UI" w:cs="Segoe UI"/>
          <w:sz w:val="22"/>
        </w:rPr>
        <w:t>and</w:t>
      </w:r>
      <w:proofErr w:type="spellEnd"/>
      <w:r w:rsidRPr="00970EA4">
        <w:rPr>
          <w:rFonts w:ascii="Segoe UI" w:hAnsi="Segoe UI" w:cs="Segoe UI"/>
          <w:sz w:val="22"/>
        </w:rPr>
        <w:t xml:space="preserve"> </w:t>
      </w:r>
      <w:proofErr w:type="spellStart"/>
      <w:r w:rsidRPr="00970EA4">
        <w:rPr>
          <w:rFonts w:ascii="Segoe UI" w:hAnsi="Segoe UI" w:cs="Segoe UI"/>
          <w:sz w:val="22"/>
        </w:rPr>
        <w:t>the</w:t>
      </w:r>
      <w:proofErr w:type="spellEnd"/>
      <w:r w:rsidRPr="00970EA4">
        <w:rPr>
          <w:rFonts w:ascii="Segoe UI" w:hAnsi="Segoe UI" w:cs="Segoe UI"/>
          <w:sz w:val="22"/>
        </w:rPr>
        <w:t xml:space="preserve"> </w:t>
      </w:r>
      <w:proofErr w:type="spellStart"/>
      <w:r w:rsidRPr="00970EA4">
        <w:rPr>
          <w:rFonts w:ascii="Segoe UI" w:hAnsi="Segoe UI" w:cs="Segoe UI"/>
          <w:sz w:val="22"/>
        </w:rPr>
        <w:t>similar</w:t>
      </w:r>
      <w:proofErr w:type="spellEnd"/>
      <w:r w:rsidRPr="00970EA4">
        <w:rPr>
          <w:rFonts w:ascii="Segoe UI" w:hAnsi="Segoe UI" w:cs="Segoe UI"/>
          <w:sz w:val="22"/>
        </w:rPr>
        <w:t>.</w:t>
      </w:r>
    </w:p>
    <w:p w14:paraId="3E77138A" w14:textId="77777777" w:rsidR="009309C2" w:rsidRDefault="009309C2" w:rsidP="003E7101">
      <w:pPr>
        <w:spacing w:line="240" w:lineRule="auto"/>
        <w:jc w:val="both"/>
        <w:rPr>
          <w:rFonts w:ascii="Segoe UI" w:hAnsi="Segoe UI" w:cs="Segoe UI"/>
          <w:sz w:val="22"/>
        </w:rPr>
      </w:pPr>
    </w:p>
    <w:p w14:paraId="723A346A" w14:textId="73A5BDF3" w:rsidR="005209CC" w:rsidRPr="007E1112" w:rsidRDefault="00A435A8" w:rsidP="003E7101">
      <w:pPr>
        <w:pStyle w:val="Heading1"/>
        <w:numPr>
          <w:ilvl w:val="0"/>
          <w:numId w:val="0"/>
        </w:numPr>
        <w:shd w:val="clear" w:color="auto" w:fill="DEEAF6" w:themeFill="accent5" w:themeFillTint="33"/>
        <w:spacing w:line="240" w:lineRule="auto"/>
        <w:rPr>
          <w:rFonts w:ascii="Segoe UI" w:hAnsi="Segoe UI" w:cs="Segoe UI"/>
          <w:sz w:val="28"/>
        </w:rPr>
      </w:pPr>
      <w:bookmarkStart w:id="104" w:name="_Toc336851764"/>
      <w:bookmarkStart w:id="105" w:name="_Toc336851812"/>
      <w:bookmarkStart w:id="106" w:name="_Toc92966448"/>
      <w:r>
        <w:rPr>
          <w:rFonts w:ascii="Segoe UI" w:hAnsi="Segoe UI" w:cs="Segoe UI"/>
          <w:caps w:val="0"/>
          <w:sz w:val="28"/>
        </w:rPr>
        <w:t>1.2</w:t>
      </w:r>
      <w:r w:rsidR="007F23E5">
        <w:rPr>
          <w:rFonts w:ascii="Segoe UI" w:hAnsi="Segoe UI" w:cs="Segoe UI"/>
          <w:caps w:val="0"/>
          <w:sz w:val="28"/>
        </w:rPr>
        <w:t>3</w:t>
      </w:r>
      <w:r w:rsidR="008502CE">
        <w:rPr>
          <w:rFonts w:ascii="Segoe UI" w:hAnsi="Segoe UI" w:cs="Segoe UI"/>
          <w:caps w:val="0"/>
          <w:sz w:val="28"/>
        </w:rPr>
        <w:t xml:space="preserve"> </w:t>
      </w:r>
      <w:bookmarkEnd w:id="104"/>
      <w:bookmarkEnd w:id="105"/>
      <w:bookmarkEnd w:id="106"/>
      <w:r w:rsidR="003E7101" w:rsidRPr="003E7101">
        <w:rPr>
          <w:rFonts w:ascii="Segoe UI" w:hAnsi="Segoe UI" w:cs="Segoe UI"/>
          <w:caps w:val="0"/>
          <w:sz w:val="28"/>
        </w:rPr>
        <w:t>LEGAL INSTRUCTION</w:t>
      </w:r>
    </w:p>
    <w:p w14:paraId="3300FD97" w14:textId="0AFD9F31" w:rsidR="005209CC" w:rsidRDefault="00FF74A1" w:rsidP="000C5C55">
      <w:pPr>
        <w:spacing w:line="240" w:lineRule="auto"/>
        <w:jc w:val="both"/>
        <w:rPr>
          <w:rFonts w:ascii="Segoe UI" w:hAnsi="Segoe UI" w:cs="Segoe UI"/>
          <w:sz w:val="22"/>
        </w:rPr>
      </w:pPr>
      <w:r w:rsidRPr="00FF74A1">
        <w:rPr>
          <w:rFonts w:ascii="Segoe UI" w:hAnsi="Segoe UI" w:cs="Segoe UI"/>
          <w:sz w:val="22"/>
        </w:rPr>
        <w:t xml:space="preserve">A </w:t>
      </w:r>
      <w:proofErr w:type="spellStart"/>
      <w:r w:rsidRPr="00FF74A1">
        <w:rPr>
          <w:rFonts w:ascii="Segoe UI" w:hAnsi="Segoe UI" w:cs="Segoe UI"/>
          <w:sz w:val="22"/>
        </w:rPr>
        <w:t>review</w:t>
      </w:r>
      <w:proofErr w:type="spellEnd"/>
      <w:r w:rsidRPr="00FF74A1">
        <w:rPr>
          <w:rFonts w:ascii="Segoe UI" w:hAnsi="Segoe UI" w:cs="Segoe UI"/>
          <w:sz w:val="22"/>
        </w:rPr>
        <w:t xml:space="preserve"> </w:t>
      </w:r>
      <w:proofErr w:type="spellStart"/>
      <w:r w:rsidRPr="00FF74A1">
        <w:rPr>
          <w:rFonts w:ascii="Segoe UI" w:hAnsi="Segoe UI" w:cs="Segoe UI"/>
          <w:sz w:val="22"/>
        </w:rPr>
        <w:t>claim</w:t>
      </w:r>
      <w:proofErr w:type="spellEnd"/>
      <w:r w:rsidRPr="00FF74A1">
        <w:rPr>
          <w:rFonts w:ascii="Segoe UI" w:hAnsi="Segoe UI" w:cs="Segoe UI"/>
          <w:sz w:val="22"/>
        </w:rPr>
        <w:t xml:space="preserve"> </w:t>
      </w:r>
      <w:proofErr w:type="spellStart"/>
      <w:r w:rsidRPr="00FF74A1">
        <w:rPr>
          <w:rFonts w:ascii="Segoe UI" w:hAnsi="Segoe UI" w:cs="Segoe UI"/>
          <w:sz w:val="22"/>
        </w:rPr>
        <w:t>referring</w:t>
      </w:r>
      <w:proofErr w:type="spellEnd"/>
      <w:r w:rsidRPr="00FF74A1">
        <w:rPr>
          <w:rFonts w:ascii="Segoe UI" w:hAnsi="Segoe UI" w:cs="Segoe UI"/>
          <w:sz w:val="22"/>
        </w:rPr>
        <w:t xml:space="preserve"> to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contents</w:t>
      </w:r>
      <w:proofErr w:type="spellEnd"/>
      <w:r w:rsidRPr="00FF74A1">
        <w:rPr>
          <w:rFonts w:ascii="Segoe UI" w:hAnsi="Segoe UI" w:cs="Segoe UI"/>
          <w:sz w:val="22"/>
        </w:rPr>
        <w:t xml:space="preserve"> </w:t>
      </w:r>
      <w:proofErr w:type="spellStart"/>
      <w:r w:rsidRPr="00FF74A1">
        <w:rPr>
          <w:rFonts w:ascii="Segoe UI" w:hAnsi="Segoe UI" w:cs="Segoe UI"/>
          <w:sz w:val="22"/>
        </w:rPr>
        <w:t>of</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call</w:t>
      </w:r>
      <w:proofErr w:type="spellEnd"/>
      <w:r w:rsidRPr="00FF74A1">
        <w:rPr>
          <w:rFonts w:ascii="Segoe UI" w:hAnsi="Segoe UI" w:cs="Segoe UI"/>
          <w:sz w:val="22"/>
        </w:rPr>
        <w:t xml:space="preserve"> </w:t>
      </w:r>
      <w:proofErr w:type="spellStart"/>
      <w:r w:rsidRPr="00FF74A1">
        <w:rPr>
          <w:rFonts w:ascii="Segoe UI" w:hAnsi="Segoe UI" w:cs="Segoe UI"/>
          <w:sz w:val="22"/>
        </w:rPr>
        <w:t>and</w:t>
      </w:r>
      <w:proofErr w:type="spellEnd"/>
      <w:r w:rsidRPr="00FF74A1">
        <w:rPr>
          <w:rFonts w:ascii="Segoe UI" w:hAnsi="Segoe UI" w:cs="Segoe UI"/>
          <w:sz w:val="22"/>
        </w:rPr>
        <w:t>/</w:t>
      </w:r>
      <w:proofErr w:type="spellStart"/>
      <w:r w:rsidRPr="00FF74A1">
        <w:rPr>
          <w:rFonts w:ascii="Segoe UI" w:hAnsi="Segoe UI" w:cs="Segoe UI"/>
          <w:sz w:val="22"/>
        </w:rPr>
        <w:t>or</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tender </w:t>
      </w:r>
      <w:proofErr w:type="spellStart"/>
      <w:r w:rsidRPr="00FF74A1">
        <w:rPr>
          <w:rFonts w:ascii="Segoe UI" w:hAnsi="Segoe UI" w:cs="Segoe UI"/>
          <w:sz w:val="22"/>
        </w:rPr>
        <w:t>documentation</w:t>
      </w:r>
      <w:proofErr w:type="spellEnd"/>
      <w:r w:rsidRPr="00FF74A1">
        <w:rPr>
          <w:rFonts w:ascii="Segoe UI" w:hAnsi="Segoe UI" w:cs="Segoe UI"/>
          <w:sz w:val="22"/>
        </w:rPr>
        <w:t xml:space="preserve">, </w:t>
      </w:r>
      <w:proofErr w:type="spellStart"/>
      <w:r w:rsidRPr="00FF74A1">
        <w:rPr>
          <w:rFonts w:ascii="Segoe UI" w:hAnsi="Segoe UI" w:cs="Segoe UI"/>
          <w:sz w:val="22"/>
        </w:rPr>
        <w:t>may</w:t>
      </w:r>
      <w:proofErr w:type="spellEnd"/>
      <w:r w:rsidRPr="00FF74A1">
        <w:rPr>
          <w:rFonts w:ascii="Segoe UI" w:hAnsi="Segoe UI" w:cs="Segoe UI"/>
          <w:sz w:val="22"/>
        </w:rPr>
        <w:t xml:space="preserve"> be </w:t>
      </w:r>
      <w:proofErr w:type="spellStart"/>
      <w:r w:rsidRPr="00FF74A1">
        <w:rPr>
          <w:rFonts w:ascii="Segoe UI" w:hAnsi="Segoe UI" w:cs="Segoe UI"/>
          <w:sz w:val="22"/>
        </w:rPr>
        <w:t>filed</w:t>
      </w:r>
      <w:proofErr w:type="spellEnd"/>
      <w:r w:rsidRPr="00FF74A1">
        <w:rPr>
          <w:rFonts w:ascii="Segoe UI" w:hAnsi="Segoe UI" w:cs="Segoe UI"/>
          <w:sz w:val="22"/>
        </w:rPr>
        <w:t xml:space="preserve"> in 10 </w:t>
      </w:r>
      <w:proofErr w:type="spellStart"/>
      <w:r w:rsidRPr="00FF74A1">
        <w:rPr>
          <w:rFonts w:ascii="Segoe UI" w:hAnsi="Segoe UI" w:cs="Segoe UI"/>
          <w:sz w:val="22"/>
        </w:rPr>
        <w:t>working</w:t>
      </w:r>
      <w:proofErr w:type="spellEnd"/>
      <w:r w:rsidRPr="00FF74A1">
        <w:rPr>
          <w:rFonts w:ascii="Segoe UI" w:hAnsi="Segoe UI" w:cs="Segoe UI"/>
          <w:sz w:val="22"/>
        </w:rPr>
        <w:t xml:space="preserve"> </w:t>
      </w:r>
      <w:proofErr w:type="spellStart"/>
      <w:r w:rsidRPr="00FF74A1">
        <w:rPr>
          <w:rFonts w:ascii="Segoe UI" w:hAnsi="Segoe UI" w:cs="Segoe UI"/>
          <w:sz w:val="22"/>
        </w:rPr>
        <w:t>days</w:t>
      </w:r>
      <w:proofErr w:type="spellEnd"/>
      <w:r w:rsidRPr="00FF74A1">
        <w:rPr>
          <w:rFonts w:ascii="Segoe UI" w:hAnsi="Segoe UI" w:cs="Segoe UI"/>
          <w:sz w:val="22"/>
        </w:rPr>
        <w:t xml:space="preserve"> from </w:t>
      </w:r>
      <w:proofErr w:type="spellStart"/>
      <w:r w:rsidRPr="00FF74A1">
        <w:rPr>
          <w:rFonts w:ascii="Segoe UI" w:hAnsi="Segoe UI" w:cs="Segoe UI"/>
          <w:sz w:val="22"/>
        </w:rPr>
        <w:t>the</w:t>
      </w:r>
      <w:proofErr w:type="spellEnd"/>
      <w:r w:rsidRPr="00FF74A1">
        <w:rPr>
          <w:rFonts w:ascii="Segoe UI" w:hAnsi="Segoe UI" w:cs="Segoe UI"/>
          <w:sz w:val="22"/>
        </w:rPr>
        <w:t xml:space="preserve"> date </w:t>
      </w:r>
      <w:proofErr w:type="spellStart"/>
      <w:r w:rsidRPr="00FF74A1">
        <w:rPr>
          <w:rFonts w:ascii="Segoe UI" w:hAnsi="Segoe UI" w:cs="Segoe UI"/>
          <w:sz w:val="22"/>
        </w:rPr>
        <w:t>of</w:t>
      </w:r>
      <w:proofErr w:type="spellEnd"/>
      <w:r w:rsidRPr="00FF74A1">
        <w:rPr>
          <w:rFonts w:ascii="Segoe UI" w:hAnsi="Segoe UI" w:cs="Segoe UI"/>
          <w:sz w:val="22"/>
        </w:rPr>
        <w:t xml:space="preserve"> </w:t>
      </w:r>
      <w:proofErr w:type="spellStart"/>
      <w:r w:rsidRPr="00FF74A1">
        <w:rPr>
          <w:rFonts w:ascii="Segoe UI" w:hAnsi="Segoe UI" w:cs="Segoe UI"/>
          <w:sz w:val="22"/>
        </w:rPr>
        <w:t>publication</w:t>
      </w:r>
      <w:proofErr w:type="spellEnd"/>
      <w:r w:rsidRPr="00FF74A1">
        <w:rPr>
          <w:rFonts w:ascii="Segoe UI" w:hAnsi="Segoe UI" w:cs="Segoe UI"/>
          <w:sz w:val="22"/>
        </w:rPr>
        <w:t xml:space="preserve"> </w:t>
      </w:r>
      <w:proofErr w:type="spellStart"/>
      <w:r w:rsidRPr="00FF74A1">
        <w:rPr>
          <w:rFonts w:ascii="Segoe UI" w:hAnsi="Segoe UI" w:cs="Segoe UI"/>
          <w:sz w:val="22"/>
        </w:rPr>
        <w:t>of</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call</w:t>
      </w:r>
      <w:proofErr w:type="spellEnd"/>
      <w:r w:rsidRPr="00FF74A1">
        <w:rPr>
          <w:rFonts w:ascii="Segoe UI" w:hAnsi="Segoe UI" w:cs="Segoe UI"/>
          <w:sz w:val="22"/>
        </w:rPr>
        <w:t xml:space="preserve"> </w:t>
      </w:r>
      <w:proofErr w:type="spellStart"/>
      <w:r w:rsidRPr="00FF74A1">
        <w:rPr>
          <w:rFonts w:ascii="Segoe UI" w:hAnsi="Segoe UI" w:cs="Segoe UI"/>
          <w:sz w:val="22"/>
        </w:rPr>
        <w:t>for</w:t>
      </w:r>
      <w:proofErr w:type="spellEnd"/>
      <w:r w:rsidRPr="00FF74A1">
        <w:rPr>
          <w:rFonts w:ascii="Segoe UI" w:hAnsi="Segoe UI" w:cs="Segoe UI"/>
          <w:sz w:val="22"/>
        </w:rPr>
        <w:t xml:space="preserve"> tender </w:t>
      </w:r>
      <w:proofErr w:type="spellStart"/>
      <w:r w:rsidRPr="00FF74A1">
        <w:rPr>
          <w:rFonts w:ascii="Segoe UI" w:hAnsi="Segoe UI" w:cs="Segoe UI"/>
          <w:sz w:val="22"/>
        </w:rPr>
        <w:t>or</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notice </w:t>
      </w:r>
      <w:proofErr w:type="spellStart"/>
      <w:r w:rsidRPr="00FF74A1">
        <w:rPr>
          <w:rFonts w:ascii="Segoe UI" w:hAnsi="Segoe UI" w:cs="Segoe UI"/>
          <w:sz w:val="22"/>
        </w:rPr>
        <w:t>of</w:t>
      </w:r>
      <w:proofErr w:type="spellEnd"/>
      <w:r w:rsidRPr="00FF74A1">
        <w:rPr>
          <w:rFonts w:ascii="Segoe UI" w:hAnsi="Segoe UI" w:cs="Segoe UI"/>
          <w:sz w:val="22"/>
        </w:rPr>
        <w:t xml:space="preserve"> </w:t>
      </w:r>
      <w:proofErr w:type="spellStart"/>
      <w:r w:rsidRPr="00FF74A1">
        <w:rPr>
          <w:rFonts w:ascii="Segoe UI" w:hAnsi="Segoe UI" w:cs="Segoe UI"/>
          <w:sz w:val="22"/>
        </w:rPr>
        <w:t>supplementary</w:t>
      </w:r>
      <w:proofErr w:type="spellEnd"/>
      <w:r w:rsidRPr="00FF74A1">
        <w:rPr>
          <w:rFonts w:ascii="Segoe UI" w:hAnsi="Segoe UI" w:cs="Segoe UI"/>
          <w:sz w:val="22"/>
        </w:rPr>
        <w:t xml:space="preserve"> </w:t>
      </w:r>
      <w:proofErr w:type="spellStart"/>
      <w:r w:rsidRPr="00FF74A1">
        <w:rPr>
          <w:rFonts w:ascii="Segoe UI" w:hAnsi="Segoe UI" w:cs="Segoe UI"/>
          <w:sz w:val="22"/>
        </w:rPr>
        <w:t>information</w:t>
      </w:r>
      <w:proofErr w:type="spellEnd"/>
      <w:r w:rsidRPr="00FF74A1">
        <w:rPr>
          <w:rFonts w:ascii="Segoe UI" w:hAnsi="Segoe UI" w:cs="Segoe UI"/>
          <w:sz w:val="22"/>
        </w:rPr>
        <w:t xml:space="preserve">, </w:t>
      </w:r>
      <w:proofErr w:type="spellStart"/>
      <w:r w:rsidRPr="00FF74A1">
        <w:rPr>
          <w:rFonts w:ascii="Segoe UI" w:hAnsi="Segoe UI" w:cs="Segoe UI"/>
          <w:sz w:val="22"/>
        </w:rPr>
        <w:t>information</w:t>
      </w:r>
      <w:proofErr w:type="spellEnd"/>
      <w:r w:rsidRPr="00FF74A1">
        <w:rPr>
          <w:rFonts w:ascii="Segoe UI" w:hAnsi="Segoe UI" w:cs="Segoe UI"/>
          <w:sz w:val="22"/>
        </w:rPr>
        <w:t xml:space="preserve"> on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pending</w:t>
      </w:r>
      <w:proofErr w:type="spellEnd"/>
      <w:r w:rsidRPr="00FF74A1">
        <w:rPr>
          <w:rFonts w:ascii="Segoe UI" w:hAnsi="Segoe UI" w:cs="Segoe UI"/>
          <w:sz w:val="22"/>
        </w:rPr>
        <w:t xml:space="preserve"> procedure </w:t>
      </w:r>
      <w:proofErr w:type="spellStart"/>
      <w:r w:rsidRPr="00FF74A1">
        <w:rPr>
          <w:rFonts w:ascii="Segoe UI" w:hAnsi="Segoe UI" w:cs="Segoe UI"/>
          <w:sz w:val="22"/>
        </w:rPr>
        <w:t>or</w:t>
      </w:r>
      <w:proofErr w:type="spellEnd"/>
      <w:r w:rsidRPr="00FF74A1">
        <w:rPr>
          <w:rFonts w:ascii="Segoe UI" w:hAnsi="Segoe UI" w:cs="Segoe UI"/>
          <w:sz w:val="22"/>
        </w:rPr>
        <w:t xml:space="preserve"> </w:t>
      </w:r>
      <w:proofErr w:type="spellStart"/>
      <w:r w:rsidRPr="00FF74A1">
        <w:rPr>
          <w:rFonts w:ascii="Segoe UI" w:hAnsi="Segoe UI" w:cs="Segoe UI"/>
          <w:sz w:val="22"/>
        </w:rPr>
        <w:t>correction</w:t>
      </w:r>
      <w:proofErr w:type="spellEnd"/>
      <w:r w:rsidRPr="00FF74A1">
        <w:rPr>
          <w:rFonts w:ascii="Segoe UI" w:hAnsi="Segoe UI" w:cs="Segoe UI"/>
          <w:sz w:val="22"/>
        </w:rPr>
        <w:t xml:space="preserve"> </w:t>
      </w:r>
      <w:proofErr w:type="spellStart"/>
      <w:r w:rsidRPr="00FF74A1">
        <w:rPr>
          <w:rFonts w:ascii="Segoe UI" w:hAnsi="Segoe UI" w:cs="Segoe UI"/>
          <w:sz w:val="22"/>
        </w:rPr>
        <w:t>if</w:t>
      </w:r>
      <w:proofErr w:type="spellEnd"/>
      <w:r w:rsidRPr="00FF74A1">
        <w:rPr>
          <w:rFonts w:ascii="Segoe UI" w:hAnsi="Segoe UI" w:cs="Segoe UI"/>
          <w:sz w:val="22"/>
        </w:rPr>
        <w:t xml:space="preserve"> </w:t>
      </w:r>
      <w:proofErr w:type="spellStart"/>
      <w:r w:rsidRPr="00FF74A1">
        <w:rPr>
          <w:rFonts w:ascii="Segoe UI" w:hAnsi="Segoe UI" w:cs="Segoe UI"/>
          <w:sz w:val="22"/>
        </w:rPr>
        <w:t>this</w:t>
      </w:r>
      <w:proofErr w:type="spellEnd"/>
      <w:r w:rsidRPr="00FF74A1">
        <w:rPr>
          <w:rFonts w:ascii="Segoe UI" w:hAnsi="Segoe UI" w:cs="Segoe UI"/>
          <w:sz w:val="22"/>
        </w:rPr>
        <w:t xml:space="preserve"> is a notice to </w:t>
      </w:r>
      <w:proofErr w:type="spellStart"/>
      <w:r w:rsidRPr="00FF74A1">
        <w:rPr>
          <w:rFonts w:ascii="Segoe UI" w:hAnsi="Segoe UI" w:cs="Segoe UI"/>
          <w:sz w:val="22"/>
        </w:rPr>
        <w:t>amend</w:t>
      </w:r>
      <w:proofErr w:type="spellEnd"/>
      <w:r w:rsidRPr="00FF74A1">
        <w:rPr>
          <w:rFonts w:ascii="Segoe UI" w:hAnsi="Segoe UI" w:cs="Segoe UI"/>
          <w:sz w:val="22"/>
        </w:rPr>
        <w:t xml:space="preserve"> </w:t>
      </w:r>
      <w:proofErr w:type="spellStart"/>
      <w:r w:rsidRPr="00FF74A1">
        <w:rPr>
          <w:rFonts w:ascii="Segoe UI" w:hAnsi="Segoe UI" w:cs="Segoe UI"/>
          <w:sz w:val="22"/>
        </w:rPr>
        <w:t>or</w:t>
      </w:r>
      <w:proofErr w:type="spellEnd"/>
      <w:r w:rsidRPr="00FF74A1">
        <w:rPr>
          <w:rFonts w:ascii="Segoe UI" w:hAnsi="Segoe UI" w:cs="Segoe UI"/>
          <w:sz w:val="22"/>
        </w:rPr>
        <w:t xml:space="preserve"> </w:t>
      </w:r>
      <w:proofErr w:type="spellStart"/>
      <w:r w:rsidRPr="00FF74A1">
        <w:rPr>
          <w:rFonts w:ascii="Segoe UI" w:hAnsi="Segoe UI" w:cs="Segoe UI"/>
          <w:sz w:val="22"/>
        </w:rPr>
        <w:t>supplement</w:t>
      </w:r>
      <w:proofErr w:type="spellEnd"/>
      <w:r w:rsidRPr="00FF74A1">
        <w:rPr>
          <w:rFonts w:ascii="Segoe UI" w:hAnsi="Segoe UI" w:cs="Segoe UI"/>
          <w:sz w:val="22"/>
        </w:rPr>
        <w:t xml:space="preserve"> </w:t>
      </w:r>
      <w:proofErr w:type="spellStart"/>
      <w:r w:rsidRPr="00FF74A1">
        <w:rPr>
          <w:rFonts w:ascii="Segoe UI" w:hAnsi="Segoe UI" w:cs="Segoe UI"/>
          <w:sz w:val="22"/>
        </w:rPr>
        <w:t>requirements</w:t>
      </w:r>
      <w:proofErr w:type="spellEnd"/>
      <w:r w:rsidRPr="00FF74A1">
        <w:rPr>
          <w:rFonts w:ascii="Segoe UI" w:hAnsi="Segoe UI" w:cs="Segoe UI"/>
          <w:sz w:val="22"/>
        </w:rPr>
        <w:t xml:space="preserve"> </w:t>
      </w:r>
      <w:proofErr w:type="spellStart"/>
      <w:r w:rsidRPr="00FF74A1">
        <w:rPr>
          <w:rFonts w:ascii="Segoe UI" w:hAnsi="Segoe UI" w:cs="Segoe UI"/>
          <w:sz w:val="22"/>
        </w:rPr>
        <w:t>or</w:t>
      </w:r>
      <w:proofErr w:type="spellEnd"/>
      <w:r w:rsidRPr="00FF74A1">
        <w:rPr>
          <w:rFonts w:ascii="Segoe UI" w:hAnsi="Segoe UI" w:cs="Segoe UI"/>
          <w:sz w:val="22"/>
        </w:rPr>
        <w:t xml:space="preserve"> </w:t>
      </w:r>
      <w:proofErr w:type="spellStart"/>
      <w:r w:rsidRPr="00FF74A1">
        <w:rPr>
          <w:rFonts w:ascii="Segoe UI" w:hAnsi="Segoe UI" w:cs="Segoe UI"/>
          <w:sz w:val="22"/>
        </w:rPr>
        <w:t>criteria</w:t>
      </w:r>
      <w:proofErr w:type="spellEnd"/>
      <w:r w:rsidRPr="00FF74A1">
        <w:rPr>
          <w:rFonts w:ascii="Segoe UI" w:hAnsi="Segoe UI" w:cs="Segoe UI"/>
          <w:sz w:val="22"/>
        </w:rPr>
        <w:t xml:space="preserve"> </w:t>
      </w:r>
      <w:proofErr w:type="spellStart"/>
      <w:r w:rsidRPr="00FF74A1">
        <w:rPr>
          <w:rFonts w:ascii="Segoe UI" w:hAnsi="Segoe UI" w:cs="Segoe UI"/>
          <w:sz w:val="22"/>
        </w:rPr>
        <w:t>for</w:t>
      </w:r>
      <w:proofErr w:type="spellEnd"/>
      <w:r w:rsidRPr="00FF74A1">
        <w:rPr>
          <w:rFonts w:ascii="Segoe UI" w:hAnsi="Segoe UI" w:cs="Segoe UI"/>
          <w:sz w:val="22"/>
        </w:rPr>
        <w:t xml:space="preserve"> </w:t>
      </w:r>
      <w:proofErr w:type="spellStart"/>
      <w:r w:rsidRPr="00FF74A1">
        <w:rPr>
          <w:rFonts w:ascii="Segoe UI" w:hAnsi="Segoe UI" w:cs="Segoe UI"/>
          <w:sz w:val="22"/>
        </w:rPr>
        <w:t>selecting</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most </w:t>
      </w:r>
      <w:proofErr w:type="spellStart"/>
      <w:r w:rsidRPr="00FF74A1">
        <w:rPr>
          <w:rFonts w:ascii="Segoe UI" w:hAnsi="Segoe UI" w:cs="Segoe UI"/>
          <w:sz w:val="22"/>
        </w:rPr>
        <w:t>advantageous</w:t>
      </w:r>
      <w:proofErr w:type="spellEnd"/>
      <w:r w:rsidRPr="00FF74A1">
        <w:rPr>
          <w:rFonts w:ascii="Segoe UI" w:hAnsi="Segoe UI" w:cs="Segoe UI"/>
          <w:sz w:val="22"/>
        </w:rPr>
        <w:t xml:space="preserve"> </w:t>
      </w:r>
      <w:proofErr w:type="spellStart"/>
      <w:r w:rsidRPr="00FF74A1">
        <w:rPr>
          <w:rFonts w:ascii="Segoe UI" w:hAnsi="Segoe UI" w:cs="Segoe UI"/>
          <w:sz w:val="22"/>
        </w:rPr>
        <w:t>tenderer</w:t>
      </w:r>
      <w:proofErr w:type="spellEnd"/>
      <w:r w:rsidRPr="00FF74A1">
        <w:rPr>
          <w:rFonts w:ascii="Segoe UI" w:hAnsi="Segoe UI" w:cs="Segoe UI"/>
          <w:sz w:val="22"/>
        </w:rPr>
        <w:t xml:space="preserve"> from </w:t>
      </w:r>
      <w:proofErr w:type="spellStart"/>
      <w:r w:rsidRPr="00FF74A1">
        <w:rPr>
          <w:rFonts w:ascii="Segoe UI" w:hAnsi="Segoe UI" w:cs="Segoe UI"/>
          <w:sz w:val="22"/>
        </w:rPr>
        <w:t>the</w:t>
      </w:r>
      <w:proofErr w:type="spellEnd"/>
      <w:r w:rsidRPr="00FF74A1">
        <w:rPr>
          <w:rFonts w:ascii="Segoe UI" w:hAnsi="Segoe UI" w:cs="Segoe UI"/>
          <w:sz w:val="22"/>
        </w:rPr>
        <w:t xml:space="preserve"> tender </w:t>
      </w:r>
      <w:proofErr w:type="spellStart"/>
      <w:r w:rsidRPr="00FF74A1">
        <w:rPr>
          <w:rFonts w:ascii="Segoe UI" w:hAnsi="Segoe UI" w:cs="Segoe UI"/>
          <w:sz w:val="22"/>
        </w:rPr>
        <w:t>documentation</w:t>
      </w:r>
      <w:proofErr w:type="spellEnd"/>
      <w:r w:rsidRPr="00FF74A1">
        <w:rPr>
          <w:rFonts w:ascii="Segoe UI" w:hAnsi="Segoe UI" w:cs="Segoe UI"/>
          <w:sz w:val="22"/>
        </w:rPr>
        <w:t xml:space="preserve"> </w:t>
      </w:r>
      <w:proofErr w:type="spellStart"/>
      <w:r w:rsidRPr="00FF74A1">
        <w:rPr>
          <w:rFonts w:ascii="Segoe UI" w:hAnsi="Segoe UI" w:cs="Segoe UI"/>
          <w:sz w:val="22"/>
        </w:rPr>
        <w:t>or</w:t>
      </w:r>
      <w:proofErr w:type="spellEnd"/>
      <w:r w:rsidRPr="00FF74A1">
        <w:rPr>
          <w:rFonts w:ascii="Segoe UI" w:hAnsi="Segoe UI" w:cs="Segoe UI"/>
          <w:sz w:val="22"/>
        </w:rPr>
        <w:t xml:space="preserve"> </w:t>
      </w:r>
      <w:proofErr w:type="spellStart"/>
      <w:r w:rsidRPr="00FF74A1">
        <w:rPr>
          <w:rFonts w:ascii="Segoe UI" w:hAnsi="Segoe UI" w:cs="Segoe UI"/>
          <w:sz w:val="22"/>
        </w:rPr>
        <w:t>previously</w:t>
      </w:r>
      <w:proofErr w:type="spellEnd"/>
      <w:r w:rsidRPr="00FF74A1">
        <w:rPr>
          <w:rFonts w:ascii="Segoe UI" w:hAnsi="Segoe UI" w:cs="Segoe UI"/>
          <w:sz w:val="22"/>
        </w:rPr>
        <w:t xml:space="preserve"> </w:t>
      </w:r>
      <w:proofErr w:type="spellStart"/>
      <w:r w:rsidRPr="00FF74A1">
        <w:rPr>
          <w:rFonts w:ascii="Segoe UI" w:hAnsi="Segoe UI" w:cs="Segoe UI"/>
          <w:sz w:val="22"/>
        </w:rPr>
        <w:t>published</w:t>
      </w:r>
      <w:proofErr w:type="spellEnd"/>
      <w:r w:rsidRPr="00FF74A1">
        <w:rPr>
          <w:rFonts w:ascii="Segoe UI" w:hAnsi="Segoe UI" w:cs="Segoe UI"/>
          <w:sz w:val="22"/>
        </w:rPr>
        <w:t xml:space="preserve"> </w:t>
      </w:r>
      <w:proofErr w:type="spellStart"/>
      <w:r w:rsidRPr="00FF74A1">
        <w:rPr>
          <w:rFonts w:ascii="Segoe UI" w:hAnsi="Segoe UI" w:cs="Segoe UI"/>
          <w:sz w:val="22"/>
        </w:rPr>
        <w:t>contract</w:t>
      </w:r>
      <w:proofErr w:type="spellEnd"/>
      <w:r w:rsidRPr="00FF74A1">
        <w:rPr>
          <w:rFonts w:ascii="Segoe UI" w:hAnsi="Segoe UI" w:cs="Segoe UI"/>
          <w:sz w:val="22"/>
        </w:rPr>
        <w:t xml:space="preserve"> notice;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review</w:t>
      </w:r>
      <w:proofErr w:type="spellEnd"/>
      <w:r w:rsidRPr="00FF74A1">
        <w:rPr>
          <w:rFonts w:ascii="Segoe UI" w:hAnsi="Segoe UI" w:cs="Segoe UI"/>
          <w:sz w:val="22"/>
        </w:rPr>
        <w:t xml:space="preserve"> </w:t>
      </w:r>
      <w:proofErr w:type="spellStart"/>
      <w:r w:rsidRPr="00FF74A1">
        <w:rPr>
          <w:rFonts w:ascii="Segoe UI" w:hAnsi="Segoe UI" w:cs="Segoe UI"/>
          <w:sz w:val="22"/>
        </w:rPr>
        <w:t>claim</w:t>
      </w:r>
      <w:proofErr w:type="spellEnd"/>
      <w:r w:rsidRPr="00FF74A1">
        <w:rPr>
          <w:rFonts w:ascii="Segoe UI" w:hAnsi="Segoe UI" w:cs="Segoe UI"/>
          <w:sz w:val="22"/>
        </w:rPr>
        <w:t xml:space="preserve"> </w:t>
      </w:r>
      <w:proofErr w:type="spellStart"/>
      <w:r w:rsidRPr="00FF74A1">
        <w:rPr>
          <w:rFonts w:ascii="Segoe UI" w:hAnsi="Segoe UI" w:cs="Segoe UI"/>
          <w:sz w:val="22"/>
        </w:rPr>
        <w:t>may</w:t>
      </w:r>
      <w:proofErr w:type="spellEnd"/>
      <w:r w:rsidRPr="00FF74A1">
        <w:rPr>
          <w:rFonts w:ascii="Segoe UI" w:hAnsi="Segoe UI" w:cs="Segoe UI"/>
          <w:sz w:val="22"/>
        </w:rPr>
        <w:t xml:space="preserve"> </w:t>
      </w:r>
      <w:proofErr w:type="spellStart"/>
      <w:r w:rsidRPr="00FF74A1">
        <w:rPr>
          <w:rFonts w:ascii="Segoe UI" w:hAnsi="Segoe UI" w:cs="Segoe UI"/>
          <w:sz w:val="22"/>
        </w:rPr>
        <w:t>refer</w:t>
      </w:r>
      <w:proofErr w:type="spellEnd"/>
      <w:r w:rsidRPr="00FF74A1">
        <w:rPr>
          <w:rFonts w:ascii="Segoe UI" w:hAnsi="Segoe UI" w:cs="Segoe UI"/>
          <w:sz w:val="22"/>
        </w:rPr>
        <w:t xml:space="preserve"> to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amended</w:t>
      </w:r>
      <w:proofErr w:type="spellEnd"/>
      <w:r w:rsidRPr="00FF74A1">
        <w:rPr>
          <w:rFonts w:ascii="Segoe UI" w:hAnsi="Segoe UI" w:cs="Segoe UI"/>
          <w:sz w:val="22"/>
        </w:rPr>
        <w:t xml:space="preserve">, </w:t>
      </w:r>
      <w:proofErr w:type="spellStart"/>
      <w:r w:rsidRPr="00FF74A1">
        <w:rPr>
          <w:rFonts w:ascii="Segoe UI" w:hAnsi="Segoe UI" w:cs="Segoe UI"/>
          <w:sz w:val="22"/>
        </w:rPr>
        <w:t>supplemented</w:t>
      </w:r>
      <w:proofErr w:type="spellEnd"/>
      <w:r w:rsidRPr="00FF74A1">
        <w:rPr>
          <w:rFonts w:ascii="Segoe UI" w:hAnsi="Segoe UI" w:cs="Segoe UI"/>
          <w:sz w:val="22"/>
        </w:rPr>
        <w:t xml:space="preserve"> </w:t>
      </w:r>
      <w:proofErr w:type="spellStart"/>
      <w:r w:rsidRPr="00FF74A1">
        <w:rPr>
          <w:rFonts w:ascii="Segoe UI" w:hAnsi="Segoe UI" w:cs="Segoe UI"/>
          <w:sz w:val="22"/>
        </w:rPr>
        <w:t>or</w:t>
      </w:r>
      <w:proofErr w:type="spellEnd"/>
      <w:r w:rsidRPr="00FF74A1">
        <w:rPr>
          <w:rFonts w:ascii="Segoe UI" w:hAnsi="Segoe UI" w:cs="Segoe UI"/>
          <w:sz w:val="22"/>
        </w:rPr>
        <w:t xml:space="preserve"> </w:t>
      </w:r>
      <w:proofErr w:type="spellStart"/>
      <w:r w:rsidRPr="00FF74A1">
        <w:rPr>
          <w:rFonts w:ascii="Segoe UI" w:hAnsi="Segoe UI" w:cs="Segoe UI"/>
          <w:sz w:val="22"/>
        </w:rPr>
        <w:t>clarified</w:t>
      </w:r>
      <w:proofErr w:type="spellEnd"/>
      <w:r w:rsidRPr="00FF74A1">
        <w:rPr>
          <w:rFonts w:ascii="Segoe UI" w:hAnsi="Segoe UI" w:cs="Segoe UI"/>
          <w:sz w:val="22"/>
        </w:rPr>
        <w:t xml:space="preserve"> </w:t>
      </w:r>
      <w:proofErr w:type="spellStart"/>
      <w:r w:rsidRPr="00FF74A1">
        <w:rPr>
          <w:rFonts w:ascii="Segoe UI" w:hAnsi="Segoe UI" w:cs="Segoe UI"/>
          <w:sz w:val="22"/>
        </w:rPr>
        <w:t>content</w:t>
      </w:r>
      <w:proofErr w:type="spellEnd"/>
      <w:r w:rsidRPr="00FF74A1">
        <w:rPr>
          <w:rFonts w:ascii="Segoe UI" w:hAnsi="Segoe UI" w:cs="Segoe UI"/>
          <w:sz w:val="22"/>
        </w:rPr>
        <w:t xml:space="preserve"> </w:t>
      </w:r>
      <w:proofErr w:type="spellStart"/>
      <w:r w:rsidRPr="00FF74A1">
        <w:rPr>
          <w:rFonts w:ascii="Segoe UI" w:hAnsi="Segoe UI" w:cs="Segoe UI"/>
          <w:sz w:val="22"/>
        </w:rPr>
        <w:t>of</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publication</w:t>
      </w:r>
      <w:proofErr w:type="spellEnd"/>
      <w:r w:rsidRPr="00FF74A1">
        <w:rPr>
          <w:rFonts w:ascii="Segoe UI" w:hAnsi="Segoe UI" w:cs="Segoe UI"/>
          <w:sz w:val="22"/>
        </w:rPr>
        <w:t xml:space="preserve"> </w:t>
      </w:r>
      <w:proofErr w:type="spellStart"/>
      <w:r w:rsidRPr="00FF74A1">
        <w:rPr>
          <w:rFonts w:ascii="Segoe UI" w:hAnsi="Segoe UI" w:cs="Segoe UI"/>
          <w:sz w:val="22"/>
        </w:rPr>
        <w:t>or</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tender </w:t>
      </w:r>
      <w:proofErr w:type="spellStart"/>
      <w:r w:rsidRPr="00FF74A1">
        <w:rPr>
          <w:rFonts w:ascii="Segoe UI" w:hAnsi="Segoe UI" w:cs="Segoe UI"/>
          <w:sz w:val="22"/>
        </w:rPr>
        <w:t>documentation</w:t>
      </w:r>
      <w:proofErr w:type="spellEnd"/>
      <w:r w:rsidRPr="00FF74A1">
        <w:rPr>
          <w:rFonts w:ascii="Segoe UI" w:hAnsi="Segoe UI" w:cs="Segoe UI"/>
          <w:sz w:val="22"/>
        </w:rPr>
        <w:t xml:space="preserve"> </w:t>
      </w:r>
      <w:proofErr w:type="spellStart"/>
      <w:r w:rsidRPr="00FF74A1">
        <w:rPr>
          <w:rFonts w:ascii="Segoe UI" w:hAnsi="Segoe UI" w:cs="Segoe UI"/>
          <w:sz w:val="22"/>
        </w:rPr>
        <w:t>or</w:t>
      </w:r>
      <w:proofErr w:type="spellEnd"/>
      <w:r w:rsidRPr="00FF74A1">
        <w:rPr>
          <w:rFonts w:ascii="Segoe UI" w:hAnsi="Segoe UI" w:cs="Segoe UI"/>
          <w:sz w:val="22"/>
        </w:rPr>
        <w:t xml:space="preserve"> a </w:t>
      </w:r>
      <w:proofErr w:type="spellStart"/>
      <w:r w:rsidRPr="00FF74A1">
        <w:rPr>
          <w:rFonts w:ascii="Segoe UI" w:hAnsi="Segoe UI" w:cs="Segoe UI"/>
          <w:sz w:val="22"/>
        </w:rPr>
        <w:t>directly</w:t>
      </w:r>
      <w:proofErr w:type="spellEnd"/>
      <w:r w:rsidRPr="00FF74A1">
        <w:rPr>
          <w:rFonts w:ascii="Segoe UI" w:hAnsi="Segoe UI" w:cs="Segoe UI"/>
          <w:sz w:val="22"/>
        </w:rPr>
        <w:t xml:space="preserve"> </w:t>
      </w:r>
      <w:proofErr w:type="spellStart"/>
      <w:r w:rsidRPr="00FF74A1">
        <w:rPr>
          <w:rFonts w:ascii="Segoe UI" w:hAnsi="Segoe UI" w:cs="Segoe UI"/>
          <w:sz w:val="22"/>
        </w:rPr>
        <w:t>related</w:t>
      </w:r>
      <w:proofErr w:type="spellEnd"/>
      <w:r w:rsidRPr="00FF74A1">
        <w:rPr>
          <w:rFonts w:ascii="Segoe UI" w:hAnsi="Segoe UI" w:cs="Segoe UI"/>
          <w:sz w:val="22"/>
        </w:rPr>
        <w:t xml:space="preserve"> reference to it in </w:t>
      </w:r>
      <w:proofErr w:type="spellStart"/>
      <w:r w:rsidRPr="00FF74A1">
        <w:rPr>
          <w:rFonts w:ascii="Segoe UI" w:hAnsi="Segoe UI" w:cs="Segoe UI"/>
          <w:sz w:val="22"/>
        </w:rPr>
        <w:t>the</w:t>
      </w:r>
      <w:proofErr w:type="spellEnd"/>
      <w:r w:rsidRPr="00FF74A1">
        <w:rPr>
          <w:rFonts w:ascii="Segoe UI" w:hAnsi="Segoe UI" w:cs="Segoe UI"/>
          <w:sz w:val="22"/>
        </w:rPr>
        <w:t xml:space="preserve"> original </w:t>
      </w:r>
      <w:proofErr w:type="spellStart"/>
      <w:r w:rsidRPr="00FF74A1">
        <w:rPr>
          <w:rFonts w:ascii="Segoe UI" w:hAnsi="Segoe UI" w:cs="Segoe UI"/>
          <w:sz w:val="22"/>
        </w:rPr>
        <w:t>publication</w:t>
      </w:r>
      <w:proofErr w:type="spellEnd"/>
      <w:r w:rsidRPr="00FF74A1">
        <w:rPr>
          <w:rFonts w:ascii="Segoe UI" w:hAnsi="Segoe UI" w:cs="Segoe UI"/>
          <w:sz w:val="22"/>
        </w:rPr>
        <w:t xml:space="preserve"> </w:t>
      </w:r>
      <w:proofErr w:type="spellStart"/>
      <w:r w:rsidRPr="00FF74A1">
        <w:rPr>
          <w:rFonts w:ascii="Segoe UI" w:hAnsi="Segoe UI" w:cs="Segoe UI"/>
          <w:sz w:val="22"/>
        </w:rPr>
        <w:t>or</w:t>
      </w:r>
      <w:proofErr w:type="spellEnd"/>
      <w:r w:rsidRPr="00FF74A1">
        <w:rPr>
          <w:rFonts w:ascii="Segoe UI" w:hAnsi="Segoe UI" w:cs="Segoe UI"/>
          <w:sz w:val="22"/>
        </w:rPr>
        <w:t xml:space="preserve"> tender </w:t>
      </w:r>
      <w:proofErr w:type="spellStart"/>
      <w:r w:rsidRPr="00FF74A1">
        <w:rPr>
          <w:rFonts w:ascii="Segoe UI" w:hAnsi="Segoe UI" w:cs="Segoe UI"/>
          <w:sz w:val="22"/>
        </w:rPr>
        <w:t>documentation</w:t>
      </w:r>
      <w:proofErr w:type="spellEnd"/>
      <w:r w:rsidRPr="00FF74A1">
        <w:rPr>
          <w:rFonts w:ascii="Segoe UI" w:hAnsi="Segoe UI" w:cs="Segoe UI"/>
          <w:sz w:val="22"/>
        </w:rPr>
        <w:t xml:space="preserve">. A </w:t>
      </w:r>
      <w:proofErr w:type="spellStart"/>
      <w:r w:rsidRPr="00FF74A1">
        <w:rPr>
          <w:rFonts w:ascii="Segoe UI" w:hAnsi="Segoe UI" w:cs="Segoe UI"/>
          <w:sz w:val="22"/>
        </w:rPr>
        <w:t>review</w:t>
      </w:r>
      <w:proofErr w:type="spellEnd"/>
      <w:r w:rsidRPr="00FF74A1">
        <w:rPr>
          <w:rFonts w:ascii="Segoe UI" w:hAnsi="Segoe UI" w:cs="Segoe UI"/>
          <w:sz w:val="22"/>
        </w:rPr>
        <w:t xml:space="preserve"> </w:t>
      </w:r>
      <w:proofErr w:type="spellStart"/>
      <w:r w:rsidRPr="00FF74A1">
        <w:rPr>
          <w:rFonts w:ascii="Segoe UI" w:hAnsi="Segoe UI" w:cs="Segoe UI"/>
          <w:sz w:val="22"/>
        </w:rPr>
        <w:t>claim</w:t>
      </w:r>
      <w:proofErr w:type="spellEnd"/>
      <w:r w:rsidRPr="00FF74A1">
        <w:rPr>
          <w:rFonts w:ascii="Segoe UI" w:hAnsi="Segoe UI" w:cs="Segoe UI"/>
          <w:sz w:val="22"/>
        </w:rPr>
        <w:t xml:space="preserve"> </w:t>
      </w:r>
      <w:proofErr w:type="spellStart"/>
      <w:r w:rsidRPr="00FF74A1">
        <w:rPr>
          <w:rFonts w:ascii="Segoe UI" w:hAnsi="Segoe UI" w:cs="Segoe UI"/>
          <w:sz w:val="22"/>
        </w:rPr>
        <w:t>may</w:t>
      </w:r>
      <w:proofErr w:type="spellEnd"/>
      <w:r w:rsidRPr="00FF74A1">
        <w:rPr>
          <w:rFonts w:ascii="Segoe UI" w:hAnsi="Segoe UI" w:cs="Segoe UI"/>
          <w:sz w:val="22"/>
        </w:rPr>
        <w:t xml:space="preserve"> not be </w:t>
      </w:r>
      <w:proofErr w:type="spellStart"/>
      <w:r w:rsidRPr="00FF74A1">
        <w:rPr>
          <w:rFonts w:ascii="Segoe UI" w:hAnsi="Segoe UI" w:cs="Segoe UI"/>
          <w:sz w:val="22"/>
        </w:rPr>
        <w:t>submitted</w:t>
      </w:r>
      <w:proofErr w:type="spellEnd"/>
      <w:r w:rsidRPr="00FF74A1">
        <w:rPr>
          <w:rFonts w:ascii="Segoe UI" w:hAnsi="Segoe UI" w:cs="Segoe UI"/>
          <w:sz w:val="22"/>
        </w:rPr>
        <w:t xml:space="preserve"> </w:t>
      </w:r>
      <w:proofErr w:type="spellStart"/>
      <w:r w:rsidRPr="00FF74A1">
        <w:rPr>
          <w:rFonts w:ascii="Segoe UI" w:hAnsi="Segoe UI" w:cs="Segoe UI"/>
          <w:sz w:val="22"/>
        </w:rPr>
        <w:t>after</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deadline</w:t>
      </w:r>
      <w:proofErr w:type="spellEnd"/>
      <w:r w:rsidRPr="00FF74A1">
        <w:rPr>
          <w:rFonts w:ascii="Segoe UI" w:hAnsi="Segoe UI" w:cs="Segoe UI"/>
          <w:sz w:val="22"/>
        </w:rPr>
        <w:t xml:space="preserve"> </w:t>
      </w:r>
      <w:proofErr w:type="spellStart"/>
      <w:r w:rsidRPr="00FF74A1">
        <w:rPr>
          <w:rFonts w:ascii="Segoe UI" w:hAnsi="Segoe UI" w:cs="Segoe UI"/>
          <w:sz w:val="22"/>
        </w:rPr>
        <w:t>for</w:t>
      </w:r>
      <w:proofErr w:type="spellEnd"/>
      <w:r w:rsidRPr="00FF74A1">
        <w:rPr>
          <w:rFonts w:ascii="Segoe UI" w:hAnsi="Segoe UI" w:cs="Segoe UI"/>
          <w:sz w:val="22"/>
        </w:rPr>
        <w:t xml:space="preserve"> </w:t>
      </w:r>
      <w:proofErr w:type="spellStart"/>
      <w:r w:rsidRPr="00FF74A1">
        <w:rPr>
          <w:rFonts w:ascii="Segoe UI" w:hAnsi="Segoe UI" w:cs="Segoe UI"/>
          <w:sz w:val="22"/>
        </w:rPr>
        <w:t>submission</w:t>
      </w:r>
      <w:proofErr w:type="spellEnd"/>
      <w:r w:rsidRPr="00FF74A1">
        <w:rPr>
          <w:rFonts w:ascii="Segoe UI" w:hAnsi="Segoe UI" w:cs="Segoe UI"/>
          <w:sz w:val="22"/>
        </w:rPr>
        <w:t xml:space="preserve"> </w:t>
      </w:r>
      <w:proofErr w:type="spellStart"/>
      <w:r w:rsidRPr="00FF74A1">
        <w:rPr>
          <w:rFonts w:ascii="Segoe UI" w:hAnsi="Segoe UI" w:cs="Segoe UI"/>
          <w:sz w:val="22"/>
        </w:rPr>
        <w:t>of</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bid</w:t>
      </w:r>
      <w:proofErr w:type="spellEnd"/>
      <w:r w:rsidRPr="00FF74A1">
        <w:rPr>
          <w:rFonts w:ascii="Segoe UI" w:hAnsi="Segoe UI" w:cs="Segoe UI"/>
          <w:sz w:val="22"/>
        </w:rPr>
        <w:t xml:space="preserve">, </w:t>
      </w:r>
      <w:proofErr w:type="spellStart"/>
      <w:r w:rsidRPr="00FF74A1">
        <w:rPr>
          <w:rFonts w:ascii="Segoe UI" w:hAnsi="Segoe UI" w:cs="Segoe UI"/>
          <w:sz w:val="22"/>
        </w:rPr>
        <w:t>unless</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deadline</w:t>
      </w:r>
      <w:proofErr w:type="spellEnd"/>
      <w:r w:rsidRPr="00FF74A1">
        <w:rPr>
          <w:rFonts w:ascii="Segoe UI" w:hAnsi="Segoe UI" w:cs="Segoe UI"/>
          <w:sz w:val="22"/>
        </w:rPr>
        <w:t xml:space="preserve"> </w:t>
      </w:r>
      <w:proofErr w:type="spellStart"/>
      <w:r w:rsidRPr="00FF74A1">
        <w:rPr>
          <w:rFonts w:ascii="Segoe UI" w:hAnsi="Segoe UI" w:cs="Segoe UI"/>
          <w:sz w:val="22"/>
        </w:rPr>
        <w:t>submission</w:t>
      </w:r>
      <w:proofErr w:type="spellEnd"/>
      <w:r w:rsidRPr="00FF74A1">
        <w:rPr>
          <w:rFonts w:ascii="Segoe UI" w:hAnsi="Segoe UI" w:cs="Segoe UI"/>
          <w:sz w:val="22"/>
        </w:rPr>
        <w:t xml:space="preserve"> </w:t>
      </w:r>
      <w:proofErr w:type="spellStart"/>
      <w:r w:rsidRPr="00FF74A1">
        <w:rPr>
          <w:rFonts w:ascii="Segoe UI" w:hAnsi="Segoe UI" w:cs="Segoe UI"/>
          <w:sz w:val="22"/>
        </w:rPr>
        <w:t>of</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bid</w:t>
      </w:r>
      <w:proofErr w:type="spellEnd"/>
      <w:r w:rsidRPr="00FF74A1">
        <w:rPr>
          <w:rFonts w:ascii="Segoe UI" w:hAnsi="Segoe UI" w:cs="Segoe UI"/>
          <w:sz w:val="22"/>
        </w:rPr>
        <w:t xml:space="preserve"> is </w:t>
      </w:r>
      <w:proofErr w:type="spellStart"/>
      <w:r w:rsidRPr="00FF74A1">
        <w:rPr>
          <w:rFonts w:ascii="Segoe UI" w:hAnsi="Segoe UI" w:cs="Segoe UI"/>
          <w:sz w:val="22"/>
        </w:rPr>
        <w:t>less</w:t>
      </w:r>
      <w:proofErr w:type="spellEnd"/>
      <w:r w:rsidRPr="00FF74A1">
        <w:rPr>
          <w:rFonts w:ascii="Segoe UI" w:hAnsi="Segoe UI" w:cs="Segoe UI"/>
          <w:sz w:val="22"/>
        </w:rPr>
        <w:t xml:space="preserve"> </w:t>
      </w:r>
      <w:proofErr w:type="spellStart"/>
      <w:r w:rsidRPr="00FF74A1">
        <w:rPr>
          <w:rFonts w:ascii="Segoe UI" w:hAnsi="Segoe UI" w:cs="Segoe UI"/>
          <w:sz w:val="22"/>
        </w:rPr>
        <w:t>than</w:t>
      </w:r>
      <w:proofErr w:type="spellEnd"/>
      <w:r w:rsidRPr="00FF74A1">
        <w:rPr>
          <w:rFonts w:ascii="Segoe UI" w:hAnsi="Segoe UI" w:cs="Segoe UI"/>
          <w:sz w:val="22"/>
        </w:rPr>
        <w:t xml:space="preserve"> 10 </w:t>
      </w:r>
      <w:proofErr w:type="spellStart"/>
      <w:r w:rsidRPr="00FF74A1">
        <w:rPr>
          <w:rFonts w:ascii="Segoe UI" w:hAnsi="Segoe UI" w:cs="Segoe UI"/>
          <w:sz w:val="22"/>
        </w:rPr>
        <w:t>working</w:t>
      </w:r>
      <w:proofErr w:type="spellEnd"/>
      <w:r w:rsidRPr="00FF74A1">
        <w:rPr>
          <w:rFonts w:ascii="Segoe UI" w:hAnsi="Segoe UI" w:cs="Segoe UI"/>
          <w:sz w:val="22"/>
        </w:rPr>
        <w:t xml:space="preserve"> </w:t>
      </w:r>
      <w:proofErr w:type="spellStart"/>
      <w:r w:rsidRPr="00FF74A1">
        <w:rPr>
          <w:rFonts w:ascii="Segoe UI" w:hAnsi="Segoe UI" w:cs="Segoe UI"/>
          <w:sz w:val="22"/>
        </w:rPr>
        <w:t>days</w:t>
      </w:r>
      <w:proofErr w:type="spellEnd"/>
      <w:r w:rsidRPr="00FF74A1">
        <w:rPr>
          <w:rFonts w:ascii="Segoe UI" w:hAnsi="Segoe UI" w:cs="Segoe UI"/>
          <w:sz w:val="22"/>
        </w:rPr>
        <w:t xml:space="preserve">. In </w:t>
      </w:r>
      <w:proofErr w:type="spellStart"/>
      <w:r w:rsidRPr="00FF74A1">
        <w:rPr>
          <w:rFonts w:ascii="Segoe UI" w:hAnsi="Segoe UI" w:cs="Segoe UI"/>
          <w:sz w:val="22"/>
        </w:rPr>
        <w:t>this</w:t>
      </w:r>
      <w:proofErr w:type="spellEnd"/>
      <w:r w:rsidRPr="00FF74A1">
        <w:rPr>
          <w:rFonts w:ascii="Segoe UI" w:hAnsi="Segoe UI" w:cs="Segoe UI"/>
          <w:sz w:val="22"/>
        </w:rPr>
        <w:t xml:space="preserve"> </w:t>
      </w:r>
      <w:proofErr w:type="spellStart"/>
      <w:r w:rsidRPr="00FF74A1">
        <w:rPr>
          <w:rFonts w:ascii="Segoe UI" w:hAnsi="Segoe UI" w:cs="Segoe UI"/>
          <w:sz w:val="22"/>
        </w:rPr>
        <w:t>case</w:t>
      </w:r>
      <w:proofErr w:type="spellEnd"/>
      <w:r w:rsidRPr="00FF74A1">
        <w:rPr>
          <w:rFonts w:ascii="Segoe UI" w:hAnsi="Segoe UI" w:cs="Segoe UI"/>
          <w:sz w:val="22"/>
        </w:rPr>
        <w:t xml:space="preserve">, a </w:t>
      </w:r>
      <w:proofErr w:type="spellStart"/>
      <w:r w:rsidRPr="00FF74A1">
        <w:rPr>
          <w:rFonts w:ascii="Segoe UI" w:hAnsi="Segoe UI" w:cs="Segoe UI"/>
          <w:sz w:val="22"/>
        </w:rPr>
        <w:t>review</w:t>
      </w:r>
      <w:proofErr w:type="spellEnd"/>
      <w:r w:rsidRPr="00FF74A1">
        <w:rPr>
          <w:rFonts w:ascii="Segoe UI" w:hAnsi="Segoe UI" w:cs="Segoe UI"/>
          <w:sz w:val="22"/>
        </w:rPr>
        <w:t xml:space="preserve"> </w:t>
      </w:r>
      <w:proofErr w:type="spellStart"/>
      <w:r w:rsidRPr="00FF74A1">
        <w:rPr>
          <w:rFonts w:ascii="Segoe UI" w:hAnsi="Segoe UI" w:cs="Segoe UI"/>
          <w:sz w:val="22"/>
        </w:rPr>
        <w:t>claim</w:t>
      </w:r>
      <w:proofErr w:type="spellEnd"/>
      <w:r w:rsidRPr="00FF74A1">
        <w:rPr>
          <w:rFonts w:ascii="Segoe UI" w:hAnsi="Segoe UI" w:cs="Segoe UI"/>
          <w:sz w:val="22"/>
        </w:rPr>
        <w:t xml:space="preserve"> </w:t>
      </w:r>
      <w:proofErr w:type="spellStart"/>
      <w:r w:rsidRPr="00FF74A1">
        <w:rPr>
          <w:rFonts w:ascii="Segoe UI" w:hAnsi="Segoe UI" w:cs="Segoe UI"/>
          <w:sz w:val="22"/>
        </w:rPr>
        <w:t>may</w:t>
      </w:r>
      <w:proofErr w:type="spellEnd"/>
      <w:r w:rsidRPr="00FF74A1">
        <w:rPr>
          <w:rFonts w:ascii="Segoe UI" w:hAnsi="Segoe UI" w:cs="Segoe UI"/>
          <w:sz w:val="22"/>
        </w:rPr>
        <w:t xml:space="preserve"> be </w:t>
      </w:r>
      <w:proofErr w:type="spellStart"/>
      <w:r w:rsidRPr="00FF74A1">
        <w:rPr>
          <w:rFonts w:ascii="Segoe UI" w:hAnsi="Segoe UI" w:cs="Segoe UI"/>
          <w:sz w:val="22"/>
        </w:rPr>
        <w:t>filed</w:t>
      </w:r>
      <w:proofErr w:type="spellEnd"/>
      <w:r w:rsidRPr="00FF74A1">
        <w:rPr>
          <w:rFonts w:ascii="Segoe UI" w:hAnsi="Segoe UI" w:cs="Segoe UI"/>
          <w:sz w:val="22"/>
        </w:rPr>
        <w:t xml:space="preserve"> </w:t>
      </w:r>
      <w:proofErr w:type="spellStart"/>
      <w:r w:rsidRPr="00FF74A1">
        <w:rPr>
          <w:rFonts w:ascii="Segoe UI" w:hAnsi="Segoe UI" w:cs="Segoe UI"/>
          <w:sz w:val="22"/>
        </w:rPr>
        <w:t>within</w:t>
      </w:r>
      <w:proofErr w:type="spellEnd"/>
      <w:r w:rsidRPr="00FF74A1">
        <w:rPr>
          <w:rFonts w:ascii="Segoe UI" w:hAnsi="Segoe UI" w:cs="Segoe UI"/>
          <w:sz w:val="22"/>
        </w:rPr>
        <w:t xml:space="preserve"> 10 </w:t>
      </w:r>
      <w:proofErr w:type="spellStart"/>
      <w:r w:rsidRPr="00FF74A1">
        <w:rPr>
          <w:rFonts w:ascii="Segoe UI" w:hAnsi="Segoe UI" w:cs="Segoe UI"/>
          <w:sz w:val="22"/>
        </w:rPr>
        <w:t>working</w:t>
      </w:r>
      <w:proofErr w:type="spellEnd"/>
      <w:r w:rsidRPr="00FF74A1">
        <w:rPr>
          <w:rFonts w:ascii="Segoe UI" w:hAnsi="Segoe UI" w:cs="Segoe UI"/>
          <w:sz w:val="22"/>
        </w:rPr>
        <w:t xml:space="preserve"> </w:t>
      </w:r>
      <w:proofErr w:type="spellStart"/>
      <w:r w:rsidRPr="00FF74A1">
        <w:rPr>
          <w:rFonts w:ascii="Segoe UI" w:hAnsi="Segoe UI" w:cs="Segoe UI"/>
          <w:sz w:val="22"/>
        </w:rPr>
        <w:t>days</w:t>
      </w:r>
      <w:proofErr w:type="spellEnd"/>
      <w:r w:rsidRPr="00FF74A1">
        <w:rPr>
          <w:rFonts w:ascii="Segoe UI" w:hAnsi="Segoe UI" w:cs="Segoe UI"/>
          <w:sz w:val="22"/>
        </w:rPr>
        <w:t xml:space="preserve"> </w:t>
      </w:r>
      <w:proofErr w:type="spellStart"/>
      <w:r w:rsidRPr="00FF74A1">
        <w:rPr>
          <w:rFonts w:ascii="Segoe UI" w:hAnsi="Segoe UI" w:cs="Segoe UI"/>
          <w:sz w:val="22"/>
        </w:rPr>
        <w:t>of</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date </w:t>
      </w:r>
      <w:proofErr w:type="spellStart"/>
      <w:r w:rsidRPr="00FF74A1">
        <w:rPr>
          <w:rFonts w:ascii="Segoe UI" w:hAnsi="Segoe UI" w:cs="Segoe UI"/>
          <w:sz w:val="22"/>
        </w:rPr>
        <w:t>of</w:t>
      </w:r>
      <w:proofErr w:type="spellEnd"/>
      <w:r w:rsidRPr="00FF74A1">
        <w:rPr>
          <w:rFonts w:ascii="Segoe UI" w:hAnsi="Segoe UI" w:cs="Segoe UI"/>
          <w:sz w:val="22"/>
        </w:rPr>
        <w:t xml:space="preserve"> </w:t>
      </w:r>
      <w:proofErr w:type="spellStart"/>
      <w:r w:rsidRPr="00FF74A1">
        <w:rPr>
          <w:rFonts w:ascii="Segoe UI" w:hAnsi="Segoe UI" w:cs="Segoe UI"/>
          <w:sz w:val="22"/>
        </w:rPr>
        <w:t>publication</w:t>
      </w:r>
      <w:proofErr w:type="spellEnd"/>
      <w:r w:rsidRPr="00FF74A1">
        <w:rPr>
          <w:rFonts w:ascii="Segoe UI" w:hAnsi="Segoe UI" w:cs="Segoe UI"/>
          <w:sz w:val="22"/>
        </w:rPr>
        <w:t xml:space="preserve"> </w:t>
      </w:r>
      <w:proofErr w:type="spellStart"/>
      <w:r w:rsidRPr="00FF74A1">
        <w:rPr>
          <w:rFonts w:ascii="Segoe UI" w:hAnsi="Segoe UI" w:cs="Segoe UI"/>
          <w:sz w:val="22"/>
        </w:rPr>
        <w:t>of</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contract</w:t>
      </w:r>
      <w:proofErr w:type="spellEnd"/>
      <w:r w:rsidRPr="00FF74A1">
        <w:rPr>
          <w:rFonts w:ascii="Segoe UI" w:hAnsi="Segoe UI" w:cs="Segoe UI"/>
          <w:sz w:val="22"/>
        </w:rPr>
        <w:t xml:space="preserve"> notice.</w:t>
      </w:r>
    </w:p>
    <w:p w14:paraId="3ED0D5C5" w14:textId="77777777" w:rsidR="008648CB" w:rsidRPr="008648CB" w:rsidRDefault="008648CB" w:rsidP="000C5C55">
      <w:pPr>
        <w:spacing w:line="240" w:lineRule="auto"/>
        <w:jc w:val="both"/>
        <w:rPr>
          <w:rFonts w:ascii="Segoe UI" w:hAnsi="Segoe UI" w:cs="Segoe UI"/>
          <w:sz w:val="18"/>
          <w:szCs w:val="18"/>
        </w:rPr>
      </w:pPr>
    </w:p>
    <w:p w14:paraId="7F416647" w14:textId="5AD13A52" w:rsidR="008648CB" w:rsidRPr="008648CB" w:rsidRDefault="008648CB" w:rsidP="008648CB">
      <w:pPr>
        <w:spacing w:line="240" w:lineRule="auto"/>
        <w:jc w:val="both"/>
        <w:rPr>
          <w:rFonts w:ascii="Segoe UI" w:hAnsi="Segoe UI" w:cs="Segoe UI"/>
          <w:sz w:val="22"/>
        </w:rPr>
      </w:pPr>
      <w:r w:rsidRPr="00FF74A1">
        <w:rPr>
          <w:rFonts w:ascii="Segoe UI" w:hAnsi="Segoe UI" w:cs="Segoe UI"/>
          <w:sz w:val="22"/>
        </w:rPr>
        <w:t xml:space="preserve">A </w:t>
      </w:r>
      <w:proofErr w:type="spellStart"/>
      <w:r w:rsidRPr="00FF74A1">
        <w:rPr>
          <w:rFonts w:ascii="Segoe UI" w:hAnsi="Segoe UI" w:cs="Segoe UI"/>
          <w:sz w:val="22"/>
        </w:rPr>
        <w:t>request</w:t>
      </w:r>
      <w:proofErr w:type="spellEnd"/>
      <w:r w:rsidRPr="00FF74A1">
        <w:rPr>
          <w:rFonts w:ascii="Segoe UI" w:hAnsi="Segoe UI" w:cs="Segoe UI"/>
          <w:sz w:val="22"/>
        </w:rPr>
        <w:t xml:space="preserve"> </w:t>
      </w:r>
      <w:proofErr w:type="spellStart"/>
      <w:r w:rsidRPr="00FF74A1">
        <w:rPr>
          <w:rFonts w:ascii="Segoe UI" w:hAnsi="Segoe UI" w:cs="Segoe UI"/>
          <w:sz w:val="22"/>
        </w:rPr>
        <w:t>for</w:t>
      </w:r>
      <w:proofErr w:type="spellEnd"/>
      <w:r w:rsidRPr="00FF74A1">
        <w:rPr>
          <w:rFonts w:ascii="Segoe UI" w:hAnsi="Segoe UI" w:cs="Segoe UI"/>
          <w:sz w:val="22"/>
        </w:rPr>
        <w:t xml:space="preserve"> a </w:t>
      </w:r>
      <w:proofErr w:type="spellStart"/>
      <w:r w:rsidRPr="00FF74A1">
        <w:rPr>
          <w:rFonts w:ascii="Segoe UI" w:hAnsi="Segoe UI" w:cs="Segoe UI"/>
          <w:sz w:val="22"/>
        </w:rPr>
        <w:t>review</w:t>
      </w:r>
      <w:proofErr w:type="spellEnd"/>
      <w:r w:rsidRPr="00FF74A1">
        <w:rPr>
          <w:rFonts w:ascii="Segoe UI" w:hAnsi="Segoe UI" w:cs="Segoe UI"/>
          <w:sz w:val="22"/>
        </w:rPr>
        <w:t xml:space="preserve"> </w:t>
      </w:r>
      <w:proofErr w:type="spellStart"/>
      <w:r w:rsidRPr="00FF74A1">
        <w:rPr>
          <w:rFonts w:ascii="Segoe UI" w:hAnsi="Segoe UI" w:cs="Segoe UI"/>
          <w:sz w:val="22"/>
        </w:rPr>
        <w:t>shall</w:t>
      </w:r>
      <w:proofErr w:type="spellEnd"/>
      <w:r w:rsidRPr="00FF74A1">
        <w:rPr>
          <w:rFonts w:ascii="Segoe UI" w:hAnsi="Segoe UI" w:cs="Segoe UI"/>
          <w:sz w:val="22"/>
        </w:rPr>
        <w:t xml:space="preserve"> be </w:t>
      </w:r>
      <w:proofErr w:type="spellStart"/>
      <w:r w:rsidRPr="00FF74A1">
        <w:rPr>
          <w:rFonts w:ascii="Segoe UI" w:hAnsi="Segoe UI" w:cs="Segoe UI"/>
          <w:sz w:val="22"/>
        </w:rPr>
        <w:t>submitted</w:t>
      </w:r>
      <w:proofErr w:type="spellEnd"/>
      <w:r w:rsidRPr="00FF74A1">
        <w:rPr>
          <w:rFonts w:ascii="Segoe UI" w:hAnsi="Segoe UI" w:cs="Segoe UI"/>
          <w:sz w:val="22"/>
        </w:rPr>
        <w:t xml:space="preserve"> via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eRevizija</w:t>
      </w:r>
      <w:proofErr w:type="spellEnd"/>
      <w:r w:rsidRPr="00FF74A1">
        <w:rPr>
          <w:rFonts w:ascii="Segoe UI" w:hAnsi="Segoe UI" w:cs="Segoe UI"/>
          <w:sz w:val="22"/>
        </w:rPr>
        <w:t xml:space="preserve"> (</w:t>
      </w:r>
      <w:proofErr w:type="spellStart"/>
      <w:r w:rsidRPr="00FF74A1">
        <w:rPr>
          <w:rFonts w:ascii="Segoe UI" w:hAnsi="Segoe UI" w:cs="Segoe UI"/>
          <w:sz w:val="22"/>
        </w:rPr>
        <w:t>eReview</w:t>
      </w:r>
      <w:proofErr w:type="spellEnd"/>
      <w:r w:rsidRPr="00FF74A1">
        <w:rPr>
          <w:rFonts w:ascii="Segoe UI" w:hAnsi="Segoe UI" w:cs="Segoe UI"/>
          <w:sz w:val="22"/>
        </w:rPr>
        <w:t>) portal (https://www.portalerevizija.si).</w:t>
      </w:r>
    </w:p>
    <w:p w14:paraId="7223E5E6" w14:textId="77777777" w:rsidR="00FF74A1" w:rsidRPr="008648CB" w:rsidRDefault="00FF74A1" w:rsidP="000C5C55">
      <w:pPr>
        <w:spacing w:line="240" w:lineRule="auto"/>
        <w:jc w:val="both"/>
        <w:rPr>
          <w:rFonts w:ascii="Segoe UI" w:hAnsi="Segoe UI" w:cs="Segoe UI"/>
          <w:sz w:val="18"/>
          <w:szCs w:val="18"/>
        </w:rPr>
      </w:pPr>
    </w:p>
    <w:p w14:paraId="04502C66" w14:textId="413AD829" w:rsidR="008E7DD0" w:rsidRDefault="00FF74A1" w:rsidP="00553FB8">
      <w:pPr>
        <w:spacing w:line="240" w:lineRule="auto"/>
        <w:jc w:val="both"/>
        <w:rPr>
          <w:rFonts w:ascii="Segoe UI" w:hAnsi="Segoe UI" w:cs="Segoe UI"/>
        </w:rPr>
      </w:pP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applicant</w:t>
      </w:r>
      <w:proofErr w:type="spellEnd"/>
      <w:r w:rsidRPr="00FF74A1">
        <w:rPr>
          <w:rFonts w:ascii="Segoe UI" w:hAnsi="Segoe UI" w:cs="Segoe UI"/>
          <w:sz w:val="22"/>
        </w:rPr>
        <w:t xml:space="preserve"> </w:t>
      </w:r>
      <w:proofErr w:type="spellStart"/>
      <w:r w:rsidRPr="00FF74A1">
        <w:rPr>
          <w:rFonts w:ascii="Segoe UI" w:hAnsi="Segoe UI" w:cs="Segoe UI"/>
          <w:sz w:val="22"/>
        </w:rPr>
        <w:t>shall</w:t>
      </w:r>
      <w:proofErr w:type="spellEnd"/>
      <w:r w:rsidRPr="00FF74A1">
        <w:rPr>
          <w:rFonts w:ascii="Segoe UI" w:hAnsi="Segoe UI" w:cs="Segoe UI"/>
          <w:sz w:val="22"/>
        </w:rPr>
        <w:t xml:space="preserve"> </w:t>
      </w:r>
      <w:proofErr w:type="spellStart"/>
      <w:r w:rsidRPr="00FF74A1">
        <w:rPr>
          <w:rFonts w:ascii="Segoe UI" w:hAnsi="Segoe UI" w:cs="Segoe UI"/>
          <w:sz w:val="22"/>
        </w:rPr>
        <w:t>pay</w:t>
      </w:r>
      <w:proofErr w:type="spellEnd"/>
      <w:r w:rsidRPr="00FF74A1">
        <w:rPr>
          <w:rFonts w:ascii="Segoe UI" w:hAnsi="Segoe UI" w:cs="Segoe UI"/>
          <w:sz w:val="22"/>
        </w:rPr>
        <w:t xml:space="preserve"> a </w:t>
      </w:r>
      <w:proofErr w:type="spellStart"/>
      <w:r w:rsidRPr="00FF74A1">
        <w:rPr>
          <w:rFonts w:ascii="Segoe UI" w:hAnsi="Segoe UI" w:cs="Segoe UI"/>
          <w:sz w:val="22"/>
        </w:rPr>
        <w:t>tax</w:t>
      </w:r>
      <w:proofErr w:type="spellEnd"/>
      <w:r w:rsidRPr="00FF74A1">
        <w:rPr>
          <w:rFonts w:ascii="Segoe UI" w:hAnsi="Segoe UI" w:cs="Segoe UI"/>
          <w:sz w:val="22"/>
        </w:rPr>
        <w:t xml:space="preserve"> </w:t>
      </w:r>
      <w:proofErr w:type="spellStart"/>
      <w:r w:rsidRPr="00FF74A1">
        <w:rPr>
          <w:rFonts w:ascii="Segoe UI" w:hAnsi="Segoe UI" w:cs="Segoe UI"/>
          <w:sz w:val="22"/>
        </w:rPr>
        <w:t>of</w:t>
      </w:r>
      <w:proofErr w:type="spellEnd"/>
      <w:r w:rsidRPr="00FF74A1">
        <w:rPr>
          <w:rFonts w:ascii="Segoe UI" w:hAnsi="Segoe UI" w:cs="Segoe UI"/>
          <w:sz w:val="22"/>
        </w:rPr>
        <w:t xml:space="preserve"> </w:t>
      </w:r>
      <w:r w:rsidR="00474D5F">
        <w:rPr>
          <w:rFonts w:ascii="Segoe UI" w:hAnsi="Segoe UI" w:cs="Segoe UI"/>
          <w:sz w:val="22"/>
        </w:rPr>
        <w:t>4</w:t>
      </w:r>
      <w:r w:rsidRPr="00FF74A1">
        <w:rPr>
          <w:rFonts w:ascii="Segoe UI" w:hAnsi="Segoe UI" w:cs="Segoe UI"/>
          <w:sz w:val="22"/>
        </w:rPr>
        <w:t xml:space="preserve">.000,00 </w:t>
      </w:r>
      <w:proofErr w:type="spellStart"/>
      <w:r w:rsidRPr="00FF74A1">
        <w:rPr>
          <w:rFonts w:ascii="Segoe UI" w:hAnsi="Segoe UI" w:cs="Segoe UI"/>
          <w:sz w:val="22"/>
        </w:rPr>
        <w:t>euros</w:t>
      </w:r>
      <w:proofErr w:type="spellEnd"/>
      <w:r w:rsidRPr="00FF74A1">
        <w:rPr>
          <w:rFonts w:ascii="Segoe UI" w:hAnsi="Segoe UI" w:cs="Segoe UI"/>
          <w:sz w:val="22"/>
        </w:rPr>
        <w:t xml:space="preserve"> to </w:t>
      </w:r>
      <w:proofErr w:type="spellStart"/>
      <w:r w:rsidRPr="00FF74A1">
        <w:rPr>
          <w:rFonts w:ascii="Segoe UI" w:hAnsi="Segoe UI" w:cs="Segoe UI"/>
          <w:sz w:val="22"/>
        </w:rPr>
        <w:t>the</w:t>
      </w:r>
      <w:proofErr w:type="spellEnd"/>
      <w:r w:rsidRPr="00FF74A1">
        <w:rPr>
          <w:rFonts w:ascii="Segoe UI" w:hAnsi="Segoe UI" w:cs="Segoe UI"/>
          <w:sz w:val="22"/>
        </w:rPr>
        <w:t xml:space="preserve"> bank </w:t>
      </w:r>
      <w:proofErr w:type="spellStart"/>
      <w:r w:rsidRPr="00FF74A1">
        <w:rPr>
          <w:rFonts w:ascii="Segoe UI" w:hAnsi="Segoe UI" w:cs="Segoe UI"/>
          <w:sz w:val="22"/>
        </w:rPr>
        <w:t>account</w:t>
      </w:r>
      <w:proofErr w:type="spellEnd"/>
      <w:r w:rsidRPr="00FF74A1">
        <w:rPr>
          <w:rFonts w:ascii="Segoe UI" w:hAnsi="Segoe UI" w:cs="Segoe UI"/>
          <w:sz w:val="22"/>
        </w:rPr>
        <w:t xml:space="preserve"> </w:t>
      </w:r>
      <w:proofErr w:type="spellStart"/>
      <w:r w:rsidRPr="00FF74A1">
        <w:rPr>
          <w:rFonts w:ascii="Segoe UI" w:hAnsi="Segoe UI" w:cs="Segoe UI"/>
          <w:sz w:val="22"/>
        </w:rPr>
        <w:t>of</w:t>
      </w:r>
      <w:proofErr w:type="spellEnd"/>
      <w:r w:rsidRPr="00FF74A1">
        <w:rPr>
          <w:rFonts w:ascii="Segoe UI" w:hAnsi="Segoe UI" w:cs="Segoe UI"/>
          <w:sz w:val="22"/>
        </w:rPr>
        <w:t xml:space="preserve"> </w:t>
      </w:r>
      <w:proofErr w:type="spellStart"/>
      <w:r w:rsidRPr="00FF74A1">
        <w:rPr>
          <w:rFonts w:ascii="Segoe UI" w:hAnsi="Segoe UI" w:cs="Segoe UI"/>
          <w:sz w:val="22"/>
        </w:rPr>
        <w:t>the</w:t>
      </w:r>
      <w:proofErr w:type="spellEnd"/>
      <w:r w:rsidRPr="00FF74A1">
        <w:rPr>
          <w:rFonts w:ascii="Segoe UI" w:hAnsi="Segoe UI" w:cs="Segoe UI"/>
          <w:sz w:val="22"/>
        </w:rPr>
        <w:t xml:space="preserve"> </w:t>
      </w:r>
      <w:proofErr w:type="spellStart"/>
      <w:r w:rsidRPr="00FF74A1">
        <w:rPr>
          <w:rFonts w:ascii="Segoe UI" w:hAnsi="Segoe UI" w:cs="Segoe UI"/>
          <w:sz w:val="22"/>
        </w:rPr>
        <w:t>Ministry</w:t>
      </w:r>
      <w:proofErr w:type="spellEnd"/>
      <w:r w:rsidRPr="00FF74A1">
        <w:rPr>
          <w:rFonts w:ascii="Segoe UI" w:hAnsi="Segoe UI" w:cs="Segoe UI"/>
          <w:sz w:val="22"/>
        </w:rPr>
        <w:t xml:space="preserve"> </w:t>
      </w:r>
      <w:proofErr w:type="spellStart"/>
      <w:r w:rsidRPr="00FF74A1">
        <w:rPr>
          <w:rFonts w:ascii="Segoe UI" w:hAnsi="Segoe UI" w:cs="Segoe UI"/>
          <w:sz w:val="22"/>
        </w:rPr>
        <w:t>of</w:t>
      </w:r>
      <w:proofErr w:type="spellEnd"/>
      <w:r w:rsidRPr="00FF74A1">
        <w:rPr>
          <w:rFonts w:ascii="Segoe UI" w:hAnsi="Segoe UI" w:cs="Segoe UI"/>
          <w:sz w:val="22"/>
        </w:rPr>
        <w:t xml:space="preserve"> Finance, No. SI56 0110 0100 0358 802, </w:t>
      </w:r>
      <w:proofErr w:type="spellStart"/>
      <w:r w:rsidRPr="00FF74A1">
        <w:rPr>
          <w:rFonts w:ascii="Segoe UI" w:hAnsi="Segoe UI" w:cs="Segoe UI"/>
          <w:sz w:val="22"/>
        </w:rPr>
        <w:t>opened</w:t>
      </w:r>
      <w:proofErr w:type="spellEnd"/>
      <w:r w:rsidRPr="00FF74A1">
        <w:rPr>
          <w:rFonts w:ascii="Segoe UI" w:hAnsi="Segoe UI" w:cs="Segoe UI"/>
          <w:sz w:val="22"/>
        </w:rPr>
        <w:t xml:space="preserve"> at </w:t>
      </w:r>
      <w:proofErr w:type="spellStart"/>
      <w:r w:rsidRPr="00FF74A1">
        <w:rPr>
          <w:rFonts w:ascii="Segoe UI" w:hAnsi="Segoe UI" w:cs="Segoe UI"/>
          <w:sz w:val="22"/>
        </w:rPr>
        <w:t>the</w:t>
      </w:r>
      <w:proofErr w:type="spellEnd"/>
      <w:r w:rsidRPr="00FF74A1">
        <w:rPr>
          <w:rFonts w:ascii="Segoe UI" w:hAnsi="Segoe UI" w:cs="Segoe UI"/>
          <w:sz w:val="22"/>
        </w:rPr>
        <w:t xml:space="preserve"> Bank </w:t>
      </w:r>
      <w:proofErr w:type="spellStart"/>
      <w:r w:rsidRPr="00FF74A1">
        <w:rPr>
          <w:rFonts w:ascii="Segoe UI" w:hAnsi="Segoe UI" w:cs="Segoe UI"/>
          <w:sz w:val="22"/>
        </w:rPr>
        <w:t>of</w:t>
      </w:r>
      <w:proofErr w:type="spellEnd"/>
      <w:r w:rsidRPr="00FF74A1">
        <w:rPr>
          <w:rFonts w:ascii="Segoe UI" w:hAnsi="Segoe UI" w:cs="Segoe UI"/>
          <w:sz w:val="22"/>
        </w:rPr>
        <w:t xml:space="preserve"> </w:t>
      </w:r>
      <w:proofErr w:type="spellStart"/>
      <w:r w:rsidRPr="00FF74A1">
        <w:rPr>
          <w:rFonts w:ascii="Segoe UI" w:hAnsi="Segoe UI" w:cs="Segoe UI"/>
          <w:sz w:val="22"/>
        </w:rPr>
        <w:t>Slovenia</w:t>
      </w:r>
      <w:proofErr w:type="spellEnd"/>
      <w:r w:rsidRPr="00FF74A1">
        <w:rPr>
          <w:rFonts w:ascii="Segoe UI" w:hAnsi="Segoe UI" w:cs="Segoe UI"/>
          <w:sz w:val="22"/>
        </w:rPr>
        <w:t xml:space="preserve">, Slovenska 35, 1505 Ljubljana, </w:t>
      </w:r>
      <w:proofErr w:type="spellStart"/>
      <w:r w:rsidRPr="00FF74A1">
        <w:rPr>
          <w:rFonts w:ascii="Segoe UI" w:hAnsi="Segoe UI" w:cs="Segoe UI"/>
          <w:sz w:val="22"/>
        </w:rPr>
        <w:t>Slovenia</w:t>
      </w:r>
      <w:proofErr w:type="spellEnd"/>
      <w:r w:rsidRPr="00FF74A1">
        <w:rPr>
          <w:rFonts w:ascii="Segoe UI" w:hAnsi="Segoe UI" w:cs="Segoe UI"/>
          <w:sz w:val="22"/>
        </w:rPr>
        <w:t xml:space="preserve">, SWIFT CODE: BS LJ SI 2X; IBAN: SI56011001000358802 – a </w:t>
      </w:r>
      <w:proofErr w:type="spellStart"/>
      <w:r w:rsidRPr="00FF74A1">
        <w:rPr>
          <w:rFonts w:ascii="Segoe UI" w:hAnsi="Segoe UI" w:cs="Segoe UI"/>
          <w:sz w:val="22"/>
        </w:rPr>
        <w:t>tax</w:t>
      </w:r>
      <w:proofErr w:type="spellEnd"/>
      <w:r w:rsidRPr="00FF74A1">
        <w:rPr>
          <w:rFonts w:ascii="Segoe UI" w:hAnsi="Segoe UI" w:cs="Segoe UI"/>
          <w:sz w:val="22"/>
        </w:rPr>
        <w:t xml:space="preserve"> </w:t>
      </w:r>
      <w:proofErr w:type="spellStart"/>
      <w:r w:rsidRPr="00FF74A1">
        <w:rPr>
          <w:rFonts w:ascii="Segoe UI" w:hAnsi="Segoe UI" w:cs="Segoe UI"/>
          <w:sz w:val="22"/>
        </w:rPr>
        <w:t>for</w:t>
      </w:r>
      <w:proofErr w:type="spellEnd"/>
      <w:r w:rsidRPr="00FF74A1">
        <w:rPr>
          <w:rFonts w:ascii="Segoe UI" w:hAnsi="Segoe UI" w:cs="Segoe UI"/>
          <w:sz w:val="22"/>
        </w:rPr>
        <w:t xml:space="preserve"> a </w:t>
      </w:r>
      <w:proofErr w:type="spellStart"/>
      <w:r w:rsidRPr="00FF74A1">
        <w:rPr>
          <w:rFonts w:ascii="Segoe UI" w:hAnsi="Segoe UI" w:cs="Segoe UI"/>
          <w:sz w:val="22"/>
        </w:rPr>
        <w:t>revision</w:t>
      </w:r>
      <w:proofErr w:type="spellEnd"/>
      <w:r w:rsidRPr="00FF74A1">
        <w:rPr>
          <w:rFonts w:ascii="Segoe UI" w:hAnsi="Segoe UI" w:cs="Segoe UI"/>
          <w:sz w:val="22"/>
        </w:rPr>
        <w:t xml:space="preserve"> </w:t>
      </w:r>
      <w:proofErr w:type="spellStart"/>
      <w:r w:rsidRPr="00FF74A1">
        <w:rPr>
          <w:rFonts w:ascii="Segoe UI" w:hAnsi="Segoe UI" w:cs="Segoe UI"/>
          <w:sz w:val="22"/>
        </w:rPr>
        <w:t>of</w:t>
      </w:r>
      <w:proofErr w:type="spellEnd"/>
      <w:r w:rsidRPr="00FF74A1">
        <w:rPr>
          <w:rFonts w:ascii="Segoe UI" w:hAnsi="Segoe UI" w:cs="Segoe UI"/>
          <w:sz w:val="22"/>
        </w:rPr>
        <w:t xml:space="preserve"> </w:t>
      </w:r>
      <w:proofErr w:type="spellStart"/>
      <w:r w:rsidRPr="00FF74A1">
        <w:rPr>
          <w:rFonts w:ascii="Segoe UI" w:hAnsi="Segoe UI" w:cs="Segoe UI"/>
          <w:sz w:val="22"/>
        </w:rPr>
        <w:t>public</w:t>
      </w:r>
      <w:proofErr w:type="spellEnd"/>
      <w:r w:rsidRPr="00FF74A1">
        <w:rPr>
          <w:rFonts w:ascii="Segoe UI" w:hAnsi="Segoe UI" w:cs="Segoe UI"/>
          <w:sz w:val="22"/>
        </w:rPr>
        <w:t xml:space="preserve"> </w:t>
      </w:r>
      <w:proofErr w:type="spellStart"/>
      <w:r w:rsidRPr="00FF74A1">
        <w:rPr>
          <w:rFonts w:ascii="Segoe UI" w:hAnsi="Segoe UI" w:cs="Segoe UI"/>
          <w:sz w:val="22"/>
        </w:rPr>
        <w:t>procurement</w:t>
      </w:r>
      <w:proofErr w:type="spellEnd"/>
      <w:r w:rsidRPr="00FF74A1">
        <w:rPr>
          <w:rFonts w:ascii="Segoe UI" w:hAnsi="Segoe UI" w:cs="Segoe UI"/>
          <w:sz w:val="22"/>
        </w:rPr>
        <w:t>.</w:t>
      </w:r>
      <w:r w:rsidR="005209CC" w:rsidRPr="005209CC">
        <w:rPr>
          <w:rFonts w:ascii="Segoe UI" w:hAnsi="Segoe UI" w:cs="Segoe UI"/>
        </w:rPr>
        <w:tab/>
      </w:r>
    </w:p>
    <w:p w14:paraId="09838619" w14:textId="15BC2176" w:rsidR="004674E7" w:rsidRDefault="004674E7" w:rsidP="00553FB8">
      <w:pPr>
        <w:spacing w:line="240" w:lineRule="auto"/>
        <w:jc w:val="both"/>
        <w:rPr>
          <w:rFonts w:ascii="Segoe UI" w:hAnsi="Segoe UI" w:cs="Segoe UI"/>
        </w:rPr>
      </w:pPr>
    </w:p>
    <w:p w14:paraId="6D5C5E11" w14:textId="20F164BF" w:rsidR="004674E7" w:rsidRDefault="004674E7" w:rsidP="00553FB8">
      <w:pPr>
        <w:spacing w:line="240" w:lineRule="auto"/>
        <w:jc w:val="both"/>
        <w:rPr>
          <w:rFonts w:ascii="Segoe UI" w:hAnsi="Segoe UI" w:cs="Segoe UI"/>
        </w:rPr>
      </w:pPr>
    </w:p>
    <w:p w14:paraId="67B2AA28" w14:textId="644BEED6" w:rsidR="004674E7" w:rsidRDefault="004674E7" w:rsidP="00553FB8">
      <w:pPr>
        <w:spacing w:line="240" w:lineRule="auto"/>
        <w:jc w:val="both"/>
        <w:rPr>
          <w:rFonts w:ascii="Segoe UI" w:hAnsi="Segoe UI" w:cs="Segoe UI"/>
        </w:rPr>
      </w:pPr>
    </w:p>
    <w:p w14:paraId="5016785C" w14:textId="3747C927" w:rsidR="004674E7" w:rsidRDefault="004674E7" w:rsidP="00553FB8">
      <w:pPr>
        <w:spacing w:line="240" w:lineRule="auto"/>
        <w:jc w:val="both"/>
        <w:rPr>
          <w:rFonts w:ascii="Segoe UI" w:hAnsi="Segoe UI" w:cs="Segoe UI"/>
        </w:rPr>
      </w:pPr>
    </w:p>
    <w:p w14:paraId="57FCAC84" w14:textId="1E008241" w:rsidR="004674E7" w:rsidRDefault="004674E7" w:rsidP="00553FB8">
      <w:pPr>
        <w:spacing w:line="240" w:lineRule="auto"/>
        <w:jc w:val="both"/>
        <w:rPr>
          <w:rFonts w:ascii="Segoe UI" w:hAnsi="Segoe UI" w:cs="Segoe UI"/>
        </w:rPr>
      </w:pPr>
    </w:p>
    <w:p w14:paraId="1491BDAD" w14:textId="54923D56" w:rsidR="004674E7" w:rsidRDefault="004674E7" w:rsidP="00553FB8">
      <w:pPr>
        <w:spacing w:line="240" w:lineRule="auto"/>
        <w:jc w:val="both"/>
        <w:rPr>
          <w:rFonts w:ascii="Segoe UI" w:hAnsi="Segoe UI" w:cs="Segoe UI"/>
        </w:rPr>
      </w:pPr>
    </w:p>
    <w:p w14:paraId="0947E0FD" w14:textId="6F5ED438" w:rsidR="004674E7" w:rsidRDefault="004674E7" w:rsidP="00553FB8">
      <w:pPr>
        <w:spacing w:line="240" w:lineRule="auto"/>
        <w:jc w:val="both"/>
        <w:rPr>
          <w:rFonts w:ascii="Segoe UI" w:hAnsi="Segoe UI" w:cs="Segoe UI"/>
        </w:rPr>
      </w:pPr>
    </w:p>
    <w:p w14:paraId="240063C1" w14:textId="32730340" w:rsidR="004674E7" w:rsidRDefault="004674E7" w:rsidP="00553FB8">
      <w:pPr>
        <w:spacing w:line="240" w:lineRule="auto"/>
        <w:jc w:val="both"/>
        <w:rPr>
          <w:rFonts w:ascii="Segoe UI" w:hAnsi="Segoe UI" w:cs="Segoe UI"/>
        </w:rPr>
      </w:pPr>
    </w:p>
    <w:p w14:paraId="01507596" w14:textId="57658577" w:rsidR="004674E7" w:rsidRDefault="004674E7" w:rsidP="00553FB8">
      <w:pPr>
        <w:spacing w:line="240" w:lineRule="auto"/>
        <w:jc w:val="both"/>
        <w:rPr>
          <w:rFonts w:ascii="Segoe UI" w:hAnsi="Segoe UI" w:cs="Segoe UI"/>
        </w:rPr>
      </w:pPr>
    </w:p>
    <w:p w14:paraId="6CBE1A84" w14:textId="5904C366" w:rsidR="004674E7" w:rsidRDefault="004674E7" w:rsidP="00553FB8">
      <w:pPr>
        <w:spacing w:line="240" w:lineRule="auto"/>
        <w:jc w:val="both"/>
        <w:rPr>
          <w:rFonts w:ascii="Segoe UI" w:hAnsi="Segoe UI" w:cs="Segoe UI"/>
        </w:rPr>
      </w:pPr>
    </w:p>
    <w:p w14:paraId="26C8FEB1" w14:textId="2228120D" w:rsidR="004674E7" w:rsidRDefault="004674E7" w:rsidP="00553FB8">
      <w:pPr>
        <w:spacing w:line="240" w:lineRule="auto"/>
        <w:jc w:val="both"/>
        <w:rPr>
          <w:rFonts w:ascii="Segoe UI" w:hAnsi="Segoe UI" w:cs="Segoe UI"/>
        </w:rPr>
      </w:pPr>
    </w:p>
    <w:p w14:paraId="76494D45" w14:textId="70FB5315" w:rsidR="004674E7" w:rsidRDefault="004674E7" w:rsidP="00553FB8">
      <w:pPr>
        <w:spacing w:line="240" w:lineRule="auto"/>
        <w:jc w:val="both"/>
        <w:rPr>
          <w:rFonts w:ascii="Segoe UI" w:hAnsi="Segoe UI" w:cs="Segoe UI"/>
        </w:rPr>
      </w:pPr>
    </w:p>
    <w:p w14:paraId="74AF4C27" w14:textId="20100597" w:rsidR="004674E7" w:rsidRDefault="004674E7" w:rsidP="00553FB8">
      <w:pPr>
        <w:spacing w:line="240" w:lineRule="auto"/>
        <w:jc w:val="both"/>
        <w:rPr>
          <w:rFonts w:ascii="Segoe UI" w:hAnsi="Segoe UI" w:cs="Segoe UI"/>
        </w:rPr>
      </w:pPr>
    </w:p>
    <w:p w14:paraId="21B333B8" w14:textId="2E228545" w:rsidR="004674E7" w:rsidRDefault="004674E7" w:rsidP="00553FB8">
      <w:pPr>
        <w:spacing w:line="240" w:lineRule="auto"/>
        <w:jc w:val="both"/>
        <w:rPr>
          <w:rFonts w:ascii="Segoe UI" w:hAnsi="Segoe UI" w:cs="Segoe UI"/>
        </w:rPr>
      </w:pPr>
    </w:p>
    <w:p w14:paraId="7D5F62CF" w14:textId="000CE0DC" w:rsidR="004674E7" w:rsidRDefault="004674E7" w:rsidP="00553FB8">
      <w:pPr>
        <w:spacing w:line="240" w:lineRule="auto"/>
        <w:jc w:val="both"/>
        <w:rPr>
          <w:rFonts w:ascii="Segoe UI" w:hAnsi="Segoe UI" w:cs="Segoe UI"/>
        </w:rPr>
      </w:pPr>
    </w:p>
    <w:p w14:paraId="091AFD04" w14:textId="5A7DDE39" w:rsidR="004674E7" w:rsidRDefault="004674E7" w:rsidP="00553FB8">
      <w:pPr>
        <w:spacing w:line="240" w:lineRule="auto"/>
        <w:jc w:val="both"/>
        <w:rPr>
          <w:rFonts w:ascii="Segoe UI" w:hAnsi="Segoe UI" w:cs="Segoe UI"/>
        </w:rPr>
      </w:pPr>
    </w:p>
    <w:p w14:paraId="29C30A79" w14:textId="45518022" w:rsidR="004674E7" w:rsidRDefault="004674E7" w:rsidP="00553FB8">
      <w:pPr>
        <w:spacing w:line="240" w:lineRule="auto"/>
        <w:jc w:val="both"/>
        <w:rPr>
          <w:rFonts w:ascii="Segoe UI" w:hAnsi="Segoe UI" w:cs="Segoe UI"/>
        </w:rPr>
      </w:pPr>
    </w:p>
    <w:p w14:paraId="62AD67A0" w14:textId="5E2191F7" w:rsidR="004674E7" w:rsidRDefault="004674E7" w:rsidP="00553FB8">
      <w:pPr>
        <w:spacing w:line="240" w:lineRule="auto"/>
        <w:jc w:val="both"/>
        <w:rPr>
          <w:rFonts w:ascii="Segoe UI" w:hAnsi="Segoe UI" w:cs="Segoe UI"/>
        </w:rPr>
      </w:pPr>
    </w:p>
    <w:p w14:paraId="48E9A0AC" w14:textId="12456C45" w:rsidR="004674E7" w:rsidRDefault="004674E7" w:rsidP="00553FB8">
      <w:pPr>
        <w:spacing w:line="240" w:lineRule="auto"/>
        <w:jc w:val="both"/>
        <w:rPr>
          <w:rFonts w:ascii="Segoe UI" w:hAnsi="Segoe UI" w:cs="Segoe UI"/>
        </w:rPr>
      </w:pPr>
    </w:p>
    <w:p w14:paraId="0C575BC0" w14:textId="10EBDDB3" w:rsidR="004674E7" w:rsidRDefault="004674E7" w:rsidP="00553FB8">
      <w:pPr>
        <w:spacing w:line="240" w:lineRule="auto"/>
        <w:jc w:val="both"/>
        <w:rPr>
          <w:rFonts w:ascii="Segoe UI" w:hAnsi="Segoe UI" w:cs="Segoe UI"/>
        </w:rPr>
      </w:pPr>
    </w:p>
    <w:p w14:paraId="43A4E89B" w14:textId="4EB2050C" w:rsidR="004674E7" w:rsidRDefault="004674E7" w:rsidP="00553FB8">
      <w:pPr>
        <w:spacing w:line="240" w:lineRule="auto"/>
        <w:jc w:val="both"/>
        <w:rPr>
          <w:rFonts w:ascii="Segoe UI" w:hAnsi="Segoe UI" w:cs="Segoe UI"/>
        </w:rPr>
      </w:pPr>
    </w:p>
    <w:p w14:paraId="1E7872A1" w14:textId="65814B3A" w:rsidR="004674E7" w:rsidRDefault="004674E7" w:rsidP="00553FB8">
      <w:pPr>
        <w:spacing w:line="240" w:lineRule="auto"/>
        <w:jc w:val="both"/>
        <w:rPr>
          <w:rFonts w:ascii="Segoe UI" w:hAnsi="Segoe UI" w:cs="Segoe UI"/>
        </w:rPr>
      </w:pPr>
    </w:p>
    <w:p w14:paraId="2C2FD2D4" w14:textId="77777777" w:rsidR="004674E7" w:rsidRDefault="004674E7" w:rsidP="00553FB8">
      <w:pPr>
        <w:spacing w:line="240" w:lineRule="auto"/>
        <w:jc w:val="both"/>
        <w:rPr>
          <w:rFonts w:ascii="Segoe UI" w:hAnsi="Segoe UI" w:cs="Segoe UI"/>
        </w:rPr>
      </w:pPr>
    </w:p>
    <w:p w14:paraId="4B69C2E2" w14:textId="3E2C147D" w:rsidR="005616A9" w:rsidRPr="00154F3D" w:rsidRDefault="00270F9E" w:rsidP="00154F3D">
      <w:pPr>
        <w:pStyle w:val="Heading1"/>
        <w:numPr>
          <w:ilvl w:val="0"/>
          <w:numId w:val="6"/>
        </w:numPr>
        <w:shd w:val="clear" w:color="auto" w:fill="DEEAF6" w:themeFill="accent5" w:themeFillTint="33"/>
        <w:spacing w:line="240" w:lineRule="auto"/>
        <w:rPr>
          <w:rFonts w:ascii="Segoe UI" w:hAnsi="Segoe UI" w:cs="Segoe UI"/>
          <w:caps w:val="0"/>
          <w:sz w:val="32"/>
          <w:szCs w:val="32"/>
        </w:rPr>
      </w:pPr>
      <w:bookmarkStart w:id="107" w:name="_Toc92966449"/>
      <w:r w:rsidRPr="00270F9E">
        <w:rPr>
          <w:rFonts w:ascii="Segoe UI" w:hAnsi="Segoe UI" w:cs="Segoe UI"/>
          <w:caps w:val="0"/>
          <w:sz w:val="32"/>
          <w:szCs w:val="32"/>
        </w:rPr>
        <w:lastRenderedPageBreak/>
        <w:t xml:space="preserve">TECHNICAL DOCUMENTATION OF THE PUBLIC TENDER </w:t>
      </w:r>
      <w:bookmarkEnd w:id="107"/>
    </w:p>
    <w:p w14:paraId="4D8BA935" w14:textId="461F9C67" w:rsidR="00154F3D" w:rsidRPr="00322B30" w:rsidRDefault="00D7383C" w:rsidP="00154F3D">
      <w:pPr>
        <w:rPr>
          <w:rFonts w:ascii="Segoe UI" w:hAnsi="Segoe UI" w:cs="Segoe UI"/>
          <w:b/>
          <w:i/>
          <w:iCs/>
          <w:sz w:val="22"/>
          <w:u w:val="single"/>
          <w:lang w:val="en-US"/>
        </w:rPr>
      </w:pPr>
      <w:r w:rsidRPr="00322B30">
        <w:rPr>
          <w:rFonts w:ascii="Segoe UI" w:hAnsi="Segoe UI" w:cs="Segoe UI"/>
          <w:b/>
          <w:i/>
          <w:iCs/>
          <w:sz w:val="22"/>
          <w:u w:val="single"/>
          <w:lang w:val="en-US"/>
        </w:rPr>
        <w:t>Technical specifications</w:t>
      </w:r>
    </w:p>
    <w:p w14:paraId="59136C7D" w14:textId="7C6B14A8" w:rsidR="006A1F46" w:rsidRPr="006A1F46" w:rsidRDefault="006A1F46" w:rsidP="00D7383C">
      <w:pPr>
        <w:numPr>
          <w:ilvl w:val="0"/>
          <w:numId w:val="36"/>
        </w:numPr>
        <w:spacing w:line="256" w:lineRule="auto"/>
        <w:rPr>
          <w:rFonts w:ascii="Segoe UI" w:hAnsi="Segoe UI" w:cs="Segoe UI"/>
          <w:sz w:val="22"/>
          <w:lang w:val="en-US"/>
        </w:rPr>
      </w:pPr>
      <w:r w:rsidRPr="00E14907">
        <w:rPr>
          <w:rFonts w:ascii="Segoe UI" w:hAnsi="Segoe UI" w:cs="Segoe UI"/>
          <w:color w:val="000000"/>
          <w:sz w:val="22"/>
          <w:lang w:val="en-US"/>
        </w:rPr>
        <w:t>The furnace must operate in a protective</w:t>
      </w:r>
      <w:r w:rsidRPr="006A1F46">
        <w:rPr>
          <w:rFonts w:ascii="Segoe UI" w:hAnsi="Segoe UI" w:cs="Segoe UI"/>
          <w:color w:val="000000"/>
          <w:sz w:val="22"/>
          <w:lang w:val="en-US"/>
        </w:rPr>
        <w:t xml:space="preserve"> </w:t>
      </w:r>
      <w:r w:rsidRPr="00E14907">
        <w:rPr>
          <w:rFonts w:ascii="Segoe UI" w:hAnsi="Segoe UI" w:cs="Segoe UI"/>
          <w:color w:val="000000"/>
          <w:sz w:val="22"/>
          <w:lang w:val="en-US"/>
        </w:rPr>
        <w:t>atmosphere with an appropriate vacuum system, achieving a vacuum of at least 0.1 Pa and an exhaust capacity of at least 600 L/min.</w:t>
      </w:r>
    </w:p>
    <w:p w14:paraId="5D561226" w14:textId="02DDEC35" w:rsidR="006A1F46" w:rsidRPr="006A1F46" w:rsidRDefault="006A1F46" w:rsidP="006A1F46">
      <w:pPr>
        <w:pStyle w:val="ListParagraph"/>
        <w:numPr>
          <w:ilvl w:val="0"/>
          <w:numId w:val="36"/>
        </w:numPr>
        <w:spacing w:line="256" w:lineRule="auto"/>
        <w:rPr>
          <w:rFonts w:ascii="Segoe UI" w:hAnsi="Segoe UI" w:cs="Segoe UI"/>
          <w:color w:val="000000"/>
          <w:sz w:val="22"/>
          <w:lang w:val="en-US"/>
        </w:rPr>
      </w:pPr>
      <w:r w:rsidRPr="006A1F46">
        <w:rPr>
          <w:rFonts w:ascii="Segoe UI" w:hAnsi="Segoe UI" w:cs="Segoe UI"/>
          <w:color w:val="000000"/>
          <w:sz w:val="22"/>
          <w:lang w:val="en-US"/>
        </w:rPr>
        <w:t>The furnace must reach a temperature of at least 1500°C.</w:t>
      </w:r>
    </w:p>
    <w:p w14:paraId="4A032CDF" w14:textId="04658391" w:rsidR="006A1F46" w:rsidRPr="006A1F46" w:rsidRDefault="006A1F46" w:rsidP="006A1F46">
      <w:pPr>
        <w:pStyle w:val="ListParagraph"/>
        <w:numPr>
          <w:ilvl w:val="0"/>
          <w:numId w:val="36"/>
        </w:numPr>
        <w:spacing w:line="256" w:lineRule="auto"/>
        <w:rPr>
          <w:rFonts w:ascii="Segoe UI" w:hAnsi="Segoe UI" w:cs="Segoe UI"/>
          <w:color w:val="000000"/>
          <w:sz w:val="22"/>
          <w:lang w:val="en-US"/>
        </w:rPr>
      </w:pPr>
      <w:r w:rsidRPr="006A1F46">
        <w:rPr>
          <w:rFonts w:ascii="Segoe UI" w:hAnsi="Segoe UI" w:cs="Segoe UI"/>
          <w:color w:val="000000"/>
          <w:sz w:val="22"/>
          <w:lang w:val="en-US"/>
        </w:rPr>
        <w:t xml:space="preserve">The system must include </w:t>
      </w:r>
      <w:r w:rsidR="003C5701">
        <w:rPr>
          <w:rFonts w:ascii="Segoe UI" w:hAnsi="Segoe UI" w:cs="Segoe UI"/>
          <w:color w:val="000000"/>
          <w:sz w:val="22"/>
          <w:lang w:val="en-US"/>
        </w:rPr>
        <w:t xml:space="preserve">at least 3 </w:t>
      </w:r>
      <w:r w:rsidRPr="006A1F46">
        <w:rPr>
          <w:rFonts w:ascii="Segoe UI" w:hAnsi="Segoe UI" w:cs="Segoe UI"/>
          <w:color w:val="000000"/>
          <w:sz w:val="22"/>
          <w:lang w:val="en-US"/>
        </w:rPr>
        <w:t>peepholes to allow visual inspection of the process.</w:t>
      </w:r>
    </w:p>
    <w:p w14:paraId="76DD4485" w14:textId="73E35A86" w:rsidR="006A1F46" w:rsidRPr="006A1F46" w:rsidRDefault="006A1F46" w:rsidP="006A1F46">
      <w:pPr>
        <w:pStyle w:val="ListParagraph"/>
        <w:numPr>
          <w:ilvl w:val="0"/>
          <w:numId w:val="36"/>
        </w:numPr>
        <w:spacing w:line="256" w:lineRule="auto"/>
        <w:rPr>
          <w:rFonts w:ascii="Segoe UI" w:hAnsi="Segoe UI" w:cs="Segoe UI"/>
          <w:color w:val="000000"/>
          <w:sz w:val="22"/>
          <w:lang w:val="en-US"/>
        </w:rPr>
      </w:pPr>
      <w:r w:rsidRPr="006A1F46">
        <w:rPr>
          <w:rFonts w:ascii="Segoe UI" w:hAnsi="Segoe UI" w:cs="Segoe UI"/>
          <w:color w:val="000000"/>
          <w:sz w:val="22"/>
          <w:lang w:val="en-US"/>
        </w:rPr>
        <w:t xml:space="preserve">The device's melting capacity should lie between 1 kg and </w:t>
      </w:r>
      <w:r w:rsidR="00DB764C">
        <w:rPr>
          <w:rFonts w:ascii="Segoe UI" w:hAnsi="Segoe UI" w:cs="Segoe UI"/>
          <w:color w:val="000000"/>
          <w:sz w:val="22"/>
          <w:lang w:val="en-US"/>
        </w:rPr>
        <w:t>4</w:t>
      </w:r>
      <w:r w:rsidRPr="006A1F46">
        <w:rPr>
          <w:rFonts w:ascii="Segoe UI" w:hAnsi="Segoe UI" w:cs="Segoe UI"/>
          <w:color w:val="000000"/>
          <w:sz w:val="22"/>
          <w:lang w:val="en-US"/>
        </w:rPr>
        <w:t xml:space="preserve"> kg.</w:t>
      </w:r>
    </w:p>
    <w:p w14:paraId="219A9688" w14:textId="0AC14819" w:rsidR="006A1F46" w:rsidRPr="006A1F46" w:rsidRDefault="006A1F46" w:rsidP="006A1F46">
      <w:pPr>
        <w:pStyle w:val="ListParagraph"/>
        <w:numPr>
          <w:ilvl w:val="0"/>
          <w:numId w:val="36"/>
        </w:numPr>
        <w:spacing w:line="256" w:lineRule="auto"/>
        <w:rPr>
          <w:rFonts w:ascii="Segoe UI" w:hAnsi="Segoe UI" w:cs="Segoe UI"/>
          <w:color w:val="000000"/>
          <w:sz w:val="22"/>
          <w:lang w:val="en-US"/>
        </w:rPr>
      </w:pPr>
      <w:r w:rsidRPr="006A1F46">
        <w:rPr>
          <w:rFonts w:ascii="Segoe UI" w:hAnsi="Segoe UI" w:cs="Segoe UI"/>
          <w:color w:val="000000"/>
          <w:sz w:val="22"/>
          <w:lang w:val="en-US"/>
        </w:rPr>
        <w:t>The cooling roll must be made from a copper alloy specifically designed for use in a Continuous Casting Machine (CCM).</w:t>
      </w:r>
    </w:p>
    <w:p w14:paraId="428DAEC1" w14:textId="5CCF9E3A" w:rsidR="006A1F46" w:rsidRPr="006A1F46" w:rsidRDefault="006A1F46" w:rsidP="006A1F46">
      <w:pPr>
        <w:pStyle w:val="ListParagraph"/>
        <w:numPr>
          <w:ilvl w:val="0"/>
          <w:numId w:val="36"/>
        </w:numPr>
        <w:spacing w:line="256" w:lineRule="auto"/>
        <w:rPr>
          <w:rFonts w:ascii="Segoe UI" w:hAnsi="Segoe UI" w:cs="Segoe UI"/>
          <w:color w:val="000000"/>
          <w:sz w:val="22"/>
          <w:lang w:val="en-US"/>
        </w:rPr>
      </w:pPr>
      <w:r w:rsidRPr="006A1F46">
        <w:rPr>
          <w:rFonts w:ascii="Segoe UI" w:hAnsi="Segoe UI" w:cs="Segoe UI"/>
          <w:color w:val="000000"/>
          <w:sz w:val="22"/>
          <w:lang w:val="en-US"/>
        </w:rPr>
        <w:t>The roll core runout should not exceed 0.05 mm.</w:t>
      </w:r>
    </w:p>
    <w:p w14:paraId="507609AA" w14:textId="4BB2182B" w:rsidR="006A1F46" w:rsidRPr="006A1F46" w:rsidRDefault="006A1F46" w:rsidP="006A1F46">
      <w:pPr>
        <w:pStyle w:val="ListParagraph"/>
        <w:numPr>
          <w:ilvl w:val="0"/>
          <w:numId w:val="36"/>
        </w:numPr>
        <w:spacing w:line="256" w:lineRule="auto"/>
        <w:rPr>
          <w:rFonts w:ascii="Segoe UI" w:hAnsi="Segoe UI" w:cs="Segoe UI"/>
          <w:color w:val="000000"/>
          <w:sz w:val="22"/>
          <w:lang w:val="en-US"/>
        </w:rPr>
      </w:pPr>
      <w:r w:rsidRPr="006A1F46">
        <w:rPr>
          <w:rFonts w:ascii="Segoe UI" w:hAnsi="Segoe UI" w:cs="Segoe UI"/>
          <w:color w:val="000000"/>
          <w:sz w:val="22"/>
          <w:lang w:val="en-US"/>
        </w:rPr>
        <w:t>The surface speed of the cooling roll should range from 1 m/s to 16 m/s.</w:t>
      </w:r>
    </w:p>
    <w:p w14:paraId="5B5D99A5" w14:textId="44FD9233" w:rsidR="006A1F46" w:rsidRPr="006A1F46" w:rsidRDefault="006A1F46" w:rsidP="006A1F46">
      <w:pPr>
        <w:pStyle w:val="ListParagraph"/>
        <w:numPr>
          <w:ilvl w:val="0"/>
          <w:numId w:val="36"/>
        </w:numPr>
        <w:spacing w:line="256" w:lineRule="auto"/>
        <w:rPr>
          <w:rFonts w:ascii="Segoe UI" w:hAnsi="Segoe UI" w:cs="Segoe UI"/>
          <w:color w:val="000000"/>
          <w:sz w:val="22"/>
          <w:lang w:val="en-US"/>
        </w:rPr>
      </w:pPr>
      <w:r w:rsidRPr="006A1F46">
        <w:rPr>
          <w:rFonts w:ascii="Segoe UI" w:hAnsi="Segoe UI" w:cs="Segoe UI"/>
          <w:color w:val="000000"/>
          <w:sz w:val="22"/>
          <w:lang w:val="en-US"/>
        </w:rPr>
        <w:t>The furnace must be water-cooled, with a flow meter for control.</w:t>
      </w:r>
    </w:p>
    <w:p w14:paraId="30DC3572" w14:textId="76100DFD" w:rsidR="006A1F46" w:rsidRPr="006A1F46" w:rsidRDefault="006A1F46" w:rsidP="006A1F46">
      <w:pPr>
        <w:pStyle w:val="ListParagraph"/>
        <w:numPr>
          <w:ilvl w:val="0"/>
          <w:numId w:val="36"/>
        </w:numPr>
        <w:spacing w:line="256" w:lineRule="auto"/>
        <w:rPr>
          <w:rFonts w:ascii="Segoe UI" w:hAnsi="Segoe UI" w:cs="Segoe UI"/>
          <w:color w:val="000000"/>
          <w:sz w:val="22"/>
          <w:lang w:val="en-US"/>
        </w:rPr>
      </w:pPr>
      <w:r w:rsidRPr="006A1F46">
        <w:rPr>
          <w:rFonts w:ascii="Segoe UI" w:hAnsi="Segoe UI" w:cs="Segoe UI"/>
          <w:color w:val="000000"/>
          <w:sz w:val="22"/>
          <w:lang w:val="en-US"/>
        </w:rPr>
        <w:t>The furnace must include a water-cooled alloy collision plate.</w:t>
      </w:r>
    </w:p>
    <w:p w14:paraId="0AFB1C7A" w14:textId="769E1926" w:rsidR="006A1F46" w:rsidRPr="006A1F46" w:rsidRDefault="006A1F46" w:rsidP="006A1F46">
      <w:pPr>
        <w:pStyle w:val="ListParagraph"/>
        <w:numPr>
          <w:ilvl w:val="0"/>
          <w:numId w:val="36"/>
        </w:numPr>
        <w:spacing w:line="256" w:lineRule="auto"/>
        <w:rPr>
          <w:rFonts w:ascii="Segoe UI" w:hAnsi="Segoe UI" w:cs="Segoe UI"/>
          <w:color w:val="000000"/>
          <w:sz w:val="22"/>
          <w:lang w:val="en-US"/>
        </w:rPr>
      </w:pPr>
      <w:r w:rsidRPr="006A1F46">
        <w:rPr>
          <w:rFonts w:ascii="Segoe UI" w:hAnsi="Segoe UI" w:cs="Segoe UI"/>
          <w:color w:val="000000"/>
          <w:sz w:val="22"/>
          <w:lang w:val="en-US"/>
        </w:rPr>
        <w:t>A water-cooled recovery tank for strip collection with a volume of at least 60 L, equipped with a temperature measurement system, must be included.</w:t>
      </w:r>
    </w:p>
    <w:p w14:paraId="5E80216D" w14:textId="7163F1D6" w:rsidR="006A1F46" w:rsidRPr="006A1F46" w:rsidRDefault="006A1F46" w:rsidP="006A1F46">
      <w:pPr>
        <w:pStyle w:val="ListParagraph"/>
        <w:numPr>
          <w:ilvl w:val="0"/>
          <w:numId w:val="36"/>
        </w:numPr>
        <w:spacing w:line="256" w:lineRule="auto"/>
        <w:rPr>
          <w:rFonts w:ascii="Segoe UI" w:hAnsi="Segoe UI" w:cs="Segoe UI"/>
          <w:color w:val="000000"/>
          <w:sz w:val="22"/>
          <w:lang w:val="en-US"/>
        </w:rPr>
      </w:pPr>
      <w:r w:rsidRPr="006A1F46">
        <w:rPr>
          <w:rFonts w:ascii="Segoe UI" w:hAnsi="Segoe UI" w:cs="Segoe UI"/>
          <w:color w:val="000000"/>
          <w:sz w:val="22"/>
          <w:lang w:val="en-US"/>
        </w:rPr>
        <w:t>The furnace must have a body-tilting mechanism with an adjustment range of 0° to 90°.</w:t>
      </w:r>
    </w:p>
    <w:p w14:paraId="748F39C5" w14:textId="72DA8A5E" w:rsidR="006A1F46" w:rsidRPr="006A1F46" w:rsidRDefault="006A1F46" w:rsidP="006A1F46">
      <w:pPr>
        <w:pStyle w:val="ListParagraph"/>
        <w:numPr>
          <w:ilvl w:val="0"/>
          <w:numId w:val="36"/>
        </w:numPr>
        <w:spacing w:line="256" w:lineRule="auto"/>
        <w:rPr>
          <w:rFonts w:ascii="Segoe UI" w:hAnsi="Segoe UI" w:cs="Segoe UI"/>
          <w:color w:val="000000"/>
          <w:sz w:val="22"/>
          <w:lang w:val="en-US"/>
        </w:rPr>
      </w:pPr>
      <w:r w:rsidRPr="006A1F46">
        <w:rPr>
          <w:rFonts w:ascii="Segoe UI" w:hAnsi="Segoe UI" w:cs="Segoe UI"/>
          <w:color w:val="000000"/>
          <w:sz w:val="22"/>
          <w:lang w:val="en-US"/>
        </w:rPr>
        <w:t>A tundish position adjustment mechanism must be included.</w:t>
      </w:r>
    </w:p>
    <w:p w14:paraId="35A83F57" w14:textId="2FAD167E" w:rsidR="006A1F46" w:rsidRPr="006A1F46" w:rsidRDefault="006A1F46" w:rsidP="006A1F46">
      <w:pPr>
        <w:pStyle w:val="ListParagraph"/>
        <w:numPr>
          <w:ilvl w:val="0"/>
          <w:numId w:val="36"/>
        </w:numPr>
        <w:spacing w:line="256" w:lineRule="auto"/>
        <w:rPr>
          <w:rFonts w:ascii="Segoe UI" w:hAnsi="Segoe UI" w:cs="Segoe UI"/>
          <w:color w:val="000000"/>
          <w:sz w:val="22"/>
          <w:lang w:val="en-US"/>
        </w:rPr>
      </w:pPr>
      <w:r w:rsidRPr="006A1F46">
        <w:rPr>
          <w:rFonts w:ascii="Segoe UI" w:hAnsi="Segoe UI" w:cs="Segoe UI"/>
          <w:color w:val="000000"/>
          <w:sz w:val="22"/>
          <w:lang w:val="en-US"/>
        </w:rPr>
        <w:t>The temperature should be controlled during the melt process using a radiation thermometer.</w:t>
      </w:r>
    </w:p>
    <w:p w14:paraId="1292C15A" w14:textId="2ADC8A95" w:rsidR="006A1F46" w:rsidRPr="006A1F46" w:rsidRDefault="006A1F46" w:rsidP="006A1F46">
      <w:pPr>
        <w:pStyle w:val="ListParagraph"/>
        <w:numPr>
          <w:ilvl w:val="0"/>
          <w:numId w:val="36"/>
        </w:numPr>
        <w:spacing w:line="256" w:lineRule="auto"/>
        <w:rPr>
          <w:rFonts w:ascii="Segoe UI" w:hAnsi="Segoe UI" w:cs="Segoe UI"/>
          <w:color w:val="000000"/>
          <w:sz w:val="22"/>
          <w:lang w:val="en-US"/>
        </w:rPr>
      </w:pPr>
      <w:r w:rsidRPr="006A1F46">
        <w:rPr>
          <w:rFonts w:ascii="Segoe UI" w:hAnsi="Segoe UI" w:cs="Segoe UI"/>
          <w:color w:val="000000"/>
          <w:sz w:val="22"/>
          <w:lang w:val="en-US"/>
        </w:rPr>
        <w:t>The system must include multiple alumina melting crucibles, fireproof boards for the tundish, and coil cement for easy exchange during different alloy productions.</w:t>
      </w:r>
    </w:p>
    <w:p w14:paraId="23105DE2" w14:textId="16C1D5A7" w:rsidR="006A1F46" w:rsidRPr="006A1F46" w:rsidRDefault="006A1F46" w:rsidP="006A1F46">
      <w:pPr>
        <w:pStyle w:val="ListParagraph"/>
        <w:numPr>
          <w:ilvl w:val="0"/>
          <w:numId w:val="36"/>
        </w:numPr>
        <w:spacing w:line="256" w:lineRule="auto"/>
        <w:rPr>
          <w:rFonts w:ascii="Segoe UI" w:hAnsi="Segoe UI" w:cs="Segoe UI"/>
          <w:color w:val="000000"/>
          <w:sz w:val="22"/>
          <w:lang w:val="en-US"/>
        </w:rPr>
      </w:pPr>
      <w:r w:rsidRPr="006A1F46">
        <w:rPr>
          <w:rFonts w:ascii="Segoe UI" w:hAnsi="Segoe UI" w:cs="Segoe UI"/>
          <w:color w:val="000000"/>
          <w:sz w:val="22"/>
          <w:lang w:val="en-US"/>
        </w:rPr>
        <w:t xml:space="preserve">The furnace should include </w:t>
      </w:r>
      <w:r w:rsidR="003C5701">
        <w:rPr>
          <w:rFonts w:ascii="Segoe UI" w:hAnsi="Segoe UI" w:cs="Segoe UI"/>
          <w:color w:val="000000"/>
          <w:sz w:val="22"/>
          <w:lang w:val="en-US"/>
        </w:rPr>
        <w:t>at least 2</w:t>
      </w:r>
      <w:r w:rsidRPr="006A1F46">
        <w:rPr>
          <w:rFonts w:ascii="Segoe UI" w:hAnsi="Segoe UI" w:cs="Segoe UI"/>
          <w:color w:val="000000"/>
          <w:sz w:val="22"/>
          <w:lang w:val="en-US"/>
        </w:rPr>
        <w:t xml:space="preserve"> material addition mechanisms for adding materials to the melt.</w:t>
      </w:r>
    </w:p>
    <w:p w14:paraId="45EE65D1" w14:textId="44D68C49" w:rsidR="006A1F46" w:rsidRDefault="006A1F46" w:rsidP="006A1F46">
      <w:pPr>
        <w:pStyle w:val="ListParagraph"/>
        <w:numPr>
          <w:ilvl w:val="0"/>
          <w:numId w:val="36"/>
        </w:numPr>
        <w:spacing w:line="256" w:lineRule="auto"/>
        <w:rPr>
          <w:rFonts w:ascii="Segoe UI" w:hAnsi="Segoe UI" w:cs="Segoe UI"/>
          <w:color w:val="000000"/>
          <w:sz w:val="22"/>
          <w:lang w:val="en-US"/>
        </w:rPr>
      </w:pPr>
      <w:r w:rsidRPr="006A1F46">
        <w:rPr>
          <w:rFonts w:ascii="Segoe UI" w:hAnsi="Segoe UI" w:cs="Segoe UI"/>
          <w:color w:val="000000"/>
          <w:sz w:val="22"/>
          <w:lang w:val="en-US"/>
        </w:rPr>
        <w:t>The operating vessel material should be made from SUS304 stainless steel.</w:t>
      </w:r>
    </w:p>
    <w:p w14:paraId="6E62394F" w14:textId="77777777" w:rsidR="003C5701" w:rsidRPr="003C5701" w:rsidRDefault="003C5701" w:rsidP="003C5701">
      <w:pPr>
        <w:pStyle w:val="ListParagraph"/>
        <w:numPr>
          <w:ilvl w:val="0"/>
          <w:numId w:val="36"/>
        </w:numPr>
        <w:spacing w:line="256" w:lineRule="auto"/>
        <w:rPr>
          <w:rFonts w:ascii="Segoe UI" w:hAnsi="Segoe UI" w:cs="Segoe UI"/>
          <w:color w:val="000000"/>
          <w:sz w:val="22"/>
          <w:lang w:val="en-US"/>
        </w:rPr>
      </w:pPr>
      <w:r w:rsidRPr="003C5701">
        <w:rPr>
          <w:rFonts w:ascii="Segoe UI" w:hAnsi="Segoe UI" w:cs="Segoe UI"/>
          <w:color w:val="000000"/>
          <w:sz w:val="22"/>
          <w:lang w:val="en-US"/>
        </w:rPr>
        <w:t>The furnace must not exceed a height of 220 cm.</w:t>
      </w:r>
    </w:p>
    <w:p w14:paraId="75D0B351" w14:textId="493D6C48" w:rsidR="003C5701" w:rsidRPr="006A1F46" w:rsidRDefault="003C5701" w:rsidP="003C5701">
      <w:pPr>
        <w:pStyle w:val="ListParagraph"/>
        <w:numPr>
          <w:ilvl w:val="0"/>
          <w:numId w:val="36"/>
        </w:numPr>
        <w:spacing w:line="256" w:lineRule="auto"/>
        <w:rPr>
          <w:rFonts w:ascii="Segoe UI" w:hAnsi="Segoe UI" w:cs="Segoe UI"/>
          <w:color w:val="000000"/>
          <w:sz w:val="22"/>
          <w:lang w:val="en-US"/>
        </w:rPr>
      </w:pPr>
      <w:r w:rsidRPr="003C5701">
        <w:rPr>
          <w:rFonts w:ascii="Segoe UI" w:hAnsi="Segoe UI" w:cs="Segoe UI"/>
          <w:color w:val="000000"/>
          <w:sz w:val="22"/>
          <w:lang w:val="en-US"/>
        </w:rPr>
        <w:t>It must include a control panel for process monitoring and control.</w:t>
      </w:r>
    </w:p>
    <w:p w14:paraId="1E4D46F3" w14:textId="77777777" w:rsidR="006A1F46" w:rsidRDefault="006A1F46" w:rsidP="006A1F46">
      <w:pPr>
        <w:spacing w:line="256" w:lineRule="auto"/>
        <w:rPr>
          <w:rFonts w:ascii="Segoe UI" w:hAnsi="Segoe UI" w:cs="Segoe UI"/>
          <w:sz w:val="22"/>
          <w:lang w:val="en-US"/>
        </w:rPr>
      </w:pPr>
    </w:p>
    <w:p w14:paraId="38553F02" w14:textId="77777777" w:rsidR="00AA7DEF" w:rsidRPr="005616A9" w:rsidRDefault="00AA7DEF" w:rsidP="005616A9">
      <w:pPr>
        <w:rPr>
          <w:rFonts w:ascii="Segoe UI" w:hAnsi="Segoe UI" w:cs="Segoe UI"/>
          <w:sz w:val="22"/>
        </w:rPr>
      </w:pPr>
    </w:p>
    <w:p w14:paraId="563DA258" w14:textId="317C903C" w:rsidR="005616A9" w:rsidRDefault="005616A9" w:rsidP="005616A9">
      <w:pPr>
        <w:spacing w:line="240" w:lineRule="auto"/>
        <w:rPr>
          <w:rFonts w:ascii="Segoe UI" w:eastAsia="Times New Roman" w:hAnsi="Segoe UI" w:cs="Segoe UI"/>
          <w:b/>
          <w:sz w:val="22"/>
          <w:lang w:val="en-GB"/>
        </w:rPr>
      </w:pPr>
      <w:r w:rsidRPr="005616A9">
        <w:rPr>
          <w:rFonts w:ascii="Segoe UI" w:eastAsia="Times New Roman" w:hAnsi="Segoe UI" w:cs="Segoe UI"/>
          <w:b/>
          <w:sz w:val="22"/>
          <w:lang w:val="en-GB"/>
        </w:rPr>
        <w:t>OTHER REQUIREMENTS:</w:t>
      </w:r>
    </w:p>
    <w:p w14:paraId="0B14568B" w14:textId="236967EC" w:rsidR="00764082" w:rsidRPr="00764082" w:rsidRDefault="00764082" w:rsidP="00E424C3">
      <w:pPr>
        <w:numPr>
          <w:ilvl w:val="0"/>
          <w:numId w:val="19"/>
        </w:numPr>
        <w:suppressAutoHyphens/>
        <w:spacing w:line="240" w:lineRule="auto"/>
        <w:rPr>
          <w:rFonts w:ascii="Segoe UI" w:eastAsia="Times New Roman" w:hAnsi="Segoe UI" w:cs="Segoe UI"/>
          <w:sz w:val="20"/>
          <w:szCs w:val="20"/>
          <w:lang w:val="en-GB" w:eastAsia="zh-CN"/>
        </w:rPr>
      </w:pPr>
      <w:proofErr w:type="spellStart"/>
      <w:r w:rsidRPr="00764082">
        <w:rPr>
          <w:rFonts w:ascii="Segoe UI" w:eastAsia="Times New Roman" w:hAnsi="Segoe UI" w:cs="Segoe UI"/>
          <w:sz w:val="22"/>
          <w:szCs w:val="18"/>
          <w:lang w:eastAsia="zh-CN"/>
        </w:rPr>
        <w:t>The</w:t>
      </w:r>
      <w:proofErr w:type="spellEnd"/>
      <w:r w:rsidRPr="00764082">
        <w:rPr>
          <w:rFonts w:ascii="Segoe UI" w:eastAsia="Times New Roman" w:hAnsi="Segoe UI" w:cs="Segoe UI"/>
          <w:sz w:val="22"/>
          <w:szCs w:val="18"/>
          <w:lang w:eastAsia="zh-CN"/>
        </w:rPr>
        <w:t xml:space="preserve"> </w:t>
      </w:r>
      <w:proofErr w:type="spellStart"/>
      <w:r w:rsidR="009C0B17">
        <w:rPr>
          <w:rFonts w:ascii="Segoe UI" w:eastAsia="Times New Roman" w:hAnsi="Segoe UI" w:cs="Segoe UI"/>
          <w:sz w:val="22"/>
          <w:szCs w:val="18"/>
          <w:lang w:eastAsia="zh-CN"/>
        </w:rPr>
        <w:t>equipment</w:t>
      </w:r>
      <w:proofErr w:type="spellEnd"/>
      <w:r w:rsidRPr="00764082">
        <w:rPr>
          <w:rFonts w:ascii="Segoe UI" w:eastAsia="Times New Roman" w:hAnsi="Segoe UI" w:cs="Segoe UI"/>
          <w:sz w:val="22"/>
          <w:szCs w:val="18"/>
          <w:lang w:eastAsia="zh-CN"/>
        </w:rPr>
        <w:t xml:space="preserve"> </w:t>
      </w:r>
      <w:proofErr w:type="spellStart"/>
      <w:r w:rsidRPr="00764082">
        <w:rPr>
          <w:rFonts w:ascii="Segoe UI" w:eastAsia="Times New Roman" w:hAnsi="Segoe UI" w:cs="Segoe UI"/>
          <w:sz w:val="22"/>
          <w:szCs w:val="18"/>
          <w:lang w:eastAsia="zh-CN"/>
        </w:rPr>
        <w:t>must</w:t>
      </w:r>
      <w:proofErr w:type="spellEnd"/>
      <w:r w:rsidRPr="00764082">
        <w:rPr>
          <w:rFonts w:ascii="Segoe UI" w:eastAsia="Times New Roman" w:hAnsi="Segoe UI" w:cs="Segoe UI"/>
          <w:sz w:val="22"/>
          <w:szCs w:val="18"/>
          <w:lang w:eastAsia="zh-CN"/>
        </w:rPr>
        <w:t xml:space="preserve"> be CE </w:t>
      </w:r>
      <w:proofErr w:type="spellStart"/>
      <w:r w:rsidRPr="00764082">
        <w:rPr>
          <w:rFonts w:ascii="Segoe UI" w:eastAsia="Times New Roman" w:hAnsi="Segoe UI" w:cs="Segoe UI"/>
          <w:sz w:val="22"/>
          <w:szCs w:val="18"/>
          <w:lang w:eastAsia="zh-CN"/>
        </w:rPr>
        <w:t>marked</w:t>
      </w:r>
      <w:proofErr w:type="spellEnd"/>
      <w:r w:rsidRPr="00764082">
        <w:rPr>
          <w:rFonts w:ascii="Segoe UI" w:eastAsia="Times New Roman" w:hAnsi="Segoe UI" w:cs="Segoe UI"/>
          <w:sz w:val="22"/>
          <w:szCs w:val="18"/>
          <w:lang w:eastAsia="zh-CN"/>
        </w:rPr>
        <w:t>.</w:t>
      </w:r>
    </w:p>
    <w:p w14:paraId="2648D123" w14:textId="4412553E" w:rsidR="00764082" w:rsidRPr="00764082" w:rsidRDefault="00764082" w:rsidP="00E424C3">
      <w:pPr>
        <w:numPr>
          <w:ilvl w:val="0"/>
          <w:numId w:val="19"/>
        </w:numPr>
        <w:suppressAutoHyphens/>
        <w:spacing w:line="240" w:lineRule="auto"/>
        <w:rPr>
          <w:rFonts w:ascii="Segoe UI" w:eastAsia="Times New Roman" w:hAnsi="Segoe UI" w:cs="Segoe UI"/>
          <w:sz w:val="20"/>
          <w:szCs w:val="20"/>
          <w:lang w:val="en-GB" w:eastAsia="zh-CN"/>
        </w:rPr>
      </w:pPr>
      <w:r w:rsidRPr="00764082">
        <w:rPr>
          <w:rFonts w:ascii="Segoe UI" w:eastAsia="Times New Roman" w:hAnsi="Segoe UI" w:cs="Segoe UI"/>
          <w:sz w:val="22"/>
          <w:lang w:val="en-GB" w:eastAsia="zh-CN"/>
        </w:rPr>
        <w:t xml:space="preserve">The </w:t>
      </w:r>
      <w:r w:rsidR="009C0B17">
        <w:rPr>
          <w:rFonts w:ascii="Segoe UI" w:eastAsia="Times New Roman" w:hAnsi="Segoe UI" w:cs="Segoe UI"/>
          <w:sz w:val="22"/>
          <w:lang w:val="en-GB" w:eastAsia="zh-CN"/>
        </w:rPr>
        <w:t>equipment</w:t>
      </w:r>
      <w:r w:rsidRPr="00764082">
        <w:rPr>
          <w:rFonts w:ascii="Segoe UI" w:eastAsia="Times New Roman" w:hAnsi="Segoe UI" w:cs="Segoe UI"/>
          <w:sz w:val="22"/>
          <w:lang w:val="en-GB" w:eastAsia="zh-CN"/>
        </w:rPr>
        <w:t xml:space="preserve"> must operate in the electrical grid 220/400 V.</w:t>
      </w:r>
    </w:p>
    <w:p w14:paraId="2DACCA5E" w14:textId="77777777" w:rsidR="003C5701" w:rsidRPr="003C5701" w:rsidRDefault="003C5701" w:rsidP="00E424C3">
      <w:pPr>
        <w:numPr>
          <w:ilvl w:val="0"/>
          <w:numId w:val="19"/>
        </w:numPr>
        <w:suppressAutoHyphens/>
        <w:spacing w:line="240" w:lineRule="auto"/>
        <w:rPr>
          <w:rFonts w:ascii="Segoe UI" w:eastAsia="Times New Roman" w:hAnsi="Segoe UI" w:cs="Segoe UI"/>
          <w:sz w:val="20"/>
          <w:szCs w:val="20"/>
          <w:lang w:val="en-GB" w:eastAsia="zh-CN"/>
        </w:rPr>
      </w:pPr>
      <w:r w:rsidRPr="003C5701">
        <w:rPr>
          <w:rFonts w:ascii="Segoe UI" w:eastAsia="Times New Roman" w:hAnsi="Segoe UI" w:cs="Segoe UI"/>
          <w:sz w:val="22"/>
          <w:lang w:val="en-GB" w:eastAsia="zh-CN"/>
        </w:rPr>
        <w:t>Documentation and manuals should be provided, including: the complete assembly diagram, electrical circuit diagram, water supply and drainage layout, vacuum and gas installation diagram, inspection report of the equipment, a list of consumable parts, and maintenance instructions to ensure all required specifications are met.</w:t>
      </w:r>
      <w:r>
        <w:rPr>
          <w:rFonts w:ascii="Segoe UI" w:eastAsia="Times New Roman" w:hAnsi="Segoe UI" w:cs="Segoe UI"/>
          <w:sz w:val="22"/>
          <w:lang w:val="en-GB" w:eastAsia="zh-CN"/>
        </w:rPr>
        <w:t xml:space="preserve"> </w:t>
      </w:r>
    </w:p>
    <w:p w14:paraId="5FE37416" w14:textId="797F8F63" w:rsidR="00764082" w:rsidRPr="000C3C1A" w:rsidRDefault="00764082" w:rsidP="00E424C3">
      <w:pPr>
        <w:numPr>
          <w:ilvl w:val="0"/>
          <w:numId w:val="19"/>
        </w:numPr>
        <w:suppressAutoHyphens/>
        <w:spacing w:line="240" w:lineRule="auto"/>
        <w:rPr>
          <w:rFonts w:ascii="Segoe UI" w:eastAsia="Times New Roman" w:hAnsi="Segoe UI" w:cs="Segoe UI"/>
          <w:sz w:val="20"/>
          <w:szCs w:val="20"/>
          <w:lang w:val="en-GB" w:eastAsia="zh-CN"/>
        </w:rPr>
      </w:pPr>
      <w:proofErr w:type="spellStart"/>
      <w:r w:rsidRPr="008331D7">
        <w:rPr>
          <w:rFonts w:ascii="Segoe UI" w:eastAsia="Times New Roman" w:hAnsi="Segoe UI" w:cs="Segoe UI"/>
          <w:sz w:val="22"/>
          <w:szCs w:val="18"/>
          <w:lang w:eastAsia="zh-CN"/>
        </w:rPr>
        <w:t>Price</w:t>
      </w:r>
      <w:proofErr w:type="spellEnd"/>
      <w:r w:rsidRPr="008331D7">
        <w:rPr>
          <w:rFonts w:ascii="Segoe UI" w:eastAsia="Times New Roman" w:hAnsi="Segoe UI" w:cs="Segoe UI"/>
          <w:sz w:val="22"/>
          <w:szCs w:val="18"/>
          <w:lang w:eastAsia="zh-CN"/>
        </w:rPr>
        <w:t xml:space="preserve"> </w:t>
      </w:r>
      <w:proofErr w:type="spellStart"/>
      <w:r w:rsidRPr="008331D7">
        <w:rPr>
          <w:rFonts w:ascii="Segoe UI" w:eastAsia="Times New Roman" w:hAnsi="Segoe UI" w:cs="Segoe UI"/>
          <w:sz w:val="22"/>
          <w:szCs w:val="18"/>
          <w:lang w:eastAsia="zh-CN"/>
        </w:rPr>
        <w:t>must</w:t>
      </w:r>
      <w:proofErr w:type="spellEnd"/>
      <w:r w:rsidRPr="008331D7">
        <w:rPr>
          <w:rFonts w:ascii="Segoe UI" w:eastAsia="Times New Roman" w:hAnsi="Segoe UI" w:cs="Segoe UI"/>
          <w:sz w:val="22"/>
          <w:szCs w:val="18"/>
          <w:lang w:eastAsia="zh-CN"/>
        </w:rPr>
        <w:t xml:space="preserve"> </w:t>
      </w:r>
      <w:proofErr w:type="spellStart"/>
      <w:r w:rsidRPr="008331D7">
        <w:rPr>
          <w:rFonts w:ascii="Segoe UI" w:eastAsia="Times New Roman" w:hAnsi="Segoe UI" w:cs="Segoe UI"/>
          <w:sz w:val="22"/>
          <w:szCs w:val="18"/>
          <w:lang w:eastAsia="zh-CN"/>
        </w:rPr>
        <w:t>include</w:t>
      </w:r>
      <w:proofErr w:type="spellEnd"/>
      <w:r w:rsidRPr="008331D7">
        <w:rPr>
          <w:rFonts w:ascii="Segoe UI" w:eastAsia="Times New Roman" w:hAnsi="Segoe UI" w:cs="Segoe UI"/>
          <w:sz w:val="22"/>
          <w:szCs w:val="18"/>
          <w:lang w:eastAsia="zh-CN"/>
        </w:rPr>
        <w:t xml:space="preserve"> </w:t>
      </w:r>
      <w:proofErr w:type="spellStart"/>
      <w:r w:rsidRPr="008331D7">
        <w:rPr>
          <w:rFonts w:ascii="Segoe UI" w:eastAsia="Times New Roman" w:hAnsi="Segoe UI" w:cs="Segoe UI"/>
          <w:sz w:val="22"/>
          <w:szCs w:val="18"/>
          <w:lang w:eastAsia="zh-CN"/>
        </w:rPr>
        <w:t>transportation</w:t>
      </w:r>
      <w:proofErr w:type="spellEnd"/>
      <w:r w:rsidR="006A1F46">
        <w:rPr>
          <w:rFonts w:ascii="Segoe UI" w:eastAsia="Times New Roman" w:hAnsi="Segoe UI" w:cs="Segoe UI"/>
          <w:sz w:val="22"/>
          <w:szCs w:val="18"/>
          <w:lang w:eastAsia="zh-CN"/>
        </w:rPr>
        <w:t xml:space="preserve"> </w:t>
      </w:r>
      <w:proofErr w:type="spellStart"/>
      <w:r w:rsidR="006A1F46">
        <w:rPr>
          <w:rFonts w:ascii="Segoe UI" w:eastAsia="Times New Roman" w:hAnsi="Segoe UI" w:cs="Segoe UI"/>
          <w:sz w:val="22"/>
          <w:szCs w:val="18"/>
          <w:lang w:eastAsia="zh-CN"/>
        </w:rPr>
        <w:t>and</w:t>
      </w:r>
      <w:proofErr w:type="spellEnd"/>
      <w:r w:rsidRPr="008331D7">
        <w:rPr>
          <w:rFonts w:ascii="Segoe UI" w:eastAsia="Times New Roman" w:hAnsi="Segoe UI" w:cs="Segoe UI"/>
          <w:sz w:val="22"/>
          <w:szCs w:val="18"/>
          <w:lang w:eastAsia="zh-CN"/>
        </w:rPr>
        <w:t xml:space="preserve"> </w:t>
      </w:r>
      <w:proofErr w:type="spellStart"/>
      <w:r w:rsidR="008331D7" w:rsidRPr="008331D7">
        <w:rPr>
          <w:rFonts w:ascii="Segoe UI" w:hAnsi="Segoe UI" w:cs="Segoe UI"/>
          <w:sz w:val="22"/>
          <w:szCs w:val="18"/>
        </w:rPr>
        <w:t>intallation</w:t>
      </w:r>
      <w:proofErr w:type="spellEnd"/>
      <w:r w:rsidR="008331D7" w:rsidRPr="008331D7">
        <w:rPr>
          <w:rFonts w:ascii="Segoe UI" w:hAnsi="Segoe UI" w:cs="Segoe UI"/>
          <w:sz w:val="22"/>
          <w:szCs w:val="18"/>
        </w:rPr>
        <w:t>;</w:t>
      </w:r>
      <w:r w:rsidR="000C3C1A">
        <w:rPr>
          <w:rFonts w:ascii="Segoe UI" w:hAnsi="Segoe UI" w:cs="Segoe UI"/>
          <w:sz w:val="22"/>
          <w:szCs w:val="18"/>
        </w:rPr>
        <w:t xml:space="preserve"> </w:t>
      </w:r>
      <w:proofErr w:type="spellStart"/>
      <w:r w:rsidR="000C3C1A">
        <w:rPr>
          <w:rFonts w:ascii="Segoe UI" w:hAnsi="Segoe UI" w:cs="Segoe UI"/>
          <w:sz w:val="22"/>
          <w:szCs w:val="18"/>
        </w:rPr>
        <w:t>i</w:t>
      </w:r>
      <w:r w:rsidR="008331D7" w:rsidRPr="008331D7">
        <w:rPr>
          <w:rFonts w:ascii="Segoe UI" w:hAnsi="Segoe UI" w:cs="Segoe UI"/>
          <w:sz w:val="22"/>
          <w:szCs w:val="18"/>
        </w:rPr>
        <w:t>ncluding</w:t>
      </w:r>
      <w:proofErr w:type="spellEnd"/>
      <w:r w:rsidR="008331D7" w:rsidRPr="008331D7">
        <w:rPr>
          <w:rFonts w:ascii="Segoe UI" w:hAnsi="Segoe UI" w:cs="Segoe UI"/>
          <w:sz w:val="22"/>
          <w:szCs w:val="18"/>
        </w:rPr>
        <w:t xml:space="preserve"> </w:t>
      </w:r>
      <w:proofErr w:type="spellStart"/>
      <w:r w:rsidR="008331D7" w:rsidRPr="008331D7">
        <w:rPr>
          <w:rFonts w:ascii="Segoe UI" w:hAnsi="Segoe UI" w:cs="Segoe UI"/>
          <w:sz w:val="22"/>
          <w:szCs w:val="18"/>
        </w:rPr>
        <w:t>all</w:t>
      </w:r>
      <w:proofErr w:type="spellEnd"/>
      <w:r w:rsidR="008331D7" w:rsidRPr="008331D7">
        <w:rPr>
          <w:rFonts w:ascii="Segoe UI" w:hAnsi="Segoe UI" w:cs="Segoe UI"/>
          <w:sz w:val="22"/>
          <w:szCs w:val="18"/>
        </w:rPr>
        <w:t xml:space="preserve"> </w:t>
      </w:r>
      <w:proofErr w:type="spellStart"/>
      <w:r w:rsidR="008331D7" w:rsidRPr="008331D7">
        <w:rPr>
          <w:rFonts w:ascii="Segoe UI" w:hAnsi="Segoe UI" w:cs="Segoe UI"/>
          <w:sz w:val="22"/>
          <w:szCs w:val="18"/>
        </w:rPr>
        <w:t>travel</w:t>
      </w:r>
      <w:proofErr w:type="spellEnd"/>
      <w:r w:rsidR="008331D7" w:rsidRPr="008331D7">
        <w:rPr>
          <w:rFonts w:ascii="Segoe UI" w:hAnsi="Segoe UI" w:cs="Segoe UI"/>
          <w:sz w:val="22"/>
          <w:szCs w:val="18"/>
        </w:rPr>
        <w:t xml:space="preserve"> </w:t>
      </w:r>
      <w:proofErr w:type="spellStart"/>
      <w:r w:rsidR="008331D7" w:rsidRPr="008331D7">
        <w:rPr>
          <w:rFonts w:ascii="Segoe UI" w:hAnsi="Segoe UI" w:cs="Segoe UI"/>
          <w:sz w:val="22"/>
          <w:szCs w:val="18"/>
        </w:rPr>
        <w:t>and</w:t>
      </w:r>
      <w:proofErr w:type="spellEnd"/>
      <w:r w:rsidR="008331D7" w:rsidRPr="008331D7">
        <w:rPr>
          <w:rFonts w:ascii="Segoe UI" w:hAnsi="Segoe UI" w:cs="Segoe UI"/>
          <w:sz w:val="22"/>
          <w:szCs w:val="18"/>
        </w:rPr>
        <w:t xml:space="preserve"> </w:t>
      </w:r>
      <w:proofErr w:type="spellStart"/>
      <w:r w:rsidR="008331D7" w:rsidRPr="008331D7">
        <w:rPr>
          <w:rFonts w:ascii="Segoe UI" w:hAnsi="Segoe UI" w:cs="Segoe UI"/>
          <w:sz w:val="22"/>
          <w:szCs w:val="18"/>
        </w:rPr>
        <w:t>accommodation</w:t>
      </w:r>
      <w:proofErr w:type="spellEnd"/>
      <w:r w:rsidR="008331D7" w:rsidRPr="008331D7">
        <w:rPr>
          <w:rFonts w:ascii="Segoe UI" w:hAnsi="Segoe UI" w:cs="Segoe UI"/>
          <w:sz w:val="22"/>
          <w:szCs w:val="18"/>
        </w:rPr>
        <w:t xml:space="preserve"> </w:t>
      </w:r>
      <w:proofErr w:type="spellStart"/>
      <w:r w:rsidR="008331D7" w:rsidRPr="008331D7">
        <w:rPr>
          <w:rFonts w:ascii="Segoe UI" w:hAnsi="Segoe UI" w:cs="Segoe UI"/>
          <w:sz w:val="22"/>
          <w:szCs w:val="18"/>
        </w:rPr>
        <w:t>costs</w:t>
      </w:r>
      <w:proofErr w:type="spellEnd"/>
      <w:r w:rsidR="008331D7" w:rsidRPr="008331D7">
        <w:rPr>
          <w:rFonts w:ascii="Segoe UI" w:hAnsi="Segoe UI" w:cs="Segoe UI"/>
          <w:sz w:val="22"/>
          <w:szCs w:val="18"/>
        </w:rPr>
        <w:t xml:space="preserve">.  </w:t>
      </w:r>
    </w:p>
    <w:p w14:paraId="33E94FAD" w14:textId="1CE6EED1" w:rsidR="00764082" w:rsidRPr="000C3C1A" w:rsidRDefault="00764082" w:rsidP="000C3C1A">
      <w:pPr>
        <w:numPr>
          <w:ilvl w:val="0"/>
          <w:numId w:val="19"/>
        </w:numPr>
        <w:suppressAutoHyphens/>
        <w:spacing w:line="240" w:lineRule="auto"/>
        <w:rPr>
          <w:rFonts w:ascii="Segoe UI" w:eastAsia="Times New Roman" w:hAnsi="Segoe UI" w:cs="Segoe UI"/>
          <w:sz w:val="20"/>
          <w:szCs w:val="20"/>
          <w:lang w:val="en-GB" w:eastAsia="zh-CN"/>
        </w:rPr>
      </w:pPr>
      <w:r w:rsidRPr="000C3C1A">
        <w:rPr>
          <w:rFonts w:ascii="Segoe UI" w:eastAsia="Times New Roman" w:hAnsi="Segoe UI" w:cs="Segoe UI"/>
          <w:sz w:val="22"/>
          <w:lang w:val="en-GB" w:eastAsia="zh-CN"/>
        </w:rPr>
        <w:t xml:space="preserve">The provider is responsible for technical support and service. </w:t>
      </w:r>
      <w:r w:rsidR="000C3C1A" w:rsidRPr="000C3C1A">
        <w:rPr>
          <w:rFonts w:ascii="Segoe UI" w:hAnsi="Segoe UI" w:cs="Segoe UI"/>
          <w:sz w:val="22"/>
          <w:lang w:val="en-US"/>
        </w:rPr>
        <w:t>Service support response time max 48 hours.</w:t>
      </w:r>
    </w:p>
    <w:p w14:paraId="18A277F7" w14:textId="77777777" w:rsidR="00764082" w:rsidRPr="00764082" w:rsidRDefault="00764082" w:rsidP="00E424C3">
      <w:pPr>
        <w:numPr>
          <w:ilvl w:val="0"/>
          <w:numId w:val="19"/>
        </w:numPr>
        <w:suppressAutoHyphens/>
        <w:spacing w:line="240" w:lineRule="auto"/>
        <w:rPr>
          <w:rFonts w:ascii="Segoe UI" w:eastAsia="Times New Roman" w:hAnsi="Segoe UI" w:cs="Segoe UI"/>
          <w:sz w:val="20"/>
          <w:szCs w:val="20"/>
          <w:lang w:val="en-GB" w:eastAsia="zh-CN"/>
        </w:rPr>
      </w:pPr>
      <w:r w:rsidRPr="00764082">
        <w:rPr>
          <w:rFonts w:ascii="Segoe UI" w:eastAsia="Times New Roman" w:hAnsi="Segoe UI" w:cs="Segoe UI"/>
          <w:sz w:val="22"/>
          <w:lang w:val="en-GB" w:eastAsia="zh-CN"/>
        </w:rPr>
        <w:t xml:space="preserve">Technical support and remote help by phone, electronic mail </w:t>
      </w:r>
      <w:r w:rsidRPr="00764082">
        <w:rPr>
          <w:rFonts w:ascii="Segoe UI" w:eastAsia="Times New Roman" w:hAnsi="Segoe UI" w:cs="Segoe UI"/>
          <w:sz w:val="22"/>
          <w:szCs w:val="18"/>
          <w:lang w:val="en-GB" w:eastAsia="zh-CN"/>
        </w:rPr>
        <w:t>and remote access to the instrument</w:t>
      </w:r>
      <w:r w:rsidRPr="00764082">
        <w:rPr>
          <w:rFonts w:ascii="Segoe UI" w:eastAsia="Times New Roman" w:hAnsi="Segoe UI" w:cs="Segoe UI"/>
          <w:sz w:val="22"/>
          <w:szCs w:val="18"/>
          <w:lang w:eastAsia="zh-CN"/>
        </w:rPr>
        <w:t xml:space="preserve">. </w:t>
      </w:r>
    </w:p>
    <w:p w14:paraId="2BE10996" w14:textId="77777777" w:rsidR="00764082" w:rsidRPr="00764082" w:rsidRDefault="00764082" w:rsidP="00E424C3">
      <w:pPr>
        <w:numPr>
          <w:ilvl w:val="0"/>
          <w:numId w:val="18"/>
        </w:numPr>
        <w:suppressAutoHyphens/>
        <w:spacing w:line="240" w:lineRule="auto"/>
        <w:ind w:left="360"/>
        <w:rPr>
          <w:rFonts w:ascii="Segoe UI" w:eastAsia="Times New Roman" w:hAnsi="Segoe UI" w:cs="Segoe UI"/>
          <w:sz w:val="20"/>
          <w:szCs w:val="20"/>
          <w:lang w:val="en-GB" w:eastAsia="zh-CN"/>
        </w:rPr>
      </w:pPr>
      <w:r w:rsidRPr="00764082">
        <w:rPr>
          <w:rFonts w:ascii="Segoe UI" w:eastAsia="Times New Roman" w:hAnsi="Segoe UI" w:cs="Segoe UI"/>
          <w:sz w:val="22"/>
          <w:lang w:val="en-GB" w:eastAsia="zh-CN"/>
        </w:rPr>
        <w:t>Warranty and Out-of-warranty support:</w:t>
      </w:r>
    </w:p>
    <w:p w14:paraId="73398493" w14:textId="574A38C6" w:rsidR="00764082" w:rsidRPr="00764082" w:rsidRDefault="00764082" w:rsidP="00E424C3">
      <w:pPr>
        <w:numPr>
          <w:ilvl w:val="0"/>
          <w:numId w:val="20"/>
        </w:numPr>
        <w:suppressAutoHyphens/>
        <w:spacing w:line="240" w:lineRule="auto"/>
        <w:ind w:left="852"/>
        <w:rPr>
          <w:rFonts w:ascii="Segoe UI" w:eastAsia="Times New Roman" w:hAnsi="Segoe UI" w:cs="Segoe UI"/>
          <w:sz w:val="20"/>
          <w:szCs w:val="20"/>
          <w:lang w:val="en-GB" w:eastAsia="zh-CN"/>
        </w:rPr>
      </w:pPr>
      <w:r w:rsidRPr="00764082">
        <w:rPr>
          <w:rFonts w:ascii="Segoe UI" w:eastAsia="Times New Roman" w:hAnsi="Segoe UI" w:cs="Segoe UI"/>
          <w:sz w:val="22"/>
          <w:lang w:val="en-GB" w:eastAsia="zh-CN"/>
        </w:rPr>
        <w:t xml:space="preserve">Warranty at least </w:t>
      </w:r>
      <w:r w:rsidR="006A1F46">
        <w:rPr>
          <w:rFonts w:ascii="Segoe UI" w:eastAsia="Times New Roman" w:hAnsi="Segoe UI" w:cs="Segoe UI"/>
          <w:sz w:val="22"/>
          <w:lang w:val="en-GB" w:eastAsia="zh-CN"/>
        </w:rPr>
        <w:t>1</w:t>
      </w:r>
      <w:r w:rsidRPr="00764082">
        <w:rPr>
          <w:rFonts w:ascii="Segoe UI" w:eastAsia="Times New Roman" w:hAnsi="Segoe UI" w:cs="Segoe UI"/>
          <w:sz w:val="22"/>
          <w:lang w:val="en-GB" w:eastAsia="zh-CN"/>
        </w:rPr>
        <w:t xml:space="preserve"> year.</w:t>
      </w:r>
    </w:p>
    <w:p w14:paraId="009FE761" w14:textId="77777777" w:rsidR="00764082" w:rsidRPr="00764082" w:rsidRDefault="00764082" w:rsidP="00E424C3">
      <w:pPr>
        <w:numPr>
          <w:ilvl w:val="0"/>
          <w:numId w:val="20"/>
        </w:numPr>
        <w:suppressAutoHyphens/>
        <w:spacing w:line="240" w:lineRule="auto"/>
        <w:ind w:left="852"/>
        <w:rPr>
          <w:rFonts w:ascii="Segoe UI" w:eastAsia="Times New Roman" w:hAnsi="Segoe UI" w:cs="Segoe UI"/>
          <w:sz w:val="20"/>
          <w:szCs w:val="20"/>
          <w:lang w:val="en-GB" w:eastAsia="zh-CN"/>
        </w:rPr>
      </w:pPr>
      <w:r w:rsidRPr="00764082">
        <w:rPr>
          <w:rFonts w:ascii="Segoe UI" w:eastAsia="Times New Roman" w:hAnsi="Segoe UI" w:cs="Segoe UI"/>
          <w:sz w:val="22"/>
          <w:lang w:val="en-GB" w:eastAsia="zh-CN"/>
        </w:rPr>
        <w:t>Response time at most 5 working days after the problem notice.</w:t>
      </w:r>
    </w:p>
    <w:p w14:paraId="117C1DFA" w14:textId="7B50ED17" w:rsidR="00764082" w:rsidRPr="006A1F46" w:rsidRDefault="00764082" w:rsidP="00E424C3">
      <w:pPr>
        <w:numPr>
          <w:ilvl w:val="0"/>
          <w:numId w:val="20"/>
        </w:numPr>
        <w:suppressAutoHyphens/>
        <w:spacing w:line="240" w:lineRule="auto"/>
        <w:ind w:left="852"/>
        <w:jc w:val="both"/>
        <w:rPr>
          <w:rFonts w:ascii="Segoe UI" w:eastAsia="Times New Roman" w:hAnsi="Segoe UI" w:cs="Segoe UI"/>
          <w:sz w:val="20"/>
          <w:szCs w:val="20"/>
          <w:lang w:val="en-GB" w:eastAsia="zh-CN"/>
        </w:rPr>
      </w:pPr>
      <w:r w:rsidRPr="00764082">
        <w:rPr>
          <w:rFonts w:ascii="Segoe UI" w:eastAsia="Times New Roman" w:hAnsi="Segoe UI" w:cs="Segoe UI"/>
          <w:sz w:val="22"/>
          <w:lang w:val="en-GB" w:eastAsia="zh-CN"/>
        </w:rPr>
        <w:t xml:space="preserve">After expiration of the warranty the bidder must provide payable after-warranty support for at least </w:t>
      </w:r>
      <w:r w:rsidR="006A1F46">
        <w:rPr>
          <w:rFonts w:ascii="Segoe UI" w:eastAsia="Times New Roman" w:hAnsi="Segoe UI" w:cs="Segoe UI"/>
          <w:sz w:val="22"/>
          <w:lang w:val="en-GB" w:eastAsia="zh-CN"/>
        </w:rPr>
        <w:t>5</w:t>
      </w:r>
      <w:r w:rsidRPr="00764082">
        <w:rPr>
          <w:rFonts w:ascii="Segoe UI" w:eastAsia="Times New Roman" w:hAnsi="Segoe UI" w:cs="Segoe UI"/>
          <w:sz w:val="22"/>
          <w:lang w:val="en-GB" w:eastAsia="zh-CN"/>
        </w:rPr>
        <w:t xml:space="preserve"> years after the initial warranty period.</w:t>
      </w:r>
    </w:p>
    <w:p w14:paraId="6AA482DD" w14:textId="443D4DB3" w:rsidR="006A1F46" w:rsidRDefault="006A1F46" w:rsidP="006A1F46">
      <w:pPr>
        <w:suppressAutoHyphens/>
        <w:spacing w:line="240" w:lineRule="auto"/>
        <w:jc w:val="both"/>
        <w:rPr>
          <w:rFonts w:ascii="Segoe UI" w:eastAsia="Times New Roman" w:hAnsi="Segoe UI" w:cs="Segoe UI"/>
          <w:sz w:val="22"/>
          <w:lang w:val="en-GB" w:eastAsia="zh-CN"/>
        </w:rPr>
      </w:pPr>
    </w:p>
    <w:p w14:paraId="7EDA97B4" w14:textId="50AD927C" w:rsidR="006A1F46" w:rsidRDefault="006A1F46" w:rsidP="006A1F46">
      <w:pPr>
        <w:suppressAutoHyphens/>
        <w:spacing w:line="240" w:lineRule="auto"/>
        <w:jc w:val="both"/>
        <w:rPr>
          <w:rFonts w:ascii="Segoe UI" w:eastAsia="Times New Roman" w:hAnsi="Segoe UI" w:cs="Segoe UI"/>
          <w:sz w:val="22"/>
          <w:lang w:val="en-GB" w:eastAsia="zh-CN"/>
        </w:rPr>
      </w:pPr>
    </w:p>
    <w:p w14:paraId="2DD97418" w14:textId="15E2E30F" w:rsidR="006A1F46" w:rsidRDefault="006A1F46" w:rsidP="006A1F46">
      <w:pPr>
        <w:suppressAutoHyphens/>
        <w:spacing w:line="240" w:lineRule="auto"/>
        <w:jc w:val="both"/>
        <w:rPr>
          <w:rFonts w:ascii="Segoe UI" w:eastAsia="Times New Roman" w:hAnsi="Segoe UI" w:cs="Segoe UI"/>
          <w:sz w:val="22"/>
          <w:lang w:val="en-GB" w:eastAsia="zh-CN"/>
        </w:rPr>
      </w:pPr>
    </w:p>
    <w:p w14:paraId="3C2D7D68" w14:textId="77777777" w:rsidR="006A1F46" w:rsidRPr="00764082" w:rsidRDefault="006A1F46" w:rsidP="006A1F46">
      <w:pPr>
        <w:suppressAutoHyphens/>
        <w:spacing w:line="240" w:lineRule="auto"/>
        <w:jc w:val="both"/>
        <w:rPr>
          <w:rFonts w:ascii="Segoe UI" w:eastAsia="Times New Roman" w:hAnsi="Segoe UI" w:cs="Segoe UI"/>
          <w:sz w:val="20"/>
          <w:szCs w:val="20"/>
          <w:lang w:val="en-GB" w:eastAsia="zh-CN"/>
        </w:rPr>
      </w:pPr>
    </w:p>
    <w:p w14:paraId="72FA040A" w14:textId="2F246542" w:rsidR="00A435A8" w:rsidRPr="00CC5278" w:rsidRDefault="00A435A8" w:rsidP="00553FB8">
      <w:pPr>
        <w:pStyle w:val="Heading1"/>
        <w:numPr>
          <w:ilvl w:val="0"/>
          <w:numId w:val="0"/>
        </w:numPr>
        <w:shd w:val="clear" w:color="auto" w:fill="DEEAF6" w:themeFill="accent5" w:themeFillTint="33"/>
        <w:spacing w:line="240" w:lineRule="auto"/>
        <w:rPr>
          <w:rFonts w:ascii="Segoe UI" w:hAnsi="Segoe UI" w:cs="Segoe UI"/>
          <w:sz w:val="32"/>
          <w:szCs w:val="32"/>
        </w:rPr>
      </w:pPr>
      <w:bookmarkStart w:id="108" w:name="_Toc92966450"/>
      <w:r w:rsidRPr="00CC5278">
        <w:rPr>
          <w:rFonts w:ascii="Segoe UI" w:hAnsi="Segoe UI" w:cs="Segoe UI"/>
          <w:caps w:val="0"/>
          <w:sz w:val="32"/>
          <w:szCs w:val="32"/>
        </w:rPr>
        <w:t xml:space="preserve">3. </w:t>
      </w:r>
      <w:bookmarkEnd w:id="108"/>
      <w:r w:rsidR="00270F9E">
        <w:rPr>
          <w:rFonts w:ascii="Segoe UI" w:hAnsi="Segoe UI" w:cs="Segoe UI"/>
          <w:caps w:val="0"/>
          <w:sz w:val="32"/>
          <w:szCs w:val="32"/>
        </w:rPr>
        <w:t>TENDER DOCUMENTATION</w:t>
      </w:r>
    </w:p>
    <w:p w14:paraId="696A5A14" w14:textId="2DC96B8E" w:rsidR="00732D99" w:rsidRDefault="00DB0BB4" w:rsidP="00130B9D">
      <w:pPr>
        <w:spacing w:line="300" w:lineRule="exact"/>
        <w:jc w:val="both"/>
        <w:rPr>
          <w:rFonts w:ascii="Segoe UI" w:eastAsia="Times New Roman" w:hAnsi="Segoe UI" w:cs="Segoe UI"/>
          <w:sz w:val="22"/>
          <w:lang w:eastAsia="sl-SI"/>
        </w:rPr>
      </w:pPr>
      <w:bookmarkStart w:id="109" w:name="_Hlk133308550"/>
      <w:proofErr w:type="spellStart"/>
      <w:r w:rsidRPr="00DB0BB4">
        <w:rPr>
          <w:rFonts w:ascii="Segoe UI" w:eastAsia="Times New Roman" w:hAnsi="Segoe UI" w:cs="Segoe UI"/>
          <w:sz w:val="22"/>
          <w:lang w:eastAsia="sl-SI"/>
        </w:rPr>
        <w:t>The</w:t>
      </w:r>
      <w:proofErr w:type="spellEnd"/>
      <w:r w:rsidRPr="00DB0BB4">
        <w:rPr>
          <w:rFonts w:ascii="Segoe UI" w:eastAsia="Times New Roman" w:hAnsi="Segoe UI" w:cs="Segoe UI"/>
          <w:sz w:val="22"/>
          <w:lang w:eastAsia="sl-SI"/>
        </w:rPr>
        <w:t xml:space="preserve"> </w:t>
      </w:r>
      <w:proofErr w:type="spellStart"/>
      <w:r w:rsidR="00572F7E">
        <w:rPr>
          <w:rFonts w:ascii="Segoe UI" w:eastAsia="Times New Roman" w:hAnsi="Segoe UI" w:cs="Segoe UI"/>
          <w:sz w:val="22"/>
          <w:lang w:eastAsia="sl-SI"/>
        </w:rPr>
        <w:t>Bidder</w:t>
      </w:r>
      <w:proofErr w:type="spellEnd"/>
      <w:r w:rsidR="00572F7E">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prepares</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the</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offer</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by</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entering</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all</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the</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required</w:t>
      </w:r>
      <w:proofErr w:type="spellEnd"/>
      <w:r w:rsidRPr="00DB0BB4">
        <w:rPr>
          <w:rFonts w:ascii="Segoe UI" w:eastAsia="Times New Roman" w:hAnsi="Segoe UI" w:cs="Segoe UI"/>
          <w:sz w:val="22"/>
          <w:lang w:eastAsia="sl-SI"/>
        </w:rPr>
        <w:t xml:space="preserve"> data in </w:t>
      </w:r>
      <w:proofErr w:type="spellStart"/>
      <w:r w:rsidRPr="00DB0BB4">
        <w:rPr>
          <w:rFonts w:ascii="Segoe UI" w:eastAsia="Times New Roman" w:hAnsi="Segoe UI" w:cs="Segoe UI"/>
          <w:sz w:val="22"/>
          <w:lang w:eastAsia="sl-SI"/>
        </w:rPr>
        <w:t>the</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forms</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that</w:t>
      </w:r>
      <w:proofErr w:type="spellEnd"/>
      <w:r w:rsidRPr="00DB0BB4">
        <w:rPr>
          <w:rFonts w:ascii="Segoe UI" w:eastAsia="Times New Roman" w:hAnsi="Segoe UI" w:cs="Segoe UI"/>
          <w:sz w:val="22"/>
          <w:lang w:eastAsia="sl-SI"/>
        </w:rPr>
        <w:t xml:space="preserve"> are </w:t>
      </w:r>
      <w:proofErr w:type="spellStart"/>
      <w:r w:rsidRPr="00DB0BB4">
        <w:rPr>
          <w:rFonts w:ascii="Segoe UI" w:eastAsia="Times New Roman" w:hAnsi="Segoe UI" w:cs="Segoe UI"/>
          <w:sz w:val="22"/>
          <w:lang w:eastAsia="sl-SI"/>
        </w:rPr>
        <w:t>an</w:t>
      </w:r>
      <w:proofErr w:type="spellEnd"/>
      <w:r w:rsidRPr="00DB0BB4">
        <w:rPr>
          <w:rFonts w:ascii="Segoe UI" w:eastAsia="Times New Roman" w:hAnsi="Segoe UI" w:cs="Segoe UI"/>
          <w:sz w:val="22"/>
          <w:lang w:eastAsia="sl-SI"/>
        </w:rPr>
        <w:t xml:space="preserve"> integral part </w:t>
      </w:r>
      <w:proofErr w:type="spellStart"/>
      <w:r w:rsidRPr="00DB0BB4">
        <w:rPr>
          <w:rFonts w:ascii="Segoe UI" w:eastAsia="Times New Roman" w:hAnsi="Segoe UI" w:cs="Segoe UI"/>
          <w:sz w:val="22"/>
          <w:lang w:eastAsia="sl-SI"/>
        </w:rPr>
        <w:t>of</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the</w:t>
      </w:r>
      <w:proofErr w:type="spellEnd"/>
      <w:r w:rsidRPr="00DB0BB4">
        <w:rPr>
          <w:rFonts w:ascii="Segoe UI" w:eastAsia="Times New Roman" w:hAnsi="Segoe UI" w:cs="Segoe UI"/>
          <w:sz w:val="22"/>
          <w:lang w:eastAsia="sl-SI"/>
        </w:rPr>
        <w:t xml:space="preserve"> tender </w:t>
      </w:r>
      <w:proofErr w:type="spellStart"/>
      <w:r w:rsidRPr="00DB0BB4">
        <w:rPr>
          <w:rFonts w:ascii="Segoe UI" w:eastAsia="Times New Roman" w:hAnsi="Segoe UI" w:cs="Segoe UI"/>
          <w:sz w:val="22"/>
          <w:lang w:eastAsia="sl-SI"/>
        </w:rPr>
        <w:t>documentation</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and</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attaching</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all</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other</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required</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documentation</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The</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offer</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must</w:t>
      </w:r>
      <w:proofErr w:type="spellEnd"/>
      <w:r w:rsidRPr="00DB0BB4">
        <w:rPr>
          <w:rFonts w:ascii="Segoe UI" w:eastAsia="Times New Roman" w:hAnsi="Segoe UI" w:cs="Segoe UI"/>
          <w:sz w:val="22"/>
          <w:lang w:eastAsia="sl-SI"/>
        </w:rPr>
        <w:t xml:space="preserve"> be </w:t>
      </w:r>
      <w:proofErr w:type="spellStart"/>
      <w:r w:rsidRPr="00DB0BB4">
        <w:rPr>
          <w:rFonts w:ascii="Segoe UI" w:eastAsia="Times New Roman" w:hAnsi="Segoe UI" w:cs="Segoe UI"/>
          <w:sz w:val="22"/>
          <w:lang w:eastAsia="sl-SI"/>
        </w:rPr>
        <w:t>submitted</w:t>
      </w:r>
      <w:proofErr w:type="spellEnd"/>
      <w:r w:rsidRPr="00DB0BB4">
        <w:rPr>
          <w:rFonts w:ascii="Segoe UI" w:eastAsia="Times New Roman" w:hAnsi="Segoe UI" w:cs="Segoe UI"/>
          <w:sz w:val="22"/>
          <w:lang w:eastAsia="sl-SI"/>
        </w:rPr>
        <w:t xml:space="preserve"> on </w:t>
      </w:r>
      <w:proofErr w:type="spellStart"/>
      <w:r w:rsidRPr="00DB0BB4">
        <w:rPr>
          <w:rFonts w:ascii="Segoe UI" w:eastAsia="Times New Roman" w:hAnsi="Segoe UI" w:cs="Segoe UI"/>
          <w:sz w:val="22"/>
          <w:lang w:eastAsia="sl-SI"/>
        </w:rPr>
        <w:t>the</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forms</w:t>
      </w:r>
      <w:proofErr w:type="spellEnd"/>
      <w:r w:rsidRPr="00DB0BB4">
        <w:rPr>
          <w:rFonts w:ascii="Segoe UI" w:eastAsia="Times New Roman" w:hAnsi="Segoe UI" w:cs="Segoe UI"/>
          <w:sz w:val="22"/>
          <w:lang w:eastAsia="sl-SI"/>
        </w:rPr>
        <w:t xml:space="preserve"> from </w:t>
      </w:r>
      <w:proofErr w:type="spellStart"/>
      <w:r w:rsidRPr="00DB0BB4">
        <w:rPr>
          <w:rFonts w:ascii="Segoe UI" w:eastAsia="Times New Roman" w:hAnsi="Segoe UI" w:cs="Segoe UI"/>
          <w:sz w:val="22"/>
          <w:lang w:eastAsia="sl-SI"/>
        </w:rPr>
        <w:t>the</w:t>
      </w:r>
      <w:proofErr w:type="spellEnd"/>
      <w:r w:rsidRPr="00DB0BB4">
        <w:rPr>
          <w:rFonts w:ascii="Segoe UI" w:eastAsia="Times New Roman" w:hAnsi="Segoe UI" w:cs="Segoe UI"/>
          <w:sz w:val="22"/>
          <w:lang w:eastAsia="sl-SI"/>
        </w:rPr>
        <w:t xml:space="preserve"> tender </w:t>
      </w:r>
      <w:proofErr w:type="spellStart"/>
      <w:r w:rsidRPr="00DB0BB4">
        <w:rPr>
          <w:rFonts w:ascii="Segoe UI" w:eastAsia="Times New Roman" w:hAnsi="Segoe UI" w:cs="Segoe UI"/>
          <w:sz w:val="22"/>
          <w:lang w:eastAsia="sl-SI"/>
        </w:rPr>
        <w:t>documentation</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or</w:t>
      </w:r>
      <w:proofErr w:type="spellEnd"/>
      <w:r w:rsidRPr="00DB0BB4">
        <w:rPr>
          <w:rFonts w:ascii="Segoe UI" w:eastAsia="Times New Roman" w:hAnsi="Segoe UI" w:cs="Segoe UI"/>
          <w:sz w:val="22"/>
          <w:lang w:eastAsia="sl-SI"/>
        </w:rPr>
        <w:t xml:space="preserve"> on </w:t>
      </w:r>
      <w:proofErr w:type="spellStart"/>
      <w:r w:rsidRPr="00DB0BB4">
        <w:rPr>
          <w:rFonts w:ascii="Segoe UI" w:eastAsia="Times New Roman" w:hAnsi="Segoe UI" w:cs="Segoe UI"/>
          <w:sz w:val="22"/>
          <w:lang w:eastAsia="sl-SI"/>
        </w:rPr>
        <w:t>the</w:t>
      </w:r>
      <w:proofErr w:type="spellEnd"/>
      <w:r w:rsidRPr="00DB0BB4">
        <w:rPr>
          <w:rFonts w:ascii="Segoe UI" w:eastAsia="Times New Roman" w:hAnsi="Segoe UI" w:cs="Segoe UI"/>
          <w:sz w:val="22"/>
          <w:lang w:eastAsia="sl-SI"/>
        </w:rPr>
        <w:t xml:space="preserve"> </w:t>
      </w:r>
      <w:proofErr w:type="spellStart"/>
      <w:r w:rsidR="00572F7E">
        <w:rPr>
          <w:rFonts w:ascii="Segoe UI" w:eastAsia="Times New Roman" w:hAnsi="Segoe UI" w:cs="Segoe UI"/>
          <w:sz w:val="22"/>
          <w:lang w:eastAsia="sl-SI"/>
        </w:rPr>
        <w:t>bidde</w:t>
      </w:r>
      <w:r w:rsidRPr="00DB0BB4">
        <w:rPr>
          <w:rFonts w:ascii="Segoe UI" w:eastAsia="Times New Roman" w:hAnsi="Segoe UI" w:cs="Segoe UI"/>
          <w:sz w:val="22"/>
          <w:lang w:eastAsia="sl-SI"/>
        </w:rPr>
        <w:t>r's</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forms</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which</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must</w:t>
      </w:r>
      <w:proofErr w:type="spellEnd"/>
      <w:r w:rsidRPr="00DB0BB4">
        <w:rPr>
          <w:rFonts w:ascii="Segoe UI" w:eastAsia="Times New Roman" w:hAnsi="Segoe UI" w:cs="Segoe UI"/>
          <w:sz w:val="22"/>
          <w:lang w:eastAsia="sl-SI"/>
        </w:rPr>
        <w:t xml:space="preserve"> not </w:t>
      </w:r>
      <w:proofErr w:type="spellStart"/>
      <w:r w:rsidRPr="00DB0BB4">
        <w:rPr>
          <w:rFonts w:ascii="Segoe UI" w:eastAsia="Times New Roman" w:hAnsi="Segoe UI" w:cs="Segoe UI"/>
          <w:sz w:val="22"/>
          <w:lang w:eastAsia="sl-SI"/>
        </w:rPr>
        <w:t>differ</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significantly</w:t>
      </w:r>
      <w:proofErr w:type="spellEnd"/>
      <w:r w:rsidRPr="00DB0BB4">
        <w:rPr>
          <w:rFonts w:ascii="Segoe UI" w:eastAsia="Times New Roman" w:hAnsi="Segoe UI" w:cs="Segoe UI"/>
          <w:sz w:val="22"/>
          <w:lang w:eastAsia="sl-SI"/>
        </w:rPr>
        <w:t xml:space="preserve"> in </w:t>
      </w:r>
      <w:proofErr w:type="spellStart"/>
      <w:r w:rsidRPr="00DB0BB4">
        <w:rPr>
          <w:rFonts w:ascii="Segoe UI" w:eastAsia="Times New Roman" w:hAnsi="Segoe UI" w:cs="Segoe UI"/>
          <w:sz w:val="22"/>
          <w:lang w:eastAsia="sl-SI"/>
        </w:rPr>
        <w:t>content</w:t>
      </w:r>
      <w:proofErr w:type="spellEnd"/>
      <w:r w:rsidRPr="00DB0BB4">
        <w:rPr>
          <w:rFonts w:ascii="Segoe UI" w:eastAsia="Times New Roman" w:hAnsi="Segoe UI" w:cs="Segoe UI"/>
          <w:sz w:val="22"/>
          <w:lang w:eastAsia="sl-SI"/>
        </w:rPr>
        <w:t xml:space="preserve"> from </w:t>
      </w:r>
      <w:proofErr w:type="spellStart"/>
      <w:r w:rsidRPr="00DB0BB4">
        <w:rPr>
          <w:rFonts w:ascii="Segoe UI" w:eastAsia="Times New Roman" w:hAnsi="Segoe UI" w:cs="Segoe UI"/>
          <w:sz w:val="22"/>
          <w:lang w:eastAsia="sl-SI"/>
        </w:rPr>
        <w:t>the</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attached</w:t>
      </w:r>
      <w:proofErr w:type="spellEnd"/>
      <w:r w:rsidRPr="00DB0BB4">
        <w:rPr>
          <w:rFonts w:ascii="Segoe UI" w:eastAsia="Times New Roman" w:hAnsi="Segoe UI" w:cs="Segoe UI"/>
          <w:sz w:val="22"/>
          <w:lang w:eastAsia="sl-SI"/>
        </w:rPr>
        <w:t xml:space="preserve"> </w:t>
      </w:r>
      <w:proofErr w:type="spellStart"/>
      <w:r w:rsidRPr="00DB0BB4">
        <w:rPr>
          <w:rFonts w:ascii="Segoe UI" w:eastAsia="Times New Roman" w:hAnsi="Segoe UI" w:cs="Segoe UI"/>
          <w:sz w:val="22"/>
          <w:lang w:eastAsia="sl-SI"/>
        </w:rPr>
        <w:t>forms</w:t>
      </w:r>
      <w:proofErr w:type="spellEnd"/>
      <w:r w:rsidRPr="00DB0BB4">
        <w:rPr>
          <w:rFonts w:ascii="Segoe UI" w:eastAsia="Times New Roman" w:hAnsi="Segoe UI" w:cs="Segoe UI"/>
          <w:sz w:val="22"/>
          <w:lang w:eastAsia="sl-SI"/>
        </w:rPr>
        <w:t>.</w:t>
      </w:r>
    </w:p>
    <w:p w14:paraId="72AB104E" w14:textId="77777777" w:rsidR="00DB0BB4" w:rsidRPr="00821B21" w:rsidRDefault="00DB0BB4" w:rsidP="00130B9D">
      <w:pPr>
        <w:spacing w:line="300" w:lineRule="exact"/>
        <w:jc w:val="both"/>
        <w:rPr>
          <w:rFonts w:ascii="Segoe UI" w:eastAsia="Calibri" w:hAnsi="Segoe UI" w:cs="Segoe UI"/>
          <w:sz w:val="22"/>
          <w:lang w:eastAsia="sl-SI"/>
        </w:rPr>
      </w:pPr>
    </w:p>
    <w:p w14:paraId="3D062DEC" w14:textId="3261A80C" w:rsidR="001C35A2" w:rsidRDefault="00DB0BB4" w:rsidP="000C5C55">
      <w:pPr>
        <w:spacing w:line="240" w:lineRule="auto"/>
        <w:jc w:val="both"/>
        <w:rPr>
          <w:rFonts w:ascii="Segoe UI" w:eastAsia="Calibri" w:hAnsi="Segoe UI" w:cs="Segoe UI"/>
          <w:sz w:val="22"/>
          <w:lang w:eastAsia="sl-SI"/>
        </w:rPr>
      </w:pPr>
      <w:proofErr w:type="spellStart"/>
      <w:r w:rsidRPr="00DB0BB4">
        <w:rPr>
          <w:rFonts w:ascii="Segoe UI" w:eastAsia="Calibri" w:hAnsi="Segoe UI" w:cs="Segoe UI"/>
          <w:sz w:val="22"/>
          <w:lang w:eastAsia="sl-SI"/>
        </w:rPr>
        <w:t>All</w:t>
      </w:r>
      <w:proofErr w:type="spellEnd"/>
      <w:r w:rsidRPr="00DB0BB4">
        <w:rPr>
          <w:rFonts w:ascii="Segoe UI" w:eastAsia="Calibri" w:hAnsi="Segoe UI" w:cs="Segoe UI"/>
          <w:sz w:val="22"/>
          <w:lang w:eastAsia="sl-SI"/>
        </w:rPr>
        <w:t xml:space="preserve"> </w:t>
      </w:r>
      <w:proofErr w:type="spellStart"/>
      <w:r w:rsidRPr="00DB0BB4">
        <w:rPr>
          <w:rFonts w:ascii="Segoe UI" w:eastAsia="Calibri" w:hAnsi="Segoe UI" w:cs="Segoe UI"/>
          <w:sz w:val="22"/>
          <w:lang w:eastAsia="sl-SI"/>
        </w:rPr>
        <w:t>required</w:t>
      </w:r>
      <w:proofErr w:type="spellEnd"/>
      <w:r w:rsidRPr="00DB0BB4">
        <w:rPr>
          <w:rFonts w:ascii="Segoe UI" w:eastAsia="Calibri" w:hAnsi="Segoe UI" w:cs="Segoe UI"/>
          <w:sz w:val="22"/>
          <w:lang w:eastAsia="sl-SI"/>
        </w:rPr>
        <w:t xml:space="preserve"> tender </w:t>
      </w:r>
      <w:proofErr w:type="spellStart"/>
      <w:r w:rsidRPr="00DB0BB4">
        <w:rPr>
          <w:rFonts w:ascii="Segoe UI" w:eastAsia="Calibri" w:hAnsi="Segoe UI" w:cs="Segoe UI"/>
          <w:sz w:val="22"/>
          <w:lang w:eastAsia="sl-SI"/>
        </w:rPr>
        <w:t>documents</w:t>
      </w:r>
      <w:proofErr w:type="spellEnd"/>
      <w:r w:rsidRPr="00DB0BB4">
        <w:rPr>
          <w:rFonts w:ascii="Segoe UI" w:eastAsia="Calibri" w:hAnsi="Segoe UI" w:cs="Segoe UI"/>
          <w:sz w:val="22"/>
          <w:lang w:eastAsia="sl-SI"/>
        </w:rPr>
        <w:t xml:space="preserve"> </w:t>
      </w:r>
      <w:proofErr w:type="spellStart"/>
      <w:r w:rsidRPr="00DB0BB4">
        <w:rPr>
          <w:rFonts w:ascii="Segoe UI" w:eastAsia="Calibri" w:hAnsi="Segoe UI" w:cs="Segoe UI"/>
          <w:sz w:val="22"/>
          <w:lang w:eastAsia="sl-SI"/>
        </w:rPr>
        <w:t>must</w:t>
      </w:r>
      <w:proofErr w:type="spellEnd"/>
      <w:r w:rsidRPr="00DB0BB4">
        <w:rPr>
          <w:rFonts w:ascii="Segoe UI" w:eastAsia="Calibri" w:hAnsi="Segoe UI" w:cs="Segoe UI"/>
          <w:sz w:val="22"/>
          <w:lang w:eastAsia="sl-SI"/>
        </w:rPr>
        <w:t xml:space="preserve"> be </w:t>
      </w:r>
      <w:proofErr w:type="spellStart"/>
      <w:r w:rsidRPr="00DB0BB4">
        <w:rPr>
          <w:rFonts w:ascii="Segoe UI" w:eastAsia="Calibri" w:hAnsi="Segoe UI" w:cs="Segoe UI"/>
          <w:sz w:val="22"/>
          <w:lang w:eastAsia="sl-SI"/>
        </w:rPr>
        <w:t>completed</w:t>
      </w:r>
      <w:proofErr w:type="spellEnd"/>
      <w:r w:rsidRPr="00DB0BB4">
        <w:rPr>
          <w:rFonts w:ascii="Segoe UI" w:eastAsia="Calibri" w:hAnsi="Segoe UI" w:cs="Segoe UI"/>
          <w:sz w:val="22"/>
          <w:lang w:eastAsia="sl-SI"/>
        </w:rPr>
        <w:t xml:space="preserve">, </w:t>
      </w:r>
      <w:proofErr w:type="spellStart"/>
      <w:r w:rsidRPr="00DB0BB4">
        <w:rPr>
          <w:rFonts w:ascii="Segoe UI" w:eastAsia="Calibri" w:hAnsi="Segoe UI" w:cs="Segoe UI"/>
          <w:sz w:val="22"/>
          <w:lang w:eastAsia="sl-SI"/>
        </w:rPr>
        <w:t>signed</w:t>
      </w:r>
      <w:proofErr w:type="spellEnd"/>
      <w:r w:rsidRPr="00DB0BB4">
        <w:rPr>
          <w:rFonts w:ascii="Segoe UI" w:eastAsia="Calibri" w:hAnsi="Segoe UI" w:cs="Segoe UI"/>
          <w:sz w:val="22"/>
          <w:lang w:eastAsia="sl-SI"/>
        </w:rPr>
        <w:t xml:space="preserve"> </w:t>
      </w:r>
      <w:proofErr w:type="spellStart"/>
      <w:r w:rsidRPr="00DB0BB4">
        <w:rPr>
          <w:rFonts w:ascii="Segoe UI" w:eastAsia="Calibri" w:hAnsi="Segoe UI" w:cs="Segoe UI"/>
          <w:sz w:val="22"/>
          <w:lang w:eastAsia="sl-SI"/>
        </w:rPr>
        <w:t>by</w:t>
      </w:r>
      <w:proofErr w:type="spellEnd"/>
      <w:r w:rsidRPr="00DB0BB4">
        <w:rPr>
          <w:rFonts w:ascii="Segoe UI" w:eastAsia="Calibri" w:hAnsi="Segoe UI" w:cs="Segoe UI"/>
          <w:sz w:val="22"/>
          <w:lang w:eastAsia="sl-SI"/>
        </w:rPr>
        <w:t xml:space="preserve"> </w:t>
      </w:r>
      <w:proofErr w:type="spellStart"/>
      <w:r w:rsidRPr="00DB0BB4">
        <w:rPr>
          <w:rFonts w:ascii="Segoe UI" w:eastAsia="Calibri" w:hAnsi="Segoe UI" w:cs="Segoe UI"/>
          <w:sz w:val="22"/>
          <w:lang w:eastAsia="sl-SI"/>
        </w:rPr>
        <w:t>the</w:t>
      </w:r>
      <w:proofErr w:type="spellEnd"/>
      <w:r w:rsidRPr="00DB0BB4">
        <w:rPr>
          <w:rFonts w:ascii="Segoe UI" w:eastAsia="Calibri" w:hAnsi="Segoe UI" w:cs="Segoe UI"/>
          <w:sz w:val="22"/>
          <w:lang w:eastAsia="sl-SI"/>
        </w:rPr>
        <w:t xml:space="preserve"> legal </w:t>
      </w:r>
      <w:proofErr w:type="spellStart"/>
      <w:r w:rsidRPr="00DB0BB4">
        <w:rPr>
          <w:rFonts w:ascii="Segoe UI" w:eastAsia="Calibri" w:hAnsi="Segoe UI" w:cs="Segoe UI"/>
          <w:sz w:val="22"/>
          <w:lang w:eastAsia="sl-SI"/>
        </w:rPr>
        <w:t>representative</w:t>
      </w:r>
      <w:proofErr w:type="spellEnd"/>
      <w:r w:rsidRPr="00DB0BB4">
        <w:rPr>
          <w:rFonts w:ascii="Segoe UI" w:eastAsia="Calibri" w:hAnsi="Segoe UI" w:cs="Segoe UI"/>
          <w:sz w:val="22"/>
          <w:lang w:eastAsia="sl-SI"/>
        </w:rPr>
        <w:t xml:space="preserve"> </w:t>
      </w:r>
      <w:proofErr w:type="spellStart"/>
      <w:r w:rsidRPr="00DB0BB4">
        <w:rPr>
          <w:rFonts w:ascii="Segoe UI" w:eastAsia="Calibri" w:hAnsi="Segoe UI" w:cs="Segoe UI"/>
          <w:sz w:val="22"/>
          <w:lang w:eastAsia="sl-SI"/>
        </w:rPr>
        <w:t>and</w:t>
      </w:r>
      <w:proofErr w:type="spellEnd"/>
      <w:r w:rsidRPr="00DB0BB4">
        <w:rPr>
          <w:rFonts w:ascii="Segoe UI" w:eastAsia="Calibri" w:hAnsi="Segoe UI" w:cs="Segoe UI"/>
          <w:sz w:val="22"/>
          <w:lang w:eastAsia="sl-SI"/>
        </w:rPr>
        <w:t xml:space="preserve"> </w:t>
      </w:r>
      <w:proofErr w:type="spellStart"/>
      <w:r w:rsidRPr="00DB0BB4">
        <w:rPr>
          <w:rFonts w:ascii="Segoe UI" w:eastAsia="Calibri" w:hAnsi="Segoe UI" w:cs="Segoe UI"/>
          <w:sz w:val="22"/>
          <w:lang w:eastAsia="sl-SI"/>
        </w:rPr>
        <w:t>stamped</w:t>
      </w:r>
      <w:proofErr w:type="spellEnd"/>
      <w:r w:rsidR="00406EAA">
        <w:rPr>
          <w:rFonts w:ascii="Segoe UI" w:eastAsia="Calibri" w:hAnsi="Segoe UI" w:cs="Segoe UI"/>
          <w:sz w:val="22"/>
          <w:lang w:eastAsia="sl-SI"/>
        </w:rPr>
        <w:t>.</w:t>
      </w:r>
    </w:p>
    <w:p w14:paraId="6C6C36E3" w14:textId="77777777" w:rsidR="00DB0BB4" w:rsidRPr="00821B21" w:rsidRDefault="00DB0BB4" w:rsidP="000C5C55">
      <w:pPr>
        <w:spacing w:line="240" w:lineRule="auto"/>
        <w:jc w:val="both"/>
        <w:rPr>
          <w:rFonts w:ascii="Segoe UI" w:hAnsi="Segoe UI" w:cs="Segoe UI"/>
          <w:sz w:val="22"/>
        </w:rPr>
      </w:pPr>
    </w:p>
    <w:bookmarkEnd w:id="109"/>
    <w:p w14:paraId="35E56CE7" w14:textId="3180C602" w:rsidR="00C36300" w:rsidRPr="00821B21" w:rsidRDefault="00C36300" w:rsidP="000C5C55">
      <w:pPr>
        <w:spacing w:line="240" w:lineRule="auto"/>
        <w:jc w:val="both"/>
        <w:rPr>
          <w:rFonts w:ascii="Segoe UI" w:hAnsi="Segoe UI" w:cs="Segoe UI"/>
          <w:sz w:val="22"/>
        </w:rPr>
      </w:pPr>
      <w:r w:rsidRPr="00C36300">
        <w:rPr>
          <w:rFonts w:ascii="Segoe UI" w:hAnsi="Segoe UI" w:cs="Segoe UI"/>
          <w:sz w:val="22"/>
        </w:rPr>
        <w:t xml:space="preserve">Tender </w:t>
      </w:r>
      <w:proofErr w:type="spellStart"/>
      <w:r w:rsidRPr="00C36300">
        <w:rPr>
          <w:rFonts w:ascii="Segoe UI" w:hAnsi="Segoe UI" w:cs="Segoe UI"/>
          <w:sz w:val="22"/>
        </w:rPr>
        <w:t>documentation</w:t>
      </w:r>
      <w:proofErr w:type="spellEnd"/>
      <w:r w:rsidRPr="00C36300">
        <w:rPr>
          <w:rFonts w:ascii="Segoe UI" w:hAnsi="Segoe UI" w:cs="Segoe UI"/>
          <w:sz w:val="22"/>
        </w:rPr>
        <w:t xml:space="preserve"> </w:t>
      </w:r>
      <w:proofErr w:type="spellStart"/>
      <w:r w:rsidRPr="00C36300">
        <w:rPr>
          <w:rFonts w:ascii="Segoe UI" w:hAnsi="Segoe UI" w:cs="Segoe UI"/>
          <w:sz w:val="22"/>
        </w:rPr>
        <w:t>must</w:t>
      </w:r>
      <w:proofErr w:type="spellEnd"/>
      <w:r w:rsidRPr="00C36300">
        <w:rPr>
          <w:rFonts w:ascii="Segoe UI" w:hAnsi="Segoe UI" w:cs="Segoe UI"/>
          <w:sz w:val="22"/>
        </w:rPr>
        <w:t xml:space="preserve"> </w:t>
      </w:r>
      <w:proofErr w:type="spellStart"/>
      <w:r w:rsidRPr="00C36300">
        <w:rPr>
          <w:rFonts w:ascii="Segoe UI" w:hAnsi="Segoe UI" w:cs="Segoe UI"/>
          <w:sz w:val="22"/>
        </w:rPr>
        <w:t>consist</w:t>
      </w:r>
      <w:proofErr w:type="spellEnd"/>
      <w:r w:rsidRPr="00C36300">
        <w:rPr>
          <w:rFonts w:ascii="Segoe UI" w:hAnsi="Segoe UI" w:cs="Segoe UI"/>
          <w:sz w:val="22"/>
        </w:rPr>
        <w:t xml:space="preserve"> </w:t>
      </w:r>
      <w:proofErr w:type="spellStart"/>
      <w:r w:rsidRPr="00C36300">
        <w:rPr>
          <w:rFonts w:ascii="Segoe UI" w:hAnsi="Segoe UI" w:cs="Segoe UI"/>
          <w:sz w:val="22"/>
        </w:rPr>
        <w:t>of</w:t>
      </w:r>
      <w:proofErr w:type="spellEnd"/>
      <w:r w:rsidRPr="00C36300">
        <w:rPr>
          <w:rFonts w:ascii="Segoe UI" w:hAnsi="Segoe UI" w:cs="Segoe UI"/>
          <w:sz w:val="22"/>
        </w:rPr>
        <w:t xml:space="preserve"> </w:t>
      </w:r>
      <w:proofErr w:type="spellStart"/>
      <w:r w:rsidRPr="00C36300">
        <w:rPr>
          <w:rFonts w:ascii="Segoe UI" w:hAnsi="Segoe UI" w:cs="Segoe UI"/>
          <w:sz w:val="22"/>
        </w:rPr>
        <w:t>the</w:t>
      </w:r>
      <w:proofErr w:type="spellEnd"/>
      <w:r w:rsidRPr="00C36300">
        <w:rPr>
          <w:rFonts w:ascii="Segoe UI" w:hAnsi="Segoe UI" w:cs="Segoe UI"/>
          <w:sz w:val="22"/>
        </w:rPr>
        <w:t xml:space="preserve"> </w:t>
      </w:r>
      <w:proofErr w:type="spellStart"/>
      <w:r w:rsidRPr="00C36300">
        <w:rPr>
          <w:rFonts w:ascii="Segoe UI" w:hAnsi="Segoe UI" w:cs="Segoe UI"/>
          <w:sz w:val="22"/>
        </w:rPr>
        <w:t>forms</w:t>
      </w:r>
      <w:proofErr w:type="spellEnd"/>
      <w:r w:rsidRPr="00C36300">
        <w:rPr>
          <w:rFonts w:ascii="Segoe UI" w:hAnsi="Segoe UI" w:cs="Segoe UI"/>
          <w:sz w:val="22"/>
        </w:rPr>
        <w:t xml:space="preserve"> </w:t>
      </w:r>
      <w:proofErr w:type="spellStart"/>
      <w:r w:rsidRPr="00C36300">
        <w:rPr>
          <w:rFonts w:ascii="Segoe UI" w:hAnsi="Segoe UI" w:cs="Segoe UI"/>
          <w:sz w:val="22"/>
        </w:rPr>
        <w:t>submitted</w:t>
      </w:r>
      <w:proofErr w:type="spellEnd"/>
      <w:r w:rsidRPr="00C36300">
        <w:rPr>
          <w:rFonts w:ascii="Segoe UI" w:hAnsi="Segoe UI" w:cs="Segoe UI"/>
          <w:sz w:val="22"/>
        </w:rPr>
        <w:t xml:space="preserve"> in </w:t>
      </w:r>
      <w:proofErr w:type="spellStart"/>
      <w:r w:rsidRPr="00C36300">
        <w:rPr>
          <w:rFonts w:ascii="Segoe UI" w:hAnsi="Segoe UI" w:cs="Segoe UI"/>
          <w:sz w:val="22"/>
        </w:rPr>
        <w:t>the</w:t>
      </w:r>
      <w:proofErr w:type="spellEnd"/>
      <w:r w:rsidRPr="00C36300">
        <w:rPr>
          <w:rFonts w:ascii="Segoe UI" w:hAnsi="Segoe UI" w:cs="Segoe UI"/>
          <w:sz w:val="22"/>
        </w:rPr>
        <w:t xml:space="preserve"> </w:t>
      </w:r>
      <w:proofErr w:type="spellStart"/>
      <w:r w:rsidRPr="00C36300">
        <w:rPr>
          <w:rFonts w:ascii="Segoe UI" w:hAnsi="Segoe UI" w:cs="Segoe UI"/>
          <w:sz w:val="22"/>
        </w:rPr>
        <w:t>following</w:t>
      </w:r>
      <w:proofErr w:type="spellEnd"/>
      <w:r w:rsidRPr="00C36300">
        <w:rPr>
          <w:rFonts w:ascii="Segoe UI" w:hAnsi="Segoe UI" w:cs="Segoe UI"/>
          <w:sz w:val="22"/>
        </w:rPr>
        <w:t xml:space="preserve"> </w:t>
      </w:r>
      <w:proofErr w:type="spellStart"/>
      <w:r w:rsidRPr="00C36300">
        <w:rPr>
          <w:rFonts w:ascii="Segoe UI" w:hAnsi="Segoe UI" w:cs="Segoe UI"/>
          <w:sz w:val="22"/>
        </w:rPr>
        <w:t>order</w:t>
      </w:r>
      <w:proofErr w:type="spellEnd"/>
      <w:r w:rsidRPr="00C36300">
        <w:rPr>
          <w:rFonts w:ascii="Segoe UI" w:hAnsi="Segoe UI" w:cs="Segoe UI"/>
          <w:sz w:val="22"/>
        </w:rPr>
        <w:t>:</w:t>
      </w:r>
    </w:p>
    <w:p w14:paraId="31B4D420" w14:textId="77777777" w:rsidR="00A20970" w:rsidRPr="00821B21" w:rsidRDefault="00A20970" w:rsidP="000C5C55">
      <w:pPr>
        <w:spacing w:line="240" w:lineRule="auto"/>
        <w:jc w:val="both"/>
        <w:rPr>
          <w:rFonts w:ascii="Segoe UI" w:hAnsi="Segoe UI" w:cs="Segoe UI"/>
          <w:sz w:val="22"/>
        </w:rPr>
      </w:pPr>
    </w:p>
    <w:p w14:paraId="33129795" w14:textId="77777777" w:rsidR="00C36300" w:rsidRPr="00A953BC" w:rsidRDefault="00C36300" w:rsidP="00E424C3">
      <w:pPr>
        <w:numPr>
          <w:ilvl w:val="1"/>
          <w:numId w:val="6"/>
        </w:numPr>
        <w:tabs>
          <w:tab w:val="num" w:pos="709"/>
        </w:tabs>
        <w:spacing w:line="240" w:lineRule="auto"/>
        <w:jc w:val="both"/>
        <w:rPr>
          <w:rFonts w:ascii="Segoe UI" w:eastAsia="Times New Roman" w:hAnsi="Segoe UI" w:cs="Segoe UI"/>
          <w:bCs/>
          <w:sz w:val="22"/>
          <w:lang w:val="en-GB"/>
        </w:rPr>
      </w:pPr>
      <w:r w:rsidRPr="007F23E5">
        <w:rPr>
          <w:rFonts w:ascii="Segoe UI" w:eastAsia="Times New Roman" w:hAnsi="Segoe UI" w:cs="Segoe UI"/>
          <w:b/>
          <w:sz w:val="22"/>
          <w:lang w:val="en-GB"/>
        </w:rPr>
        <w:t>FORM 1</w:t>
      </w:r>
      <w:r w:rsidRPr="00A953BC">
        <w:rPr>
          <w:rFonts w:ascii="Segoe UI" w:eastAsia="Times New Roman" w:hAnsi="Segoe UI" w:cs="Segoe UI"/>
          <w:bCs/>
          <w:sz w:val="22"/>
          <w:lang w:val="en-GB"/>
        </w:rPr>
        <w:t xml:space="preserve"> – The bid (Proforma invoice)</w:t>
      </w:r>
    </w:p>
    <w:p w14:paraId="6B4DF09D" w14:textId="7E352080" w:rsidR="00C36300" w:rsidRDefault="00C36300" w:rsidP="00E424C3">
      <w:pPr>
        <w:numPr>
          <w:ilvl w:val="1"/>
          <w:numId w:val="6"/>
        </w:numPr>
        <w:tabs>
          <w:tab w:val="num" w:pos="709"/>
        </w:tabs>
        <w:spacing w:line="240" w:lineRule="auto"/>
        <w:jc w:val="both"/>
        <w:rPr>
          <w:rFonts w:ascii="Segoe UI" w:eastAsia="Times New Roman" w:hAnsi="Segoe UI" w:cs="Segoe UI"/>
          <w:bCs/>
          <w:sz w:val="22"/>
          <w:lang w:val="en-GB"/>
        </w:rPr>
      </w:pPr>
      <w:r w:rsidRPr="007F23E5">
        <w:rPr>
          <w:rFonts w:ascii="Segoe UI" w:eastAsia="Times New Roman" w:hAnsi="Segoe UI" w:cs="Segoe UI"/>
          <w:b/>
          <w:sz w:val="22"/>
          <w:lang w:val="en-GB"/>
        </w:rPr>
        <w:t>FORM 2</w:t>
      </w:r>
      <w:r w:rsidRPr="00A953BC">
        <w:rPr>
          <w:rFonts w:ascii="Segoe UI" w:eastAsia="Times New Roman" w:hAnsi="Segoe UI" w:cs="Segoe UI"/>
          <w:bCs/>
          <w:sz w:val="22"/>
          <w:lang w:val="en-GB"/>
        </w:rPr>
        <w:t xml:space="preserve"> – Details about the Bidder </w:t>
      </w:r>
    </w:p>
    <w:p w14:paraId="572CC94E" w14:textId="15748619" w:rsidR="007F23E5" w:rsidRDefault="007F23E5" w:rsidP="00E424C3">
      <w:pPr>
        <w:numPr>
          <w:ilvl w:val="1"/>
          <w:numId w:val="6"/>
        </w:numPr>
        <w:tabs>
          <w:tab w:val="num" w:pos="709"/>
        </w:tabs>
        <w:spacing w:line="240" w:lineRule="auto"/>
        <w:jc w:val="both"/>
        <w:rPr>
          <w:rFonts w:ascii="Segoe UI" w:eastAsia="Times New Roman" w:hAnsi="Segoe UI" w:cs="Segoe UI"/>
          <w:bCs/>
          <w:sz w:val="22"/>
          <w:lang w:val="en-GB"/>
        </w:rPr>
      </w:pPr>
      <w:r w:rsidRPr="007F23E5">
        <w:rPr>
          <w:rFonts w:ascii="Segoe UI" w:eastAsia="Times New Roman" w:hAnsi="Segoe UI" w:cs="Segoe UI"/>
          <w:b/>
          <w:sz w:val="22"/>
          <w:lang w:val="en-GB"/>
        </w:rPr>
        <w:t>FORM 2.1</w:t>
      </w:r>
      <w:r>
        <w:rPr>
          <w:rFonts w:ascii="Segoe UI" w:eastAsia="Times New Roman" w:hAnsi="Segoe UI" w:cs="Segoe UI"/>
          <w:bCs/>
          <w:sz w:val="22"/>
          <w:lang w:val="en-GB"/>
        </w:rPr>
        <w:t xml:space="preserve"> – </w:t>
      </w:r>
      <w:proofErr w:type="spellStart"/>
      <w:r>
        <w:rPr>
          <w:rFonts w:ascii="Segoe UI" w:eastAsia="Times New Roman" w:hAnsi="Segoe UI" w:cs="Segoe UI"/>
          <w:bCs/>
          <w:sz w:val="22"/>
          <w:lang w:val="en-GB"/>
        </w:rPr>
        <w:t>Genral</w:t>
      </w:r>
      <w:proofErr w:type="spellEnd"/>
      <w:r>
        <w:rPr>
          <w:rFonts w:ascii="Segoe UI" w:eastAsia="Times New Roman" w:hAnsi="Segoe UI" w:cs="Segoe UI"/>
          <w:bCs/>
          <w:sz w:val="22"/>
          <w:lang w:val="en-GB"/>
        </w:rPr>
        <w:t xml:space="preserve"> data about the bidder and the consortium</w:t>
      </w:r>
    </w:p>
    <w:p w14:paraId="7FBA6821" w14:textId="2E3579AF" w:rsidR="00C36300" w:rsidRPr="009C0B17" w:rsidRDefault="00C36300" w:rsidP="00E424C3">
      <w:pPr>
        <w:numPr>
          <w:ilvl w:val="1"/>
          <w:numId w:val="6"/>
        </w:numPr>
        <w:spacing w:line="260" w:lineRule="atLeast"/>
        <w:contextualSpacing/>
        <w:jc w:val="both"/>
        <w:rPr>
          <w:rFonts w:ascii="Segoe UI" w:eastAsia="Times New Roman" w:hAnsi="Segoe UI" w:cs="Segoe UI"/>
          <w:bCs/>
          <w:sz w:val="22"/>
          <w:lang w:val="en-GB"/>
        </w:rPr>
      </w:pPr>
      <w:r w:rsidRPr="007F23E5">
        <w:rPr>
          <w:rFonts w:ascii="Segoe UI" w:eastAsia="Times New Roman" w:hAnsi="Segoe UI" w:cs="Segoe UI"/>
          <w:b/>
          <w:sz w:val="22"/>
          <w:lang w:val="en-GB"/>
        </w:rPr>
        <w:t xml:space="preserve">FORM </w:t>
      </w:r>
      <w:r w:rsidR="001F7E2F" w:rsidRPr="007F23E5">
        <w:rPr>
          <w:rFonts w:ascii="Segoe UI" w:eastAsia="Times New Roman" w:hAnsi="Segoe UI" w:cs="Segoe UI"/>
          <w:b/>
          <w:sz w:val="22"/>
          <w:lang w:val="en-GB"/>
        </w:rPr>
        <w:t>3</w:t>
      </w:r>
      <w:r w:rsidRPr="00A953BC">
        <w:rPr>
          <w:rFonts w:ascii="Segoe UI" w:eastAsia="Times New Roman" w:hAnsi="Segoe UI" w:cs="Segoe UI"/>
          <w:bCs/>
          <w:sz w:val="22"/>
          <w:lang w:val="en-GB"/>
        </w:rPr>
        <w:t xml:space="preserve"> – </w:t>
      </w:r>
      <w:proofErr w:type="spellStart"/>
      <w:r w:rsidR="009C0B17" w:rsidRPr="00474D5F">
        <w:rPr>
          <w:rFonts w:ascii="Segoe UI" w:hAnsi="Segoe UI" w:cs="Segoe UI"/>
          <w:sz w:val="22"/>
        </w:rPr>
        <w:t>Acting</w:t>
      </w:r>
      <w:proofErr w:type="spellEnd"/>
      <w:r w:rsidR="009C0B17" w:rsidRPr="00474D5F">
        <w:rPr>
          <w:rFonts w:ascii="Segoe UI" w:hAnsi="Segoe UI" w:cs="Segoe UI"/>
          <w:sz w:val="22"/>
        </w:rPr>
        <w:t xml:space="preserve"> </w:t>
      </w:r>
      <w:proofErr w:type="spellStart"/>
      <w:r w:rsidR="009C0B17" w:rsidRPr="00474D5F">
        <w:rPr>
          <w:rFonts w:ascii="Segoe UI" w:hAnsi="Segoe UI" w:cs="Segoe UI"/>
          <w:sz w:val="22"/>
        </w:rPr>
        <w:t>with</w:t>
      </w:r>
      <w:proofErr w:type="spellEnd"/>
      <w:r w:rsidR="009C0B17" w:rsidRPr="00474D5F">
        <w:rPr>
          <w:rFonts w:ascii="Segoe UI" w:hAnsi="Segoe UI" w:cs="Segoe UI"/>
          <w:sz w:val="22"/>
        </w:rPr>
        <w:t xml:space="preserve"> </w:t>
      </w:r>
      <w:proofErr w:type="spellStart"/>
      <w:r w:rsidR="009C0B17" w:rsidRPr="00474D5F">
        <w:rPr>
          <w:rFonts w:ascii="Segoe UI" w:hAnsi="Segoe UI" w:cs="Segoe UI"/>
          <w:sz w:val="22"/>
        </w:rPr>
        <w:t>subcontractors</w:t>
      </w:r>
      <w:proofErr w:type="spellEnd"/>
      <w:r w:rsidR="009C0B17" w:rsidRPr="00474D5F">
        <w:rPr>
          <w:rFonts w:ascii="Segoe UI" w:hAnsi="Segoe UI" w:cs="Segoe UI"/>
          <w:sz w:val="22"/>
        </w:rPr>
        <w:t>/</w:t>
      </w:r>
      <w:proofErr w:type="spellStart"/>
      <w:r w:rsidR="009C0B17" w:rsidRPr="00474D5F">
        <w:rPr>
          <w:rFonts w:ascii="Segoe UI" w:hAnsi="Segoe UI" w:cs="Segoe UI"/>
          <w:sz w:val="22"/>
        </w:rPr>
        <w:t>without</w:t>
      </w:r>
      <w:proofErr w:type="spellEnd"/>
      <w:r w:rsidR="009C0B17" w:rsidRPr="00474D5F">
        <w:rPr>
          <w:rFonts w:ascii="Segoe UI" w:hAnsi="Segoe UI" w:cs="Segoe UI"/>
          <w:sz w:val="22"/>
        </w:rPr>
        <w:t xml:space="preserve"> </w:t>
      </w:r>
      <w:proofErr w:type="spellStart"/>
      <w:r w:rsidR="009C0B17" w:rsidRPr="00474D5F">
        <w:rPr>
          <w:rFonts w:ascii="Segoe UI" w:hAnsi="Segoe UI" w:cs="Segoe UI"/>
          <w:sz w:val="22"/>
        </w:rPr>
        <w:t>subcontractors</w:t>
      </w:r>
      <w:proofErr w:type="spellEnd"/>
    </w:p>
    <w:p w14:paraId="40B6BBA0" w14:textId="2B87BB39" w:rsidR="009C0B17" w:rsidRPr="008035EA" w:rsidRDefault="009C0B17" w:rsidP="00E424C3">
      <w:pPr>
        <w:numPr>
          <w:ilvl w:val="1"/>
          <w:numId w:val="6"/>
        </w:numPr>
        <w:tabs>
          <w:tab w:val="num" w:pos="709"/>
        </w:tabs>
        <w:spacing w:line="240" w:lineRule="auto"/>
        <w:jc w:val="both"/>
        <w:rPr>
          <w:rFonts w:ascii="Segoe UI" w:hAnsi="Segoe UI" w:cs="Segoe UI"/>
          <w:b/>
          <w:sz w:val="22"/>
        </w:rPr>
      </w:pPr>
      <w:r w:rsidRPr="00474D5F">
        <w:rPr>
          <w:rFonts w:ascii="Segoe UI" w:hAnsi="Segoe UI" w:cs="Segoe UI"/>
          <w:b/>
          <w:sz w:val="22"/>
        </w:rPr>
        <w:t xml:space="preserve">FORM 3.1 – </w:t>
      </w:r>
      <w:proofErr w:type="spellStart"/>
      <w:r w:rsidRPr="00474D5F">
        <w:rPr>
          <w:rFonts w:ascii="Segoe UI" w:hAnsi="Segoe UI" w:cs="Segoe UI"/>
          <w:sz w:val="22"/>
        </w:rPr>
        <w:t>The</w:t>
      </w:r>
      <w:proofErr w:type="spellEnd"/>
      <w:r w:rsidRPr="00474D5F">
        <w:rPr>
          <w:rFonts w:ascii="Segoe UI" w:hAnsi="Segoe UI" w:cs="Segoe UI"/>
          <w:sz w:val="22"/>
        </w:rPr>
        <w:t xml:space="preserve"> </w:t>
      </w:r>
      <w:proofErr w:type="spellStart"/>
      <w:r w:rsidRPr="00474D5F">
        <w:rPr>
          <w:rFonts w:ascii="Segoe UI" w:hAnsi="Segoe UI" w:cs="Segoe UI"/>
          <w:sz w:val="22"/>
        </w:rPr>
        <w:t>subcontractor’s</w:t>
      </w:r>
      <w:proofErr w:type="spellEnd"/>
      <w:r w:rsidRPr="00474D5F">
        <w:rPr>
          <w:rFonts w:ascii="Segoe UI" w:hAnsi="Segoe UI" w:cs="Segoe UI"/>
          <w:sz w:val="22"/>
        </w:rPr>
        <w:t xml:space="preserve"> </w:t>
      </w:r>
      <w:proofErr w:type="spellStart"/>
      <w:r w:rsidRPr="00474D5F">
        <w:rPr>
          <w:rFonts w:ascii="Segoe UI" w:hAnsi="Segoe UI" w:cs="Segoe UI"/>
          <w:sz w:val="22"/>
        </w:rPr>
        <w:t>authorisation</w:t>
      </w:r>
      <w:proofErr w:type="spellEnd"/>
      <w:r w:rsidRPr="00474D5F">
        <w:rPr>
          <w:rFonts w:ascii="Segoe UI" w:hAnsi="Segoe UI" w:cs="Segoe UI"/>
          <w:sz w:val="22"/>
        </w:rPr>
        <w:t xml:space="preserve"> to </w:t>
      </w:r>
      <w:proofErr w:type="spellStart"/>
      <w:r w:rsidRPr="00474D5F">
        <w:rPr>
          <w:rFonts w:ascii="Segoe UI" w:hAnsi="Segoe UI" w:cs="Segoe UI"/>
          <w:sz w:val="22"/>
        </w:rPr>
        <w:t>direct</w:t>
      </w:r>
      <w:proofErr w:type="spellEnd"/>
      <w:r w:rsidRPr="00474D5F">
        <w:rPr>
          <w:rFonts w:ascii="Segoe UI" w:hAnsi="Segoe UI" w:cs="Segoe UI"/>
          <w:sz w:val="22"/>
        </w:rPr>
        <w:t xml:space="preserve"> </w:t>
      </w:r>
      <w:proofErr w:type="spellStart"/>
      <w:r w:rsidRPr="00474D5F">
        <w:rPr>
          <w:rFonts w:ascii="Segoe UI" w:hAnsi="Segoe UI" w:cs="Segoe UI"/>
          <w:sz w:val="22"/>
        </w:rPr>
        <w:t>payments</w:t>
      </w:r>
      <w:proofErr w:type="spellEnd"/>
      <w:r w:rsidRPr="00474D5F">
        <w:rPr>
          <w:rFonts w:ascii="Segoe UI" w:hAnsi="Segoe UI" w:cs="Segoe UI"/>
          <w:sz w:val="22"/>
        </w:rPr>
        <w:t xml:space="preserve"> </w:t>
      </w:r>
      <w:proofErr w:type="spellStart"/>
      <w:r w:rsidRPr="00474D5F">
        <w:rPr>
          <w:rFonts w:ascii="Segoe UI" w:hAnsi="Segoe UI" w:cs="Segoe UI"/>
          <w:sz w:val="22"/>
        </w:rPr>
        <w:t>made</w:t>
      </w:r>
      <w:proofErr w:type="spellEnd"/>
      <w:r w:rsidRPr="00474D5F">
        <w:rPr>
          <w:rFonts w:ascii="Segoe UI" w:hAnsi="Segoe UI" w:cs="Segoe UI"/>
          <w:sz w:val="22"/>
        </w:rPr>
        <w:t xml:space="preserve"> </w:t>
      </w:r>
      <w:proofErr w:type="spellStart"/>
      <w:r w:rsidRPr="00474D5F">
        <w:rPr>
          <w:rFonts w:ascii="Segoe UI" w:hAnsi="Segoe UI" w:cs="Segoe UI"/>
          <w:sz w:val="22"/>
        </w:rPr>
        <w:t>by</w:t>
      </w:r>
      <w:proofErr w:type="spellEnd"/>
      <w:r w:rsidRPr="00474D5F">
        <w:rPr>
          <w:rFonts w:ascii="Segoe UI" w:hAnsi="Segoe UI" w:cs="Segoe UI"/>
          <w:sz w:val="22"/>
        </w:rPr>
        <w:t xml:space="preserve"> </w:t>
      </w:r>
      <w:proofErr w:type="spellStart"/>
      <w:r w:rsidRPr="00474D5F">
        <w:rPr>
          <w:rFonts w:ascii="Segoe UI" w:hAnsi="Segoe UI" w:cs="Segoe UI"/>
          <w:sz w:val="22"/>
        </w:rPr>
        <w:t>the</w:t>
      </w:r>
      <w:proofErr w:type="spellEnd"/>
      <w:r w:rsidRPr="00474D5F">
        <w:rPr>
          <w:rFonts w:ascii="Segoe UI" w:hAnsi="Segoe UI" w:cs="Segoe UI"/>
          <w:sz w:val="22"/>
        </w:rPr>
        <w:t xml:space="preserve"> </w:t>
      </w:r>
      <w:proofErr w:type="spellStart"/>
      <w:r w:rsidRPr="00474D5F">
        <w:rPr>
          <w:rFonts w:ascii="Segoe UI" w:hAnsi="Segoe UI" w:cs="Segoe UI"/>
          <w:sz w:val="22"/>
        </w:rPr>
        <w:t>contracting</w:t>
      </w:r>
      <w:proofErr w:type="spellEnd"/>
      <w:r w:rsidRPr="00474D5F">
        <w:rPr>
          <w:rFonts w:ascii="Segoe UI" w:hAnsi="Segoe UI" w:cs="Segoe UI"/>
          <w:sz w:val="22"/>
        </w:rPr>
        <w:t xml:space="preserve"> </w:t>
      </w:r>
      <w:proofErr w:type="spellStart"/>
      <w:r w:rsidRPr="00474D5F">
        <w:rPr>
          <w:rFonts w:ascii="Segoe UI" w:hAnsi="Segoe UI" w:cs="Segoe UI"/>
          <w:sz w:val="22"/>
        </w:rPr>
        <w:t>authority</w:t>
      </w:r>
      <w:proofErr w:type="spellEnd"/>
      <w:r w:rsidRPr="00474D5F">
        <w:rPr>
          <w:rFonts w:ascii="Segoe UI" w:hAnsi="Segoe UI" w:cs="Segoe UI"/>
          <w:sz w:val="22"/>
        </w:rPr>
        <w:t xml:space="preserve"> to </w:t>
      </w:r>
      <w:proofErr w:type="spellStart"/>
      <w:r w:rsidRPr="00474D5F">
        <w:rPr>
          <w:rFonts w:ascii="Segoe UI" w:hAnsi="Segoe UI" w:cs="Segoe UI"/>
          <w:sz w:val="22"/>
        </w:rPr>
        <w:t>the</w:t>
      </w:r>
      <w:proofErr w:type="spellEnd"/>
      <w:r w:rsidRPr="00474D5F">
        <w:rPr>
          <w:rFonts w:ascii="Segoe UI" w:hAnsi="Segoe UI" w:cs="Segoe UI"/>
          <w:sz w:val="22"/>
        </w:rPr>
        <w:t xml:space="preserve"> </w:t>
      </w:r>
      <w:proofErr w:type="spellStart"/>
      <w:r w:rsidRPr="00474D5F">
        <w:rPr>
          <w:rFonts w:ascii="Segoe UI" w:hAnsi="Segoe UI" w:cs="Segoe UI"/>
          <w:sz w:val="22"/>
        </w:rPr>
        <w:t>subcontractor</w:t>
      </w:r>
      <w:proofErr w:type="spellEnd"/>
      <w:r w:rsidRPr="00474D5F">
        <w:rPr>
          <w:rFonts w:ascii="Segoe UI" w:hAnsi="Segoe UI" w:cs="Segoe UI"/>
          <w:sz w:val="22"/>
        </w:rPr>
        <w:t xml:space="preserve">(s) </w:t>
      </w:r>
      <w:proofErr w:type="spellStart"/>
      <w:r w:rsidRPr="00474D5F">
        <w:rPr>
          <w:rFonts w:ascii="Segoe UI" w:hAnsi="Segoe UI" w:cs="Segoe UI"/>
          <w:sz w:val="22"/>
        </w:rPr>
        <w:t>and</w:t>
      </w:r>
      <w:proofErr w:type="spellEnd"/>
      <w:r w:rsidRPr="00474D5F">
        <w:rPr>
          <w:rFonts w:ascii="Segoe UI" w:hAnsi="Segoe UI" w:cs="Segoe UI"/>
          <w:sz w:val="22"/>
        </w:rPr>
        <w:t xml:space="preserve"> </w:t>
      </w:r>
      <w:proofErr w:type="spellStart"/>
      <w:r w:rsidRPr="00474D5F">
        <w:rPr>
          <w:rFonts w:ascii="Segoe UI" w:hAnsi="Segoe UI" w:cs="Segoe UI"/>
          <w:sz w:val="22"/>
        </w:rPr>
        <w:t>consent</w:t>
      </w:r>
      <w:proofErr w:type="spellEnd"/>
    </w:p>
    <w:p w14:paraId="339D20A5" w14:textId="333725C5" w:rsidR="008035EA" w:rsidRDefault="008035EA" w:rsidP="008035EA">
      <w:pPr>
        <w:numPr>
          <w:ilvl w:val="1"/>
          <w:numId w:val="6"/>
        </w:numPr>
        <w:spacing w:line="240" w:lineRule="auto"/>
        <w:rPr>
          <w:rFonts w:ascii="Segoe UI" w:hAnsi="Segoe UI" w:cs="Segoe UI"/>
          <w:sz w:val="22"/>
        </w:rPr>
      </w:pPr>
      <w:r>
        <w:rPr>
          <w:rFonts w:ascii="Segoe UI" w:hAnsi="Segoe UI" w:cs="Segoe UI"/>
          <w:b/>
          <w:sz w:val="22"/>
        </w:rPr>
        <w:t>FORM</w:t>
      </w:r>
      <w:r w:rsidRPr="00A61EC0">
        <w:rPr>
          <w:rFonts w:ascii="Segoe UI" w:hAnsi="Segoe UI" w:cs="Segoe UI"/>
          <w:b/>
          <w:sz w:val="22"/>
        </w:rPr>
        <w:t xml:space="preserve"> 4 – </w:t>
      </w:r>
      <w:proofErr w:type="spellStart"/>
      <w:r>
        <w:rPr>
          <w:rFonts w:ascii="Segoe UI" w:hAnsi="Segoe UI" w:cs="Segoe UI"/>
          <w:sz w:val="22"/>
        </w:rPr>
        <w:t>completed</w:t>
      </w:r>
      <w:proofErr w:type="spellEnd"/>
      <w:r w:rsidRPr="00A61EC0">
        <w:rPr>
          <w:rFonts w:ascii="Segoe UI" w:hAnsi="Segoe UI" w:cs="Segoe UI"/>
          <w:sz w:val="22"/>
        </w:rPr>
        <w:t xml:space="preserve"> »ESPD« </w:t>
      </w:r>
      <w:r>
        <w:rPr>
          <w:rFonts w:ascii="Segoe UI" w:hAnsi="Segoe UI" w:cs="Segoe UI"/>
          <w:sz w:val="22"/>
        </w:rPr>
        <w:t xml:space="preserve">form </w:t>
      </w:r>
      <w:r w:rsidRPr="00A61EC0">
        <w:rPr>
          <w:rFonts w:ascii="Segoe UI" w:hAnsi="Segoe UI" w:cs="Segoe UI"/>
          <w:sz w:val="22"/>
        </w:rPr>
        <w:t>(</w:t>
      </w:r>
      <w:proofErr w:type="spellStart"/>
      <w:r>
        <w:rPr>
          <w:rFonts w:ascii="Segoe UI" w:hAnsi="Segoe UI" w:cs="Segoe UI"/>
          <w:sz w:val="22"/>
        </w:rPr>
        <w:t>for</w:t>
      </w:r>
      <w:proofErr w:type="spellEnd"/>
      <w:r>
        <w:rPr>
          <w:rFonts w:ascii="Segoe UI" w:hAnsi="Segoe UI" w:cs="Segoe UI"/>
          <w:sz w:val="22"/>
        </w:rPr>
        <w:t xml:space="preserve"> </w:t>
      </w:r>
      <w:proofErr w:type="spellStart"/>
      <w:r>
        <w:rPr>
          <w:rFonts w:ascii="Segoe UI" w:hAnsi="Segoe UI" w:cs="Segoe UI"/>
          <w:sz w:val="22"/>
        </w:rPr>
        <w:t>all</w:t>
      </w:r>
      <w:proofErr w:type="spellEnd"/>
      <w:r>
        <w:rPr>
          <w:rFonts w:ascii="Segoe UI" w:hAnsi="Segoe UI" w:cs="Segoe UI"/>
          <w:sz w:val="22"/>
        </w:rPr>
        <w:t xml:space="preserve"> </w:t>
      </w:r>
      <w:proofErr w:type="spellStart"/>
      <w:r>
        <w:rPr>
          <w:rFonts w:ascii="Segoe UI" w:hAnsi="Segoe UI" w:cs="Segoe UI"/>
          <w:sz w:val="22"/>
        </w:rPr>
        <w:t>economic</w:t>
      </w:r>
      <w:proofErr w:type="spellEnd"/>
      <w:r>
        <w:rPr>
          <w:rFonts w:ascii="Segoe UI" w:hAnsi="Segoe UI" w:cs="Segoe UI"/>
          <w:sz w:val="22"/>
        </w:rPr>
        <w:t xml:space="preserve"> </w:t>
      </w:r>
      <w:r w:rsidRPr="00A61EC0">
        <w:rPr>
          <w:rFonts w:ascii="Segoe UI" w:hAnsi="Segoe UI" w:cs="Segoe UI"/>
          <w:sz w:val="22"/>
        </w:rPr>
        <w:t>)</w:t>
      </w:r>
    </w:p>
    <w:p w14:paraId="2D39C236" w14:textId="5DCC4743" w:rsidR="00C36300" w:rsidRPr="00C36300" w:rsidRDefault="00C36300" w:rsidP="00E424C3">
      <w:pPr>
        <w:numPr>
          <w:ilvl w:val="1"/>
          <w:numId w:val="6"/>
        </w:numPr>
        <w:tabs>
          <w:tab w:val="num" w:pos="709"/>
        </w:tabs>
        <w:spacing w:line="240" w:lineRule="auto"/>
        <w:jc w:val="both"/>
        <w:rPr>
          <w:rFonts w:ascii="Segoe UI" w:eastAsia="Times New Roman" w:hAnsi="Segoe UI" w:cs="Segoe UI"/>
          <w:sz w:val="22"/>
          <w:lang w:val="en-GB"/>
        </w:rPr>
      </w:pPr>
      <w:r w:rsidRPr="007F23E5">
        <w:rPr>
          <w:rFonts w:ascii="Segoe UI" w:eastAsia="Times New Roman" w:hAnsi="Segoe UI" w:cs="Segoe UI"/>
          <w:b/>
          <w:sz w:val="22"/>
          <w:lang w:val="en-GB"/>
        </w:rPr>
        <w:t xml:space="preserve">FORM </w:t>
      </w:r>
      <w:r w:rsidR="009C0B17" w:rsidRPr="007F23E5">
        <w:rPr>
          <w:rFonts w:ascii="Segoe UI" w:eastAsia="Times New Roman" w:hAnsi="Segoe UI" w:cs="Segoe UI"/>
          <w:b/>
          <w:sz w:val="22"/>
          <w:lang w:val="en-GB"/>
        </w:rPr>
        <w:t>5</w:t>
      </w:r>
      <w:r w:rsidRPr="00A953BC">
        <w:rPr>
          <w:rFonts w:ascii="Segoe UI" w:eastAsia="Times New Roman" w:hAnsi="Segoe UI" w:cs="Segoe UI"/>
          <w:bCs/>
          <w:sz w:val="22"/>
          <w:lang w:val="en-GB"/>
        </w:rPr>
        <w:t xml:space="preserve"> – </w:t>
      </w:r>
      <w:r w:rsidR="004C15C0">
        <w:rPr>
          <w:rFonts w:ascii="Segoe UI" w:eastAsia="Times New Roman" w:hAnsi="Segoe UI" w:cs="Segoe UI"/>
          <w:bCs/>
          <w:sz w:val="22"/>
          <w:lang w:val="en-GB"/>
        </w:rPr>
        <w:t>T</w:t>
      </w:r>
      <w:r w:rsidRPr="00A953BC">
        <w:rPr>
          <w:rFonts w:ascii="Segoe UI" w:eastAsia="Times New Roman" w:hAnsi="Segoe UI" w:cs="Segoe UI"/>
          <w:bCs/>
          <w:sz w:val="22"/>
          <w:lang w:val="en-GB"/>
        </w:rPr>
        <w:t>he completed</w:t>
      </w:r>
      <w:r w:rsidRPr="00C36300">
        <w:rPr>
          <w:rFonts w:ascii="Segoe UI" w:eastAsia="Times New Roman" w:hAnsi="Segoe UI" w:cs="Segoe UI"/>
          <w:sz w:val="22"/>
          <w:lang w:val="en-GB"/>
        </w:rPr>
        <w:t xml:space="preserve">, signed and stamped sample contract initialled on each page </w:t>
      </w:r>
    </w:p>
    <w:p w14:paraId="1BDC4DCA" w14:textId="77777777" w:rsidR="00C36300" w:rsidRPr="00A953BC" w:rsidRDefault="00C36300" w:rsidP="00E424C3">
      <w:pPr>
        <w:numPr>
          <w:ilvl w:val="1"/>
          <w:numId w:val="6"/>
        </w:numPr>
        <w:tabs>
          <w:tab w:val="num" w:pos="709"/>
        </w:tabs>
        <w:spacing w:line="240" w:lineRule="auto"/>
        <w:jc w:val="both"/>
        <w:rPr>
          <w:rFonts w:ascii="Segoe UI" w:eastAsia="Times New Roman" w:hAnsi="Segoe UI" w:cs="Segoe UI"/>
          <w:sz w:val="22"/>
          <w:lang w:val="en-GB"/>
        </w:rPr>
      </w:pPr>
      <w:r w:rsidRPr="007F23E5">
        <w:rPr>
          <w:rFonts w:ascii="Segoe UI" w:eastAsia="Times New Roman" w:hAnsi="Segoe UI" w:cs="Segoe UI"/>
          <w:b/>
          <w:bCs/>
          <w:sz w:val="22"/>
          <w:lang w:val="en-GB"/>
        </w:rPr>
        <w:t>Appendix 1</w:t>
      </w:r>
      <w:r w:rsidRPr="00A953BC">
        <w:rPr>
          <w:rFonts w:ascii="Segoe UI" w:eastAsia="Times New Roman" w:hAnsi="Segoe UI" w:cs="Segoe UI"/>
          <w:sz w:val="22"/>
          <w:lang w:val="en-GB"/>
        </w:rPr>
        <w:t xml:space="preserve"> – Final acceptance certificate</w:t>
      </w:r>
    </w:p>
    <w:p w14:paraId="6DA0EC63" w14:textId="5514EDF4" w:rsidR="00C36300" w:rsidRPr="00C36300" w:rsidRDefault="00C36300" w:rsidP="00E424C3">
      <w:pPr>
        <w:numPr>
          <w:ilvl w:val="1"/>
          <w:numId w:val="6"/>
        </w:numPr>
        <w:tabs>
          <w:tab w:val="num" w:pos="709"/>
        </w:tabs>
        <w:spacing w:line="240" w:lineRule="auto"/>
        <w:jc w:val="both"/>
        <w:rPr>
          <w:rFonts w:ascii="Segoe UI" w:eastAsia="Times New Roman" w:hAnsi="Segoe UI" w:cs="Segoe UI"/>
          <w:sz w:val="22"/>
          <w:lang w:val="en-GB"/>
        </w:rPr>
      </w:pPr>
      <w:r w:rsidRPr="007F23E5">
        <w:rPr>
          <w:rFonts w:ascii="Segoe UI" w:eastAsia="Times New Roman" w:hAnsi="Segoe UI" w:cs="Segoe UI"/>
          <w:b/>
          <w:bCs/>
          <w:sz w:val="22"/>
          <w:lang w:val="en-GB"/>
        </w:rPr>
        <w:t>Appendix 2</w:t>
      </w:r>
      <w:r w:rsidRPr="007F23E5">
        <w:rPr>
          <w:rFonts w:ascii="Segoe UI" w:eastAsia="Times New Roman" w:hAnsi="Segoe UI" w:cs="Segoe UI"/>
          <w:sz w:val="22"/>
          <w:lang w:val="en-GB"/>
        </w:rPr>
        <w:t xml:space="preserve"> </w:t>
      </w:r>
      <w:r w:rsidRPr="00C36300">
        <w:rPr>
          <w:rFonts w:ascii="Segoe UI" w:eastAsia="Times New Roman" w:hAnsi="Segoe UI" w:cs="Segoe UI"/>
          <w:sz w:val="22"/>
          <w:lang w:val="en-GB"/>
        </w:rPr>
        <w:t>– Statement with details about the natural and legal entities owned by the bidder</w:t>
      </w:r>
    </w:p>
    <w:p w14:paraId="51998009" w14:textId="77777777" w:rsidR="00C36300" w:rsidRPr="00C36300" w:rsidRDefault="00C36300" w:rsidP="00E424C3">
      <w:pPr>
        <w:numPr>
          <w:ilvl w:val="1"/>
          <w:numId w:val="6"/>
        </w:numPr>
        <w:tabs>
          <w:tab w:val="num" w:pos="709"/>
        </w:tabs>
        <w:spacing w:line="240" w:lineRule="auto"/>
        <w:jc w:val="both"/>
        <w:rPr>
          <w:rFonts w:ascii="Segoe UI" w:eastAsia="Times New Roman" w:hAnsi="Segoe UI" w:cs="Segoe UI"/>
          <w:sz w:val="22"/>
          <w:lang w:val="en-GB"/>
        </w:rPr>
      </w:pPr>
      <w:r w:rsidRPr="00C36300">
        <w:rPr>
          <w:rFonts w:ascii="Segoe UI" w:eastAsia="Times New Roman" w:hAnsi="Segoe UI" w:cs="Segoe UI"/>
          <w:sz w:val="22"/>
          <w:lang w:val="en-GB"/>
        </w:rPr>
        <w:t xml:space="preserve">Evidence relating to the </w:t>
      </w:r>
      <w:proofErr w:type="spellStart"/>
      <w:r w:rsidRPr="00C36300">
        <w:rPr>
          <w:rFonts w:ascii="Segoe UI" w:eastAsia="Times New Roman" w:hAnsi="Segoe UI" w:cs="Segoe UI"/>
          <w:sz w:val="22"/>
          <w:lang w:val="en-GB"/>
        </w:rPr>
        <w:t>fulfillment</w:t>
      </w:r>
      <w:proofErr w:type="spellEnd"/>
      <w:r w:rsidRPr="00C36300">
        <w:rPr>
          <w:rFonts w:ascii="Segoe UI" w:eastAsia="Times New Roman" w:hAnsi="Segoe UI" w:cs="Segoe UI"/>
          <w:sz w:val="22"/>
          <w:lang w:val="en-GB"/>
        </w:rPr>
        <w:t xml:space="preserve"> of the requirements of the technical specifications (</w:t>
      </w:r>
      <w:proofErr w:type="spellStart"/>
      <w:r w:rsidRPr="00C36300">
        <w:rPr>
          <w:rFonts w:ascii="Segoe UI" w:eastAsia="Times New Roman" w:hAnsi="Segoe UI" w:cs="Segoe UI"/>
          <w:sz w:val="22"/>
          <w:lang w:val="en-GB"/>
        </w:rPr>
        <w:t>i.a.</w:t>
      </w:r>
      <w:proofErr w:type="spellEnd"/>
      <w:r w:rsidRPr="00C36300">
        <w:rPr>
          <w:rFonts w:ascii="Segoe UI" w:eastAsia="Times New Roman" w:hAnsi="Segoe UI" w:cs="Segoe UI"/>
          <w:sz w:val="22"/>
          <w:lang w:val="en-GB"/>
        </w:rPr>
        <w:t xml:space="preserve"> brochures including a complete technical description and specification of the equipment, and the supplier’s Offer/Quotation with technical specifications and a list of components included)</w:t>
      </w:r>
    </w:p>
    <w:p w14:paraId="0F209152" w14:textId="77777777" w:rsidR="004240DD" w:rsidRPr="00821B21" w:rsidRDefault="004240DD" w:rsidP="000C5C55">
      <w:pPr>
        <w:spacing w:line="240" w:lineRule="auto"/>
        <w:jc w:val="both"/>
        <w:rPr>
          <w:rFonts w:ascii="Segoe UI" w:hAnsi="Segoe UI" w:cs="Segoe UI"/>
          <w:sz w:val="22"/>
        </w:rPr>
      </w:pPr>
    </w:p>
    <w:p w14:paraId="31052DAD" w14:textId="77777777" w:rsidR="00620BC9" w:rsidRPr="00821B21" w:rsidRDefault="00620BC9" w:rsidP="000C5C55">
      <w:pPr>
        <w:spacing w:line="240" w:lineRule="auto"/>
        <w:jc w:val="both"/>
        <w:rPr>
          <w:rFonts w:ascii="Segoe UI" w:hAnsi="Segoe UI" w:cs="Segoe UI"/>
          <w:sz w:val="22"/>
        </w:rPr>
      </w:pPr>
    </w:p>
    <w:p w14:paraId="17F0E265" w14:textId="4C16018B" w:rsidR="00642DF9" w:rsidRPr="00821B21" w:rsidRDefault="005E5594" w:rsidP="000C5C55">
      <w:pPr>
        <w:spacing w:line="240" w:lineRule="auto"/>
        <w:jc w:val="both"/>
        <w:rPr>
          <w:rFonts w:ascii="Segoe UI" w:hAnsi="Segoe UI" w:cs="Segoe UI"/>
          <w:sz w:val="22"/>
        </w:rPr>
      </w:pPr>
      <w:proofErr w:type="spellStart"/>
      <w:r w:rsidRPr="005E5594">
        <w:rPr>
          <w:rFonts w:ascii="Segoe UI" w:hAnsi="Segoe UI" w:cs="Segoe UI"/>
          <w:sz w:val="22"/>
        </w:rPr>
        <w:t>The</w:t>
      </w:r>
      <w:proofErr w:type="spellEnd"/>
      <w:r w:rsidRPr="005E5594">
        <w:rPr>
          <w:rFonts w:ascii="Segoe UI" w:hAnsi="Segoe UI" w:cs="Segoe UI"/>
          <w:sz w:val="22"/>
        </w:rPr>
        <w:t xml:space="preserve"> </w:t>
      </w:r>
      <w:proofErr w:type="spellStart"/>
      <w:r w:rsidR="00FF1003">
        <w:rPr>
          <w:rFonts w:ascii="Segoe UI" w:hAnsi="Segoe UI" w:cs="Segoe UI"/>
          <w:sz w:val="22"/>
        </w:rPr>
        <w:t>Bidder</w:t>
      </w:r>
      <w:proofErr w:type="spellEnd"/>
      <w:r w:rsidRPr="005E5594">
        <w:rPr>
          <w:rFonts w:ascii="Segoe UI" w:hAnsi="Segoe UI" w:cs="Segoe UI"/>
          <w:sz w:val="22"/>
        </w:rPr>
        <w:t xml:space="preserve"> </w:t>
      </w:r>
      <w:proofErr w:type="spellStart"/>
      <w:r w:rsidRPr="005E5594">
        <w:rPr>
          <w:rFonts w:ascii="Segoe UI" w:hAnsi="Segoe UI" w:cs="Segoe UI"/>
          <w:sz w:val="22"/>
        </w:rPr>
        <w:t>submitting</w:t>
      </w:r>
      <w:proofErr w:type="spellEnd"/>
      <w:r w:rsidRPr="005E5594">
        <w:rPr>
          <w:rFonts w:ascii="Segoe UI" w:hAnsi="Segoe UI" w:cs="Segoe UI"/>
          <w:sz w:val="22"/>
        </w:rPr>
        <w:t xml:space="preserve"> </w:t>
      </w:r>
      <w:proofErr w:type="spellStart"/>
      <w:r w:rsidRPr="005E5594">
        <w:rPr>
          <w:rFonts w:ascii="Segoe UI" w:hAnsi="Segoe UI" w:cs="Segoe UI"/>
          <w:sz w:val="22"/>
        </w:rPr>
        <w:t>the</w:t>
      </w:r>
      <w:proofErr w:type="spellEnd"/>
      <w:r w:rsidRPr="005E5594">
        <w:rPr>
          <w:rFonts w:ascii="Segoe UI" w:hAnsi="Segoe UI" w:cs="Segoe UI"/>
          <w:sz w:val="22"/>
        </w:rPr>
        <w:t xml:space="preserve"> </w:t>
      </w:r>
      <w:proofErr w:type="spellStart"/>
      <w:r w:rsidRPr="005E5594">
        <w:rPr>
          <w:rFonts w:ascii="Segoe UI" w:hAnsi="Segoe UI" w:cs="Segoe UI"/>
          <w:sz w:val="22"/>
        </w:rPr>
        <w:t>offer</w:t>
      </w:r>
      <w:proofErr w:type="spellEnd"/>
      <w:r w:rsidRPr="005E5594">
        <w:rPr>
          <w:rFonts w:ascii="Segoe UI" w:hAnsi="Segoe UI" w:cs="Segoe UI"/>
          <w:sz w:val="22"/>
        </w:rPr>
        <w:t xml:space="preserve"> </w:t>
      </w:r>
      <w:proofErr w:type="spellStart"/>
      <w:r w:rsidRPr="005E5594">
        <w:rPr>
          <w:rFonts w:ascii="Segoe UI" w:hAnsi="Segoe UI" w:cs="Segoe UI"/>
          <w:sz w:val="22"/>
        </w:rPr>
        <w:t>accepts</w:t>
      </w:r>
      <w:proofErr w:type="spellEnd"/>
      <w:r w:rsidRPr="005E5594">
        <w:rPr>
          <w:rFonts w:ascii="Segoe UI" w:hAnsi="Segoe UI" w:cs="Segoe UI"/>
          <w:sz w:val="22"/>
        </w:rPr>
        <w:t xml:space="preserve"> </w:t>
      </w:r>
      <w:proofErr w:type="spellStart"/>
      <w:r w:rsidRPr="005E5594">
        <w:rPr>
          <w:rFonts w:ascii="Segoe UI" w:hAnsi="Segoe UI" w:cs="Segoe UI"/>
          <w:sz w:val="22"/>
        </w:rPr>
        <w:t>criminal</w:t>
      </w:r>
      <w:proofErr w:type="spellEnd"/>
      <w:r w:rsidRPr="005E5594">
        <w:rPr>
          <w:rFonts w:ascii="Segoe UI" w:hAnsi="Segoe UI" w:cs="Segoe UI"/>
          <w:sz w:val="22"/>
        </w:rPr>
        <w:t xml:space="preserve"> </w:t>
      </w:r>
      <w:proofErr w:type="spellStart"/>
      <w:r w:rsidRPr="005E5594">
        <w:rPr>
          <w:rFonts w:ascii="Segoe UI" w:hAnsi="Segoe UI" w:cs="Segoe UI"/>
          <w:sz w:val="22"/>
        </w:rPr>
        <w:t>and</w:t>
      </w:r>
      <w:proofErr w:type="spellEnd"/>
      <w:r w:rsidRPr="005E5594">
        <w:rPr>
          <w:rFonts w:ascii="Segoe UI" w:hAnsi="Segoe UI" w:cs="Segoe UI"/>
          <w:sz w:val="22"/>
        </w:rPr>
        <w:t xml:space="preserve"> material </w:t>
      </w:r>
      <w:proofErr w:type="spellStart"/>
      <w:r w:rsidRPr="005E5594">
        <w:rPr>
          <w:rFonts w:ascii="Segoe UI" w:hAnsi="Segoe UI" w:cs="Segoe UI"/>
          <w:sz w:val="22"/>
        </w:rPr>
        <w:t>responsibility</w:t>
      </w:r>
      <w:proofErr w:type="spellEnd"/>
      <w:r w:rsidRPr="005E5594">
        <w:rPr>
          <w:rFonts w:ascii="Segoe UI" w:hAnsi="Segoe UI" w:cs="Segoe UI"/>
          <w:sz w:val="22"/>
        </w:rPr>
        <w:t xml:space="preserve"> </w:t>
      </w:r>
      <w:proofErr w:type="spellStart"/>
      <w:r w:rsidRPr="005E5594">
        <w:rPr>
          <w:rFonts w:ascii="Segoe UI" w:hAnsi="Segoe UI" w:cs="Segoe UI"/>
          <w:sz w:val="22"/>
        </w:rPr>
        <w:t>that</w:t>
      </w:r>
      <w:proofErr w:type="spellEnd"/>
      <w:r w:rsidRPr="005E5594">
        <w:rPr>
          <w:rFonts w:ascii="Segoe UI" w:hAnsi="Segoe UI" w:cs="Segoe UI"/>
          <w:sz w:val="22"/>
        </w:rPr>
        <w:t xml:space="preserve"> </w:t>
      </w:r>
      <w:proofErr w:type="spellStart"/>
      <w:r w:rsidRPr="005E5594">
        <w:rPr>
          <w:rFonts w:ascii="Segoe UI" w:hAnsi="Segoe UI" w:cs="Segoe UI"/>
          <w:sz w:val="22"/>
        </w:rPr>
        <w:t>all</w:t>
      </w:r>
      <w:proofErr w:type="spellEnd"/>
      <w:r w:rsidRPr="005E5594">
        <w:rPr>
          <w:rFonts w:ascii="Segoe UI" w:hAnsi="Segoe UI" w:cs="Segoe UI"/>
          <w:sz w:val="22"/>
        </w:rPr>
        <w:t xml:space="preserve"> data </w:t>
      </w:r>
      <w:proofErr w:type="spellStart"/>
      <w:r w:rsidRPr="005E5594">
        <w:rPr>
          <w:rFonts w:ascii="Segoe UI" w:hAnsi="Segoe UI" w:cs="Segoe UI"/>
          <w:sz w:val="22"/>
        </w:rPr>
        <w:t>and</w:t>
      </w:r>
      <w:proofErr w:type="spellEnd"/>
      <w:r w:rsidRPr="005E5594">
        <w:rPr>
          <w:rFonts w:ascii="Segoe UI" w:hAnsi="Segoe UI" w:cs="Segoe UI"/>
          <w:sz w:val="22"/>
        </w:rPr>
        <w:t xml:space="preserve"> </w:t>
      </w:r>
      <w:proofErr w:type="spellStart"/>
      <w:r w:rsidRPr="005E5594">
        <w:rPr>
          <w:rFonts w:ascii="Segoe UI" w:hAnsi="Segoe UI" w:cs="Segoe UI"/>
          <w:sz w:val="22"/>
        </w:rPr>
        <w:t>documents</w:t>
      </w:r>
      <w:proofErr w:type="spellEnd"/>
      <w:r w:rsidRPr="005E5594">
        <w:rPr>
          <w:rFonts w:ascii="Segoe UI" w:hAnsi="Segoe UI" w:cs="Segoe UI"/>
          <w:sz w:val="22"/>
        </w:rPr>
        <w:t xml:space="preserve"> </w:t>
      </w:r>
      <w:proofErr w:type="spellStart"/>
      <w:r w:rsidRPr="005E5594">
        <w:rPr>
          <w:rFonts w:ascii="Segoe UI" w:hAnsi="Segoe UI" w:cs="Segoe UI"/>
          <w:sz w:val="22"/>
        </w:rPr>
        <w:t>included</w:t>
      </w:r>
      <w:proofErr w:type="spellEnd"/>
      <w:r w:rsidRPr="005E5594">
        <w:rPr>
          <w:rFonts w:ascii="Segoe UI" w:hAnsi="Segoe UI" w:cs="Segoe UI"/>
          <w:sz w:val="22"/>
        </w:rPr>
        <w:t xml:space="preserve"> in </w:t>
      </w:r>
      <w:proofErr w:type="spellStart"/>
      <w:r w:rsidRPr="005E5594">
        <w:rPr>
          <w:rFonts w:ascii="Segoe UI" w:hAnsi="Segoe UI" w:cs="Segoe UI"/>
          <w:sz w:val="22"/>
        </w:rPr>
        <w:t>the</w:t>
      </w:r>
      <w:proofErr w:type="spellEnd"/>
      <w:r w:rsidRPr="005E5594">
        <w:rPr>
          <w:rFonts w:ascii="Segoe UI" w:hAnsi="Segoe UI" w:cs="Segoe UI"/>
          <w:sz w:val="22"/>
        </w:rPr>
        <w:t xml:space="preserve"> tender are </w:t>
      </w:r>
      <w:proofErr w:type="spellStart"/>
      <w:r w:rsidRPr="005E5594">
        <w:rPr>
          <w:rFonts w:ascii="Segoe UI" w:hAnsi="Segoe UI" w:cs="Segoe UI"/>
          <w:sz w:val="22"/>
        </w:rPr>
        <w:t>true</w:t>
      </w:r>
      <w:proofErr w:type="spellEnd"/>
      <w:r w:rsidRPr="005E5594">
        <w:rPr>
          <w:rFonts w:ascii="Segoe UI" w:hAnsi="Segoe UI" w:cs="Segoe UI"/>
          <w:sz w:val="22"/>
        </w:rPr>
        <w:t xml:space="preserve">. </w:t>
      </w:r>
      <w:proofErr w:type="spellStart"/>
      <w:r w:rsidRPr="005E5594">
        <w:rPr>
          <w:rFonts w:ascii="Segoe UI" w:hAnsi="Segoe UI" w:cs="Segoe UI"/>
          <w:sz w:val="22"/>
        </w:rPr>
        <w:t>Otherwise</w:t>
      </w:r>
      <w:proofErr w:type="spellEnd"/>
      <w:r w:rsidRPr="005E5594">
        <w:rPr>
          <w:rFonts w:ascii="Segoe UI" w:hAnsi="Segoe UI" w:cs="Segoe UI"/>
          <w:sz w:val="22"/>
        </w:rPr>
        <w:t xml:space="preserve">, </w:t>
      </w:r>
      <w:proofErr w:type="spellStart"/>
      <w:r w:rsidRPr="005E5594">
        <w:rPr>
          <w:rFonts w:ascii="Segoe UI" w:hAnsi="Segoe UI" w:cs="Segoe UI"/>
          <w:sz w:val="22"/>
        </w:rPr>
        <w:t>the</w:t>
      </w:r>
      <w:proofErr w:type="spellEnd"/>
      <w:r w:rsidRPr="005E5594">
        <w:rPr>
          <w:rFonts w:ascii="Segoe UI" w:hAnsi="Segoe UI" w:cs="Segoe UI"/>
          <w:sz w:val="22"/>
        </w:rPr>
        <w:t xml:space="preserve"> </w:t>
      </w:r>
      <w:proofErr w:type="spellStart"/>
      <w:r w:rsidR="00FF1003">
        <w:rPr>
          <w:rFonts w:ascii="Segoe UI" w:hAnsi="Segoe UI" w:cs="Segoe UI"/>
          <w:sz w:val="22"/>
        </w:rPr>
        <w:t>Bidder</w:t>
      </w:r>
      <w:proofErr w:type="spellEnd"/>
      <w:r w:rsidRPr="005E5594">
        <w:rPr>
          <w:rFonts w:ascii="Segoe UI" w:hAnsi="Segoe UI" w:cs="Segoe UI"/>
          <w:sz w:val="22"/>
        </w:rPr>
        <w:t xml:space="preserve"> </w:t>
      </w:r>
      <w:proofErr w:type="spellStart"/>
      <w:r w:rsidRPr="005E5594">
        <w:rPr>
          <w:rFonts w:ascii="Segoe UI" w:hAnsi="Segoe UI" w:cs="Segoe UI"/>
          <w:sz w:val="22"/>
        </w:rPr>
        <w:t>shall</w:t>
      </w:r>
      <w:proofErr w:type="spellEnd"/>
      <w:r w:rsidRPr="005E5594">
        <w:rPr>
          <w:rFonts w:ascii="Segoe UI" w:hAnsi="Segoe UI" w:cs="Segoe UI"/>
          <w:sz w:val="22"/>
        </w:rPr>
        <w:t xml:space="preserve"> be </w:t>
      </w:r>
      <w:proofErr w:type="spellStart"/>
      <w:r w:rsidRPr="005E5594">
        <w:rPr>
          <w:rFonts w:ascii="Segoe UI" w:hAnsi="Segoe UI" w:cs="Segoe UI"/>
          <w:sz w:val="22"/>
        </w:rPr>
        <w:t>liable</w:t>
      </w:r>
      <w:proofErr w:type="spellEnd"/>
      <w:r w:rsidRPr="005E5594">
        <w:rPr>
          <w:rFonts w:ascii="Segoe UI" w:hAnsi="Segoe UI" w:cs="Segoe UI"/>
          <w:sz w:val="22"/>
        </w:rPr>
        <w:t xml:space="preserve"> to </w:t>
      </w:r>
      <w:proofErr w:type="spellStart"/>
      <w:r w:rsidRPr="005E5594">
        <w:rPr>
          <w:rFonts w:ascii="Segoe UI" w:hAnsi="Segoe UI" w:cs="Segoe UI"/>
          <w:sz w:val="22"/>
        </w:rPr>
        <w:t>the</w:t>
      </w:r>
      <w:proofErr w:type="spellEnd"/>
      <w:r w:rsidRPr="005E5594">
        <w:rPr>
          <w:rFonts w:ascii="Segoe UI" w:hAnsi="Segoe UI" w:cs="Segoe UI"/>
          <w:sz w:val="22"/>
        </w:rPr>
        <w:t xml:space="preserve"> </w:t>
      </w:r>
      <w:proofErr w:type="spellStart"/>
      <w:r w:rsidRPr="005E5594">
        <w:rPr>
          <w:rFonts w:ascii="Segoe UI" w:hAnsi="Segoe UI" w:cs="Segoe UI"/>
          <w:sz w:val="22"/>
        </w:rPr>
        <w:t>Contracting</w:t>
      </w:r>
      <w:proofErr w:type="spellEnd"/>
      <w:r w:rsidRPr="005E5594">
        <w:rPr>
          <w:rFonts w:ascii="Segoe UI" w:hAnsi="Segoe UI" w:cs="Segoe UI"/>
          <w:sz w:val="22"/>
        </w:rPr>
        <w:t xml:space="preserve"> </w:t>
      </w:r>
      <w:proofErr w:type="spellStart"/>
      <w:r w:rsidRPr="005E5594">
        <w:rPr>
          <w:rFonts w:ascii="Segoe UI" w:hAnsi="Segoe UI" w:cs="Segoe UI"/>
          <w:sz w:val="22"/>
        </w:rPr>
        <w:t>Authority</w:t>
      </w:r>
      <w:proofErr w:type="spellEnd"/>
      <w:r w:rsidRPr="005E5594">
        <w:rPr>
          <w:rFonts w:ascii="Segoe UI" w:hAnsi="Segoe UI" w:cs="Segoe UI"/>
          <w:sz w:val="22"/>
        </w:rPr>
        <w:t xml:space="preserve"> </w:t>
      </w:r>
      <w:proofErr w:type="spellStart"/>
      <w:r w:rsidRPr="005E5594">
        <w:rPr>
          <w:rFonts w:ascii="Segoe UI" w:hAnsi="Segoe UI" w:cs="Segoe UI"/>
          <w:sz w:val="22"/>
        </w:rPr>
        <w:t>for</w:t>
      </w:r>
      <w:proofErr w:type="spellEnd"/>
      <w:r w:rsidRPr="005E5594">
        <w:rPr>
          <w:rFonts w:ascii="Segoe UI" w:hAnsi="Segoe UI" w:cs="Segoe UI"/>
          <w:sz w:val="22"/>
        </w:rPr>
        <w:t xml:space="preserve"> </w:t>
      </w:r>
      <w:proofErr w:type="spellStart"/>
      <w:r w:rsidRPr="005E5594">
        <w:rPr>
          <w:rFonts w:ascii="Segoe UI" w:hAnsi="Segoe UI" w:cs="Segoe UI"/>
          <w:sz w:val="22"/>
        </w:rPr>
        <w:t>any</w:t>
      </w:r>
      <w:proofErr w:type="spellEnd"/>
      <w:r w:rsidRPr="005E5594">
        <w:rPr>
          <w:rFonts w:ascii="Segoe UI" w:hAnsi="Segoe UI" w:cs="Segoe UI"/>
          <w:sz w:val="22"/>
        </w:rPr>
        <w:t xml:space="preserve"> </w:t>
      </w:r>
      <w:proofErr w:type="spellStart"/>
      <w:r w:rsidRPr="005E5594">
        <w:rPr>
          <w:rFonts w:ascii="Segoe UI" w:hAnsi="Segoe UI" w:cs="Segoe UI"/>
          <w:sz w:val="22"/>
        </w:rPr>
        <w:t>damage</w:t>
      </w:r>
      <w:proofErr w:type="spellEnd"/>
      <w:r w:rsidRPr="005E5594">
        <w:rPr>
          <w:rFonts w:ascii="Segoe UI" w:hAnsi="Segoe UI" w:cs="Segoe UI"/>
          <w:sz w:val="22"/>
        </w:rPr>
        <w:t xml:space="preserve"> </w:t>
      </w:r>
      <w:proofErr w:type="spellStart"/>
      <w:r w:rsidRPr="005E5594">
        <w:rPr>
          <w:rFonts w:ascii="Segoe UI" w:hAnsi="Segoe UI" w:cs="Segoe UI"/>
          <w:sz w:val="22"/>
        </w:rPr>
        <w:t>caused</w:t>
      </w:r>
      <w:proofErr w:type="spellEnd"/>
      <w:r w:rsidRPr="005E5594">
        <w:rPr>
          <w:rFonts w:ascii="Segoe UI" w:hAnsi="Segoe UI" w:cs="Segoe UI"/>
          <w:sz w:val="22"/>
        </w:rPr>
        <w:t xml:space="preserve"> to it.</w:t>
      </w:r>
    </w:p>
    <w:p w14:paraId="0F29F0C5" w14:textId="77777777" w:rsidR="00642DF9" w:rsidRDefault="00642DF9" w:rsidP="000C5C55">
      <w:pPr>
        <w:spacing w:line="240" w:lineRule="auto"/>
        <w:jc w:val="both"/>
        <w:rPr>
          <w:rFonts w:ascii="Segoe UI" w:hAnsi="Segoe UI" w:cs="Segoe UI"/>
        </w:rPr>
      </w:pPr>
    </w:p>
    <w:p w14:paraId="57067242" w14:textId="77777777" w:rsidR="002E1595" w:rsidRDefault="002E1595" w:rsidP="000C5C55">
      <w:pPr>
        <w:spacing w:line="240" w:lineRule="auto"/>
        <w:jc w:val="both"/>
        <w:rPr>
          <w:rFonts w:ascii="Segoe UI" w:hAnsi="Segoe UI" w:cs="Segoe UI"/>
        </w:rPr>
      </w:pPr>
    </w:p>
    <w:p w14:paraId="2D5A2CC3" w14:textId="77777777" w:rsidR="00821B21" w:rsidRDefault="00821B21" w:rsidP="000C5C55">
      <w:pPr>
        <w:spacing w:line="240" w:lineRule="auto"/>
        <w:jc w:val="both"/>
        <w:rPr>
          <w:rFonts w:ascii="Segoe UI" w:hAnsi="Segoe UI" w:cs="Segoe UI"/>
        </w:rPr>
      </w:pPr>
    </w:p>
    <w:p w14:paraId="7774060F" w14:textId="77777777" w:rsidR="00FC61D3" w:rsidRDefault="00FC61D3" w:rsidP="000C5C55">
      <w:pPr>
        <w:spacing w:line="240" w:lineRule="auto"/>
        <w:jc w:val="both"/>
        <w:rPr>
          <w:rFonts w:ascii="Segoe UI" w:hAnsi="Segoe UI" w:cs="Segoe UI"/>
        </w:rPr>
      </w:pPr>
    </w:p>
    <w:p w14:paraId="391969C2" w14:textId="77777777" w:rsidR="00FC61D3" w:rsidRDefault="00FC61D3" w:rsidP="000C5C55">
      <w:pPr>
        <w:spacing w:line="240" w:lineRule="auto"/>
        <w:jc w:val="both"/>
        <w:rPr>
          <w:rFonts w:ascii="Segoe UI" w:hAnsi="Segoe UI" w:cs="Segoe UI"/>
        </w:rPr>
      </w:pPr>
    </w:p>
    <w:p w14:paraId="1EFAF824" w14:textId="77777777" w:rsidR="00FC61D3" w:rsidRDefault="00FC61D3" w:rsidP="000C5C55">
      <w:pPr>
        <w:spacing w:line="240" w:lineRule="auto"/>
        <w:jc w:val="both"/>
        <w:rPr>
          <w:rFonts w:ascii="Segoe UI" w:hAnsi="Segoe UI" w:cs="Segoe UI"/>
        </w:rPr>
      </w:pPr>
    </w:p>
    <w:p w14:paraId="1D0E4D8E" w14:textId="6B7A13B0" w:rsidR="00FC61D3" w:rsidRDefault="00FC61D3" w:rsidP="000C5C55">
      <w:pPr>
        <w:spacing w:line="240" w:lineRule="auto"/>
        <w:jc w:val="both"/>
        <w:rPr>
          <w:rFonts w:ascii="Segoe UI" w:hAnsi="Segoe UI" w:cs="Segoe UI"/>
        </w:rPr>
      </w:pPr>
    </w:p>
    <w:p w14:paraId="455234EF" w14:textId="146573CC" w:rsidR="007D5F44" w:rsidRDefault="007D5F44" w:rsidP="000C5C55">
      <w:pPr>
        <w:spacing w:line="240" w:lineRule="auto"/>
        <w:jc w:val="both"/>
        <w:rPr>
          <w:rFonts w:ascii="Segoe UI" w:hAnsi="Segoe UI" w:cs="Segoe UI"/>
        </w:rPr>
      </w:pPr>
    </w:p>
    <w:p w14:paraId="13181BF3" w14:textId="1EF4EDA8" w:rsidR="003A2B98" w:rsidRDefault="003A2B98" w:rsidP="000C5C55">
      <w:pPr>
        <w:spacing w:line="240" w:lineRule="auto"/>
        <w:jc w:val="both"/>
        <w:rPr>
          <w:rFonts w:ascii="Segoe UI" w:hAnsi="Segoe UI" w:cs="Segoe UI"/>
        </w:rPr>
      </w:pPr>
    </w:p>
    <w:p w14:paraId="354DF83C" w14:textId="77777777" w:rsidR="003A2B98" w:rsidRDefault="003A2B98" w:rsidP="000C5C55">
      <w:pPr>
        <w:spacing w:line="240" w:lineRule="auto"/>
        <w:jc w:val="both"/>
        <w:rPr>
          <w:rFonts w:ascii="Segoe UI" w:hAnsi="Segoe UI" w:cs="Segoe UI"/>
        </w:rPr>
      </w:pPr>
    </w:p>
    <w:p w14:paraId="5EF9302A" w14:textId="18B992DA" w:rsidR="007D5F44" w:rsidRDefault="007D5F44" w:rsidP="000C5C55">
      <w:pPr>
        <w:spacing w:line="240" w:lineRule="auto"/>
        <w:jc w:val="both"/>
        <w:rPr>
          <w:rFonts w:ascii="Segoe UI" w:hAnsi="Segoe UI" w:cs="Segoe UI"/>
        </w:rPr>
      </w:pPr>
    </w:p>
    <w:p w14:paraId="224375A3" w14:textId="1104A9C9" w:rsidR="007D5F44" w:rsidRDefault="007D5F44" w:rsidP="000C5C55">
      <w:pPr>
        <w:spacing w:line="240" w:lineRule="auto"/>
        <w:jc w:val="both"/>
        <w:rPr>
          <w:rFonts w:ascii="Segoe UI" w:hAnsi="Segoe UI" w:cs="Segoe UI"/>
        </w:rPr>
      </w:pPr>
    </w:p>
    <w:p w14:paraId="7AF24701" w14:textId="21EFB4E9" w:rsidR="007D5F44" w:rsidRDefault="007D5F44" w:rsidP="000C5C55">
      <w:pPr>
        <w:spacing w:line="240" w:lineRule="auto"/>
        <w:jc w:val="both"/>
        <w:rPr>
          <w:rFonts w:ascii="Segoe UI" w:hAnsi="Segoe UI" w:cs="Segoe UI"/>
        </w:rPr>
      </w:pPr>
    </w:p>
    <w:p w14:paraId="03FC06EB" w14:textId="77777777" w:rsidR="003D3C60" w:rsidRDefault="003D3C60" w:rsidP="000C5C55">
      <w:pPr>
        <w:spacing w:line="240" w:lineRule="auto"/>
        <w:jc w:val="both"/>
        <w:rPr>
          <w:rFonts w:ascii="Segoe UI" w:hAnsi="Segoe UI" w:cs="Segoe UI"/>
        </w:rPr>
      </w:pPr>
    </w:p>
    <w:p w14:paraId="66D79CF8" w14:textId="3BCF0B7C" w:rsidR="00850E49" w:rsidRDefault="00850E49" w:rsidP="000C5C55">
      <w:pPr>
        <w:spacing w:line="240" w:lineRule="auto"/>
        <w:jc w:val="both"/>
        <w:rPr>
          <w:rFonts w:ascii="Segoe UI" w:hAnsi="Segoe UI" w:cs="Segoe UI"/>
        </w:rPr>
      </w:pPr>
    </w:p>
    <w:p w14:paraId="10F874B5" w14:textId="77777777" w:rsidR="00154F3D" w:rsidRDefault="00154F3D" w:rsidP="000C5C55">
      <w:pPr>
        <w:spacing w:line="240" w:lineRule="auto"/>
        <w:jc w:val="both"/>
        <w:rPr>
          <w:rFonts w:ascii="Segoe UI" w:hAnsi="Segoe UI" w:cs="Segoe UI"/>
        </w:rPr>
      </w:pPr>
    </w:p>
    <w:p w14:paraId="26CA5CD9" w14:textId="77777777" w:rsidR="00E4400D" w:rsidRDefault="00E4400D" w:rsidP="000C5C55">
      <w:pPr>
        <w:spacing w:line="240" w:lineRule="auto"/>
        <w:jc w:val="both"/>
        <w:rPr>
          <w:rFonts w:ascii="Segoe UI" w:hAnsi="Segoe UI" w:cs="Segoe UI"/>
        </w:rPr>
      </w:pPr>
    </w:p>
    <w:p w14:paraId="2615A5B5" w14:textId="7FE290EE" w:rsidR="00A83D5B" w:rsidRPr="00642DF9" w:rsidRDefault="00A83D5B" w:rsidP="00A83D5B">
      <w:pPr>
        <w:shd w:val="clear" w:color="auto" w:fill="DEEAF6"/>
        <w:spacing w:before="120" w:after="60" w:line="240" w:lineRule="auto"/>
        <w:rPr>
          <w:rFonts w:ascii="Segoe UI" w:eastAsia="Times New Roman" w:hAnsi="Segoe UI" w:cs="Segoe UI"/>
          <w:b/>
          <w:color w:val="000000"/>
          <w:sz w:val="28"/>
          <w:szCs w:val="28"/>
        </w:rPr>
      </w:pPr>
      <w:bookmarkStart w:id="110" w:name="_Hlk49839866"/>
      <w:bookmarkStart w:id="111" w:name="_Hlk165986629"/>
      <w:r>
        <w:rPr>
          <w:rFonts w:ascii="Segoe UI" w:eastAsia="Times New Roman" w:hAnsi="Segoe UI" w:cs="Segoe UI"/>
          <w:b/>
          <w:color w:val="000000"/>
          <w:sz w:val="28"/>
          <w:szCs w:val="28"/>
        </w:rPr>
        <w:t>BID (PROFORMA INVOICE)</w:t>
      </w:r>
      <w:r w:rsidRPr="00642DF9">
        <w:rPr>
          <w:rFonts w:ascii="Segoe UI" w:eastAsia="Times New Roman" w:hAnsi="Segoe UI" w:cs="Segoe UI"/>
          <w:b/>
          <w:color w:val="000000"/>
          <w:sz w:val="28"/>
          <w:szCs w:val="28"/>
        </w:rPr>
        <w:t xml:space="preserve">              </w:t>
      </w:r>
    </w:p>
    <w:p w14:paraId="2782CA00" w14:textId="0920ED00" w:rsidR="00A83D5B" w:rsidRPr="00642DF9" w:rsidRDefault="00A83D5B" w:rsidP="00A83D5B">
      <w:pPr>
        <w:spacing w:before="120" w:after="60" w:line="240" w:lineRule="auto"/>
        <w:jc w:val="right"/>
        <w:rPr>
          <w:rFonts w:ascii="Segoe UI" w:eastAsia="Times New Roman" w:hAnsi="Segoe UI" w:cs="Segoe UI"/>
          <w:color w:val="000000"/>
          <w:sz w:val="22"/>
          <w:szCs w:val="20"/>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r>
        <w:rPr>
          <w:rFonts w:ascii="Segoe UI" w:eastAsia="Times New Roman" w:hAnsi="Segoe UI" w:cs="Segoe UI"/>
          <w:b/>
          <w:color w:val="FFFFFF" w:themeColor="background1"/>
          <w:sz w:val="28"/>
          <w:szCs w:val="28"/>
          <w:shd w:val="clear" w:color="auto" w:fill="2F5496" w:themeFill="accent1" w:themeFillShade="BF"/>
          <w:lang w:eastAsia="sl-SI"/>
        </w:rPr>
        <w:t>FORM 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6124"/>
      </w:tblGrid>
      <w:tr w:rsidR="00A83D5B" w:rsidRPr="00642DF9" w14:paraId="439E485E" w14:textId="77777777" w:rsidTr="00ED11F1">
        <w:trPr>
          <w:trHeight w:val="458"/>
        </w:trPr>
        <w:tc>
          <w:tcPr>
            <w:tcW w:w="4082" w:type="dxa"/>
            <w:shd w:val="clear" w:color="auto" w:fill="DEEAF6"/>
            <w:vAlign w:val="center"/>
          </w:tcPr>
          <w:p w14:paraId="5F8C3325" w14:textId="11FB84DF" w:rsidR="00A83D5B" w:rsidRPr="00642DF9" w:rsidRDefault="00A83D5B" w:rsidP="00ED11F1">
            <w:pPr>
              <w:spacing w:before="120" w:after="60" w:line="240" w:lineRule="auto"/>
              <w:rPr>
                <w:rFonts w:ascii="Segoe UI" w:eastAsia="Times New Roman" w:hAnsi="Segoe UI" w:cs="Segoe UI"/>
                <w:sz w:val="22"/>
              </w:rPr>
            </w:pPr>
            <w:r>
              <w:rPr>
                <w:rFonts w:ascii="Segoe UI" w:eastAsia="Times New Roman" w:hAnsi="Segoe UI" w:cs="Segoe UI"/>
                <w:sz w:val="22"/>
              </w:rPr>
              <w:t xml:space="preserve">Name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sidR="00026535">
              <w:rPr>
                <w:rFonts w:ascii="Segoe UI" w:eastAsia="Times New Roman" w:hAnsi="Segoe UI" w:cs="Segoe UI"/>
                <w:sz w:val="22"/>
              </w:rPr>
              <w:t>B</w:t>
            </w:r>
            <w:r>
              <w:rPr>
                <w:rFonts w:ascii="Segoe UI" w:eastAsia="Times New Roman" w:hAnsi="Segoe UI" w:cs="Segoe UI"/>
                <w:sz w:val="22"/>
              </w:rPr>
              <w:t>idder</w:t>
            </w:r>
            <w:proofErr w:type="spellEnd"/>
            <w:r>
              <w:rPr>
                <w:rFonts w:ascii="Segoe UI" w:eastAsia="Times New Roman" w:hAnsi="Segoe UI" w:cs="Segoe UI"/>
                <w:sz w:val="22"/>
              </w:rPr>
              <w:t>:</w:t>
            </w:r>
          </w:p>
        </w:tc>
        <w:tc>
          <w:tcPr>
            <w:tcW w:w="6124" w:type="dxa"/>
            <w:vAlign w:val="center"/>
          </w:tcPr>
          <w:p w14:paraId="209307C8" w14:textId="77777777" w:rsidR="00A83D5B" w:rsidRPr="00642DF9" w:rsidRDefault="00A83D5B" w:rsidP="00ED11F1">
            <w:pPr>
              <w:spacing w:before="120" w:after="60" w:line="240" w:lineRule="auto"/>
              <w:rPr>
                <w:rFonts w:ascii="Segoe UI" w:eastAsia="Times New Roman" w:hAnsi="Segoe UI" w:cs="Segoe UI"/>
                <w:sz w:val="22"/>
              </w:rPr>
            </w:pPr>
          </w:p>
        </w:tc>
      </w:tr>
      <w:tr w:rsidR="00A83D5B" w:rsidRPr="00642DF9" w14:paraId="42ECEDE7" w14:textId="77777777" w:rsidTr="00ED11F1">
        <w:trPr>
          <w:trHeight w:val="408"/>
        </w:trPr>
        <w:tc>
          <w:tcPr>
            <w:tcW w:w="4082" w:type="dxa"/>
            <w:shd w:val="clear" w:color="auto" w:fill="DEEAF6"/>
            <w:vAlign w:val="center"/>
          </w:tcPr>
          <w:p w14:paraId="2A4B0748" w14:textId="0F2AAFD4" w:rsidR="00A83D5B" w:rsidRPr="00642DF9" w:rsidRDefault="00A83D5B" w:rsidP="00ED11F1">
            <w:pPr>
              <w:tabs>
                <w:tab w:val="center" w:pos="4153"/>
                <w:tab w:val="right" w:pos="8306"/>
              </w:tabs>
              <w:spacing w:before="120" w:after="60" w:line="240" w:lineRule="auto"/>
              <w:rPr>
                <w:rFonts w:ascii="Segoe UI" w:eastAsia="Times New Roman" w:hAnsi="Segoe UI" w:cs="Segoe UI"/>
                <w:sz w:val="22"/>
              </w:rPr>
            </w:pPr>
            <w:proofErr w:type="spellStart"/>
            <w:r>
              <w:rPr>
                <w:rFonts w:ascii="Segoe UI" w:eastAsia="Times New Roman" w:hAnsi="Segoe UI" w:cs="Segoe UI"/>
                <w:sz w:val="22"/>
              </w:rPr>
              <w:t>Address</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w:t>
            </w:r>
            <w:r w:rsidR="00026535">
              <w:rPr>
                <w:rFonts w:ascii="Segoe UI" w:eastAsia="Times New Roman" w:hAnsi="Segoe UI" w:cs="Segoe UI"/>
                <w:sz w:val="22"/>
              </w:rPr>
              <w:t>he</w:t>
            </w:r>
            <w:proofErr w:type="spellEnd"/>
            <w:r w:rsidR="00026535">
              <w:rPr>
                <w:rFonts w:ascii="Segoe UI" w:eastAsia="Times New Roman" w:hAnsi="Segoe UI" w:cs="Segoe UI"/>
                <w:sz w:val="22"/>
              </w:rPr>
              <w:t xml:space="preserve"> </w:t>
            </w:r>
            <w:proofErr w:type="spellStart"/>
            <w:r w:rsidR="00026535">
              <w:rPr>
                <w:rFonts w:ascii="Segoe UI" w:eastAsia="Times New Roman" w:hAnsi="Segoe UI" w:cs="Segoe UI"/>
                <w:sz w:val="22"/>
              </w:rPr>
              <w:t>Bidder</w:t>
            </w:r>
            <w:proofErr w:type="spellEnd"/>
            <w:r w:rsidR="00026535">
              <w:rPr>
                <w:rFonts w:ascii="Segoe UI" w:eastAsia="Times New Roman" w:hAnsi="Segoe UI" w:cs="Segoe UI"/>
                <w:sz w:val="22"/>
              </w:rPr>
              <w:t>:</w:t>
            </w:r>
          </w:p>
        </w:tc>
        <w:tc>
          <w:tcPr>
            <w:tcW w:w="6124" w:type="dxa"/>
            <w:vAlign w:val="center"/>
          </w:tcPr>
          <w:p w14:paraId="1B63136D" w14:textId="77777777" w:rsidR="00A83D5B" w:rsidRPr="00642DF9" w:rsidRDefault="00A83D5B" w:rsidP="00ED11F1">
            <w:pPr>
              <w:spacing w:before="120" w:after="60" w:line="240" w:lineRule="auto"/>
              <w:rPr>
                <w:rFonts w:ascii="Segoe UI" w:eastAsia="Times New Roman" w:hAnsi="Segoe UI" w:cs="Segoe UI"/>
                <w:sz w:val="22"/>
              </w:rPr>
            </w:pPr>
          </w:p>
        </w:tc>
      </w:tr>
      <w:tr w:rsidR="00A83D5B" w:rsidRPr="00642DF9" w14:paraId="2460AE18" w14:textId="77777777" w:rsidTr="00ED11F1">
        <w:trPr>
          <w:trHeight w:val="463"/>
        </w:trPr>
        <w:tc>
          <w:tcPr>
            <w:tcW w:w="4082" w:type="dxa"/>
            <w:shd w:val="clear" w:color="auto" w:fill="DEEAF6"/>
            <w:vAlign w:val="center"/>
          </w:tcPr>
          <w:p w14:paraId="166F7E54" w14:textId="7D78D37C" w:rsidR="00A83D5B" w:rsidRPr="00642DF9" w:rsidRDefault="00026535" w:rsidP="00ED11F1">
            <w:pPr>
              <w:spacing w:before="120" w:after="60" w:line="240" w:lineRule="auto"/>
              <w:rPr>
                <w:rFonts w:ascii="Segoe UI" w:eastAsia="Times New Roman" w:hAnsi="Segoe UI" w:cs="Segoe UI"/>
                <w:sz w:val="22"/>
              </w:rPr>
            </w:pPr>
            <w:r>
              <w:rPr>
                <w:rFonts w:ascii="Segoe UI" w:eastAsia="Times New Roman" w:hAnsi="Segoe UI" w:cs="Segoe UI"/>
                <w:sz w:val="22"/>
              </w:rPr>
              <w:t>Contact person:</w:t>
            </w:r>
          </w:p>
        </w:tc>
        <w:tc>
          <w:tcPr>
            <w:tcW w:w="6124" w:type="dxa"/>
            <w:vAlign w:val="center"/>
          </w:tcPr>
          <w:p w14:paraId="4E4E13F6" w14:textId="77777777" w:rsidR="00A83D5B" w:rsidRPr="00642DF9" w:rsidRDefault="00A83D5B" w:rsidP="00ED11F1">
            <w:pPr>
              <w:spacing w:before="120" w:after="60" w:line="240" w:lineRule="auto"/>
              <w:jc w:val="center"/>
              <w:rPr>
                <w:rFonts w:ascii="Segoe UI" w:eastAsia="Times New Roman" w:hAnsi="Segoe UI" w:cs="Segoe UI"/>
                <w:sz w:val="22"/>
              </w:rPr>
            </w:pPr>
          </w:p>
        </w:tc>
      </w:tr>
      <w:tr w:rsidR="00A83D5B" w:rsidRPr="00642DF9" w14:paraId="248B25A0" w14:textId="77777777" w:rsidTr="00ED11F1">
        <w:tc>
          <w:tcPr>
            <w:tcW w:w="4082" w:type="dxa"/>
            <w:shd w:val="clear" w:color="auto" w:fill="DEEAF6"/>
            <w:vAlign w:val="center"/>
          </w:tcPr>
          <w:p w14:paraId="2C038D83" w14:textId="6306B05C" w:rsidR="00A83D5B" w:rsidRPr="00642DF9" w:rsidRDefault="00026535" w:rsidP="00ED11F1">
            <w:pPr>
              <w:spacing w:before="120" w:after="60" w:line="240" w:lineRule="auto"/>
              <w:rPr>
                <w:rFonts w:ascii="Segoe UI" w:eastAsia="Times New Roman" w:hAnsi="Segoe UI" w:cs="Segoe UI"/>
                <w:sz w:val="22"/>
              </w:rPr>
            </w:pPr>
            <w:r w:rsidRPr="00026535">
              <w:rPr>
                <w:rFonts w:ascii="Segoe UI" w:eastAsia="Times New Roman" w:hAnsi="Segoe UI" w:cs="Segoe UI"/>
                <w:sz w:val="22"/>
              </w:rPr>
              <w:t xml:space="preserve">Contact </w:t>
            </w:r>
            <w:proofErr w:type="spellStart"/>
            <w:r w:rsidRPr="00026535">
              <w:rPr>
                <w:rFonts w:ascii="Segoe UI" w:eastAsia="Times New Roman" w:hAnsi="Segoe UI" w:cs="Segoe UI"/>
                <w:sz w:val="22"/>
              </w:rPr>
              <w:t>person</w:t>
            </w:r>
            <w:r>
              <w:rPr>
                <w:rFonts w:ascii="Segoe UI" w:eastAsia="Times New Roman" w:hAnsi="Segoe UI" w:cs="Segoe UI"/>
                <w:sz w:val="22"/>
              </w:rPr>
              <w:t>'s</w:t>
            </w:r>
            <w:proofErr w:type="spellEnd"/>
            <w:r>
              <w:rPr>
                <w:rFonts w:ascii="Segoe UI" w:eastAsia="Times New Roman" w:hAnsi="Segoe UI" w:cs="Segoe UI"/>
                <w:sz w:val="22"/>
              </w:rPr>
              <w:t xml:space="preserve"> E-mail </w:t>
            </w:r>
            <w:proofErr w:type="spellStart"/>
            <w:r>
              <w:rPr>
                <w:rFonts w:ascii="Segoe UI" w:eastAsia="Times New Roman" w:hAnsi="Segoe UI" w:cs="Segoe UI"/>
                <w:sz w:val="22"/>
              </w:rPr>
              <w:t>address</w:t>
            </w:r>
            <w:proofErr w:type="spellEnd"/>
            <w:r>
              <w:rPr>
                <w:rFonts w:ascii="Segoe UI" w:eastAsia="Times New Roman" w:hAnsi="Segoe UI" w:cs="Segoe UI"/>
                <w:sz w:val="22"/>
              </w:rPr>
              <w:t>:</w:t>
            </w:r>
          </w:p>
        </w:tc>
        <w:tc>
          <w:tcPr>
            <w:tcW w:w="6124" w:type="dxa"/>
            <w:vAlign w:val="center"/>
          </w:tcPr>
          <w:p w14:paraId="1F58964F" w14:textId="77777777" w:rsidR="00A83D5B" w:rsidRPr="00642DF9" w:rsidRDefault="00A83D5B" w:rsidP="00ED11F1">
            <w:pPr>
              <w:spacing w:before="120" w:after="60" w:line="240" w:lineRule="auto"/>
              <w:rPr>
                <w:rFonts w:ascii="Segoe UI" w:eastAsia="Times New Roman" w:hAnsi="Segoe UI" w:cs="Segoe UI"/>
                <w:sz w:val="22"/>
              </w:rPr>
            </w:pPr>
          </w:p>
        </w:tc>
      </w:tr>
    </w:tbl>
    <w:p w14:paraId="092F2533" w14:textId="77777777" w:rsidR="00A83D5B" w:rsidRPr="00642DF9" w:rsidRDefault="00A83D5B" w:rsidP="00A83D5B">
      <w:pPr>
        <w:spacing w:before="120" w:after="60" w:line="240" w:lineRule="auto"/>
        <w:jc w:val="both"/>
        <w:rPr>
          <w:rFonts w:ascii="Segoe UI" w:eastAsia="Times New Roman" w:hAnsi="Segoe UI" w:cs="Segoe UI"/>
          <w:color w:val="000000"/>
          <w:sz w:val="22"/>
          <w:szCs w:val="20"/>
        </w:rPr>
      </w:pPr>
    </w:p>
    <w:p w14:paraId="70B2C03C" w14:textId="039B2BE4" w:rsidR="00A83D5B" w:rsidRPr="00642DF9" w:rsidRDefault="00A83D5B" w:rsidP="00A83D5B">
      <w:pPr>
        <w:spacing w:before="120" w:after="60" w:line="240" w:lineRule="auto"/>
        <w:jc w:val="both"/>
        <w:rPr>
          <w:rFonts w:ascii="Segoe UI" w:eastAsia="Times New Roman" w:hAnsi="Segoe UI" w:cs="Segoe UI"/>
          <w:color w:val="000000"/>
          <w:sz w:val="22"/>
          <w:szCs w:val="20"/>
        </w:rPr>
      </w:pPr>
      <w:r w:rsidRPr="00A83D5B">
        <w:rPr>
          <w:rFonts w:ascii="Segoe UI" w:eastAsia="Times New Roman" w:hAnsi="Segoe UI" w:cs="Segoe UI"/>
          <w:color w:val="000000"/>
          <w:sz w:val="22"/>
          <w:szCs w:val="20"/>
        </w:rPr>
        <w:t xml:space="preserve">On </w:t>
      </w:r>
      <w:proofErr w:type="spellStart"/>
      <w:r w:rsidRPr="00A83D5B">
        <w:rPr>
          <w:rFonts w:ascii="Segoe UI" w:eastAsia="Times New Roman" w:hAnsi="Segoe UI" w:cs="Segoe UI"/>
          <w:color w:val="000000"/>
          <w:sz w:val="22"/>
          <w:szCs w:val="20"/>
        </w:rPr>
        <w:t>the</w:t>
      </w:r>
      <w:proofErr w:type="spellEnd"/>
      <w:r w:rsidRPr="00A83D5B">
        <w:rPr>
          <w:rFonts w:ascii="Segoe UI" w:eastAsia="Times New Roman" w:hAnsi="Segoe UI" w:cs="Segoe UI"/>
          <w:color w:val="000000"/>
          <w:sz w:val="22"/>
          <w:szCs w:val="20"/>
        </w:rPr>
        <w:t xml:space="preserve"> </w:t>
      </w:r>
      <w:proofErr w:type="spellStart"/>
      <w:r w:rsidRPr="00A83D5B">
        <w:rPr>
          <w:rFonts w:ascii="Segoe UI" w:eastAsia="Times New Roman" w:hAnsi="Segoe UI" w:cs="Segoe UI"/>
          <w:color w:val="000000"/>
          <w:sz w:val="22"/>
          <w:szCs w:val="20"/>
        </w:rPr>
        <w:t>basis</w:t>
      </w:r>
      <w:proofErr w:type="spellEnd"/>
      <w:r w:rsidRPr="00A83D5B">
        <w:rPr>
          <w:rFonts w:ascii="Segoe UI" w:eastAsia="Times New Roman" w:hAnsi="Segoe UI" w:cs="Segoe UI"/>
          <w:color w:val="000000"/>
          <w:sz w:val="22"/>
          <w:szCs w:val="20"/>
        </w:rPr>
        <w:t xml:space="preserve"> </w:t>
      </w:r>
      <w:proofErr w:type="spellStart"/>
      <w:r w:rsidRPr="00A83D5B">
        <w:rPr>
          <w:rFonts w:ascii="Segoe UI" w:eastAsia="Times New Roman" w:hAnsi="Segoe UI" w:cs="Segoe UI"/>
          <w:color w:val="000000"/>
          <w:sz w:val="22"/>
          <w:szCs w:val="20"/>
        </w:rPr>
        <w:t>of</w:t>
      </w:r>
      <w:proofErr w:type="spellEnd"/>
      <w:r w:rsidRPr="00A83D5B">
        <w:rPr>
          <w:rFonts w:ascii="Segoe UI" w:eastAsia="Times New Roman" w:hAnsi="Segoe UI" w:cs="Segoe UI"/>
          <w:color w:val="000000"/>
          <w:sz w:val="22"/>
          <w:szCs w:val="20"/>
        </w:rPr>
        <w:t xml:space="preserve"> </w:t>
      </w:r>
      <w:proofErr w:type="spellStart"/>
      <w:r w:rsidRPr="00A83D5B">
        <w:rPr>
          <w:rFonts w:ascii="Segoe UI" w:eastAsia="Times New Roman" w:hAnsi="Segoe UI" w:cs="Segoe UI"/>
          <w:color w:val="000000"/>
          <w:sz w:val="22"/>
          <w:szCs w:val="20"/>
        </w:rPr>
        <w:t>your</w:t>
      </w:r>
      <w:proofErr w:type="spellEnd"/>
      <w:r w:rsidRPr="00A83D5B">
        <w:rPr>
          <w:rFonts w:ascii="Segoe UI" w:eastAsia="Times New Roman" w:hAnsi="Segoe UI" w:cs="Segoe UI"/>
          <w:color w:val="000000"/>
          <w:sz w:val="22"/>
          <w:szCs w:val="20"/>
        </w:rPr>
        <w:t xml:space="preserve"> </w:t>
      </w:r>
      <w:proofErr w:type="spellStart"/>
      <w:r w:rsidRPr="00A83D5B">
        <w:rPr>
          <w:rFonts w:ascii="Segoe UI" w:eastAsia="Times New Roman" w:hAnsi="Segoe UI" w:cs="Segoe UI"/>
          <w:color w:val="000000"/>
          <w:sz w:val="22"/>
          <w:szCs w:val="20"/>
        </w:rPr>
        <w:t>public</w:t>
      </w:r>
      <w:proofErr w:type="spellEnd"/>
      <w:r w:rsidRPr="00A83D5B">
        <w:rPr>
          <w:rFonts w:ascii="Segoe UI" w:eastAsia="Times New Roman" w:hAnsi="Segoe UI" w:cs="Segoe UI"/>
          <w:color w:val="000000"/>
          <w:sz w:val="22"/>
          <w:szCs w:val="20"/>
        </w:rPr>
        <w:t xml:space="preserve"> tender </w:t>
      </w:r>
      <w:proofErr w:type="spellStart"/>
      <w:r w:rsidRPr="00A83D5B">
        <w:rPr>
          <w:rFonts w:ascii="Segoe UI" w:eastAsia="Times New Roman" w:hAnsi="Segoe UI" w:cs="Segoe UI"/>
          <w:color w:val="000000"/>
          <w:sz w:val="22"/>
          <w:szCs w:val="20"/>
        </w:rPr>
        <w:t>we</w:t>
      </w:r>
      <w:proofErr w:type="spellEnd"/>
      <w:r w:rsidRPr="00A83D5B">
        <w:rPr>
          <w:rFonts w:ascii="Segoe UI" w:eastAsia="Times New Roman" w:hAnsi="Segoe UI" w:cs="Segoe UI"/>
          <w:color w:val="000000"/>
          <w:sz w:val="22"/>
          <w:szCs w:val="20"/>
        </w:rPr>
        <w:t xml:space="preserve"> are </w:t>
      </w:r>
      <w:proofErr w:type="spellStart"/>
      <w:r w:rsidRPr="00A83D5B">
        <w:rPr>
          <w:rFonts w:ascii="Segoe UI" w:eastAsia="Times New Roman" w:hAnsi="Segoe UI" w:cs="Segoe UI"/>
          <w:color w:val="000000"/>
          <w:sz w:val="22"/>
          <w:szCs w:val="20"/>
        </w:rPr>
        <w:t>pleased</w:t>
      </w:r>
      <w:proofErr w:type="spellEnd"/>
      <w:r w:rsidRPr="00A83D5B">
        <w:rPr>
          <w:rFonts w:ascii="Segoe UI" w:eastAsia="Times New Roman" w:hAnsi="Segoe UI" w:cs="Segoe UI"/>
          <w:color w:val="000000"/>
          <w:sz w:val="22"/>
          <w:szCs w:val="20"/>
        </w:rPr>
        <w:t xml:space="preserve"> to </w:t>
      </w:r>
      <w:proofErr w:type="spellStart"/>
      <w:r w:rsidRPr="00A83D5B">
        <w:rPr>
          <w:rFonts w:ascii="Segoe UI" w:eastAsia="Times New Roman" w:hAnsi="Segoe UI" w:cs="Segoe UI"/>
          <w:color w:val="000000"/>
          <w:sz w:val="22"/>
          <w:szCs w:val="20"/>
        </w:rPr>
        <w:t>submit</w:t>
      </w:r>
      <w:proofErr w:type="spellEnd"/>
      <w:r w:rsidRPr="00A83D5B">
        <w:rPr>
          <w:rFonts w:ascii="Segoe UI" w:eastAsia="Times New Roman" w:hAnsi="Segoe UI" w:cs="Segoe UI"/>
          <w:color w:val="000000"/>
          <w:sz w:val="22"/>
          <w:szCs w:val="20"/>
        </w:rPr>
        <w:t xml:space="preserve"> </w:t>
      </w:r>
      <w:proofErr w:type="spellStart"/>
      <w:r w:rsidRPr="00A83D5B">
        <w:rPr>
          <w:rFonts w:ascii="Segoe UI" w:eastAsia="Times New Roman" w:hAnsi="Segoe UI" w:cs="Segoe UI"/>
          <w:color w:val="000000"/>
          <w:sz w:val="22"/>
          <w:szCs w:val="20"/>
        </w:rPr>
        <w:t>the</w:t>
      </w:r>
      <w:proofErr w:type="spellEnd"/>
      <w:r w:rsidRPr="00A83D5B">
        <w:rPr>
          <w:rFonts w:ascii="Segoe UI" w:eastAsia="Times New Roman" w:hAnsi="Segoe UI" w:cs="Segoe UI"/>
          <w:color w:val="000000"/>
          <w:sz w:val="22"/>
          <w:szCs w:val="20"/>
        </w:rPr>
        <w:t xml:space="preserve"> </w:t>
      </w:r>
      <w:proofErr w:type="spellStart"/>
      <w:r w:rsidRPr="00A83D5B">
        <w:rPr>
          <w:rFonts w:ascii="Segoe UI" w:eastAsia="Times New Roman" w:hAnsi="Segoe UI" w:cs="Segoe UI"/>
          <w:color w:val="000000"/>
          <w:sz w:val="22"/>
          <w:szCs w:val="20"/>
        </w:rPr>
        <w:t>following</w:t>
      </w:r>
      <w:proofErr w:type="spellEnd"/>
      <w:r w:rsidRPr="00A83D5B">
        <w:rPr>
          <w:rFonts w:ascii="Segoe UI" w:eastAsia="Times New Roman" w:hAnsi="Segoe UI" w:cs="Segoe UI"/>
          <w:color w:val="000000"/>
          <w:sz w:val="22"/>
          <w:szCs w:val="20"/>
        </w:rPr>
        <w:t xml:space="preserve"> </w:t>
      </w:r>
      <w:proofErr w:type="spellStart"/>
      <w:r w:rsidRPr="00A83D5B">
        <w:rPr>
          <w:rFonts w:ascii="Segoe UI" w:eastAsia="Times New Roman" w:hAnsi="Segoe UI" w:cs="Segoe UI"/>
          <w:color w:val="000000"/>
          <w:sz w:val="22"/>
          <w:szCs w:val="20"/>
        </w:rPr>
        <w:t>bid</w:t>
      </w:r>
      <w:proofErr w:type="spellEnd"/>
      <w:r w:rsidRPr="00A83D5B">
        <w:rPr>
          <w:rFonts w:ascii="Segoe UI" w:eastAsia="Times New Roman" w:hAnsi="Segoe UI" w:cs="Segoe UI"/>
          <w:color w:val="000000"/>
          <w:sz w:val="22"/>
          <w:szCs w:val="20"/>
        </w:rPr>
        <w:t>:</w:t>
      </w:r>
    </w:p>
    <w:tbl>
      <w:tblPr>
        <w:tblW w:w="0" w:type="auto"/>
        <w:tblBorders>
          <w:bottom w:val="dashed" w:sz="4" w:space="0" w:color="auto"/>
          <w:insideH w:val="single" w:sz="4" w:space="0" w:color="auto"/>
          <w:insideV w:val="single" w:sz="4" w:space="0" w:color="auto"/>
        </w:tblBorders>
        <w:tblLook w:val="04A0" w:firstRow="1" w:lastRow="0" w:firstColumn="1" w:lastColumn="0" w:noHBand="0" w:noVBand="1"/>
      </w:tblPr>
      <w:tblGrid>
        <w:gridCol w:w="2093"/>
        <w:gridCol w:w="2410"/>
      </w:tblGrid>
      <w:tr w:rsidR="00A83D5B" w:rsidRPr="00642DF9" w14:paraId="6CA928C4" w14:textId="77777777" w:rsidTr="00ED11F1">
        <w:tc>
          <w:tcPr>
            <w:tcW w:w="2093" w:type="dxa"/>
            <w:tcBorders>
              <w:top w:val="nil"/>
              <w:left w:val="nil"/>
              <w:bottom w:val="nil"/>
              <w:right w:val="nil"/>
            </w:tcBorders>
            <w:shd w:val="clear" w:color="auto" w:fill="DEEAF6"/>
          </w:tcPr>
          <w:p w14:paraId="1485AC2B" w14:textId="3DB41914" w:rsidR="00A83D5B" w:rsidRPr="00642DF9" w:rsidRDefault="00026535" w:rsidP="00ED11F1">
            <w:pPr>
              <w:spacing w:before="120" w:after="60" w:line="240" w:lineRule="auto"/>
              <w:jc w:val="both"/>
              <w:rPr>
                <w:rFonts w:ascii="Segoe UI" w:eastAsia="Times New Roman" w:hAnsi="Segoe UI" w:cs="Segoe UI"/>
                <w:b/>
                <w:color w:val="000000"/>
                <w:sz w:val="28"/>
                <w:szCs w:val="28"/>
              </w:rPr>
            </w:pPr>
            <w:r>
              <w:rPr>
                <w:rFonts w:ascii="Segoe UI" w:eastAsia="Times New Roman" w:hAnsi="Segoe UI" w:cs="Segoe UI"/>
                <w:b/>
                <w:color w:val="000000"/>
                <w:sz w:val="28"/>
                <w:szCs w:val="28"/>
              </w:rPr>
              <w:t>BID</w:t>
            </w:r>
            <w:r w:rsidR="00A83D5B" w:rsidRPr="00642DF9">
              <w:rPr>
                <w:rFonts w:ascii="Segoe UI" w:eastAsia="Times New Roman" w:hAnsi="Segoe UI" w:cs="Segoe UI"/>
                <w:b/>
                <w:color w:val="000000"/>
                <w:sz w:val="28"/>
                <w:szCs w:val="28"/>
              </w:rPr>
              <w:t xml:space="preserve"> </w:t>
            </w:r>
            <w:r>
              <w:rPr>
                <w:rFonts w:ascii="Segoe UI" w:eastAsia="Times New Roman" w:hAnsi="Segoe UI" w:cs="Segoe UI"/>
                <w:b/>
                <w:color w:val="000000"/>
                <w:sz w:val="28"/>
                <w:szCs w:val="28"/>
              </w:rPr>
              <w:t>No</w:t>
            </w:r>
            <w:r w:rsidR="00A83D5B" w:rsidRPr="00642DF9">
              <w:rPr>
                <w:rFonts w:ascii="Segoe UI" w:eastAsia="Times New Roman" w:hAnsi="Segoe UI" w:cs="Segoe UI"/>
                <w:b/>
                <w:color w:val="000000"/>
                <w:sz w:val="28"/>
                <w:szCs w:val="28"/>
              </w:rPr>
              <w:t>.</w:t>
            </w:r>
          </w:p>
        </w:tc>
        <w:tc>
          <w:tcPr>
            <w:tcW w:w="2410" w:type="dxa"/>
            <w:tcBorders>
              <w:left w:val="nil"/>
            </w:tcBorders>
            <w:shd w:val="clear" w:color="auto" w:fill="auto"/>
          </w:tcPr>
          <w:p w14:paraId="672AB686" w14:textId="77777777" w:rsidR="00A83D5B" w:rsidRPr="00642DF9" w:rsidRDefault="00A83D5B" w:rsidP="00ED11F1">
            <w:pPr>
              <w:spacing w:before="120" w:after="60" w:line="240" w:lineRule="auto"/>
              <w:jc w:val="both"/>
              <w:rPr>
                <w:rFonts w:ascii="Segoe UI" w:eastAsia="Times New Roman" w:hAnsi="Segoe UI" w:cs="Segoe UI"/>
                <w:color w:val="000000"/>
                <w:szCs w:val="24"/>
              </w:rPr>
            </w:pPr>
          </w:p>
        </w:tc>
      </w:tr>
    </w:tbl>
    <w:p w14:paraId="308DCB3C" w14:textId="77777777" w:rsidR="00A83D5B" w:rsidRPr="00642DF9" w:rsidRDefault="00A83D5B" w:rsidP="00A83D5B">
      <w:pPr>
        <w:spacing w:line="240" w:lineRule="auto"/>
        <w:rPr>
          <w:rFonts w:ascii="Segoe UI" w:eastAsia="Times New Roman" w:hAnsi="Segoe UI" w:cs="Segoe UI"/>
          <w:vanish/>
          <w:color w:val="000000"/>
          <w:sz w:val="22"/>
          <w:szCs w:val="20"/>
        </w:rPr>
      </w:pPr>
    </w:p>
    <w:tbl>
      <w:tblPr>
        <w:tblW w:w="10173" w:type="dxa"/>
        <w:tblLayout w:type="fixed"/>
        <w:tblLook w:val="0000" w:firstRow="0" w:lastRow="0" w:firstColumn="0" w:lastColumn="0" w:noHBand="0" w:noVBand="0"/>
      </w:tblPr>
      <w:tblGrid>
        <w:gridCol w:w="2235"/>
        <w:gridCol w:w="284"/>
        <w:gridCol w:w="1562"/>
        <w:gridCol w:w="284"/>
        <w:gridCol w:w="1584"/>
        <w:gridCol w:w="284"/>
        <w:gridCol w:w="1592"/>
        <w:gridCol w:w="284"/>
        <w:gridCol w:w="2064"/>
      </w:tblGrid>
      <w:tr w:rsidR="00A83D5B" w:rsidRPr="00642DF9" w14:paraId="56A49E48" w14:textId="77777777" w:rsidTr="00ED11F1">
        <w:tc>
          <w:tcPr>
            <w:tcW w:w="10173" w:type="dxa"/>
            <w:gridSpan w:val="9"/>
            <w:vAlign w:val="bottom"/>
          </w:tcPr>
          <w:p w14:paraId="4ABA8327" w14:textId="77777777" w:rsidR="00A83D5B" w:rsidRPr="00642DF9" w:rsidRDefault="00A83D5B" w:rsidP="00ED11F1">
            <w:pPr>
              <w:spacing w:before="120" w:after="60" w:line="240" w:lineRule="auto"/>
              <w:rPr>
                <w:rFonts w:ascii="Segoe UI" w:eastAsia="Times New Roman" w:hAnsi="Segoe UI" w:cs="Segoe UI"/>
                <w:color w:val="000000"/>
                <w:sz w:val="4"/>
                <w:szCs w:val="20"/>
              </w:rPr>
            </w:pPr>
          </w:p>
          <w:p w14:paraId="70465E82" w14:textId="77777777" w:rsidR="00A83D5B" w:rsidRPr="00642DF9" w:rsidRDefault="00A83D5B" w:rsidP="00ED11F1">
            <w:pPr>
              <w:spacing w:before="120" w:after="60" w:line="240" w:lineRule="auto"/>
              <w:rPr>
                <w:rFonts w:ascii="Segoe UI" w:eastAsia="Times New Roman" w:hAnsi="Segoe UI" w:cs="Segoe UI"/>
                <w:color w:val="000000"/>
                <w:sz w:val="4"/>
                <w:szCs w:val="20"/>
              </w:rPr>
            </w:pPr>
          </w:p>
        </w:tc>
      </w:tr>
      <w:tr w:rsidR="00A83D5B" w:rsidRPr="00642DF9" w14:paraId="5F969577" w14:textId="77777777" w:rsidTr="00ED11F1">
        <w:trPr>
          <w:trHeight w:val="285"/>
        </w:trPr>
        <w:tc>
          <w:tcPr>
            <w:tcW w:w="2235" w:type="dxa"/>
            <w:tcBorders>
              <w:right w:val="single" w:sz="4" w:space="0" w:color="auto"/>
            </w:tcBorders>
          </w:tcPr>
          <w:p w14:paraId="04591025" w14:textId="455191EA" w:rsidR="00A83D5B" w:rsidRPr="00642DF9" w:rsidRDefault="00026535" w:rsidP="00ED11F1">
            <w:pPr>
              <w:spacing w:line="240" w:lineRule="auto"/>
              <w:rPr>
                <w:rFonts w:ascii="Segoe UI" w:eastAsia="Times New Roman" w:hAnsi="Segoe UI" w:cs="Segoe UI"/>
                <w:color w:val="000000"/>
                <w:sz w:val="22"/>
              </w:rPr>
            </w:pPr>
            <w:proofErr w:type="spellStart"/>
            <w:r w:rsidRPr="00026535">
              <w:rPr>
                <w:rFonts w:ascii="Segoe UI" w:eastAsia="Times New Roman" w:hAnsi="Segoe UI" w:cs="Segoe UI"/>
                <w:color w:val="000000"/>
                <w:sz w:val="22"/>
              </w:rPr>
              <w:t>Type</w:t>
            </w:r>
            <w:proofErr w:type="spellEnd"/>
            <w:r w:rsidRPr="00026535">
              <w:rPr>
                <w:rFonts w:ascii="Segoe UI" w:eastAsia="Times New Roman" w:hAnsi="Segoe UI" w:cs="Segoe UI"/>
                <w:color w:val="000000"/>
                <w:sz w:val="22"/>
              </w:rPr>
              <w:t xml:space="preserve"> </w:t>
            </w:r>
            <w:proofErr w:type="spellStart"/>
            <w:r w:rsidRPr="00026535">
              <w:rPr>
                <w:rFonts w:ascii="Segoe UI" w:eastAsia="Times New Roman" w:hAnsi="Segoe UI" w:cs="Segoe UI"/>
                <w:color w:val="000000"/>
                <w:sz w:val="22"/>
              </w:rPr>
              <w:t>of</w:t>
            </w:r>
            <w:proofErr w:type="spellEnd"/>
            <w:r w:rsidRPr="00026535">
              <w:rPr>
                <w:rFonts w:ascii="Segoe UI" w:eastAsia="Times New Roman" w:hAnsi="Segoe UI" w:cs="Segoe UI"/>
                <w:color w:val="000000"/>
                <w:sz w:val="22"/>
              </w:rPr>
              <w:t xml:space="preserve"> </w:t>
            </w:r>
            <w:proofErr w:type="spellStart"/>
            <w:r w:rsidRPr="00026535">
              <w:rPr>
                <w:rFonts w:ascii="Segoe UI" w:eastAsia="Times New Roman" w:hAnsi="Segoe UI" w:cs="Segoe UI"/>
                <w:color w:val="000000"/>
                <w:sz w:val="22"/>
              </w:rPr>
              <w:t>purchasing</w:t>
            </w:r>
            <w:proofErr w:type="spellEnd"/>
            <w:r w:rsidR="00A83D5B" w:rsidRPr="00642DF9">
              <w:rPr>
                <w:rFonts w:ascii="Segoe UI" w:eastAsia="Times New Roman" w:hAnsi="Segoe UI" w:cs="Segoe UI"/>
                <w:color w:val="000000"/>
                <w:sz w:val="22"/>
              </w:rPr>
              <w:t>:</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67CD02B4" w14:textId="77777777" w:rsidR="00A83D5B" w:rsidRPr="00642DF9" w:rsidRDefault="00A83D5B" w:rsidP="00ED11F1">
            <w:pPr>
              <w:spacing w:line="240" w:lineRule="auto"/>
              <w:jc w:val="center"/>
              <w:rPr>
                <w:rFonts w:ascii="Segoe UI" w:eastAsia="Times New Roman" w:hAnsi="Segoe UI" w:cs="Segoe UI"/>
                <w:b/>
                <w:color w:val="000000"/>
                <w:sz w:val="22"/>
              </w:rPr>
            </w:pPr>
          </w:p>
        </w:tc>
        <w:tc>
          <w:tcPr>
            <w:tcW w:w="1562" w:type="dxa"/>
            <w:tcBorders>
              <w:left w:val="single" w:sz="4" w:space="0" w:color="auto"/>
              <w:right w:val="single" w:sz="4" w:space="0" w:color="auto"/>
            </w:tcBorders>
          </w:tcPr>
          <w:p w14:paraId="3EED9420" w14:textId="73CA6931" w:rsidR="00A83D5B" w:rsidRPr="00642DF9" w:rsidRDefault="00A83D5B" w:rsidP="00ED11F1">
            <w:pPr>
              <w:spacing w:line="240" w:lineRule="auto"/>
              <w:rPr>
                <w:rFonts w:ascii="Segoe UI" w:eastAsia="Times New Roman" w:hAnsi="Segoe UI" w:cs="Segoe UI"/>
                <w:color w:val="000000"/>
                <w:sz w:val="22"/>
              </w:rPr>
            </w:pPr>
            <w:proofErr w:type="spellStart"/>
            <w:r w:rsidRPr="00642DF9">
              <w:rPr>
                <w:rFonts w:ascii="Segoe UI" w:eastAsia="Times New Roman" w:hAnsi="Segoe UI" w:cs="Segoe UI"/>
                <w:color w:val="000000"/>
                <w:sz w:val="22"/>
              </w:rPr>
              <w:t>S</w:t>
            </w:r>
            <w:r w:rsidR="00026535">
              <w:rPr>
                <w:rFonts w:ascii="Segoe UI" w:eastAsia="Times New Roman" w:hAnsi="Segoe UI" w:cs="Segoe UI"/>
                <w:color w:val="000000"/>
                <w:sz w:val="22"/>
              </w:rPr>
              <w:t>ervice</w:t>
            </w:r>
            <w:proofErr w:type="spellEnd"/>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3B585635" w14:textId="77777777" w:rsidR="00A83D5B" w:rsidRPr="00642DF9" w:rsidRDefault="00A83D5B" w:rsidP="00ED11F1">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X</w:t>
            </w:r>
          </w:p>
        </w:tc>
        <w:tc>
          <w:tcPr>
            <w:tcW w:w="1584" w:type="dxa"/>
            <w:tcBorders>
              <w:left w:val="single" w:sz="4" w:space="0" w:color="auto"/>
              <w:right w:val="single" w:sz="4" w:space="0" w:color="auto"/>
            </w:tcBorders>
          </w:tcPr>
          <w:p w14:paraId="46F00D24" w14:textId="134DC919" w:rsidR="00A83D5B" w:rsidRPr="00642DF9" w:rsidRDefault="00026535" w:rsidP="00ED11F1">
            <w:pPr>
              <w:spacing w:line="240" w:lineRule="auto"/>
              <w:rPr>
                <w:rFonts w:ascii="Segoe UI" w:eastAsia="Times New Roman" w:hAnsi="Segoe UI" w:cs="Segoe UI"/>
                <w:color w:val="000000"/>
                <w:sz w:val="22"/>
              </w:rPr>
            </w:pPr>
            <w:proofErr w:type="spellStart"/>
            <w:r>
              <w:rPr>
                <w:rFonts w:ascii="Segoe UI" w:eastAsia="Times New Roman" w:hAnsi="Segoe UI" w:cs="Segoe UI"/>
                <w:color w:val="000000"/>
                <w:sz w:val="22"/>
              </w:rPr>
              <w:t>Equipment</w:t>
            </w:r>
            <w:proofErr w:type="spellEnd"/>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0234E869" w14:textId="77777777" w:rsidR="00A83D5B" w:rsidRPr="00642DF9" w:rsidRDefault="00A83D5B" w:rsidP="00ED11F1">
            <w:pPr>
              <w:spacing w:line="240" w:lineRule="auto"/>
              <w:jc w:val="center"/>
              <w:rPr>
                <w:rFonts w:ascii="Segoe UI" w:eastAsia="Times New Roman" w:hAnsi="Segoe UI" w:cs="Segoe UI"/>
                <w:b/>
                <w:color w:val="000000"/>
                <w:sz w:val="22"/>
              </w:rPr>
            </w:pPr>
          </w:p>
        </w:tc>
        <w:tc>
          <w:tcPr>
            <w:tcW w:w="1592" w:type="dxa"/>
            <w:tcBorders>
              <w:left w:val="single" w:sz="4" w:space="0" w:color="auto"/>
            </w:tcBorders>
          </w:tcPr>
          <w:p w14:paraId="42C4BED0" w14:textId="1BB6E1BA" w:rsidR="00A83D5B" w:rsidRPr="00642DF9" w:rsidRDefault="00026535" w:rsidP="00ED11F1">
            <w:pPr>
              <w:spacing w:line="240" w:lineRule="auto"/>
              <w:rPr>
                <w:rFonts w:ascii="Segoe UI" w:eastAsia="Times New Roman" w:hAnsi="Segoe UI" w:cs="Segoe UI"/>
                <w:color w:val="000000"/>
                <w:sz w:val="22"/>
              </w:rPr>
            </w:pPr>
            <w:proofErr w:type="spellStart"/>
            <w:r>
              <w:rPr>
                <w:rFonts w:ascii="Segoe UI" w:eastAsia="Times New Roman" w:hAnsi="Segoe UI" w:cs="Segoe UI"/>
                <w:color w:val="000000"/>
                <w:sz w:val="22"/>
              </w:rPr>
              <w:t>Const</w:t>
            </w:r>
            <w:proofErr w:type="spellEnd"/>
          </w:p>
        </w:tc>
        <w:tc>
          <w:tcPr>
            <w:tcW w:w="284" w:type="dxa"/>
            <w:vAlign w:val="center"/>
          </w:tcPr>
          <w:p w14:paraId="10D91406" w14:textId="77777777" w:rsidR="00A83D5B" w:rsidRPr="00642DF9" w:rsidRDefault="00A83D5B" w:rsidP="00ED11F1">
            <w:pPr>
              <w:spacing w:line="240" w:lineRule="auto"/>
              <w:jc w:val="center"/>
              <w:rPr>
                <w:rFonts w:ascii="Segoe UI" w:eastAsia="Times New Roman" w:hAnsi="Segoe UI" w:cs="Segoe UI"/>
                <w:b/>
                <w:color w:val="000000"/>
                <w:sz w:val="22"/>
              </w:rPr>
            </w:pPr>
          </w:p>
        </w:tc>
        <w:tc>
          <w:tcPr>
            <w:tcW w:w="2064" w:type="dxa"/>
          </w:tcPr>
          <w:p w14:paraId="72E1E838" w14:textId="77777777" w:rsidR="00A83D5B" w:rsidRPr="00642DF9" w:rsidRDefault="00A83D5B" w:rsidP="00ED11F1">
            <w:pPr>
              <w:spacing w:line="240" w:lineRule="auto"/>
              <w:rPr>
                <w:rFonts w:ascii="Segoe UI" w:eastAsia="Times New Roman" w:hAnsi="Segoe UI" w:cs="Segoe UI"/>
                <w:color w:val="000000"/>
                <w:sz w:val="22"/>
              </w:rPr>
            </w:pPr>
          </w:p>
        </w:tc>
      </w:tr>
    </w:tbl>
    <w:p w14:paraId="2EF0F071" w14:textId="77777777" w:rsidR="00A83D5B" w:rsidRPr="00642DF9" w:rsidRDefault="00A83D5B" w:rsidP="00A83D5B">
      <w:pPr>
        <w:spacing w:before="120" w:after="60" w:line="240" w:lineRule="auto"/>
        <w:rPr>
          <w:rFonts w:ascii="Segoe UI" w:eastAsia="Times New Roman" w:hAnsi="Segoe UI" w:cs="Segoe UI"/>
          <w:color w:val="000000"/>
          <w:sz w:val="10"/>
          <w:szCs w:val="10"/>
          <w:u w:val="single"/>
        </w:rPr>
      </w:pPr>
    </w:p>
    <w:tbl>
      <w:tblPr>
        <w:tblW w:w="10377" w:type="dxa"/>
        <w:tblInd w:w="108" w:type="dxa"/>
        <w:tblLook w:val="04A0" w:firstRow="1" w:lastRow="0" w:firstColumn="1" w:lastColumn="0" w:noHBand="0" w:noVBand="1"/>
      </w:tblPr>
      <w:tblGrid>
        <w:gridCol w:w="851"/>
        <w:gridCol w:w="4175"/>
        <w:gridCol w:w="1120"/>
        <w:gridCol w:w="1321"/>
        <w:gridCol w:w="1418"/>
        <w:gridCol w:w="1492"/>
      </w:tblGrid>
      <w:tr w:rsidR="00927532" w:rsidRPr="00642DF9" w14:paraId="12108CEF" w14:textId="2FE1246E" w:rsidTr="00466262">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6C44DC57" w14:textId="455F1753" w:rsidR="00927532" w:rsidRPr="00642DF9" w:rsidRDefault="00927532" w:rsidP="00ED11F1">
            <w:pPr>
              <w:spacing w:line="240" w:lineRule="auto"/>
              <w:rPr>
                <w:rFonts w:ascii="Segoe UI" w:eastAsia="Times New Roman" w:hAnsi="Segoe UI" w:cs="Segoe UI"/>
                <w:b/>
                <w:bCs/>
                <w:color w:val="000000"/>
                <w:sz w:val="22"/>
              </w:rPr>
            </w:pPr>
            <w:r>
              <w:rPr>
                <w:rFonts w:ascii="Segoe UI" w:eastAsia="Times New Roman" w:hAnsi="Segoe UI" w:cs="Segoe UI"/>
                <w:b/>
                <w:bCs/>
                <w:color w:val="000000"/>
                <w:sz w:val="22"/>
              </w:rPr>
              <w:t>No.</w:t>
            </w:r>
          </w:p>
        </w:tc>
        <w:tc>
          <w:tcPr>
            <w:tcW w:w="4175" w:type="dxa"/>
            <w:tcBorders>
              <w:top w:val="single" w:sz="4" w:space="0" w:color="auto"/>
              <w:left w:val="single" w:sz="4" w:space="0" w:color="auto"/>
              <w:bottom w:val="single" w:sz="4" w:space="0" w:color="auto"/>
              <w:right w:val="single" w:sz="4" w:space="0" w:color="auto"/>
            </w:tcBorders>
            <w:shd w:val="clear" w:color="auto" w:fill="DEEAF6"/>
            <w:vAlign w:val="bottom"/>
            <w:hideMark/>
          </w:tcPr>
          <w:p w14:paraId="28C5E5C6" w14:textId="6D35A6F0" w:rsidR="00927532" w:rsidRPr="00642DF9" w:rsidRDefault="00927532" w:rsidP="00ED11F1">
            <w:pPr>
              <w:spacing w:line="240" w:lineRule="auto"/>
              <w:rPr>
                <w:rFonts w:ascii="Segoe UI" w:eastAsia="Times New Roman" w:hAnsi="Segoe UI" w:cs="Segoe UI"/>
                <w:b/>
                <w:bCs/>
                <w:color w:val="000000"/>
                <w:sz w:val="22"/>
              </w:rPr>
            </w:pPr>
            <w:proofErr w:type="spellStart"/>
            <w:r>
              <w:rPr>
                <w:rFonts w:ascii="Segoe UI" w:eastAsia="Times New Roman" w:hAnsi="Segoe UI" w:cs="Segoe UI"/>
                <w:b/>
                <w:bCs/>
                <w:color w:val="000000"/>
                <w:sz w:val="22"/>
              </w:rPr>
              <w:t>Description</w:t>
            </w:r>
            <w:proofErr w:type="spellEnd"/>
            <w:r>
              <w:rPr>
                <w:rFonts w:ascii="Segoe UI" w:eastAsia="Times New Roman" w:hAnsi="Segoe UI" w:cs="Segoe UI"/>
                <w:b/>
                <w:bCs/>
                <w:color w:val="000000"/>
                <w:sz w:val="22"/>
              </w:rPr>
              <w:t xml:space="preserve"> </w:t>
            </w:r>
            <w:proofErr w:type="spellStart"/>
            <w:r>
              <w:rPr>
                <w:rFonts w:ascii="Segoe UI" w:eastAsia="Times New Roman" w:hAnsi="Segoe UI" w:cs="Segoe UI"/>
                <w:b/>
                <w:bCs/>
                <w:color w:val="000000"/>
                <w:sz w:val="22"/>
              </w:rPr>
              <w:t>of</w:t>
            </w:r>
            <w:proofErr w:type="spellEnd"/>
            <w:r>
              <w:rPr>
                <w:rFonts w:ascii="Segoe UI" w:eastAsia="Times New Roman" w:hAnsi="Segoe UI" w:cs="Segoe UI"/>
                <w:b/>
                <w:bCs/>
                <w:color w:val="000000"/>
                <w:sz w:val="22"/>
              </w:rPr>
              <w:t xml:space="preserve"> </w:t>
            </w:r>
            <w:proofErr w:type="spellStart"/>
            <w:r>
              <w:rPr>
                <w:rFonts w:ascii="Segoe UI" w:eastAsia="Times New Roman" w:hAnsi="Segoe UI" w:cs="Segoe UI"/>
                <w:b/>
                <w:bCs/>
                <w:color w:val="000000"/>
                <w:sz w:val="22"/>
              </w:rPr>
              <w:t>the</w:t>
            </w:r>
            <w:proofErr w:type="spellEnd"/>
            <w:r>
              <w:rPr>
                <w:rFonts w:ascii="Segoe UI" w:eastAsia="Times New Roman" w:hAnsi="Segoe UI" w:cs="Segoe UI"/>
                <w:b/>
                <w:bCs/>
                <w:color w:val="000000"/>
                <w:sz w:val="22"/>
              </w:rPr>
              <w:t xml:space="preserve"> </w:t>
            </w:r>
            <w:proofErr w:type="spellStart"/>
            <w:r>
              <w:rPr>
                <w:rFonts w:ascii="Segoe UI" w:eastAsia="Times New Roman" w:hAnsi="Segoe UI" w:cs="Segoe UI"/>
                <w:b/>
                <w:bCs/>
                <w:color w:val="000000"/>
                <w:sz w:val="22"/>
              </w:rPr>
              <w:t>goods</w:t>
            </w:r>
            <w:proofErr w:type="spellEnd"/>
          </w:p>
        </w:tc>
        <w:tc>
          <w:tcPr>
            <w:tcW w:w="1120"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4B0CB39F" w14:textId="0124031B" w:rsidR="00927532" w:rsidRPr="00642DF9" w:rsidRDefault="00927532" w:rsidP="00927532">
            <w:pPr>
              <w:spacing w:line="240" w:lineRule="auto"/>
              <w:jc w:val="center"/>
              <w:rPr>
                <w:rFonts w:ascii="Segoe UI" w:eastAsia="Times New Roman" w:hAnsi="Segoe UI" w:cs="Segoe UI"/>
                <w:b/>
                <w:bCs/>
                <w:color w:val="000000"/>
                <w:sz w:val="22"/>
              </w:rPr>
            </w:pPr>
            <w:proofErr w:type="spellStart"/>
            <w:r>
              <w:rPr>
                <w:rFonts w:ascii="Segoe UI" w:eastAsia="Times New Roman" w:hAnsi="Segoe UI" w:cs="Segoe UI"/>
                <w:b/>
                <w:bCs/>
                <w:color w:val="000000"/>
                <w:sz w:val="22"/>
              </w:rPr>
              <w:t>Quantity</w:t>
            </w:r>
            <w:proofErr w:type="spellEnd"/>
          </w:p>
        </w:tc>
        <w:tc>
          <w:tcPr>
            <w:tcW w:w="1321"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4153BAAC" w14:textId="424175AA" w:rsidR="00927532" w:rsidRPr="00642DF9" w:rsidRDefault="00927532" w:rsidP="00927532">
            <w:pPr>
              <w:spacing w:line="240" w:lineRule="auto"/>
              <w:jc w:val="center"/>
              <w:rPr>
                <w:rFonts w:ascii="Segoe UI" w:eastAsia="Times New Roman" w:hAnsi="Segoe UI" w:cs="Segoe UI"/>
                <w:b/>
                <w:bCs/>
                <w:color w:val="000000"/>
                <w:sz w:val="22"/>
              </w:rPr>
            </w:pPr>
            <w:proofErr w:type="spellStart"/>
            <w:r>
              <w:rPr>
                <w:rFonts w:ascii="Segoe UI" w:eastAsia="Times New Roman" w:hAnsi="Segoe UI" w:cs="Segoe UI"/>
                <w:b/>
                <w:bCs/>
                <w:color w:val="000000"/>
                <w:sz w:val="22"/>
              </w:rPr>
              <w:t>Price</w:t>
            </w:r>
            <w:proofErr w:type="spellEnd"/>
          </w:p>
        </w:tc>
        <w:tc>
          <w:tcPr>
            <w:tcW w:w="1418"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442D1F24" w14:textId="2FD9070F" w:rsidR="00927532" w:rsidRPr="00642DF9" w:rsidRDefault="00927532" w:rsidP="00927532">
            <w:pPr>
              <w:spacing w:line="240" w:lineRule="auto"/>
              <w:jc w:val="center"/>
              <w:rPr>
                <w:rFonts w:ascii="Segoe UI" w:eastAsia="Times New Roman" w:hAnsi="Segoe UI" w:cs="Segoe UI"/>
                <w:b/>
                <w:bCs/>
                <w:color w:val="000000"/>
                <w:sz w:val="22"/>
              </w:rPr>
            </w:pPr>
            <w:proofErr w:type="spellStart"/>
            <w:r>
              <w:rPr>
                <w:rFonts w:ascii="Segoe UI" w:eastAsia="Times New Roman" w:hAnsi="Segoe UI" w:cs="Segoe UI"/>
                <w:b/>
                <w:bCs/>
                <w:color w:val="000000"/>
                <w:sz w:val="22"/>
              </w:rPr>
              <w:t>Discount</w:t>
            </w:r>
            <w:proofErr w:type="spellEnd"/>
            <w:r>
              <w:rPr>
                <w:rFonts w:ascii="Segoe UI" w:eastAsia="Times New Roman" w:hAnsi="Segoe UI" w:cs="Segoe UI"/>
                <w:b/>
                <w:bCs/>
                <w:color w:val="000000"/>
                <w:sz w:val="22"/>
              </w:rPr>
              <w:t xml:space="preserve"> %</w:t>
            </w:r>
          </w:p>
        </w:tc>
        <w:tc>
          <w:tcPr>
            <w:tcW w:w="1492" w:type="dxa"/>
            <w:tcBorders>
              <w:top w:val="single" w:sz="4" w:space="0" w:color="auto"/>
              <w:left w:val="single" w:sz="4" w:space="0" w:color="auto"/>
              <w:bottom w:val="single" w:sz="4" w:space="0" w:color="auto"/>
              <w:right w:val="single" w:sz="4" w:space="0" w:color="auto"/>
            </w:tcBorders>
            <w:shd w:val="clear" w:color="auto" w:fill="DEEAF6"/>
          </w:tcPr>
          <w:p w14:paraId="6B3F6F31" w14:textId="42537BAC" w:rsidR="00927532" w:rsidRPr="00642DF9" w:rsidRDefault="00927532" w:rsidP="00927532">
            <w:pPr>
              <w:spacing w:line="240" w:lineRule="auto"/>
              <w:jc w:val="center"/>
              <w:rPr>
                <w:rFonts w:ascii="Segoe UI" w:eastAsia="Times New Roman" w:hAnsi="Segoe UI" w:cs="Segoe UI"/>
                <w:b/>
                <w:bCs/>
                <w:color w:val="000000"/>
                <w:sz w:val="22"/>
              </w:rPr>
            </w:pPr>
            <w:proofErr w:type="spellStart"/>
            <w:r>
              <w:rPr>
                <w:rFonts w:ascii="Segoe UI" w:eastAsia="Times New Roman" w:hAnsi="Segoe UI" w:cs="Segoe UI"/>
                <w:b/>
                <w:bCs/>
                <w:color w:val="000000"/>
                <w:sz w:val="22"/>
              </w:rPr>
              <w:t>Value</w:t>
            </w:r>
            <w:proofErr w:type="spellEnd"/>
          </w:p>
        </w:tc>
      </w:tr>
      <w:tr w:rsidR="004B10EF" w:rsidRPr="00642DF9" w14:paraId="48FFFEE6" w14:textId="7B99A5D4" w:rsidTr="00ED11F1">
        <w:trPr>
          <w:trHeight w:val="72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FB7309" w14:textId="77777777" w:rsidR="004B10EF" w:rsidRPr="00642DF9" w:rsidRDefault="004B10EF" w:rsidP="004B10EF">
            <w:pPr>
              <w:spacing w:line="240" w:lineRule="auto"/>
              <w:jc w:val="right"/>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4175" w:type="dxa"/>
            <w:tcBorders>
              <w:top w:val="single" w:sz="4" w:space="0" w:color="auto"/>
              <w:left w:val="nil"/>
              <w:bottom w:val="single" w:sz="4" w:space="0" w:color="auto"/>
              <w:right w:val="single" w:sz="4" w:space="0" w:color="auto"/>
            </w:tcBorders>
            <w:shd w:val="clear" w:color="auto" w:fill="auto"/>
          </w:tcPr>
          <w:p w14:paraId="6E153C09" w14:textId="77777777" w:rsidR="003778FC" w:rsidRPr="003778FC" w:rsidRDefault="003778FC" w:rsidP="004B10EF">
            <w:pPr>
              <w:spacing w:line="240" w:lineRule="auto"/>
              <w:rPr>
                <w:rFonts w:ascii="Segoe UI" w:hAnsi="Segoe UI" w:cs="Segoe UI"/>
                <w:bCs/>
                <w:sz w:val="16"/>
                <w:szCs w:val="16"/>
              </w:rPr>
            </w:pPr>
          </w:p>
          <w:p w14:paraId="0C78DB51" w14:textId="3308A7AC" w:rsidR="004B10EF" w:rsidRPr="004B10EF" w:rsidRDefault="00952651" w:rsidP="004B10EF">
            <w:pPr>
              <w:spacing w:line="240" w:lineRule="auto"/>
              <w:rPr>
                <w:rFonts w:ascii="Segoe UI" w:hAnsi="Segoe UI" w:cs="Segoe UI"/>
                <w:bCs/>
                <w:sz w:val="22"/>
              </w:rPr>
            </w:pPr>
            <w:r w:rsidRPr="00952651">
              <w:rPr>
                <w:rFonts w:ascii="Segoe UI" w:hAnsi="Segoe UI" w:cs="Segoe UI"/>
                <w:bCs/>
                <w:sz w:val="22"/>
              </w:rPr>
              <w:t>MELTING STRIP-CASTING FURNACE</w:t>
            </w:r>
          </w:p>
        </w:tc>
        <w:tc>
          <w:tcPr>
            <w:tcW w:w="1120" w:type="dxa"/>
            <w:tcBorders>
              <w:top w:val="single" w:sz="4" w:space="0" w:color="auto"/>
              <w:left w:val="nil"/>
              <w:bottom w:val="single" w:sz="4" w:space="0" w:color="auto"/>
              <w:right w:val="single" w:sz="4" w:space="0" w:color="auto"/>
            </w:tcBorders>
            <w:shd w:val="clear" w:color="auto" w:fill="auto"/>
            <w:noWrap/>
            <w:vAlign w:val="center"/>
          </w:tcPr>
          <w:p w14:paraId="13826B00" w14:textId="313741CA" w:rsidR="004B10EF" w:rsidRPr="00642DF9" w:rsidRDefault="004B10EF" w:rsidP="004B10EF">
            <w:pPr>
              <w:spacing w:line="240" w:lineRule="auto"/>
              <w:jc w:val="center"/>
              <w:rPr>
                <w:rFonts w:ascii="Segoe UI" w:eastAsia="Times New Roman" w:hAnsi="Segoe UI" w:cs="Segoe UI"/>
                <w:color w:val="000000"/>
                <w:sz w:val="22"/>
              </w:rPr>
            </w:pPr>
            <w:r>
              <w:rPr>
                <w:rFonts w:ascii="Segoe UI" w:eastAsia="Times New Roman" w:hAnsi="Segoe UI" w:cs="Segoe UI"/>
                <w:color w:val="000000"/>
                <w:sz w:val="22"/>
              </w:rPr>
              <w:t>1 Set</w:t>
            </w:r>
          </w:p>
        </w:tc>
        <w:tc>
          <w:tcPr>
            <w:tcW w:w="1321" w:type="dxa"/>
            <w:tcBorders>
              <w:top w:val="single" w:sz="4" w:space="0" w:color="auto"/>
              <w:left w:val="nil"/>
              <w:bottom w:val="single" w:sz="4" w:space="0" w:color="auto"/>
              <w:right w:val="single" w:sz="4" w:space="0" w:color="auto"/>
            </w:tcBorders>
            <w:shd w:val="clear" w:color="auto" w:fill="auto"/>
            <w:noWrap/>
            <w:vAlign w:val="center"/>
          </w:tcPr>
          <w:p w14:paraId="0D4F97CD" w14:textId="604CF619" w:rsidR="004B10EF" w:rsidRPr="00642DF9" w:rsidRDefault="004B10EF" w:rsidP="004B10EF">
            <w:pPr>
              <w:spacing w:line="240" w:lineRule="auto"/>
              <w:jc w:val="center"/>
              <w:rPr>
                <w:rFonts w:ascii="Segoe UI" w:eastAsia="Times New Roman" w:hAnsi="Segoe UI" w:cs="Segoe UI"/>
                <w:color w:val="000000"/>
                <w:sz w:val="22"/>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14:paraId="417F3ACF" w14:textId="696973B5" w:rsidR="004B10EF" w:rsidRPr="00642DF9" w:rsidRDefault="004B10EF" w:rsidP="004B10EF">
            <w:pPr>
              <w:spacing w:line="240" w:lineRule="auto"/>
              <w:jc w:val="center"/>
              <w:rPr>
                <w:rFonts w:ascii="Segoe UI" w:eastAsia="Times New Roman" w:hAnsi="Segoe UI" w:cs="Segoe UI"/>
                <w:color w:val="000000"/>
                <w:sz w:val="22"/>
              </w:rPr>
            </w:pPr>
          </w:p>
        </w:tc>
        <w:tc>
          <w:tcPr>
            <w:tcW w:w="1492" w:type="dxa"/>
            <w:tcBorders>
              <w:top w:val="single" w:sz="4" w:space="0" w:color="auto"/>
              <w:left w:val="nil"/>
              <w:bottom w:val="single" w:sz="4" w:space="0" w:color="auto"/>
              <w:right w:val="single" w:sz="4" w:space="0" w:color="auto"/>
            </w:tcBorders>
            <w:vAlign w:val="center"/>
          </w:tcPr>
          <w:p w14:paraId="507BC01C" w14:textId="32BBF8D4" w:rsidR="004B10EF" w:rsidRPr="00642DF9" w:rsidRDefault="004B10EF" w:rsidP="004B10EF">
            <w:pPr>
              <w:spacing w:line="240" w:lineRule="auto"/>
              <w:jc w:val="center"/>
              <w:rPr>
                <w:rFonts w:ascii="Segoe UI" w:eastAsia="Times New Roman" w:hAnsi="Segoe UI" w:cs="Segoe UI"/>
                <w:color w:val="000000"/>
                <w:sz w:val="22"/>
              </w:rPr>
            </w:pPr>
          </w:p>
        </w:tc>
      </w:tr>
    </w:tbl>
    <w:p w14:paraId="1FE2A662" w14:textId="77777777" w:rsidR="00A83D5B" w:rsidRPr="00466262" w:rsidRDefault="00A83D5B" w:rsidP="00A83D5B">
      <w:pPr>
        <w:spacing w:before="120" w:after="60" w:line="240" w:lineRule="auto"/>
        <w:rPr>
          <w:rFonts w:ascii="Segoe UI" w:eastAsia="Times New Roman" w:hAnsi="Segoe UI" w:cs="Segoe UI"/>
          <w:color w:val="000000"/>
          <w:sz w:val="2"/>
          <w:szCs w:val="2"/>
          <w:u w:val="single"/>
        </w:rPr>
      </w:pPr>
    </w:p>
    <w:tbl>
      <w:tblPr>
        <w:tblW w:w="4253" w:type="dxa"/>
        <w:tblInd w:w="6222"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835"/>
        <w:gridCol w:w="1418"/>
      </w:tblGrid>
      <w:tr w:rsidR="00A83D5B" w:rsidRPr="00642DF9" w14:paraId="13BEC121" w14:textId="77777777" w:rsidTr="00466262">
        <w:trPr>
          <w:cantSplit/>
        </w:trPr>
        <w:tc>
          <w:tcPr>
            <w:tcW w:w="2835" w:type="dxa"/>
            <w:tcBorders>
              <w:top w:val="single" w:sz="12" w:space="0" w:color="auto"/>
              <w:left w:val="single" w:sz="12" w:space="0" w:color="auto"/>
              <w:bottom w:val="single" w:sz="4" w:space="0" w:color="auto"/>
            </w:tcBorders>
          </w:tcPr>
          <w:p w14:paraId="5515B57F" w14:textId="1994AA4A" w:rsidR="00A83D5B" w:rsidRPr="00642DF9" w:rsidRDefault="00927532" w:rsidP="00ED11F1">
            <w:pPr>
              <w:spacing w:line="240" w:lineRule="auto"/>
              <w:jc w:val="right"/>
              <w:rPr>
                <w:rFonts w:ascii="Segoe UI" w:eastAsia="Times New Roman" w:hAnsi="Segoe UI" w:cs="Segoe UI"/>
                <w:b/>
                <w:color w:val="000000"/>
                <w:sz w:val="22"/>
                <w:szCs w:val="20"/>
              </w:rPr>
            </w:pPr>
            <w:r>
              <w:rPr>
                <w:rFonts w:ascii="Segoe UI" w:eastAsia="Times New Roman" w:hAnsi="Segoe UI" w:cs="Segoe UI"/>
                <w:b/>
                <w:color w:val="000000"/>
                <w:sz w:val="22"/>
                <w:szCs w:val="20"/>
              </w:rPr>
              <w:t>TOTAL</w:t>
            </w:r>
          </w:p>
        </w:tc>
        <w:tc>
          <w:tcPr>
            <w:tcW w:w="1418" w:type="dxa"/>
            <w:vAlign w:val="center"/>
          </w:tcPr>
          <w:p w14:paraId="3CE0B64F" w14:textId="77777777" w:rsidR="00A83D5B" w:rsidRPr="00642DF9" w:rsidRDefault="00A83D5B" w:rsidP="00ED11F1">
            <w:pPr>
              <w:spacing w:line="240" w:lineRule="auto"/>
              <w:jc w:val="right"/>
              <w:rPr>
                <w:rFonts w:ascii="Segoe UI" w:eastAsia="Times New Roman" w:hAnsi="Segoe UI" w:cs="Segoe UI"/>
                <w:b/>
                <w:color w:val="000000"/>
                <w:sz w:val="22"/>
              </w:rPr>
            </w:pPr>
          </w:p>
        </w:tc>
      </w:tr>
      <w:tr w:rsidR="00A83D5B" w:rsidRPr="00642DF9" w14:paraId="2FA50000" w14:textId="77777777" w:rsidTr="00466262">
        <w:trPr>
          <w:cantSplit/>
        </w:trPr>
        <w:tc>
          <w:tcPr>
            <w:tcW w:w="2835" w:type="dxa"/>
            <w:tcBorders>
              <w:top w:val="single" w:sz="4" w:space="0" w:color="auto"/>
              <w:left w:val="single" w:sz="12" w:space="0" w:color="auto"/>
              <w:bottom w:val="single" w:sz="4" w:space="0" w:color="auto"/>
            </w:tcBorders>
          </w:tcPr>
          <w:p w14:paraId="1803CCF5" w14:textId="4758ACE5" w:rsidR="00A83D5B" w:rsidRPr="00642DF9" w:rsidRDefault="00A83D5B" w:rsidP="00ED11F1">
            <w:pPr>
              <w:spacing w:line="240" w:lineRule="auto"/>
              <w:jc w:val="right"/>
              <w:rPr>
                <w:rFonts w:ascii="Segoe UI" w:eastAsia="Times New Roman" w:hAnsi="Segoe UI" w:cs="Segoe UI"/>
                <w:b/>
                <w:color w:val="000000"/>
                <w:sz w:val="22"/>
                <w:szCs w:val="20"/>
              </w:rPr>
            </w:pPr>
            <w:proofErr w:type="spellStart"/>
            <w:r w:rsidRPr="00642DF9">
              <w:rPr>
                <w:rFonts w:ascii="Segoe UI" w:eastAsia="Times New Roman" w:hAnsi="Segoe UI" w:cs="Segoe UI"/>
                <w:b/>
                <w:color w:val="000000"/>
                <w:sz w:val="22"/>
                <w:szCs w:val="20"/>
              </w:rPr>
              <w:t>D</w:t>
            </w:r>
            <w:r w:rsidR="00927532">
              <w:rPr>
                <w:rFonts w:ascii="Segoe UI" w:eastAsia="Times New Roman" w:hAnsi="Segoe UI" w:cs="Segoe UI"/>
                <w:b/>
                <w:color w:val="000000"/>
                <w:sz w:val="22"/>
                <w:szCs w:val="20"/>
              </w:rPr>
              <w:t>iscount</w:t>
            </w:r>
            <w:proofErr w:type="spellEnd"/>
          </w:p>
        </w:tc>
        <w:tc>
          <w:tcPr>
            <w:tcW w:w="1418" w:type="dxa"/>
            <w:vAlign w:val="center"/>
          </w:tcPr>
          <w:p w14:paraId="64DA8ECB" w14:textId="77777777" w:rsidR="00A83D5B" w:rsidRPr="00642DF9" w:rsidRDefault="00A83D5B" w:rsidP="00ED11F1">
            <w:pPr>
              <w:spacing w:line="240" w:lineRule="auto"/>
              <w:jc w:val="right"/>
              <w:rPr>
                <w:rFonts w:ascii="Segoe UI" w:eastAsia="Times New Roman" w:hAnsi="Segoe UI" w:cs="Segoe UI"/>
                <w:b/>
                <w:color w:val="000000"/>
                <w:sz w:val="22"/>
              </w:rPr>
            </w:pPr>
          </w:p>
        </w:tc>
      </w:tr>
      <w:tr w:rsidR="00A83D5B" w:rsidRPr="00642DF9" w14:paraId="5774F813" w14:textId="77777777" w:rsidTr="00466262">
        <w:trPr>
          <w:cantSplit/>
        </w:trPr>
        <w:tc>
          <w:tcPr>
            <w:tcW w:w="2835" w:type="dxa"/>
            <w:tcBorders>
              <w:top w:val="double" w:sz="4" w:space="0" w:color="auto"/>
              <w:left w:val="single" w:sz="12" w:space="0" w:color="auto"/>
              <w:bottom w:val="single" w:sz="12" w:space="0" w:color="auto"/>
            </w:tcBorders>
          </w:tcPr>
          <w:p w14:paraId="67FDDC4F" w14:textId="3BF8B210" w:rsidR="00A83D5B" w:rsidRPr="00642DF9" w:rsidRDefault="00927532" w:rsidP="00ED11F1">
            <w:pPr>
              <w:spacing w:line="240" w:lineRule="auto"/>
              <w:jc w:val="right"/>
              <w:rPr>
                <w:rFonts w:ascii="Segoe UI" w:eastAsia="Times New Roman" w:hAnsi="Segoe UI" w:cs="Segoe UI"/>
                <w:b/>
                <w:color w:val="000000"/>
                <w:sz w:val="22"/>
                <w:szCs w:val="20"/>
              </w:rPr>
            </w:pPr>
            <w:r>
              <w:rPr>
                <w:rFonts w:ascii="Segoe UI" w:eastAsia="Times New Roman" w:hAnsi="Segoe UI" w:cs="Segoe UI"/>
                <w:b/>
                <w:color w:val="000000"/>
                <w:sz w:val="22"/>
                <w:szCs w:val="20"/>
              </w:rPr>
              <w:t xml:space="preserve">VALUE </w:t>
            </w:r>
            <w:proofErr w:type="spellStart"/>
            <w:r>
              <w:rPr>
                <w:rFonts w:ascii="Segoe UI" w:eastAsia="Times New Roman" w:hAnsi="Segoe UI" w:cs="Segoe UI"/>
                <w:b/>
                <w:color w:val="000000"/>
                <w:sz w:val="22"/>
                <w:szCs w:val="20"/>
              </w:rPr>
              <w:t>without</w:t>
            </w:r>
            <w:proofErr w:type="spellEnd"/>
            <w:r>
              <w:rPr>
                <w:rFonts w:ascii="Segoe UI" w:eastAsia="Times New Roman" w:hAnsi="Segoe UI" w:cs="Segoe UI"/>
                <w:b/>
                <w:color w:val="000000"/>
                <w:sz w:val="22"/>
                <w:szCs w:val="20"/>
              </w:rPr>
              <w:t xml:space="preserve"> VAT</w:t>
            </w:r>
          </w:p>
        </w:tc>
        <w:tc>
          <w:tcPr>
            <w:tcW w:w="1418" w:type="dxa"/>
            <w:tcBorders>
              <w:top w:val="double" w:sz="4" w:space="0" w:color="auto"/>
              <w:bottom w:val="single" w:sz="12" w:space="0" w:color="auto"/>
            </w:tcBorders>
            <w:vAlign w:val="center"/>
          </w:tcPr>
          <w:p w14:paraId="10F9BA83" w14:textId="0389FFD7" w:rsidR="00A83D5B" w:rsidRPr="00642DF9" w:rsidRDefault="00A83D5B" w:rsidP="00ED11F1">
            <w:pPr>
              <w:spacing w:line="240" w:lineRule="auto"/>
              <w:jc w:val="center"/>
              <w:rPr>
                <w:rFonts w:ascii="Segoe UI" w:eastAsia="Times New Roman" w:hAnsi="Segoe UI" w:cs="Segoe UI"/>
                <w:b/>
                <w:color w:val="000000"/>
                <w:sz w:val="22"/>
              </w:rPr>
            </w:pPr>
          </w:p>
        </w:tc>
      </w:tr>
    </w:tbl>
    <w:p w14:paraId="3D5DCB7E" w14:textId="77777777" w:rsidR="00A83D5B" w:rsidRPr="00642DF9" w:rsidRDefault="00A83D5B" w:rsidP="00A83D5B">
      <w:pPr>
        <w:spacing w:before="120" w:after="60" w:line="240" w:lineRule="auto"/>
        <w:rPr>
          <w:rFonts w:ascii="Segoe UI" w:eastAsia="Times New Roman" w:hAnsi="Segoe UI" w:cs="Segoe UI"/>
          <w:color w:val="000000"/>
          <w:sz w:val="22"/>
          <w:u w:val="single"/>
        </w:rPr>
      </w:pP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7796"/>
      </w:tblGrid>
      <w:tr w:rsidR="00A83D5B" w:rsidRPr="00642DF9" w14:paraId="72FBC356" w14:textId="77777777" w:rsidTr="00466262">
        <w:tc>
          <w:tcPr>
            <w:tcW w:w="2581" w:type="dxa"/>
            <w:shd w:val="clear" w:color="auto" w:fill="DEEAF6"/>
          </w:tcPr>
          <w:p w14:paraId="52546B67" w14:textId="2AE6A584" w:rsidR="00A83D5B" w:rsidRPr="00642DF9" w:rsidRDefault="00927532" w:rsidP="00ED11F1">
            <w:pPr>
              <w:spacing w:line="240" w:lineRule="auto"/>
              <w:rPr>
                <w:rFonts w:ascii="Segoe UI" w:eastAsia="Times New Roman" w:hAnsi="Segoe UI" w:cs="Segoe UI"/>
                <w:color w:val="000000"/>
                <w:sz w:val="22"/>
                <w:lang w:eastAsia="sl-SI"/>
              </w:rPr>
            </w:pPr>
            <w:proofErr w:type="spellStart"/>
            <w:r>
              <w:rPr>
                <w:rFonts w:ascii="Segoe UI" w:eastAsia="Times New Roman" w:hAnsi="Segoe UI" w:cs="Segoe UI"/>
                <w:color w:val="000000"/>
                <w:sz w:val="22"/>
                <w:lang w:eastAsia="sl-SI"/>
              </w:rPr>
              <w:t>Payment</w:t>
            </w:r>
            <w:proofErr w:type="spellEnd"/>
            <w:r>
              <w:rPr>
                <w:rFonts w:ascii="Segoe UI" w:eastAsia="Times New Roman" w:hAnsi="Segoe UI" w:cs="Segoe UI"/>
                <w:color w:val="000000"/>
                <w:sz w:val="22"/>
                <w:lang w:eastAsia="sl-SI"/>
              </w:rPr>
              <w:t xml:space="preserve"> </w:t>
            </w:r>
            <w:proofErr w:type="spellStart"/>
            <w:r>
              <w:rPr>
                <w:rFonts w:ascii="Segoe UI" w:eastAsia="Times New Roman" w:hAnsi="Segoe UI" w:cs="Segoe UI"/>
                <w:color w:val="000000"/>
                <w:sz w:val="22"/>
                <w:lang w:eastAsia="sl-SI"/>
              </w:rPr>
              <w:t>terms</w:t>
            </w:r>
            <w:proofErr w:type="spellEnd"/>
            <w:r>
              <w:rPr>
                <w:rFonts w:ascii="Segoe UI" w:eastAsia="Times New Roman" w:hAnsi="Segoe UI" w:cs="Segoe UI"/>
                <w:color w:val="000000"/>
                <w:sz w:val="22"/>
                <w:lang w:eastAsia="sl-SI"/>
              </w:rPr>
              <w:t>:</w:t>
            </w:r>
          </w:p>
        </w:tc>
        <w:tc>
          <w:tcPr>
            <w:tcW w:w="7796" w:type="dxa"/>
            <w:shd w:val="clear" w:color="auto" w:fill="auto"/>
          </w:tcPr>
          <w:p w14:paraId="09462AC2" w14:textId="6A73A010" w:rsidR="001D1959" w:rsidRPr="006024A9" w:rsidRDefault="001D1959" w:rsidP="001D1959">
            <w:pPr>
              <w:numPr>
                <w:ilvl w:val="0"/>
                <w:numId w:val="24"/>
              </w:numPr>
              <w:spacing w:line="252" w:lineRule="auto"/>
              <w:rPr>
                <w:rFonts w:ascii="Segoe UI" w:hAnsi="Segoe UI" w:cs="Segoe UI"/>
                <w:sz w:val="16"/>
                <w:szCs w:val="16"/>
                <w:lang w:eastAsia="sl-SI"/>
              </w:rPr>
            </w:pPr>
            <w:r>
              <w:rPr>
                <w:rFonts w:ascii="Segoe UI" w:hAnsi="Segoe UI" w:cs="Segoe UI"/>
                <w:sz w:val="16"/>
                <w:szCs w:val="16"/>
                <w:lang w:val="en-US"/>
              </w:rPr>
              <w:t>4</w:t>
            </w:r>
            <w:r w:rsidRPr="006024A9">
              <w:rPr>
                <w:rFonts w:ascii="Segoe UI" w:hAnsi="Segoe UI" w:cs="Segoe UI"/>
                <w:sz w:val="16"/>
                <w:szCs w:val="16"/>
                <w:lang w:val="en-US"/>
              </w:rPr>
              <w:t>0% payment in advance after receipt of the order and signed contract</w:t>
            </w:r>
          </w:p>
          <w:p w14:paraId="63E30BB2" w14:textId="698C92CE" w:rsidR="001D1959" w:rsidRPr="006024A9" w:rsidRDefault="001D1959" w:rsidP="001D1959">
            <w:pPr>
              <w:numPr>
                <w:ilvl w:val="0"/>
                <w:numId w:val="24"/>
              </w:numPr>
              <w:spacing w:line="252" w:lineRule="auto"/>
              <w:rPr>
                <w:rFonts w:ascii="Segoe UI" w:hAnsi="Segoe UI" w:cs="Segoe UI"/>
                <w:sz w:val="16"/>
                <w:szCs w:val="16"/>
                <w:lang w:val="en-US"/>
              </w:rPr>
            </w:pPr>
            <w:r>
              <w:rPr>
                <w:rFonts w:ascii="Segoe UI" w:hAnsi="Segoe UI" w:cs="Segoe UI"/>
                <w:sz w:val="16"/>
                <w:szCs w:val="16"/>
                <w:lang w:val="en-US"/>
              </w:rPr>
              <w:t>1</w:t>
            </w:r>
            <w:r w:rsidRPr="006024A9">
              <w:rPr>
                <w:rFonts w:ascii="Segoe UI" w:hAnsi="Segoe UI" w:cs="Segoe UI"/>
                <w:sz w:val="16"/>
                <w:szCs w:val="16"/>
                <w:lang w:val="en-US"/>
              </w:rPr>
              <w:t xml:space="preserve">0% payment payable on receipt of Invoice, </w:t>
            </w:r>
            <w:r>
              <w:rPr>
                <w:rFonts w:ascii="Segoe UI" w:hAnsi="Segoe UI" w:cs="Segoe UI"/>
                <w:sz w:val="16"/>
                <w:szCs w:val="16"/>
                <w:lang w:val="en-US"/>
              </w:rPr>
              <w:t>before</w:t>
            </w:r>
            <w:r w:rsidRPr="006024A9">
              <w:rPr>
                <w:rFonts w:ascii="Segoe UI" w:hAnsi="Segoe UI" w:cs="Segoe UI"/>
                <w:sz w:val="16"/>
                <w:szCs w:val="16"/>
                <w:lang w:val="en-US"/>
              </w:rPr>
              <w:t xml:space="preserve"> shipping</w:t>
            </w:r>
          </w:p>
          <w:p w14:paraId="1844A6D9" w14:textId="0399490A" w:rsidR="001D1959" w:rsidRDefault="001D1959" w:rsidP="001D1959">
            <w:pPr>
              <w:numPr>
                <w:ilvl w:val="0"/>
                <w:numId w:val="24"/>
              </w:numPr>
              <w:spacing w:line="252" w:lineRule="auto"/>
              <w:rPr>
                <w:rFonts w:ascii="Segoe UI" w:hAnsi="Segoe UI" w:cs="Segoe UI"/>
                <w:sz w:val="16"/>
                <w:szCs w:val="16"/>
                <w:lang w:val="en-US"/>
              </w:rPr>
            </w:pPr>
            <w:r w:rsidRPr="006024A9">
              <w:rPr>
                <w:rFonts w:ascii="Segoe UI" w:hAnsi="Segoe UI" w:cs="Segoe UI"/>
                <w:sz w:val="16"/>
                <w:szCs w:val="16"/>
                <w:lang w:val="en-US"/>
              </w:rPr>
              <w:t>40% payment payable on receipt of Invoice, upon delivery</w:t>
            </w:r>
          </w:p>
          <w:p w14:paraId="0BA924F7" w14:textId="1CC19DFD" w:rsidR="00A83D5B" w:rsidRPr="001D1959" w:rsidRDefault="001D1959" w:rsidP="001D1959">
            <w:pPr>
              <w:numPr>
                <w:ilvl w:val="0"/>
                <w:numId w:val="24"/>
              </w:numPr>
              <w:spacing w:line="252" w:lineRule="auto"/>
              <w:rPr>
                <w:rFonts w:ascii="Segoe UI" w:hAnsi="Segoe UI" w:cs="Segoe UI"/>
                <w:sz w:val="16"/>
                <w:szCs w:val="16"/>
                <w:lang w:val="en-US"/>
              </w:rPr>
            </w:pPr>
            <w:r w:rsidRPr="001D1959">
              <w:rPr>
                <w:rFonts w:ascii="Segoe UI" w:hAnsi="Segoe UI" w:cs="Segoe UI"/>
                <w:sz w:val="16"/>
                <w:szCs w:val="16"/>
                <w:lang w:val="en-US"/>
              </w:rPr>
              <w:t>10% payment after upon installation of the equipment</w:t>
            </w:r>
          </w:p>
        </w:tc>
      </w:tr>
      <w:tr w:rsidR="00A83D5B" w:rsidRPr="00642DF9" w14:paraId="6A3E9637" w14:textId="77777777" w:rsidTr="00466262">
        <w:tc>
          <w:tcPr>
            <w:tcW w:w="2581" w:type="dxa"/>
            <w:shd w:val="clear" w:color="auto" w:fill="DEEAF6"/>
          </w:tcPr>
          <w:p w14:paraId="3F81AF81" w14:textId="0D59E934" w:rsidR="00A83D5B" w:rsidRPr="00642DF9" w:rsidRDefault="00927532" w:rsidP="00ED11F1">
            <w:pPr>
              <w:spacing w:line="240" w:lineRule="auto"/>
              <w:rPr>
                <w:rFonts w:ascii="Segoe UI" w:eastAsia="Times New Roman" w:hAnsi="Segoe UI" w:cs="Segoe UI"/>
                <w:color w:val="000000"/>
                <w:sz w:val="22"/>
                <w:lang w:eastAsia="sl-SI"/>
              </w:rPr>
            </w:pPr>
            <w:proofErr w:type="spellStart"/>
            <w:r>
              <w:rPr>
                <w:rFonts w:ascii="Segoe UI" w:eastAsia="Times New Roman" w:hAnsi="Segoe UI" w:cs="Segoe UI"/>
                <w:color w:val="000000"/>
                <w:sz w:val="22"/>
                <w:lang w:eastAsia="sl-SI"/>
              </w:rPr>
              <w:t>Delivery</w:t>
            </w:r>
            <w:proofErr w:type="spellEnd"/>
            <w:r>
              <w:rPr>
                <w:rFonts w:ascii="Segoe UI" w:eastAsia="Times New Roman" w:hAnsi="Segoe UI" w:cs="Segoe UI"/>
                <w:color w:val="000000"/>
                <w:sz w:val="22"/>
                <w:lang w:eastAsia="sl-SI"/>
              </w:rPr>
              <w:t xml:space="preserve"> time</w:t>
            </w:r>
            <w:r w:rsidR="00FD78C9">
              <w:rPr>
                <w:rFonts w:ascii="Segoe UI" w:eastAsia="Times New Roman" w:hAnsi="Segoe UI" w:cs="Segoe UI"/>
                <w:color w:val="000000"/>
                <w:sz w:val="22"/>
                <w:lang w:eastAsia="sl-SI"/>
              </w:rPr>
              <w:t>:</w:t>
            </w:r>
          </w:p>
        </w:tc>
        <w:tc>
          <w:tcPr>
            <w:tcW w:w="7796" w:type="dxa"/>
            <w:shd w:val="clear" w:color="auto" w:fill="auto"/>
          </w:tcPr>
          <w:p w14:paraId="6D36CC0A" w14:textId="3B3EF7B5" w:rsidR="00A83D5B" w:rsidRPr="009452D7" w:rsidRDefault="00A83D5B" w:rsidP="009452D7">
            <w:pPr>
              <w:spacing w:line="240" w:lineRule="auto"/>
              <w:rPr>
                <w:rFonts w:ascii="Segoe UI" w:eastAsia="Calibri" w:hAnsi="Segoe UI" w:cs="Segoe UI"/>
                <w:sz w:val="22"/>
              </w:rPr>
            </w:pPr>
          </w:p>
        </w:tc>
      </w:tr>
      <w:tr w:rsidR="00927532" w:rsidRPr="00642DF9" w14:paraId="3774237A" w14:textId="77777777" w:rsidTr="00466262">
        <w:trPr>
          <w:trHeight w:val="70"/>
        </w:trPr>
        <w:tc>
          <w:tcPr>
            <w:tcW w:w="2581" w:type="dxa"/>
            <w:shd w:val="clear" w:color="auto" w:fill="DEEAF6"/>
          </w:tcPr>
          <w:p w14:paraId="2720C76F" w14:textId="7CB239F9" w:rsidR="00927532" w:rsidRDefault="00927532" w:rsidP="00ED11F1">
            <w:pPr>
              <w:spacing w:line="240" w:lineRule="auto"/>
              <w:rPr>
                <w:rFonts w:ascii="Segoe UI" w:eastAsia="Times New Roman" w:hAnsi="Segoe UI" w:cs="Segoe UI"/>
                <w:color w:val="000000"/>
                <w:sz w:val="22"/>
                <w:lang w:eastAsia="sl-SI"/>
              </w:rPr>
            </w:pPr>
            <w:proofErr w:type="spellStart"/>
            <w:r>
              <w:rPr>
                <w:rFonts w:ascii="Segoe UI" w:eastAsia="Times New Roman" w:hAnsi="Segoe UI" w:cs="Segoe UI"/>
                <w:color w:val="000000"/>
                <w:sz w:val="22"/>
                <w:lang w:eastAsia="sl-SI"/>
              </w:rPr>
              <w:t>Delivery</w:t>
            </w:r>
            <w:proofErr w:type="spellEnd"/>
            <w:r>
              <w:rPr>
                <w:rFonts w:ascii="Segoe UI" w:eastAsia="Times New Roman" w:hAnsi="Segoe UI" w:cs="Segoe UI"/>
                <w:color w:val="000000"/>
                <w:sz w:val="22"/>
                <w:lang w:eastAsia="sl-SI"/>
              </w:rPr>
              <w:t xml:space="preserve"> term:</w:t>
            </w:r>
          </w:p>
        </w:tc>
        <w:tc>
          <w:tcPr>
            <w:tcW w:w="7796" w:type="dxa"/>
            <w:shd w:val="clear" w:color="auto" w:fill="auto"/>
          </w:tcPr>
          <w:p w14:paraId="2F8FB734" w14:textId="3C45D337" w:rsidR="00927532" w:rsidRPr="00197E31" w:rsidRDefault="007F23E5" w:rsidP="00ED11F1">
            <w:pPr>
              <w:spacing w:line="240" w:lineRule="auto"/>
              <w:rPr>
                <w:rFonts w:ascii="Segoe UI" w:eastAsia="Times New Roman" w:hAnsi="Segoe UI" w:cs="Segoe UI"/>
                <w:b/>
                <w:bCs/>
                <w:sz w:val="22"/>
                <w:lang w:eastAsia="sl-SI"/>
              </w:rPr>
            </w:pPr>
            <w:r>
              <w:rPr>
                <w:rFonts w:ascii="Segoe UI" w:eastAsia="Times New Roman" w:hAnsi="Segoe UI" w:cs="Segoe UI"/>
                <w:b/>
                <w:bCs/>
                <w:sz w:val="22"/>
                <w:lang w:eastAsia="sl-SI"/>
              </w:rPr>
              <w:t>DAP</w:t>
            </w:r>
            <w:r w:rsidR="00197E31">
              <w:rPr>
                <w:rFonts w:ascii="Segoe UI" w:eastAsia="Times New Roman" w:hAnsi="Segoe UI" w:cs="Segoe UI"/>
                <w:b/>
                <w:bCs/>
                <w:sz w:val="22"/>
                <w:lang w:eastAsia="sl-SI"/>
              </w:rPr>
              <w:t xml:space="preserve"> Ljubljana </w:t>
            </w:r>
            <w:r w:rsidR="00197E31">
              <w:rPr>
                <w:rFonts w:ascii="Arial" w:hAnsi="Arial"/>
              </w:rPr>
              <w:t>(</w:t>
            </w:r>
            <w:proofErr w:type="spellStart"/>
            <w:r w:rsidR="00197E31">
              <w:rPr>
                <w:rFonts w:ascii="Arial" w:hAnsi="Arial"/>
              </w:rPr>
              <w:t>price</w:t>
            </w:r>
            <w:proofErr w:type="spellEnd"/>
            <w:r w:rsidR="00197E31">
              <w:rPr>
                <w:rFonts w:ascii="Arial" w:hAnsi="Arial"/>
              </w:rPr>
              <w:t xml:space="preserve"> </w:t>
            </w:r>
            <w:proofErr w:type="spellStart"/>
            <w:r w:rsidR="00197E31">
              <w:rPr>
                <w:rFonts w:ascii="Arial" w:hAnsi="Arial"/>
              </w:rPr>
              <w:t>includes</w:t>
            </w:r>
            <w:proofErr w:type="spellEnd"/>
            <w:r w:rsidR="00197E31">
              <w:rPr>
                <w:rFonts w:ascii="Arial" w:hAnsi="Arial"/>
              </w:rPr>
              <w:t xml:space="preserve"> </w:t>
            </w:r>
            <w:proofErr w:type="spellStart"/>
            <w:r w:rsidR="00197E31">
              <w:rPr>
                <w:rFonts w:ascii="Arial" w:hAnsi="Arial"/>
              </w:rPr>
              <w:t>delivery</w:t>
            </w:r>
            <w:proofErr w:type="spellEnd"/>
            <w:r w:rsidR="00197E31">
              <w:rPr>
                <w:rFonts w:ascii="Arial" w:hAnsi="Arial"/>
              </w:rPr>
              <w:t xml:space="preserve"> to </w:t>
            </w:r>
            <w:proofErr w:type="spellStart"/>
            <w:r w:rsidR="00197E31">
              <w:rPr>
                <w:rFonts w:ascii="Arial" w:hAnsi="Arial"/>
              </w:rPr>
              <w:t>the</w:t>
            </w:r>
            <w:proofErr w:type="spellEnd"/>
            <w:r w:rsidR="00197E31">
              <w:rPr>
                <w:rFonts w:ascii="Arial" w:hAnsi="Arial"/>
              </w:rPr>
              <w:t xml:space="preserve"> </w:t>
            </w:r>
            <w:proofErr w:type="spellStart"/>
            <w:r w:rsidR="00197E31">
              <w:rPr>
                <w:rFonts w:ascii="Arial" w:hAnsi="Arial"/>
              </w:rPr>
              <w:t>client's</w:t>
            </w:r>
            <w:proofErr w:type="spellEnd"/>
            <w:r w:rsidR="00197E31">
              <w:rPr>
                <w:rFonts w:ascii="Arial" w:hAnsi="Arial"/>
              </w:rPr>
              <w:t xml:space="preserve"> </w:t>
            </w:r>
            <w:proofErr w:type="spellStart"/>
            <w:r w:rsidR="00197E31">
              <w:rPr>
                <w:rFonts w:ascii="Arial" w:hAnsi="Arial"/>
              </w:rPr>
              <w:t>address</w:t>
            </w:r>
            <w:proofErr w:type="spellEnd"/>
            <w:r w:rsidR="00197E31">
              <w:rPr>
                <w:rFonts w:ascii="Arial" w:hAnsi="Arial"/>
              </w:rPr>
              <w:t>)</w:t>
            </w:r>
          </w:p>
        </w:tc>
      </w:tr>
      <w:tr w:rsidR="00A83D5B" w:rsidRPr="00642DF9" w14:paraId="552BF7B9" w14:textId="77777777" w:rsidTr="00466262">
        <w:trPr>
          <w:trHeight w:val="70"/>
        </w:trPr>
        <w:tc>
          <w:tcPr>
            <w:tcW w:w="2581" w:type="dxa"/>
            <w:shd w:val="clear" w:color="auto" w:fill="DEEAF6"/>
          </w:tcPr>
          <w:p w14:paraId="7E159C1C" w14:textId="0C38F12C" w:rsidR="00A83D5B" w:rsidRPr="00642DF9" w:rsidRDefault="00927532" w:rsidP="00ED11F1">
            <w:pPr>
              <w:spacing w:line="240" w:lineRule="auto"/>
              <w:rPr>
                <w:rFonts w:ascii="Segoe UI" w:eastAsia="Times New Roman" w:hAnsi="Segoe UI" w:cs="Segoe UI"/>
                <w:color w:val="000000"/>
                <w:sz w:val="22"/>
                <w:lang w:eastAsia="sl-SI"/>
              </w:rPr>
            </w:pPr>
            <w:proofErr w:type="spellStart"/>
            <w:r>
              <w:rPr>
                <w:rFonts w:ascii="Segoe UI" w:eastAsia="Times New Roman" w:hAnsi="Segoe UI" w:cs="Segoe UI"/>
                <w:color w:val="000000"/>
                <w:sz w:val="22"/>
                <w:lang w:eastAsia="sl-SI"/>
              </w:rPr>
              <w:t>Validity</w:t>
            </w:r>
            <w:proofErr w:type="spellEnd"/>
            <w:r>
              <w:rPr>
                <w:rFonts w:ascii="Segoe UI" w:eastAsia="Times New Roman" w:hAnsi="Segoe UI" w:cs="Segoe UI"/>
                <w:color w:val="000000"/>
                <w:sz w:val="22"/>
                <w:lang w:eastAsia="sl-SI"/>
              </w:rPr>
              <w:t xml:space="preserve"> </w:t>
            </w:r>
            <w:proofErr w:type="spellStart"/>
            <w:r>
              <w:rPr>
                <w:rFonts w:ascii="Segoe UI" w:eastAsia="Times New Roman" w:hAnsi="Segoe UI" w:cs="Segoe UI"/>
                <w:color w:val="000000"/>
                <w:sz w:val="22"/>
                <w:lang w:eastAsia="sl-SI"/>
              </w:rPr>
              <w:t>of</w:t>
            </w:r>
            <w:proofErr w:type="spellEnd"/>
            <w:r>
              <w:rPr>
                <w:rFonts w:ascii="Segoe UI" w:eastAsia="Times New Roman" w:hAnsi="Segoe UI" w:cs="Segoe UI"/>
                <w:color w:val="000000"/>
                <w:sz w:val="22"/>
                <w:lang w:eastAsia="sl-SI"/>
              </w:rPr>
              <w:t xml:space="preserve"> </w:t>
            </w:r>
            <w:proofErr w:type="spellStart"/>
            <w:r>
              <w:rPr>
                <w:rFonts w:ascii="Segoe UI" w:eastAsia="Times New Roman" w:hAnsi="Segoe UI" w:cs="Segoe UI"/>
                <w:color w:val="000000"/>
                <w:sz w:val="22"/>
                <w:lang w:eastAsia="sl-SI"/>
              </w:rPr>
              <w:t>the</w:t>
            </w:r>
            <w:proofErr w:type="spellEnd"/>
            <w:r>
              <w:rPr>
                <w:rFonts w:ascii="Segoe UI" w:eastAsia="Times New Roman" w:hAnsi="Segoe UI" w:cs="Segoe UI"/>
                <w:color w:val="000000"/>
                <w:sz w:val="22"/>
                <w:lang w:eastAsia="sl-SI"/>
              </w:rPr>
              <w:t xml:space="preserve"> </w:t>
            </w:r>
            <w:proofErr w:type="spellStart"/>
            <w:r>
              <w:rPr>
                <w:rFonts w:ascii="Segoe UI" w:eastAsia="Times New Roman" w:hAnsi="Segoe UI" w:cs="Segoe UI"/>
                <w:color w:val="000000"/>
                <w:sz w:val="22"/>
                <w:lang w:eastAsia="sl-SI"/>
              </w:rPr>
              <w:t>bid</w:t>
            </w:r>
            <w:proofErr w:type="spellEnd"/>
            <w:r>
              <w:rPr>
                <w:rFonts w:ascii="Segoe UI" w:eastAsia="Times New Roman" w:hAnsi="Segoe UI" w:cs="Segoe UI"/>
                <w:color w:val="000000"/>
                <w:sz w:val="22"/>
                <w:lang w:eastAsia="sl-SI"/>
              </w:rPr>
              <w:t>:</w:t>
            </w:r>
          </w:p>
        </w:tc>
        <w:tc>
          <w:tcPr>
            <w:tcW w:w="7796" w:type="dxa"/>
            <w:shd w:val="clear" w:color="auto" w:fill="auto"/>
          </w:tcPr>
          <w:p w14:paraId="1E12E01A" w14:textId="2A66AC09" w:rsidR="00A83D5B" w:rsidRPr="008C26CB" w:rsidRDefault="0059004B" w:rsidP="00ED11F1">
            <w:pPr>
              <w:spacing w:line="240" w:lineRule="auto"/>
              <w:rPr>
                <w:rFonts w:ascii="Segoe UI" w:eastAsia="Times New Roman" w:hAnsi="Segoe UI" w:cs="Segoe UI"/>
                <w:b/>
                <w:bCs/>
                <w:color w:val="000000"/>
                <w:sz w:val="22"/>
                <w:lang w:eastAsia="sl-SI"/>
              </w:rPr>
            </w:pPr>
            <w:r>
              <w:rPr>
                <w:rFonts w:ascii="Segoe UI" w:eastAsia="Times New Roman" w:hAnsi="Segoe UI" w:cs="Segoe UI"/>
                <w:b/>
                <w:bCs/>
                <w:color w:val="000000"/>
                <w:sz w:val="22"/>
                <w:lang w:eastAsia="sl-SI"/>
              </w:rPr>
              <w:t>31</w:t>
            </w:r>
            <w:r w:rsidR="00E41EF1">
              <w:rPr>
                <w:rFonts w:ascii="Segoe UI" w:eastAsia="Times New Roman" w:hAnsi="Segoe UI" w:cs="Segoe UI"/>
                <w:b/>
                <w:bCs/>
                <w:color w:val="000000"/>
                <w:sz w:val="22"/>
                <w:lang w:eastAsia="sl-SI"/>
              </w:rPr>
              <w:t>.0</w:t>
            </w:r>
            <w:r>
              <w:rPr>
                <w:rFonts w:ascii="Segoe UI" w:eastAsia="Times New Roman" w:hAnsi="Segoe UI" w:cs="Segoe UI"/>
                <w:b/>
                <w:bCs/>
                <w:color w:val="000000"/>
                <w:sz w:val="22"/>
                <w:lang w:eastAsia="sl-SI"/>
              </w:rPr>
              <w:t>3</w:t>
            </w:r>
            <w:r w:rsidR="00E41EF1">
              <w:rPr>
                <w:rFonts w:ascii="Segoe UI" w:eastAsia="Times New Roman" w:hAnsi="Segoe UI" w:cs="Segoe UI"/>
                <w:b/>
                <w:bCs/>
                <w:color w:val="000000"/>
                <w:sz w:val="22"/>
                <w:lang w:eastAsia="sl-SI"/>
              </w:rPr>
              <w:t>.</w:t>
            </w:r>
            <w:r w:rsidR="0052749B">
              <w:rPr>
                <w:rFonts w:ascii="Segoe UI" w:eastAsia="Times New Roman" w:hAnsi="Segoe UI" w:cs="Segoe UI"/>
                <w:b/>
                <w:bCs/>
                <w:color w:val="000000"/>
                <w:sz w:val="22"/>
                <w:lang w:eastAsia="sl-SI"/>
              </w:rPr>
              <w:t>202</w:t>
            </w:r>
            <w:r w:rsidR="00494ED7">
              <w:rPr>
                <w:rFonts w:ascii="Segoe UI" w:eastAsia="Times New Roman" w:hAnsi="Segoe UI" w:cs="Segoe UI"/>
                <w:b/>
                <w:bCs/>
                <w:color w:val="000000"/>
                <w:sz w:val="22"/>
                <w:lang w:eastAsia="sl-SI"/>
              </w:rPr>
              <w:t>5</w:t>
            </w:r>
          </w:p>
        </w:tc>
      </w:tr>
      <w:tr w:rsidR="00A83D5B" w:rsidRPr="00642DF9" w14:paraId="604074F7" w14:textId="77777777" w:rsidTr="00466262">
        <w:trPr>
          <w:trHeight w:val="70"/>
        </w:trPr>
        <w:tc>
          <w:tcPr>
            <w:tcW w:w="2581" w:type="dxa"/>
            <w:shd w:val="clear" w:color="auto" w:fill="DEEAF6"/>
          </w:tcPr>
          <w:p w14:paraId="12CB497A" w14:textId="2B8478EC" w:rsidR="00A83D5B" w:rsidRPr="00642DF9" w:rsidRDefault="00927532" w:rsidP="00ED11F1">
            <w:pPr>
              <w:spacing w:line="240" w:lineRule="auto"/>
              <w:rPr>
                <w:rFonts w:ascii="Segoe UI" w:eastAsia="Times New Roman" w:hAnsi="Segoe UI" w:cs="Segoe UI"/>
                <w:color w:val="000000"/>
                <w:sz w:val="22"/>
                <w:lang w:eastAsia="sl-SI"/>
              </w:rPr>
            </w:pPr>
            <w:proofErr w:type="spellStart"/>
            <w:r>
              <w:rPr>
                <w:rFonts w:ascii="Segoe UI" w:eastAsia="Times New Roman" w:hAnsi="Segoe UI" w:cs="Segoe UI"/>
                <w:color w:val="000000"/>
                <w:sz w:val="22"/>
                <w:lang w:eastAsia="sl-SI"/>
              </w:rPr>
              <w:t>Warranty</w:t>
            </w:r>
            <w:proofErr w:type="spellEnd"/>
            <w:r>
              <w:rPr>
                <w:rFonts w:ascii="Segoe UI" w:eastAsia="Times New Roman" w:hAnsi="Segoe UI" w:cs="Segoe UI"/>
                <w:color w:val="000000"/>
                <w:sz w:val="22"/>
                <w:lang w:eastAsia="sl-SI"/>
              </w:rPr>
              <w:t xml:space="preserve"> period</w:t>
            </w:r>
            <w:r w:rsidR="000C3C1A">
              <w:rPr>
                <w:rFonts w:ascii="Segoe UI" w:eastAsia="Times New Roman" w:hAnsi="Segoe UI" w:cs="Segoe UI"/>
                <w:color w:val="000000"/>
                <w:sz w:val="22"/>
                <w:lang w:eastAsia="sl-SI"/>
              </w:rPr>
              <w:t xml:space="preserve"> </w:t>
            </w:r>
            <w:r w:rsidR="000C3C1A" w:rsidRPr="000C3C1A">
              <w:rPr>
                <w:rFonts w:ascii="Segoe UI" w:eastAsia="Times New Roman" w:hAnsi="Segoe UI" w:cs="Segoe UI"/>
                <w:color w:val="000000"/>
                <w:sz w:val="18"/>
                <w:szCs w:val="18"/>
                <w:lang w:eastAsia="sl-SI"/>
              </w:rPr>
              <w:t xml:space="preserve">(at </w:t>
            </w:r>
            <w:proofErr w:type="spellStart"/>
            <w:r w:rsidR="000C3C1A" w:rsidRPr="000C3C1A">
              <w:rPr>
                <w:rFonts w:ascii="Segoe UI" w:eastAsia="Times New Roman" w:hAnsi="Segoe UI" w:cs="Segoe UI"/>
                <w:color w:val="000000"/>
                <w:sz w:val="18"/>
                <w:szCs w:val="18"/>
                <w:lang w:eastAsia="sl-SI"/>
              </w:rPr>
              <w:t>least</w:t>
            </w:r>
            <w:proofErr w:type="spellEnd"/>
            <w:r w:rsidR="000C3C1A" w:rsidRPr="000C3C1A">
              <w:rPr>
                <w:rFonts w:ascii="Segoe UI" w:eastAsia="Times New Roman" w:hAnsi="Segoe UI" w:cs="Segoe UI"/>
                <w:color w:val="000000"/>
                <w:sz w:val="18"/>
                <w:szCs w:val="18"/>
                <w:lang w:eastAsia="sl-SI"/>
              </w:rPr>
              <w:t xml:space="preserve"> 2 </w:t>
            </w:r>
            <w:proofErr w:type="spellStart"/>
            <w:r w:rsidR="000C3C1A" w:rsidRPr="000C3C1A">
              <w:rPr>
                <w:rFonts w:ascii="Segoe UI" w:eastAsia="Times New Roman" w:hAnsi="Segoe UI" w:cs="Segoe UI"/>
                <w:color w:val="000000"/>
                <w:sz w:val="18"/>
                <w:szCs w:val="18"/>
                <w:lang w:eastAsia="sl-SI"/>
              </w:rPr>
              <w:t>years</w:t>
            </w:r>
            <w:proofErr w:type="spellEnd"/>
            <w:r w:rsidR="000C3C1A" w:rsidRPr="000C3C1A">
              <w:rPr>
                <w:rFonts w:ascii="Segoe UI" w:eastAsia="Times New Roman" w:hAnsi="Segoe UI" w:cs="Segoe UI"/>
                <w:color w:val="000000"/>
                <w:sz w:val="18"/>
                <w:szCs w:val="18"/>
                <w:lang w:eastAsia="sl-SI"/>
              </w:rPr>
              <w:t>)</w:t>
            </w:r>
            <w:r w:rsidRPr="000C3C1A">
              <w:rPr>
                <w:rFonts w:ascii="Segoe UI" w:eastAsia="Times New Roman" w:hAnsi="Segoe UI" w:cs="Segoe UI"/>
                <w:color w:val="000000"/>
                <w:sz w:val="18"/>
                <w:szCs w:val="18"/>
                <w:lang w:eastAsia="sl-SI"/>
              </w:rPr>
              <w:t>:</w:t>
            </w:r>
          </w:p>
        </w:tc>
        <w:tc>
          <w:tcPr>
            <w:tcW w:w="7796" w:type="dxa"/>
            <w:shd w:val="clear" w:color="auto" w:fill="auto"/>
          </w:tcPr>
          <w:p w14:paraId="1BCE9BEC" w14:textId="5CA43E1E" w:rsidR="0052749B" w:rsidRPr="0052749B" w:rsidRDefault="0052749B" w:rsidP="00ED11F1">
            <w:pPr>
              <w:spacing w:line="240" w:lineRule="auto"/>
              <w:rPr>
                <w:rFonts w:ascii="Segoe UI" w:eastAsia="Times New Roman" w:hAnsi="Segoe UI" w:cs="Segoe UI"/>
                <w:b/>
                <w:bCs/>
                <w:sz w:val="22"/>
                <w:lang w:eastAsia="sl-SI"/>
              </w:rPr>
            </w:pPr>
          </w:p>
        </w:tc>
      </w:tr>
    </w:tbl>
    <w:p w14:paraId="17E288FD" w14:textId="54FEE5A4" w:rsidR="00A83D5B" w:rsidRDefault="00A83D5B" w:rsidP="00A83D5B">
      <w:pPr>
        <w:spacing w:before="120" w:after="60" w:line="240" w:lineRule="auto"/>
        <w:rPr>
          <w:rFonts w:ascii="Segoe UI" w:eastAsia="Times New Roman" w:hAnsi="Segoe UI" w:cs="Segoe UI"/>
          <w:color w:val="000000"/>
          <w:sz w:val="22"/>
          <w:szCs w:val="20"/>
        </w:rPr>
      </w:pPr>
    </w:p>
    <w:p w14:paraId="3C2C55AA" w14:textId="77777777" w:rsidR="00927532" w:rsidRDefault="00927532" w:rsidP="00A83D5B">
      <w:pPr>
        <w:spacing w:before="120" w:after="60" w:line="240" w:lineRule="auto"/>
        <w:jc w:val="both"/>
        <w:rPr>
          <w:rFonts w:ascii="Segoe UI" w:eastAsia="Times New Roman" w:hAnsi="Segoe UI" w:cs="Segoe UI"/>
          <w:b/>
          <w:color w:val="000000"/>
          <w:sz w:val="22"/>
        </w:rPr>
      </w:pPr>
      <w:r w:rsidRPr="00927532">
        <w:rPr>
          <w:rFonts w:ascii="Segoe UI" w:eastAsia="Times New Roman" w:hAnsi="Segoe UI" w:cs="Segoe UI"/>
          <w:b/>
          <w:color w:val="000000"/>
          <w:sz w:val="22"/>
        </w:rPr>
        <w:t xml:space="preserve">MANDATORY ENCLOSURE: </w:t>
      </w:r>
    </w:p>
    <w:p w14:paraId="30F71415" w14:textId="463656B1" w:rsidR="00A83D5B" w:rsidRPr="00E426BC" w:rsidRDefault="00927532" w:rsidP="00A83D5B">
      <w:pPr>
        <w:spacing w:before="120" w:after="60" w:line="240" w:lineRule="auto"/>
        <w:jc w:val="both"/>
        <w:rPr>
          <w:rFonts w:ascii="Segoe UI" w:eastAsia="Times New Roman" w:hAnsi="Segoe UI" w:cs="Segoe UI"/>
          <w:b/>
          <w:i/>
          <w:color w:val="000000"/>
          <w:sz w:val="22"/>
        </w:rPr>
      </w:pPr>
      <w:proofErr w:type="spellStart"/>
      <w:r w:rsidRPr="00E426BC">
        <w:rPr>
          <w:rFonts w:ascii="Segoe UI" w:eastAsia="Times New Roman" w:hAnsi="Segoe UI" w:cs="Segoe UI"/>
          <w:b/>
          <w:i/>
          <w:color w:val="000000"/>
          <w:sz w:val="22"/>
        </w:rPr>
        <w:t>Brochures</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including</w:t>
      </w:r>
      <w:proofErr w:type="spellEnd"/>
      <w:r w:rsidRPr="00E426BC">
        <w:rPr>
          <w:rFonts w:ascii="Segoe UI" w:eastAsia="Times New Roman" w:hAnsi="Segoe UI" w:cs="Segoe UI"/>
          <w:b/>
          <w:i/>
          <w:color w:val="000000"/>
          <w:sz w:val="22"/>
        </w:rPr>
        <w:t xml:space="preserve"> a </w:t>
      </w:r>
      <w:proofErr w:type="spellStart"/>
      <w:r w:rsidRPr="00E426BC">
        <w:rPr>
          <w:rFonts w:ascii="Segoe UI" w:eastAsia="Times New Roman" w:hAnsi="Segoe UI" w:cs="Segoe UI"/>
          <w:b/>
          <w:i/>
          <w:color w:val="000000"/>
          <w:sz w:val="22"/>
        </w:rPr>
        <w:t>complete</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technical</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description</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and</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specification</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of</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the</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equipment</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and</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the</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supplier’s</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Offer</w:t>
      </w:r>
      <w:proofErr w:type="spellEnd"/>
      <w:r w:rsidRPr="00E426BC">
        <w:rPr>
          <w:rFonts w:ascii="Segoe UI" w:eastAsia="Times New Roman" w:hAnsi="Segoe UI" w:cs="Segoe UI"/>
          <w:b/>
          <w:i/>
          <w:color w:val="000000"/>
          <w:sz w:val="22"/>
        </w:rPr>
        <w:t>/</w:t>
      </w:r>
      <w:proofErr w:type="spellStart"/>
      <w:r w:rsidRPr="00E426BC">
        <w:rPr>
          <w:rFonts w:ascii="Segoe UI" w:eastAsia="Times New Roman" w:hAnsi="Segoe UI" w:cs="Segoe UI"/>
          <w:b/>
          <w:i/>
          <w:color w:val="000000"/>
          <w:sz w:val="22"/>
        </w:rPr>
        <w:t>Quotation</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with</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technical</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specifications</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and</w:t>
      </w:r>
      <w:proofErr w:type="spellEnd"/>
      <w:r w:rsidRPr="00E426BC">
        <w:rPr>
          <w:rFonts w:ascii="Segoe UI" w:eastAsia="Times New Roman" w:hAnsi="Segoe UI" w:cs="Segoe UI"/>
          <w:b/>
          <w:i/>
          <w:color w:val="000000"/>
          <w:sz w:val="22"/>
        </w:rPr>
        <w:t xml:space="preserve"> a list </w:t>
      </w:r>
      <w:proofErr w:type="spellStart"/>
      <w:r w:rsidRPr="00E426BC">
        <w:rPr>
          <w:rFonts w:ascii="Segoe UI" w:eastAsia="Times New Roman" w:hAnsi="Segoe UI" w:cs="Segoe UI"/>
          <w:b/>
          <w:i/>
          <w:color w:val="000000"/>
          <w:sz w:val="22"/>
        </w:rPr>
        <w:t>of</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components</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included</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please</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enclose</w:t>
      </w:r>
      <w:proofErr w:type="spellEnd"/>
      <w:r w:rsidRPr="00E426BC">
        <w:rPr>
          <w:rFonts w:ascii="Segoe UI" w:eastAsia="Times New Roman" w:hAnsi="Segoe UI" w:cs="Segoe UI"/>
          <w:b/>
          <w:i/>
          <w:color w:val="000000"/>
          <w:sz w:val="22"/>
        </w:rPr>
        <w:t xml:space="preserve"> it to </w:t>
      </w:r>
      <w:proofErr w:type="spellStart"/>
      <w:r w:rsidRPr="00E426BC">
        <w:rPr>
          <w:rFonts w:ascii="Segoe UI" w:eastAsia="Times New Roman" w:hAnsi="Segoe UI" w:cs="Segoe UI"/>
          <w:b/>
          <w:i/>
          <w:color w:val="000000"/>
          <w:sz w:val="22"/>
        </w:rPr>
        <w:t>the</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second</w:t>
      </w:r>
      <w:proofErr w:type="spellEnd"/>
      <w:r w:rsidRPr="00E426BC">
        <w:rPr>
          <w:rFonts w:ascii="Segoe UI" w:eastAsia="Times New Roman" w:hAnsi="Segoe UI" w:cs="Segoe UI"/>
          <w:b/>
          <w:i/>
          <w:color w:val="000000"/>
          <w:sz w:val="22"/>
        </w:rPr>
        <w:t xml:space="preserve"> part </w:t>
      </w:r>
      <w:proofErr w:type="spellStart"/>
      <w:r w:rsidRPr="00E426BC">
        <w:rPr>
          <w:rFonts w:ascii="Segoe UI" w:eastAsia="Times New Roman" w:hAnsi="Segoe UI" w:cs="Segoe UI"/>
          <w:b/>
          <w:i/>
          <w:color w:val="000000"/>
          <w:sz w:val="22"/>
        </w:rPr>
        <w:t>of</w:t>
      </w:r>
      <w:proofErr w:type="spellEnd"/>
      <w:r w:rsidRPr="00E426BC">
        <w:rPr>
          <w:rFonts w:ascii="Segoe UI" w:eastAsia="Times New Roman" w:hAnsi="Segoe UI" w:cs="Segoe UI"/>
          <w:b/>
          <w:i/>
          <w:color w:val="000000"/>
          <w:sz w:val="22"/>
        </w:rPr>
        <w:t xml:space="preserve"> </w:t>
      </w:r>
      <w:proofErr w:type="spellStart"/>
      <w:r w:rsidRPr="00E426BC">
        <w:rPr>
          <w:rFonts w:ascii="Segoe UI" w:eastAsia="Times New Roman" w:hAnsi="Segoe UI" w:cs="Segoe UI"/>
          <w:b/>
          <w:i/>
          <w:color w:val="000000"/>
          <w:sz w:val="22"/>
        </w:rPr>
        <w:t>the</w:t>
      </w:r>
      <w:proofErr w:type="spellEnd"/>
      <w:r w:rsidRPr="00E426BC">
        <w:rPr>
          <w:rFonts w:ascii="Segoe UI" w:eastAsia="Times New Roman" w:hAnsi="Segoe UI" w:cs="Segoe UI"/>
          <w:b/>
          <w:i/>
          <w:color w:val="000000"/>
          <w:sz w:val="22"/>
        </w:rPr>
        <w:t xml:space="preserve"> tender </w:t>
      </w:r>
      <w:proofErr w:type="spellStart"/>
      <w:r w:rsidRPr="00E426BC">
        <w:rPr>
          <w:rFonts w:ascii="Segoe UI" w:eastAsia="Times New Roman" w:hAnsi="Segoe UI" w:cs="Segoe UI"/>
          <w:b/>
          <w:i/>
          <w:color w:val="000000"/>
          <w:sz w:val="22"/>
        </w:rPr>
        <w:t>documentation</w:t>
      </w:r>
      <w:proofErr w:type="spellEnd"/>
      <w:r w:rsidRPr="00E426BC">
        <w:rPr>
          <w:rFonts w:ascii="Segoe UI" w:eastAsia="Times New Roman" w:hAnsi="Segoe UI" w:cs="Segoe UI"/>
          <w:b/>
          <w:i/>
          <w:color w:val="000000"/>
          <w:sz w:val="22"/>
        </w:rPr>
        <w:t>)</w:t>
      </w:r>
    </w:p>
    <w:tbl>
      <w:tblPr>
        <w:tblW w:w="10206" w:type="dxa"/>
        <w:tblLayout w:type="fixed"/>
        <w:tblLook w:val="0000" w:firstRow="0" w:lastRow="0" w:firstColumn="0" w:lastColumn="0" w:noHBand="0" w:noVBand="0"/>
      </w:tblPr>
      <w:tblGrid>
        <w:gridCol w:w="3190"/>
        <w:gridCol w:w="3190"/>
        <w:gridCol w:w="3826"/>
      </w:tblGrid>
      <w:tr w:rsidR="00A83D5B" w:rsidRPr="00642DF9" w14:paraId="079FEEF0" w14:textId="77777777" w:rsidTr="00ED11F1">
        <w:tc>
          <w:tcPr>
            <w:tcW w:w="3190" w:type="dxa"/>
          </w:tcPr>
          <w:p w14:paraId="11CA3862" w14:textId="77777777" w:rsidR="00A83D5B" w:rsidRPr="00642DF9" w:rsidRDefault="00A83D5B" w:rsidP="00ED11F1">
            <w:pPr>
              <w:spacing w:line="240" w:lineRule="auto"/>
              <w:jc w:val="both"/>
              <w:rPr>
                <w:rFonts w:ascii="Segoe UI" w:eastAsia="Times New Roman" w:hAnsi="Segoe UI" w:cs="Segoe UI"/>
                <w:color w:val="000000"/>
                <w:sz w:val="22"/>
              </w:rPr>
            </w:pPr>
          </w:p>
        </w:tc>
        <w:tc>
          <w:tcPr>
            <w:tcW w:w="3190" w:type="dxa"/>
          </w:tcPr>
          <w:p w14:paraId="15E1B769" w14:textId="77777777" w:rsidR="00A83D5B" w:rsidRPr="00642DF9" w:rsidRDefault="00A83D5B" w:rsidP="00ED11F1">
            <w:pPr>
              <w:spacing w:line="240" w:lineRule="auto"/>
              <w:jc w:val="both"/>
              <w:rPr>
                <w:rFonts w:ascii="Segoe UI" w:eastAsia="Times New Roman" w:hAnsi="Segoe UI" w:cs="Segoe UI"/>
                <w:color w:val="000000"/>
                <w:sz w:val="22"/>
              </w:rPr>
            </w:pPr>
          </w:p>
        </w:tc>
        <w:tc>
          <w:tcPr>
            <w:tcW w:w="3826" w:type="dxa"/>
          </w:tcPr>
          <w:p w14:paraId="2EC873BD" w14:textId="77777777" w:rsidR="00927532" w:rsidRDefault="00927532" w:rsidP="00ED11F1">
            <w:pPr>
              <w:spacing w:line="240" w:lineRule="auto"/>
              <w:jc w:val="center"/>
              <w:rPr>
                <w:rFonts w:ascii="Segoe UI" w:eastAsia="Times New Roman" w:hAnsi="Segoe UI" w:cs="Segoe UI"/>
                <w:color w:val="000000"/>
                <w:sz w:val="22"/>
              </w:rPr>
            </w:pPr>
          </w:p>
          <w:p w14:paraId="0F45E647" w14:textId="36EFF64B" w:rsidR="00A83D5B" w:rsidRPr="00642DF9" w:rsidRDefault="00927532" w:rsidP="00ED11F1">
            <w:pPr>
              <w:spacing w:line="240" w:lineRule="auto"/>
              <w:jc w:val="center"/>
              <w:rPr>
                <w:rFonts w:ascii="Segoe UI" w:eastAsia="Times New Roman" w:hAnsi="Segoe UI" w:cs="Segoe UI"/>
                <w:color w:val="000000"/>
                <w:sz w:val="22"/>
              </w:rPr>
            </w:pPr>
            <w:proofErr w:type="spellStart"/>
            <w:r>
              <w:rPr>
                <w:rFonts w:ascii="Segoe UI" w:eastAsia="Times New Roman" w:hAnsi="Segoe UI" w:cs="Segoe UI"/>
                <w:color w:val="000000"/>
                <w:sz w:val="22"/>
              </w:rPr>
              <w:t>The</w:t>
            </w:r>
            <w:proofErr w:type="spellEnd"/>
            <w:r>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Bidder</w:t>
            </w:r>
            <w:proofErr w:type="spellEnd"/>
            <w:r w:rsidR="00A83D5B" w:rsidRPr="00642DF9">
              <w:rPr>
                <w:rFonts w:ascii="Segoe UI" w:eastAsia="Times New Roman" w:hAnsi="Segoe UI" w:cs="Segoe UI"/>
                <w:color w:val="000000"/>
                <w:sz w:val="22"/>
              </w:rPr>
              <w:t>:</w:t>
            </w:r>
          </w:p>
        </w:tc>
      </w:tr>
      <w:tr w:rsidR="00A83D5B" w:rsidRPr="00642DF9" w14:paraId="73064FE8" w14:textId="77777777" w:rsidTr="00ED11F1">
        <w:trPr>
          <w:trHeight w:hRule="exact" w:val="873"/>
        </w:trPr>
        <w:tc>
          <w:tcPr>
            <w:tcW w:w="3190" w:type="dxa"/>
          </w:tcPr>
          <w:p w14:paraId="1D9E290F" w14:textId="77777777" w:rsidR="00A83D5B" w:rsidRPr="00642DF9" w:rsidRDefault="00A83D5B" w:rsidP="00ED11F1">
            <w:pPr>
              <w:spacing w:line="240" w:lineRule="auto"/>
              <w:jc w:val="center"/>
              <w:rPr>
                <w:rFonts w:ascii="Segoe UI" w:eastAsia="Times New Roman" w:hAnsi="Segoe UI" w:cs="Segoe UI"/>
                <w:i/>
                <w:color w:val="000000"/>
                <w:sz w:val="22"/>
                <w:szCs w:val="20"/>
                <w:vertAlign w:val="superscript"/>
              </w:rPr>
            </w:pPr>
          </w:p>
        </w:tc>
        <w:tc>
          <w:tcPr>
            <w:tcW w:w="3190" w:type="dxa"/>
          </w:tcPr>
          <w:p w14:paraId="5799DCF2" w14:textId="77777777" w:rsidR="00A83D5B" w:rsidRPr="00642DF9" w:rsidRDefault="00A83D5B" w:rsidP="00ED11F1">
            <w:pPr>
              <w:spacing w:line="240" w:lineRule="auto"/>
              <w:jc w:val="center"/>
              <w:rPr>
                <w:rFonts w:ascii="Segoe UI" w:eastAsia="Times New Roman" w:hAnsi="Segoe UI" w:cs="Segoe UI"/>
                <w:i/>
                <w:color w:val="000000"/>
                <w:sz w:val="22"/>
                <w:szCs w:val="20"/>
                <w:vertAlign w:val="superscript"/>
              </w:rPr>
            </w:pPr>
          </w:p>
        </w:tc>
        <w:tc>
          <w:tcPr>
            <w:tcW w:w="3826" w:type="dxa"/>
          </w:tcPr>
          <w:p w14:paraId="44BE081B" w14:textId="77777777" w:rsidR="00A83D5B" w:rsidRPr="00642DF9" w:rsidRDefault="00A83D5B" w:rsidP="00ED11F1">
            <w:pPr>
              <w:spacing w:line="240" w:lineRule="auto"/>
              <w:jc w:val="center"/>
              <w:rPr>
                <w:rFonts w:ascii="Segoe UI" w:eastAsia="Times New Roman" w:hAnsi="Segoe UI" w:cs="Segoe UI"/>
                <w:i/>
                <w:color w:val="000000"/>
                <w:sz w:val="22"/>
                <w:szCs w:val="20"/>
                <w:vertAlign w:val="superscript"/>
              </w:rPr>
            </w:pPr>
          </w:p>
          <w:p w14:paraId="4949C5A1" w14:textId="77777777" w:rsidR="00A83D5B" w:rsidRPr="00642DF9" w:rsidRDefault="00A83D5B" w:rsidP="00ED11F1">
            <w:pPr>
              <w:spacing w:line="240" w:lineRule="auto"/>
              <w:jc w:val="center"/>
              <w:rPr>
                <w:rFonts w:ascii="Segoe UI" w:eastAsia="Times New Roman" w:hAnsi="Segoe UI" w:cs="Segoe UI"/>
                <w:i/>
                <w:color w:val="000000"/>
                <w:sz w:val="22"/>
                <w:szCs w:val="20"/>
                <w:vertAlign w:val="superscript"/>
              </w:rPr>
            </w:pPr>
          </w:p>
          <w:p w14:paraId="2E2F98D1" w14:textId="77777777" w:rsidR="00A83D5B" w:rsidRPr="00642DF9" w:rsidRDefault="00A83D5B" w:rsidP="00ED11F1">
            <w:pPr>
              <w:spacing w:line="240" w:lineRule="auto"/>
              <w:jc w:val="center"/>
              <w:rPr>
                <w:rFonts w:ascii="Segoe UI" w:eastAsia="Times New Roman" w:hAnsi="Segoe UI" w:cs="Segoe UI"/>
                <w:i/>
                <w:color w:val="000000"/>
                <w:sz w:val="22"/>
                <w:szCs w:val="20"/>
                <w:vertAlign w:val="superscript"/>
              </w:rPr>
            </w:pPr>
          </w:p>
        </w:tc>
      </w:tr>
      <w:tr w:rsidR="00A83D5B" w:rsidRPr="00642DF9" w14:paraId="66F716D1" w14:textId="77777777" w:rsidTr="00ED11F1">
        <w:trPr>
          <w:trHeight w:val="86"/>
        </w:trPr>
        <w:tc>
          <w:tcPr>
            <w:tcW w:w="3190" w:type="dxa"/>
            <w:tcBorders>
              <w:top w:val="dashed" w:sz="4" w:space="0" w:color="auto"/>
            </w:tcBorders>
          </w:tcPr>
          <w:p w14:paraId="54346A25" w14:textId="182FDCCB" w:rsidR="00A83D5B" w:rsidRPr="00642DF9" w:rsidRDefault="00A83D5B" w:rsidP="00ED11F1">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sidR="00927532">
              <w:rPr>
                <w:rFonts w:ascii="Segoe UI" w:eastAsia="Times New Roman" w:hAnsi="Segoe UI" w:cs="Segoe UI"/>
                <w:i/>
                <w:color w:val="000000"/>
                <w:sz w:val="18"/>
                <w:szCs w:val="18"/>
              </w:rPr>
              <w:t>place, date</w:t>
            </w:r>
            <w:r w:rsidRPr="00642DF9">
              <w:rPr>
                <w:rFonts w:ascii="Segoe UI" w:eastAsia="Times New Roman" w:hAnsi="Segoe UI" w:cs="Segoe UI"/>
                <w:i/>
                <w:color w:val="000000"/>
                <w:sz w:val="18"/>
                <w:szCs w:val="18"/>
              </w:rPr>
              <w:t>)</w:t>
            </w:r>
          </w:p>
        </w:tc>
        <w:tc>
          <w:tcPr>
            <w:tcW w:w="3190" w:type="dxa"/>
          </w:tcPr>
          <w:p w14:paraId="79D8F8CF" w14:textId="592EDEAE" w:rsidR="00A83D5B" w:rsidRPr="00642DF9" w:rsidRDefault="00A83D5B" w:rsidP="00ED11F1">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proofErr w:type="spellStart"/>
            <w:r w:rsidR="00927532">
              <w:rPr>
                <w:rFonts w:ascii="Segoe UI" w:eastAsia="Times New Roman" w:hAnsi="Segoe UI" w:cs="Segoe UI"/>
                <w:i/>
                <w:color w:val="000000"/>
                <w:sz w:val="18"/>
                <w:szCs w:val="18"/>
              </w:rPr>
              <w:t>stamp</w:t>
            </w:r>
            <w:proofErr w:type="spellEnd"/>
            <w:r w:rsidRPr="00642DF9">
              <w:rPr>
                <w:rFonts w:ascii="Segoe UI" w:eastAsia="Times New Roman" w:hAnsi="Segoe UI" w:cs="Segoe UI"/>
                <w:i/>
                <w:color w:val="000000"/>
                <w:sz w:val="18"/>
                <w:szCs w:val="18"/>
              </w:rPr>
              <w:t>)</w:t>
            </w:r>
          </w:p>
        </w:tc>
        <w:tc>
          <w:tcPr>
            <w:tcW w:w="3826" w:type="dxa"/>
            <w:tcBorders>
              <w:top w:val="dashed" w:sz="4" w:space="0" w:color="auto"/>
            </w:tcBorders>
          </w:tcPr>
          <w:p w14:paraId="13CE2892" w14:textId="5DC703F7" w:rsidR="00A83D5B" w:rsidRPr="00642DF9" w:rsidRDefault="00A83D5B" w:rsidP="00ED11F1">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sidR="00927532">
              <w:rPr>
                <w:rFonts w:ascii="Segoe UI" w:eastAsia="Times New Roman" w:hAnsi="Segoe UI" w:cs="Segoe UI"/>
                <w:i/>
                <w:color w:val="000000"/>
                <w:sz w:val="18"/>
                <w:szCs w:val="18"/>
              </w:rPr>
              <w:t xml:space="preserve">signature </w:t>
            </w:r>
            <w:proofErr w:type="spellStart"/>
            <w:r w:rsidR="00927532">
              <w:rPr>
                <w:rFonts w:ascii="Segoe UI" w:eastAsia="Times New Roman" w:hAnsi="Segoe UI" w:cs="Segoe UI"/>
                <w:i/>
                <w:color w:val="000000"/>
                <w:sz w:val="18"/>
                <w:szCs w:val="18"/>
              </w:rPr>
              <w:t>of</w:t>
            </w:r>
            <w:proofErr w:type="spellEnd"/>
            <w:r w:rsidR="00927532">
              <w:rPr>
                <w:rFonts w:ascii="Segoe UI" w:eastAsia="Times New Roman" w:hAnsi="Segoe UI" w:cs="Segoe UI"/>
                <w:i/>
                <w:color w:val="000000"/>
                <w:sz w:val="18"/>
                <w:szCs w:val="18"/>
              </w:rPr>
              <w:t xml:space="preserve"> </w:t>
            </w:r>
            <w:proofErr w:type="spellStart"/>
            <w:r w:rsidR="00927532">
              <w:rPr>
                <w:rFonts w:ascii="Segoe UI" w:eastAsia="Times New Roman" w:hAnsi="Segoe UI" w:cs="Segoe UI"/>
                <w:i/>
                <w:color w:val="000000"/>
                <w:sz w:val="18"/>
                <w:szCs w:val="18"/>
              </w:rPr>
              <w:t>the</w:t>
            </w:r>
            <w:proofErr w:type="spellEnd"/>
            <w:r w:rsidR="00927532">
              <w:rPr>
                <w:rFonts w:ascii="Segoe UI" w:eastAsia="Times New Roman" w:hAnsi="Segoe UI" w:cs="Segoe UI"/>
                <w:i/>
                <w:color w:val="000000"/>
                <w:sz w:val="18"/>
                <w:szCs w:val="18"/>
              </w:rPr>
              <w:t xml:space="preserve"> </w:t>
            </w:r>
            <w:proofErr w:type="spellStart"/>
            <w:r w:rsidR="00927532">
              <w:rPr>
                <w:rFonts w:ascii="Segoe UI" w:eastAsia="Times New Roman" w:hAnsi="Segoe UI" w:cs="Segoe UI"/>
                <w:i/>
                <w:color w:val="000000"/>
                <w:sz w:val="18"/>
                <w:szCs w:val="18"/>
              </w:rPr>
              <w:t>representative</w:t>
            </w:r>
            <w:proofErr w:type="spellEnd"/>
            <w:r w:rsidRPr="00642DF9">
              <w:rPr>
                <w:rFonts w:ascii="Segoe UI" w:eastAsia="Times New Roman" w:hAnsi="Segoe UI" w:cs="Segoe UI"/>
                <w:i/>
                <w:color w:val="000000"/>
                <w:sz w:val="18"/>
                <w:szCs w:val="18"/>
              </w:rPr>
              <w:t>)</w:t>
            </w:r>
          </w:p>
        </w:tc>
      </w:tr>
      <w:bookmarkEnd w:id="110"/>
    </w:tbl>
    <w:p w14:paraId="1F7ECF81" w14:textId="3B9ADA0A" w:rsidR="00A83D5B" w:rsidRDefault="00A83D5B" w:rsidP="000C5C55">
      <w:pPr>
        <w:spacing w:line="240" w:lineRule="auto"/>
        <w:jc w:val="both"/>
        <w:rPr>
          <w:rFonts w:ascii="Segoe UI" w:hAnsi="Segoe UI" w:cs="Segoe UI"/>
        </w:rPr>
      </w:pPr>
    </w:p>
    <w:bookmarkEnd w:id="111"/>
    <w:p w14:paraId="14BC8191" w14:textId="0C3B6166" w:rsidR="002E1595" w:rsidRPr="00642DF9" w:rsidRDefault="004A75A6" w:rsidP="002E1595">
      <w:pPr>
        <w:shd w:val="clear" w:color="auto" w:fill="DEEAF6" w:themeFill="accent5" w:themeFillTint="33"/>
        <w:tabs>
          <w:tab w:val="left" w:pos="1380"/>
        </w:tabs>
        <w:jc w:val="both"/>
        <w:rPr>
          <w:rFonts w:ascii="Segoe UI" w:eastAsia="Times New Roman" w:hAnsi="Segoe UI" w:cs="Segoe UI"/>
          <w:b/>
          <w:color w:val="000000" w:themeColor="text1"/>
          <w:sz w:val="28"/>
          <w:szCs w:val="28"/>
        </w:rPr>
      </w:pPr>
      <w:r>
        <w:rPr>
          <w:rFonts w:ascii="Segoe UI" w:eastAsia="Times New Roman" w:hAnsi="Segoe UI" w:cs="Segoe UI"/>
          <w:b/>
          <w:color w:val="000000" w:themeColor="text1"/>
          <w:sz w:val="28"/>
          <w:szCs w:val="28"/>
          <w:shd w:val="clear" w:color="auto" w:fill="DEEAF6"/>
        </w:rPr>
        <w:t>DETAILS ABOUT THE BIDDER</w:t>
      </w:r>
    </w:p>
    <w:p w14:paraId="1EC355DE" w14:textId="4B88830D"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bookmarkStart w:id="112" w:name="_Hlk92896896"/>
      <w:r w:rsidR="00682507">
        <w:rPr>
          <w:rFonts w:ascii="Segoe UI" w:eastAsia="Times New Roman" w:hAnsi="Segoe UI" w:cs="Segoe UI"/>
          <w:b/>
          <w:color w:val="FFFFFF" w:themeColor="background1"/>
          <w:sz w:val="28"/>
          <w:szCs w:val="28"/>
          <w:shd w:val="clear" w:color="auto" w:fill="2F5496" w:themeFill="accent1" w:themeFillShade="BF"/>
          <w:lang w:eastAsia="sl-SI"/>
        </w:rPr>
        <w:t>FORM 2</w:t>
      </w:r>
    </w:p>
    <w:bookmarkEnd w:id="112"/>
    <w:p w14:paraId="46C1F659" w14:textId="77777777" w:rsidR="00642DF9" w:rsidRPr="00642DF9" w:rsidRDefault="00642DF9" w:rsidP="00642DF9">
      <w:pPr>
        <w:spacing w:before="120" w:after="60" w:line="240" w:lineRule="auto"/>
        <w:rPr>
          <w:rFonts w:ascii="Segoe UI" w:eastAsia="Times New Roman" w:hAnsi="Segoe UI" w:cs="Segoe UI"/>
          <w:b/>
          <w:color w:val="000000"/>
          <w:sz w:val="2"/>
          <w:szCs w:val="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2539A84E" w14:textId="77777777" w:rsidTr="00821B21">
        <w:trPr>
          <w:trHeight w:hRule="exact" w:val="397"/>
        </w:trPr>
        <w:tc>
          <w:tcPr>
            <w:tcW w:w="4531" w:type="dxa"/>
            <w:shd w:val="clear" w:color="auto" w:fill="DEEAF6" w:themeFill="accent5" w:themeFillTint="33"/>
            <w:vAlign w:val="center"/>
          </w:tcPr>
          <w:p w14:paraId="1A147FDD" w14:textId="77CEB5D4" w:rsidR="00642DF9" w:rsidRPr="00642DF9" w:rsidRDefault="004A75A6" w:rsidP="00642DF9">
            <w:pPr>
              <w:spacing w:line="240" w:lineRule="auto"/>
              <w:jc w:val="both"/>
              <w:rPr>
                <w:rFonts w:ascii="Segoe UI" w:eastAsia="Times New Roman" w:hAnsi="Segoe UI" w:cs="Segoe UI"/>
                <w:sz w:val="22"/>
              </w:rPr>
            </w:pPr>
            <w:r>
              <w:rPr>
                <w:rFonts w:ascii="Segoe UI" w:eastAsia="Times New Roman" w:hAnsi="Segoe UI" w:cs="Segoe UI"/>
                <w:sz w:val="22"/>
              </w:rPr>
              <w:t xml:space="preserve">Name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Bidder</w:t>
            </w:r>
            <w:proofErr w:type="spellEnd"/>
            <w:r>
              <w:rPr>
                <w:rFonts w:ascii="Segoe UI" w:eastAsia="Times New Roman" w:hAnsi="Segoe UI" w:cs="Segoe UI"/>
                <w:sz w:val="22"/>
              </w:rPr>
              <w:t>:</w:t>
            </w:r>
          </w:p>
        </w:tc>
        <w:tc>
          <w:tcPr>
            <w:tcW w:w="5670" w:type="dxa"/>
            <w:vAlign w:val="center"/>
          </w:tcPr>
          <w:p w14:paraId="1F79F85C"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67F89B" w14:textId="77777777" w:rsidTr="00821B21">
        <w:trPr>
          <w:trHeight w:hRule="exact" w:val="397"/>
        </w:trPr>
        <w:tc>
          <w:tcPr>
            <w:tcW w:w="4531" w:type="dxa"/>
            <w:shd w:val="clear" w:color="auto" w:fill="DEEAF6" w:themeFill="accent5" w:themeFillTint="33"/>
            <w:vAlign w:val="center"/>
          </w:tcPr>
          <w:p w14:paraId="2FFA8BBC" w14:textId="0E17388D" w:rsidR="00642DF9" w:rsidRPr="00642DF9" w:rsidRDefault="004A75A6" w:rsidP="00642DF9">
            <w:pPr>
              <w:spacing w:line="240" w:lineRule="auto"/>
              <w:jc w:val="both"/>
              <w:rPr>
                <w:rFonts w:ascii="Segoe UI" w:eastAsia="Times New Roman" w:hAnsi="Segoe UI" w:cs="Segoe UI"/>
                <w:sz w:val="22"/>
              </w:rPr>
            </w:pPr>
            <w:proofErr w:type="spellStart"/>
            <w:r>
              <w:rPr>
                <w:rFonts w:ascii="Segoe UI" w:eastAsia="Times New Roman" w:hAnsi="Segoe UI" w:cs="Segoe UI"/>
                <w:sz w:val="22"/>
              </w:rPr>
              <w:t>Address</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Bidder</w:t>
            </w:r>
            <w:proofErr w:type="spellEnd"/>
            <w:r w:rsidR="00642DF9" w:rsidRPr="00642DF9">
              <w:rPr>
                <w:rFonts w:ascii="Segoe UI" w:eastAsia="Times New Roman" w:hAnsi="Segoe UI" w:cs="Segoe UI"/>
                <w:sz w:val="22"/>
              </w:rPr>
              <w:t>:</w:t>
            </w:r>
          </w:p>
        </w:tc>
        <w:tc>
          <w:tcPr>
            <w:tcW w:w="5670" w:type="dxa"/>
            <w:vAlign w:val="center"/>
          </w:tcPr>
          <w:p w14:paraId="39CF652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0E9DAB6" w14:textId="77777777" w:rsidTr="00821B21">
        <w:trPr>
          <w:trHeight w:hRule="exact" w:val="397"/>
        </w:trPr>
        <w:tc>
          <w:tcPr>
            <w:tcW w:w="4531" w:type="dxa"/>
            <w:shd w:val="clear" w:color="auto" w:fill="DEEAF6" w:themeFill="accent5" w:themeFillTint="33"/>
            <w:vAlign w:val="center"/>
          </w:tcPr>
          <w:p w14:paraId="03B94D0C" w14:textId="255B5A35" w:rsidR="00642DF9" w:rsidRPr="00642DF9" w:rsidRDefault="004A75A6" w:rsidP="00642DF9">
            <w:pPr>
              <w:spacing w:line="240" w:lineRule="auto"/>
              <w:jc w:val="both"/>
              <w:rPr>
                <w:rFonts w:ascii="Segoe UI" w:eastAsia="Times New Roman" w:hAnsi="Segoe UI" w:cs="Segoe UI"/>
                <w:sz w:val="22"/>
              </w:rPr>
            </w:pPr>
            <w:r>
              <w:rPr>
                <w:rFonts w:ascii="Segoe UI" w:eastAsia="Times New Roman" w:hAnsi="Segoe UI" w:cs="Segoe UI"/>
                <w:sz w:val="22"/>
              </w:rPr>
              <w:t xml:space="preserve">Legal </w:t>
            </w:r>
            <w:proofErr w:type="spellStart"/>
            <w:r>
              <w:rPr>
                <w:rFonts w:ascii="Segoe UI" w:eastAsia="Times New Roman" w:hAnsi="Segoe UI" w:cs="Segoe UI"/>
                <w:sz w:val="22"/>
              </w:rPr>
              <w:t>representative</w:t>
            </w:r>
            <w:proofErr w:type="spellEnd"/>
            <w:r>
              <w:rPr>
                <w:rFonts w:ascii="Segoe UI" w:eastAsia="Times New Roman" w:hAnsi="Segoe UI" w:cs="Segoe UI"/>
                <w:sz w:val="22"/>
              </w:rPr>
              <w:t xml:space="preserve">(s)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Bidder</w:t>
            </w:r>
            <w:proofErr w:type="spellEnd"/>
            <w:r>
              <w:rPr>
                <w:rFonts w:ascii="Segoe UI" w:eastAsia="Times New Roman" w:hAnsi="Segoe UI" w:cs="Segoe UI"/>
                <w:sz w:val="22"/>
              </w:rPr>
              <w:t>:</w:t>
            </w:r>
          </w:p>
        </w:tc>
        <w:tc>
          <w:tcPr>
            <w:tcW w:w="5670" w:type="dxa"/>
            <w:vAlign w:val="center"/>
          </w:tcPr>
          <w:p w14:paraId="76CD66B3"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D43A992" w14:textId="77777777" w:rsidTr="00821B21">
        <w:trPr>
          <w:trHeight w:hRule="exact" w:val="397"/>
        </w:trPr>
        <w:tc>
          <w:tcPr>
            <w:tcW w:w="4531" w:type="dxa"/>
            <w:shd w:val="clear" w:color="auto" w:fill="DEEAF6" w:themeFill="accent5" w:themeFillTint="33"/>
            <w:vAlign w:val="center"/>
          </w:tcPr>
          <w:p w14:paraId="451ABBC3" w14:textId="4C454D82" w:rsidR="00642DF9" w:rsidRPr="00642DF9" w:rsidRDefault="001A15AB" w:rsidP="00642DF9">
            <w:pPr>
              <w:spacing w:line="240" w:lineRule="auto"/>
              <w:jc w:val="both"/>
              <w:rPr>
                <w:rFonts w:ascii="Segoe UI" w:eastAsia="Times New Roman" w:hAnsi="Segoe UI" w:cs="Segoe UI"/>
                <w:sz w:val="22"/>
              </w:rPr>
            </w:pPr>
            <w:r w:rsidRPr="001A15AB">
              <w:rPr>
                <w:rFonts w:ascii="Segoe UI" w:eastAsia="Times New Roman" w:hAnsi="Segoe UI" w:cs="Segoe UI"/>
                <w:sz w:val="22"/>
              </w:rPr>
              <w:t xml:space="preserve">VAT </w:t>
            </w:r>
            <w:proofErr w:type="spellStart"/>
            <w:r w:rsidRPr="001A15AB">
              <w:rPr>
                <w:rFonts w:ascii="Segoe UI" w:eastAsia="Times New Roman" w:hAnsi="Segoe UI" w:cs="Segoe UI"/>
                <w:sz w:val="22"/>
              </w:rPr>
              <w:t>identification</w:t>
            </w:r>
            <w:proofErr w:type="spellEnd"/>
            <w:r w:rsidRPr="001A15AB">
              <w:rPr>
                <w:rFonts w:ascii="Segoe UI" w:eastAsia="Times New Roman" w:hAnsi="Segoe UI" w:cs="Segoe UI"/>
                <w:sz w:val="22"/>
              </w:rPr>
              <w:t xml:space="preserve"> </w:t>
            </w:r>
            <w:proofErr w:type="spellStart"/>
            <w:r w:rsidRPr="001A15AB">
              <w:rPr>
                <w:rFonts w:ascii="Segoe UI" w:eastAsia="Times New Roman" w:hAnsi="Segoe UI" w:cs="Segoe UI"/>
                <w:sz w:val="22"/>
              </w:rPr>
              <w:t>number</w:t>
            </w:r>
            <w:proofErr w:type="spellEnd"/>
            <w:r w:rsidRPr="001A15AB">
              <w:rPr>
                <w:rFonts w:ascii="Segoe UI" w:eastAsia="Times New Roman" w:hAnsi="Segoe UI" w:cs="Segoe UI"/>
                <w:sz w:val="22"/>
              </w:rPr>
              <w:t>:</w:t>
            </w:r>
          </w:p>
        </w:tc>
        <w:tc>
          <w:tcPr>
            <w:tcW w:w="5670" w:type="dxa"/>
            <w:vAlign w:val="center"/>
          </w:tcPr>
          <w:p w14:paraId="2DA20FC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B22D920" w14:textId="77777777" w:rsidTr="00821B21">
        <w:trPr>
          <w:trHeight w:hRule="exact" w:val="397"/>
        </w:trPr>
        <w:tc>
          <w:tcPr>
            <w:tcW w:w="4531" w:type="dxa"/>
            <w:shd w:val="clear" w:color="auto" w:fill="DEEAF6" w:themeFill="accent5" w:themeFillTint="33"/>
            <w:vAlign w:val="center"/>
          </w:tcPr>
          <w:p w14:paraId="67CD17EF" w14:textId="360D7F00" w:rsidR="00642DF9" w:rsidRPr="00642DF9" w:rsidRDefault="00F53E0B" w:rsidP="00642DF9">
            <w:pPr>
              <w:spacing w:line="240" w:lineRule="auto"/>
              <w:jc w:val="both"/>
              <w:rPr>
                <w:rFonts w:ascii="Segoe UI" w:eastAsia="Times New Roman" w:hAnsi="Segoe UI" w:cs="Segoe UI"/>
                <w:sz w:val="22"/>
              </w:rPr>
            </w:pPr>
            <w:r>
              <w:rPr>
                <w:rFonts w:ascii="Segoe UI" w:eastAsia="Times New Roman" w:hAnsi="Segoe UI" w:cs="Segoe UI"/>
                <w:color w:val="000000"/>
                <w:sz w:val="22"/>
              </w:rPr>
              <w:t xml:space="preserve">Name </w:t>
            </w:r>
            <w:proofErr w:type="spellStart"/>
            <w:r>
              <w:rPr>
                <w:rFonts w:ascii="Segoe UI" w:eastAsia="Times New Roman" w:hAnsi="Segoe UI" w:cs="Segoe UI"/>
                <w:color w:val="000000"/>
                <w:sz w:val="22"/>
              </w:rPr>
              <w:t>of</w:t>
            </w:r>
            <w:proofErr w:type="spellEnd"/>
            <w:r>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the</w:t>
            </w:r>
            <w:proofErr w:type="spellEnd"/>
            <w:r>
              <w:rPr>
                <w:rFonts w:ascii="Segoe UI" w:eastAsia="Times New Roman" w:hAnsi="Segoe UI" w:cs="Segoe UI"/>
                <w:color w:val="000000"/>
                <w:sz w:val="22"/>
              </w:rPr>
              <w:t xml:space="preserve"> bank, SWIFT, IBAN:</w:t>
            </w:r>
          </w:p>
        </w:tc>
        <w:tc>
          <w:tcPr>
            <w:tcW w:w="5670" w:type="dxa"/>
            <w:vAlign w:val="center"/>
          </w:tcPr>
          <w:p w14:paraId="421C1A1E" w14:textId="7D240865" w:rsidR="00642DF9" w:rsidRPr="00642DF9" w:rsidRDefault="00642DF9" w:rsidP="00642DF9">
            <w:pPr>
              <w:spacing w:line="240" w:lineRule="auto"/>
              <w:jc w:val="both"/>
              <w:rPr>
                <w:rFonts w:ascii="Arial Narrow" w:eastAsia="Times New Roman" w:hAnsi="Arial Narrow" w:cs="Times New Roman"/>
                <w:sz w:val="22"/>
              </w:rPr>
            </w:pPr>
          </w:p>
        </w:tc>
      </w:tr>
      <w:tr w:rsidR="00F53E0B" w:rsidRPr="00642DF9" w14:paraId="337CEED7" w14:textId="77777777" w:rsidTr="00821B21">
        <w:trPr>
          <w:trHeight w:hRule="exact" w:val="397"/>
        </w:trPr>
        <w:tc>
          <w:tcPr>
            <w:tcW w:w="4531" w:type="dxa"/>
            <w:shd w:val="clear" w:color="auto" w:fill="DEEAF6" w:themeFill="accent5" w:themeFillTint="33"/>
            <w:vAlign w:val="center"/>
          </w:tcPr>
          <w:p w14:paraId="025271F0" w14:textId="3F04574F" w:rsidR="00F53E0B" w:rsidRDefault="00F53E0B" w:rsidP="00642DF9">
            <w:pPr>
              <w:spacing w:line="240" w:lineRule="auto"/>
              <w:jc w:val="both"/>
              <w:rPr>
                <w:rFonts w:ascii="Segoe UI" w:eastAsia="Times New Roman" w:hAnsi="Segoe UI" w:cs="Segoe UI"/>
                <w:sz w:val="22"/>
              </w:rPr>
            </w:pPr>
            <w:r>
              <w:rPr>
                <w:rFonts w:ascii="Segoe UI" w:eastAsia="Times New Roman" w:hAnsi="Segoe UI" w:cs="Segoe UI"/>
                <w:sz w:val="22"/>
              </w:rPr>
              <w:t>Contact person:</w:t>
            </w:r>
          </w:p>
        </w:tc>
        <w:tc>
          <w:tcPr>
            <w:tcW w:w="5670" w:type="dxa"/>
            <w:vAlign w:val="center"/>
          </w:tcPr>
          <w:p w14:paraId="2FE9B2CB" w14:textId="77777777" w:rsidR="00F53E0B" w:rsidRPr="00642DF9" w:rsidRDefault="00F53E0B" w:rsidP="00642DF9">
            <w:pPr>
              <w:spacing w:line="240" w:lineRule="auto"/>
              <w:jc w:val="both"/>
              <w:rPr>
                <w:rFonts w:ascii="Arial Narrow" w:eastAsia="Times New Roman" w:hAnsi="Arial Narrow" w:cs="Times New Roman"/>
                <w:sz w:val="22"/>
              </w:rPr>
            </w:pPr>
          </w:p>
        </w:tc>
      </w:tr>
      <w:tr w:rsidR="00642DF9" w:rsidRPr="00642DF9" w14:paraId="6B420038" w14:textId="77777777" w:rsidTr="00821B21">
        <w:trPr>
          <w:trHeight w:hRule="exact" w:val="397"/>
        </w:trPr>
        <w:tc>
          <w:tcPr>
            <w:tcW w:w="4531" w:type="dxa"/>
            <w:shd w:val="clear" w:color="auto" w:fill="DEEAF6" w:themeFill="accent5" w:themeFillTint="33"/>
            <w:vAlign w:val="center"/>
          </w:tcPr>
          <w:p w14:paraId="12F06D81" w14:textId="07C14858" w:rsidR="00642DF9" w:rsidRPr="00642DF9" w:rsidRDefault="00F53E0B" w:rsidP="00642DF9">
            <w:pPr>
              <w:spacing w:line="240" w:lineRule="auto"/>
              <w:jc w:val="both"/>
              <w:rPr>
                <w:rFonts w:ascii="Segoe UI" w:eastAsia="Times New Roman" w:hAnsi="Segoe UI" w:cs="Segoe UI"/>
                <w:sz w:val="22"/>
              </w:rPr>
            </w:pPr>
            <w:proofErr w:type="spellStart"/>
            <w:r>
              <w:rPr>
                <w:rFonts w:ascii="Segoe UI" w:eastAsia="Times New Roman" w:hAnsi="Segoe UI" w:cs="Segoe UI"/>
                <w:sz w:val="22"/>
              </w:rPr>
              <w:t>Phone</w:t>
            </w:r>
            <w:proofErr w:type="spellEnd"/>
            <w:r w:rsidR="00642DF9" w:rsidRPr="00642DF9">
              <w:rPr>
                <w:rFonts w:ascii="Segoe UI" w:eastAsia="Times New Roman" w:hAnsi="Segoe UI" w:cs="Segoe UI"/>
                <w:sz w:val="22"/>
              </w:rPr>
              <w:t>:</w:t>
            </w:r>
          </w:p>
        </w:tc>
        <w:tc>
          <w:tcPr>
            <w:tcW w:w="5670" w:type="dxa"/>
            <w:vAlign w:val="center"/>
          </w:tcPr>
          <w:p w14:paraId="2CA5AF4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6B6623C" w14:textId="77777777" w:rsidTr="00821B21">
        <w:trPr>
          <w:trHeight w:hRule="exact" w:val="397"/>
        </w:trPr>
        <w:tc>
          <w:tcPr>
            <w:tcW w:w="4531" w:type="dxa"/>
            <w:shd w:val="clear" w:color="auto" w:fill="DEEAF6" w:themeFill="accent5" w:themeFillTint="33"/>
            <w:vAlign w:val="center"/>
          </w:tcPr>
          <w:p w14:paraId="5E0F64D8" w14:textId="306462D8"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w:t>
            </w:r>
            <w:r w:rsidR="00F53E0B">
              <w:rPr>
                <w:rFonts w:ascii="Segoe UI" w:eastAsia="Times New Roman" w:hAnsi="Segoe UI" w:cs="Segoe UI"/>
                <w:sz w:val="22"/>
              </w:rPr>
              <w:t>mail</w:t>
            </w:r>
            <w:r w:rsidRPr="00642DF9">
              <w:rPr>
                <w:rFonts w:ascii="Segoe UI" w:eastAsia="Times New Roman" w:hAnsi="Segoe UI" w:cs="Segoe UI"/>
                <w:sz w:val="22"/>
              </w:rPr>
              <w:t>:</w:t>
            </w:r>
          </w:p>
        </w:tc>
        <w:tc>
          <w:tcPr>
            <w:tcW w:w="5670" w:type="dxa"/>
            <w:vAlign w:val="center"/>
          </w:tcPr>
          <w:p w14:paraId="0F9CA018"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AD4BD9C" w14:textId="77777777" w:rsidTr="00821B21">
        <w:trPr>
          <w:trHeight w:hRule="exact" w:val="397"/>
        </w:trPr>
        <w:tc>
          <w:tcPr>
            <w:tcW w:w="4531" w:type="dxa"/>
            <w:shd w:val="clear" w:color="auto" w:fill="DEEAF6" w:themeFill="accent5" w:themeFillTint="33"/>
            <w:vAlign w:val="center"/>
          </w:tcPr>
          <w:p w14:paraId="1DE33D0A" w14:textId="2B9640E2" w:rsidR="00642DF9" w:rsidRPr="00642DF9" w:rsidRDefault="00F53E0B" w:rsidP="00642DF9">
            <w:pPr>
              <w:spacing w:line="240" w:lineRule="auto"/>
              <w:jc w:val="both"/>
              <w:rPr>
                <w:rFonts w:ascii="Segoe UI" w:eastAsia="Times New Roman" w:hAnsi="Segoe UI" w:cs="Segoe UI"/>
                <w:sz w:val="22"/>
              </w:rPr>
            </w:pPr>
            <w:proofErr w:type="spellStart"/>
            <w:r>
              <w:rPr>
                <w:rFonts w:ascii="Segoe UI" w:eastAsia="Times New Roman" w:hAnsi="Segoe UI" w:cs="Segoe UI"/>
                <w:sz w:val="22"/>
              </w:rPr>
              <w:t>Responsible</w:t>
            </w:r>
            <w:proofErr w:type="spellEnd"/>
            <w:r>
              <w:rPr>
                <w:rFonts w:ascii="Segoe UI" w:eastAsia="Times New Roman" w:hAnsi="Segoe UI" w:cs="Segoe UI"/>
                <w:sz w:val="22"/>
              </w:rPr>
              <w:t xml:space="preserve"> person </w:t>
            </w:r>
            <w:proofErr w:type="spellStart"/>
            <w:r>
              <w:rPr>
                <w:rFonts w:ascii="Segoe UI" w:eastAsia="Times New Roman" w:hAnsi="Segoe UI" w:cs="Segoe UI"/>
                <w:sz w:val="22"/>
              </w:rPr>
              <w:t>for</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signing</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contract</w:t>
            </w:r>
            <w:proofErr w:type="spellEnd"/>
            <w:r>
              <w:rPr>
                <w:rFonts w:ascii="Segoe UI" w:eastAsia="Times New Roman" w:hAnsi="Segoe UI" w:cs="Segoe UI"/>
                <w:sz w:val="22"/>
              </w:rPr>
              <w:t>:</w:t>
            </w:r>
          </w:p>
        </w:tc>
        <w:tc>
          <w:tcPr>
            <w:tcW w:w="5670" w:type="dxa"/>
            <w:vAlign w:val="center"/>
          </w:tcPr>
          <w:p w14:paraId="31A966AD"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152D9CC3"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43650FA0" w14:textId="0D08EB73" w:rsidR="00DB2CEB" w:rsidRDefault="00F53E0B" w:rsidP="00642DF9">
      <w:pPr>
        <w:spacing w:before="120" w:after="60" w:line="240" w:lineRule="auto"/>
        <w:jc w:val="both"/>
        <w:rPr>
          <w:rFonts w:ascii="Segoe UI" w:eastAsia="Calibri" w:hAnsi="Segoe UI" w:cs="Segoe UI"/>
          <w:color w:val="000000"/>
          <w:sz w:val="22"/>
          <w:lang w:eastAsia="sl-SI"/>
        </w:rPr>
      </w:pPr>
      <w:r w:rsidRPr="00F53E0B">
        <w:rPr>
          <w:rFonts w:ascii="Segoe UI" w:eastAsia="Calibri" w:hAnsi="Segoe UI" w:cs="Segoe UI"/>
          <w:color w:val="000000"/>
          <w:sz w:val="22"/>
          <w:lang w:eastAsia="sl-SI"/>
        </w:rPr>
        <w:t xml:space="preserve">On </w:t>
      </w:r>
      <w:proofErr w:type="spellStart"/>
      <w:r w:rsidRPr="00F53E0B">
        <w:rPr>
          <w:rFonts w:ascii="Segoe UI" w:eastAsia="Calibri" w:hAnsi="Segoe UI" w:cs="Segoe UI"/>
          <w:color w:val="000000"/>
          <w:sz w:val="22"/>
          <w:lang w:eastAsia="sl-SI"/>
        </w:rPr>
        <w:t>the</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basis</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of</w:t>
      </w:r>
      <w:proofErr w:type="spellEnd"/>
      <w:r w:rsidRPr="00F53E0B">
        <w:rPr>
          <w:rFonts w:ascii="Segoe UI" w:eastAsia="Calibri" w:hAnsi="Segoe UI" w:cs="Segoe UI"/>
          <w:color w:val="000000"/>
          <w:sz w:val="22"/>
          <w:lang w:eastAsia="sl-SI"/>
        </w:rPr>
        <w:t xml:space="preserve"> a </w:t>
      </w:r>
      <w:proofErr w:type="spellStart"/>
      <w:r w:rsidRPr="00F53E0B">
        <w:rPr>
          <w:rFonts w:ascii="Segoe UI" w:eastAsia="Calibri" w:hAnsi="Segoe UI" w:cs="Segoe UI"/>
          <w:color w:val="000000"/>
          <w:sz w:val="22"/>
          <w:lang w:eastAsia="sl-SI"/>
        </w:rPr>
        <w:t>public</w:t>
      </w:r>
      <w:proofErr w:type="spellEnd"/>
      <w:r w:rsidRPr="00F53E0B">
        <w:rPr>
          <w:rFonts w:ascii="Segoe UI" w:eastAsia="Calibri" w:hAnsi="Segoe UI" w:cs="Segoe UI"/>
          <w:color w:val="000000"/>
          <w:sz w:val="22"/>
          <w:lang w:eastAsia="sl-SI"/>
        </w:rPr>
        <w:t xml:space="preserve"> tender </w:t>
      </w:r>
      <w:proofErr w:type="spellStart"/>
      <w:r w:rsidRPr="00F53E0B">
        <w:rPr>
          <w:rFonts w:ascii="Segoe UI" w:eastAsia="Calibri" w:hAnsi="Segoe UI" w:cs="Segoe UI"/>
          <w:color w:val="000000"/>
          <w:sz w:val="22"/>
          <w:lang w:eastAsia="sl-SI"/>
        </w:rPr>
        <w:t>published</w:t>
      </w:r>
      <w:proofErr w:type="spellEnd"/>
      <w:r w:rsidRPr="00F53E0B">
        <w:rPr>
          <w:rFonts w:ascii="Segoe UI" w:eastAsia="Calibri" w:hAnsi="Segoe UI" w:cs="Segoe UI"/>
          <w:color w:val="000000"/>
          <w:sz w:val="22"/>
          <w:lang w:eastAsia="sl-SI"/>
        </w:rPr>
        <w:t xml:space="preserve"> on </w:t>
      </w:r>
      <w:proofErr w:type="spellStart"/>
      <w:r w:rsidRPr="00F53E0B">
        <w:rPr>
          <w:rFonts w:ascii="Segoe UI" w:eastAsia="Calibri" w:hAnsi="Segoe UI" w:cs="Segoe UI"/>
          <w:color w:val="000000"/>
          <w:sz w:val="22"/>
          <w:lang w:eastAsia="sl-SI"/>
        </w:rPr>
        <w:t>the</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Public</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Procurement</w:t>
      </w:r>
      <w:proofErr w:type="spellEnd"/>
      <w:r w:rsidRPr="00F53E0B">
        <w:rPr>
          <w:rFonts w:ascii="Segoe UI" w:eastAsia="Calibri" w:hAnsi="Segoe UI" w:cs="Segoe UI"/>
          <w:color w:val="000000"/>
          <w:sz w:val="22"/>
          <w:lang w:eastAsia="sl-SI"/>
        </w:rPr>
        <w:t xml:space="preserve"> Portal </w:t>
      </w:r>
      <w:proofErr w:type="spellStart"/>
      <w:r w:rsidRPr="00F53E0B">
        <w:rPr>
          <w:rFonts w:ascii="Segoe UI" w:eastAsia="Calibri" w:hAnsi="Segoe UI" w:cs="Segoe UI"/>
          <w:color w:val="000000"/>
          <w:sz w:val="22"/>
          <w:lang w:eastAsia="sl-SI"/>
        </w:rPr>
        <w:t>we</w:t>
      </w:r>
      <w:proofErr w:type="spellEnd"/>
      <w:r w:rsidRPr="00F53E0B">
        <w:rPr>
          <w:rFonts w:ascii="Segoe UI" w:eastAsia="Calibri" w:hAnsi="Segoe UI" w:cs="Segoe UI"/>
          <w:color w:val="000000"/>
          <w:sz w:val="22"/>
          <w:lang w:eastAsia="sl-SI"/>
        </w:rPr>
        <w:t xml:space="preserve"> are </w:t>
      </w:r>
      <w:proofErr w:type="spellStart"/>
      <w:r w:rsidRPr="00F53E0B">
        <w:rPr>
          <w:rFonts w:ascii="Segoe UI" w:eastAsia="Calibri" w:hAnsi="Segoe UI" w:cs="Segoe UI"/>
          <w:color w:val="000000"/>
          <w:sz w:val="22"/>
          <w:lang w:eastAsia="sl-SI"/>
        </w:rPr>
        <w:t>applying</w:t>
      </w:r>
      <w:proofErr w:type="spellEnd"/>
      <w:r w:rsidRPr="00F53E0B">
        <w:rPr>
          <w:rFonts w:ascii="Segoe UI" w:eastAsia="Calibri" w:hAnsi="Segoe UI" w:cs="Segoe UI"/>
          <w:color w:val="000000"/>
          <w:sz w:val="22"/>
          <w:lang w:eastAsia="sl-SI"/>
        </w:rPr>
        <w:t xml:space="preserve"> to </w:t>
      </w:r>
      <w:proofErr w:type="spellStart"/>
      <w:r w:rsidRPr="00F53E0B">
        <w:rPr>
          <w:rFonts w:ascii="Segoe UI" w:eastAsia="Calibri" w:hAnsi="Segoe UI" w:cs="Segoe UI"/>
          <w:color w:val="000000"/>
          <w:sz w:val="22"/>
          <w:lang w:eastAsia="sl-SI"/>
        </w:rPr>
        <w:t>your</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invitation</w:t>
      </w:r>
      <w:proofErr w:type="spellEnd"/>
      <w:r w:rsidRPr="00F53E0B">
        <w:rPr>
          <w:rFonts w:ascii="Segoe UI" w:eastAsia="Calibri" w:hAnsi="Segoe UI" w:cs="Segoe UI"/>
          <w:color w:val="000000"/>
          <w:sz w:val="22"/>
          <w:lang w:eastAsia="sl-SI"/>
        </w:rPr>
        <w:t xml:space="preserve"> to tender </w:t>
      </w:r>
      <w:proofErr w:type="spellStart"/>
      <w:r w:rsidRPr="00F53E0B">
        <w:rPr>
          <w:rFonts w:ascii="Segoe UI" w:eastAsia="Calibri" w:hAnsi="Segoe UI" w:cs="Segoe UI"/>
          <w:color w:val="000000"/>
          <w:sz w:val="22"/>
          <w:lang w:eastAsia="sl-SI"/>
        </w:rPr>
        <w:t>and</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enclose</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our</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offer</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documents</w:t>
      </w:r>
      <w:proofErr w:type="spellEnd"/>
      <w:r w:rsidRPr="00F53E0B">
        <w:rPr>
          <w:rFonts w:ascii="Segoe UI" w:eastAsia="Calibri" w:hAnsi="Segoe UI" w:cs="Segoe UI"/>
          <w:color w:val="000000"/>
          <w:sz w:val="22"/>
          <w:lang w:eastAsia="sl-SI"/>
        </w:rPr>
        <w:t xml:space="preserve"> in </w:t>
      </w:r>
      <w:proofErr w:type="spellStart"/>
      <w:r w:rsidRPr="00F53E0B">
        <w:rPr>
          <w:rFonts w:ascii="Segoe UI" w:eastAsia="Calibri" w:hAnsi="Segoe UI" w:cs="Segoe UI"/>
          <w:color w:val="000000"/>
          <w:sz w:val="22"/>
          <w:lang w:eastAsia="sl-SI"/>
        </w:rPr>
        <w:t>accordance</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with</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the</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Instructions</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for</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the</w:t>
      </w:r>
      <w:proofErr w:type="spellEnd"/>
      <w:r w:rsidRPr="00F53E0B">
        <w:rPr>
          <w:rFonts w:ascii="Segoe UI" w:eastAsia="Calibri" w:hAnsi="Segoe UI" w:cs="Segoe UI"/>
          <w:color w:val="000000"/>
          <w:sz w:val="22"/>
          <w:lang w:eastAsia="sl-SI"/>
        </w:rPr>
        <w:t xml:space="preserve"> </w:t>
      </w:r>
      <w:proofErr w:type="spellStart"/>
      <w:r w:rsidRPr="00F53E0B">
        <w:rPr>
          <w:rFonts w:ascii="Segoe UI" w:eastAsia="Calibri" w:hAnsi="Segoe UI" w:cs="Segoe UI"/>
          <w:color w:val="000000"/>
          <w:sz w:val="22"/>
          <w:lang w:eastAsia="sl-SI"/>
        </w:rPr>
        <w:t>bidders</w:t>
      </w:r>
      <w:proofErr w:type="spellEnd"/>
      <w:r w:rsidRPr="00F53E0B">
        <w:rPr>
          <w:rFonts w:ascii="Segoe UI" w:eastAsia="Calibri" w:hAnsi="Segoe UI" w:cs="Segoe UI"/>
          <w:color w:val="000000"/>
          <w:sz w:val="22"/>
          <w:lang w:eastAsia="sl-SI"/>
        </w:rPr>
        <w:t>.</w:t>
      </w:r>
    </w:p>
    <w:p w14:paraId="2A3D4976" w14:textId="77777777" w:rsidR="00BC2326" w:rsidRDefault="00BC2326" w:rsidP="00642DF9">
      <w:pPr>
        <w:spacing w:before="120" w:after="60" w:line="240" w:lineRule="auto"/>
        <w:jc w:val="both"/>
        <w:rPr>
          <w:rFonts w:ascii="Segoe UI" w:eastAsia="Calibri" w:hAnsi="Segoe UI" w:cs="Segoe UI"/>
          <w:color w:val="000000"/>
          <w:sz w:val="22"/>
          <w:lang w:eastAsia="sl-SI"/>
        </w:rPr>
      </w:pPr>
    </w:p>
    <w:p w14:paraId="7055BCE9" w14:textId="1A0A025A" w:rsidR="00DB2CEB" w:rsidRPr="00BC2326" w:rsidRDefault="00DB2CEB" w:rsidP="00642DF9">
      <w:pPr>
        <w:spacing w:before="120" w:after="60" w:line="240" w:lineRule="auto"/>
        <w:jc w:val="both"/>
        <w:rPr>
          <w:rFonts w:ascii="Segoe UI" w:eastAsia="Calibri" w:hAnsi="Segoe UI" w:cs="Segoe UI"/>
          <w:color w:val="000000"/>
          <w:sz w:val="22"/>
          <w:lang w:eastAsia="sl-SI"/>
        </w:rPr>
      </w:pPr>
      <w:proofErr w:type="spellStart"/>
      <w:r w:rsidRPr="00DB2CEB">
        <w:rPr>
          <w:rFonts w:ascii="Segoe UI" w:eastAsia="Calibri" w:hAnsi="Segoe UI" w:cs="Segoe UI"/>
          <w:color w:val="000000"/>
          <w:sz w:val="22"/>
          <w:lang w:eastAsia="sl-SI"/>
        </w:rPr>
        <w:t>Acting</w:t>
      </w:r>
      <w:proofErr w:type="spellEnd"/>
      <w:r w:rsidRPr="00DB2CEB">
        <w:rPr>
          <w:rFonts w:ascii="Segoe UI" w:eastAsia="Calibri" w:hAnsi="Segoe UI" w:cs="Segoe UI"/>
          <w:color w:val="000000"/>
          <w:sz w:val="22"/>
          <w:lang w:eastAsia="sl-SI"/>
        </w:rPr>
        <w:t xml:space="preserve"> as a </w:t>
      </w:r>
      <w:proofErr w:type="spellStart"/>
      <w:r w:rsidRPr="00DB2CEB">
        <w:rPr>
          <w:rFonts w:ascii="Segoe UI" w:eastAsia="Calibri" w:hAnsi="Segoe UI" w:cs="Segoe UI"/>
          <w:color w:val="000000"/>
          <w:sz w:val="22"/>
          <w:lang w:eastAsia="sl-SI"/>
        </w:rPr>
        <w:t>Bidder</w:t>
      </w:r>
      <w:proofErr w:type="spellEnd"/>
      <w:r w:rsidRPr="00DB2CEB">
        <w:rPr>
          <w:rFonts w:ascii="Segoe UI" w:eastAsia="Calibri" w:hAnsi="Segoe UI" w:cs="Segoe UI"/>
          <w:color w:val="000000"/>
          <w:sz w:val="22"/>
          <w:lang w:eastAsia="sl-SI"/>
        </w:rPr>
        <w:t xml:space="preserve">, </w:t>
      </w:r>
      <w:proofErr w:type="spellStart"/>
      <w:r w:rsidRPr="00DB2CEB">
        <w:rPr>
          <w:rFonts w:ascii="Segoe UI" w:eastAsia="Calibri" w:hAnsi="Segoe UI" w:cs="Segoe UI"/>
          <w:color w:val="000000"/>
          <w:sz w:val="22"/>
          <w:lang w:eastAsia="sl-SI"/>
        </w:rPr>
        <w:t>we</w:t>
      </w:r>
      <w:proofErr w:type="spellEnd"/>
      <w:r w:rsidRPr="00DB2CEB">
        <w:rPr>
          <w:rFonts w:ascii="Segoe UI" w:eastAsia="Calibri" w:hAnsi="Segoe UI" w:cs="Segoe UI"/>
          <w:color w:val="000000"/>
          <w:sz w:val="22"/>
          <w:lang w:eastAsia="sl-SI"/>
        </w:rPr>
        <w:t xml:space="preserve"> are </w:t>
      </w:r>
      <w:proofErr w:type="spellStart"/>
      <w:r w:rsidRPr="00DB2CEB">
        <w:rPr>
          <w:rFonts w:ascii="Segoe UI" w:eastAsia="Calibri" w:hAnsi="Segoe UI" w:cs="Segoe UI"/>
          <w:color w:val="000000"/>
          <w:sz w:val="22"/>
          <w:lang w:eastAsia="sl-SI"/>
        </w:rPr>
        <w:t>submitting</w:t>
      </w:r>
      <w:proofErr w:type="spellEnd"/>
      <w:r w:rsidRPr="00DB2CEB">
        <w:rPr>
          <w:rFonts w:ascii="Segoe UI" w:eastAsia="Calibri" w:hAnsi="Segoe UI" w:cs="Segoe UI"/>
          <w:color w:val="000000"/>
          <w:sz w:val="22"/>
          <w:lang w:eastAsia="sl-SI"/>
        </w:rPr>
        <w:t xml:space="preserve"> </w:t>
      </w:r>
      <w:proofErr w:type="spellStart"/>
      <w:r w:rsidRPr="00DB2CEB">
        <w:rPr>
          <w:rFonts w:ascii="Segoe UI" w:eastAsia="Calibri" w:hAnsi="Segoe UI" w:cs="Segoe UI"/>
          <w:color w:val="000000"/>
          <w:sz w:val="22"/>
          <w:lang w:eastAsia="sl-SI"/>
        </w:rPr>
        <w:t>the</w:t>
      </w:r>
      <w:proofErr w:type="spellEnd"/>
      <w:r w:rsidRPr="00DB2CEB">
        <w:rPr>
          <w:rFonts w:ascii="Segoe UI" w:eastAsia="Calibri" w:hAnsi="Segoe UI" w:cs="Segoe UI"/>
          <w:color w:val="000000"/>
          <w:sz w:val="22"/>
          <w:lang w:eastAsia="sl-SI"/>
        </w:rPr>
        <w:t xml:space="preserve"> </w:t>
      </w:r>
      <w:proofErr w:type="spellStart"/>
      <w:r w:rsidRPr="00DB2CEB">
        <w:rPr>
          <w:rFonts w:ascii="Segoe UI" w:eastAsia="Calibri" w:hAnsi="Segoe UI" w:cs="Segoe UI"/>
          <w:color w:val="000000"/>
          <w:sz w:val="22"/>
          <w:lang w:eastAsia="sl-SI"/>
        </w:rPr>
        <w:t>bid</w:t>
      </w:r>
      <w:proofErr w:type="spellEnd"/>
      <w:r w:rsidRPr="00DB2CEB">
        <w:rPr>
          <w:rFonts w:ascii="Segoe UI" w:eastAsia="Calibri" w:hAnsi="Segoe UI" w:cs="Segoe UI"/>
          <w:color w:val="000000"/>
          <w:sz w:val="22"/>
          <w:lang w:eastAsia="sl-SI"/>
        </w:rPr>
        <w:t>:</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028A8124"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2C48D62"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4970AC30" w14:textId="25DF6932" w:rsidR="00642DF9" w:rsidRPr="00642DF9" w:rsidRDefault="00DB2CEB" w:rsidP="00642DF9">
            <w:pPr>
              <w:spacing w:line="240" w:lineRule="auto"/>
              <w:rPr>
                <w:rFonts w:ascii="Segoe UI" w:eastAsia="Calibri" w:hAnsi="Segoe UI" w:cs="Segoe UI"/>
                <w:color w:val="000000"/>
                <w:sz w:val="22"/>
              </w:rPr>
            </w:pPr>
            <w:proofErr w:type="spellStart"/>
            <w:r>
              <w:rPr>
                <w:rFonts w:ascii="Segoe UI" w:eastAsia="Calibri" w:hAnsi="Segoe UI" w:cs="Segoe UI"/>
                <w:b/>
                <w:color w:val="000000"/>
                <w:sz w:val="22"/>
              </w:rPr>
              <w:t>Individually</w:t>
            </w:r>
            <w:proofErr w:type="spellEnd"/>
            <w:r w:rsidR="00642DF9" w:rsidRPr="00642DF9">
              <w:rPr>
                <w:rFonts w:ascii="Segoe UI" w:eastAsia="Calibri" w:hAnsi="Segoe UI" w:cs="Segoe UI"/>
                <w:color w:val="000000"/>
                <w:sz w:val="22"/>
              </w:rPr>
              <w:t xml:space="preserve">, </w:t>
            </w:r>
            <w:proofErr w:type="spellStart"/>
            <w:r>
              <w:rPr>
                <w:rFonts w:ascii="Segoe UI" w:eastAsia="Calibri" w:hAnsi="Segoe UI" w:cs="Segoe UI"/>
                <w:color w:val="000000"/>
                <w:sz w:val="22"/>
              </w:rPr>
              <w:t>without</w:t>
            </w:r>
            <w:proofErr w:type="spellEnd"/>
            <w:r>
              <w:rPr>
                <w:rFonts w:ascii="Segoe UI" w:eastAsia="Calibri" w:hAnsi="Segoe UI" w:cs="Segoe UI"/>
                <w:color w:val="000000"/>
                <w:sz w:val="22"/>
              </w:rPr>
              <w:t xml:space="preserve"> </w:t>
            </w:r>
            <w:proofErr w:type="spellStart"/>
            <w:r w:rsidR="009266A8">
              <w:rPr>
                <w:rFonts w:ascii="Segoe UI" w:eastAsia="Calibri" w:hAnsi="Segoe UI" w:cs="Segoe UI"/>
                <w:color w:val="000000"/>
                <w:sz w:val="22"/>
              </w:rPr>
              <w:t>contract</w:t>
            </w:r>
            <w:proofErr w:type="spellEnd"/>
            <w:r w:rsidR="009266A8">
              <w:rPr>
                <w:rFonts w:ascii="Segoe UI" w:eastAsia="Calibri" w:hAnsi="Segoe UI" w:cs="Segoe UI"/>
                <w:color w:val="000000"/>
                <w:sz w:val="22"/>
              </w:rPr>
              <w:t xml:space="preserve"> </w:t>
            </w:r>
            <w:proofErr w:type="spellStart"/>
            <w:r w:rsidR="009266A8">
              <w:rPr>
                <w:rFonts w:ascii="Segoe UI" w:eastAsia="Calibri" w:hAnsi="Segoe UI" w:cs="Segoe UI"/>
                <w:color w:val="000000"/>
                <w:sz w:val="22"/>
              </w:rPr>
              <w:t>partners</w:t>
            </w:r>
            <w:proofErr w:type="spellEnd"/>
            <w:r w:rsidR="009266A8">
              <w:rPr>
                <w:rFonts w:ascii="Segoe UI" w:eastAsia="Calibri" w:hAnsi="Segoe UI" w:cs="Segoe UI"/>
                <w:color w:val="000000"/>
                <w:sz w:val="22"/>
              </w:rPr>
              <w:t xml:space="preserve"> </w:t>
            </w:r>
            <w:proofErr w:type="spellStart"/>
            <w:r w:rsidR="009266A8">
              <w:rPr>
                <w:rFonts w:ascii="Segoe UI" w:eastAsia="Calibri" w:hAnsi="Segoe UI" w:cs="Segoe UI"/>
                <w:color w:val="000000"/>
                <w:sz w:val="22"/>
              </w:rPr>
              <w:t>or</w:t>
            </w:r>
            <w:proofErr w:type="spellEnd"/>
            <w:r w:rsidR="009266A8">
              <w:rPr>
                <w:rFonts w:ascii="Segoe UI" w:eastAsia="Calibri" w:hAnsi="Segoe UI" w:cs="Segoe UI"/>
                <w:color w:val="000000"/>
                <w:sz w:val="22"/>
              </w:rPr>
              <w:t xml:space="preserve"> </w:t>
            </w:r>
            <w:proofErr w:type="spellStart"/>
            <w:r w:rsidR="009266A8">
              <w:rPr>
                <w:rFonts w:ascii="Segoe UI" w:eastAsia="Calibri" w:hAnsi="Segoe UI" w:cs="Segoe UI"/>
                <w:color w:val="000000"/>
                <w:sz w:val="22"/>
              </w:rPr>
              <w:t>subcontractors</w:t>
            </w:r>
            <w:proofErr w:type="spellEnd"/>
          </w:p>
        </w:tc>
      </w:tr>
      <w:tr w:rsidR="00642DF9" w:rsidRPr="00642DF9" w14:paraId="2015BACD"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1688E21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1C55BBE3"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FA7CC31"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CABFAF3"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6CC72A1F" w14:textId="2224BA85" w:rsidR="00642DF9" w:rsidRPr="00642DF9" w:rsidRDefault="009266A8" w:rsidP="00642DF9">
            <w:pPr>
              <w:spacing w:line="240" w:lineRule="auto"/>
              <w:rPr>
                <w:rFonts w:ascii="Segoe UI" w:eastAsia="Calibri" w:hAnsi="Segoe UI" w:cs="Segoe UI"/>
                <w:color w:val="000000"/>
                <w:sz w:val="22"/>
              </w:rPr>
            </w:pPr>
            <w:r>
              <w:rPr>
                <w:rFonts w:ascii="Segoe UI" w:eastAsia="Calibri" w:hAnsi="Segoe UI" w:cs="Segoe UI"/>
                <w:b/>
                <w:color w:val="000000"/>
                <w:sz w:val="22"/>
              </w:rPr>
              <w:t xml:space="preserve">As a </w:t>
            </w:r>
            <w:proofErr w:type="spellStart"/>
            <w:r>
              <w:rPr>
                <w:rFonts w:ascii="Segoe UI" w:eastAsia="Calibri" w:hAnsi="Segoe UI" w:cs="Segoe UI"/>
                <w:b/>
                <w:color w:val="000000"/>
                <w:sz w:val="22"/>
              </w:rPr>
              <w:t>joint</w:t>
            </w:r>
            <w:proofErr w:type="spellEnd"/>
            <w:r>
              <w:rPr>
                <w:rFonts w:ascii="Segoe UI" w:eastAsia="Calibri" w:hAnsi="Segoe UI" w:cs="Segoe UI"/>
                <w:b/>
                <w:color w:val="000000"/>
                <w:sz w:val="22"/>
              </w:rPr>
              <w:t xml:space="preserve"> </w:t>
            </w:r>
            <w:proofErr w:type="spellStart"/>
            <w:r>
              <w:rPr>
                <w:rFonts w:ascii="Segoe UI" w:eastAsia="Calibri" w:hAnsi="Segoe UI" w:cs="Segoe UI"/>
                <w:b/>
                <w:color w:val="000000"/>
                <w:sz w:val="22"/>
              </w:rPr>
              <w:t>bid</w:t>
            </w:r>
            <w:proofErr w:type="spellEnd"/>
            <w:r>
              <w:rPr>
                <w:rFonts w:ascii="Segoe UI" w:eastAsia="Calibri" w:hAnsi="Segoe UI" w:cs="Segoe UI"/>
                <w:b/>
                <w:color w:val="000000"/>
                <w:sz w:val="22"/>
              </w:rPr>
              <w:t xml:space="preserve"> </w:t>
            </w:r>
            <w:r w:rsidR="00F0740F">
              <w:rPr>
                <w:rFonts w:ascii="Segoe UI" w:eastAsia="Calibri" w:hAnsi="Segoe UI" w:cs="Segoe UI"/>
                <w:b/>
                <w:color w:val="000000"/>
                <w:sz w:val="22"/>
              </w:rPr>
              <w:t xml:space="preserve">as a </w:t>
            </w:r>
            <w:proofErr w:type="spellStart"/>
            <w:r w:rsidR="00F0740F">
              <w:rPr>
                <w:rFonts w:ascii="Segoe UI" w:eastAsia="Calibri" w:hAnsi="Segoe UI" w:cs="Segoe UI"/>
                <w:b/>
                <w:color w:val="000000"/>
                <w:sz w:val="22"/>
              </w:rPr>
              <w:t>consortium</w:t>
            </w:r>
            <w:proofErr w:type="spellEnd"/>
            <w:r w:rsidR="00F0740F">
              <w:rPr>
                <w:rFonts w:ascii="Segoe UI" w:eastAsia="Calibri" w:hAnsi="Segoe UI" w:cs="Segoe UI"/>
                <w:b/>
                <w:color w:val="000000"/>
                <w:sz w:val="22"/>
              </w:rPr>
              <w:t xml:space="preserve">, </w:t>
            </w:r>
            <w:proofErr w:type="spellStart"/>
            <w:r w:rsidRPr="00F0740F">
              <w:rPr>
                <w:rFonts w:ascii="Segoe UI" w:eastAsia="Calibri" w:hAnsi="Segoe UI" w:cs="Segoe UI"/>
                <w:bCs/>
                <w:color w:val="000000"/>
                <w:sz w:val="22"/>
              </w:rPr>
              <w:t>involving</w:t>
            </w:r>
            <w:proofErr w:type="spellEnd"/>
            <w:r w:rsidRPr="00F0740F">
              <w:rPr>
                <w:rFonts w:ascii="Segoe UI" w:eastAsia="Calibri" w:hAnsi="Segoe UI" w:cs="Segoe UI"/>
                <w:bCs/>
                <w:color w:val="000000"/>
                <w:sz w:val="22"/>
              </w:rPr>
              <w:t xml:space="preserve"> </w:t>
            </w:r>
            <w:proofErr w:type="spellStart"/>
            <w:r w:rsidRPr="00F0740F">
              <w:rPr>
                <w:rFonts w:ascii="Segoe UI" w:eastAsia="Calibri" w:hAnsi="Segoe UI" w:cs="Segoe UI"/>
                <w:bCs/>
                <w:color w:val="000000"/>
                <w:sz w:val="22"/>
              </w:rPr>
              <w:t>contract</w:t>
            </w:r>
            <w:proofErr w:type="spellEnd"/>
            <w:r w:rsidRPr="00F0740F">
              <w:rPr>
                <w:rFonts w:ascii="Segoe UI" w:eastAsia="Calibri" w:hAnsi="Segoe UI" w:cs="Segoe UI"/>
                <w:bCs/>
                <w:color w:val="000000"/>
                <w:sz w:val="22"/>
              </w:rPr>
              <w:t xml:space="preserve"> </w:t>
            </w:r>
            <w:proofErr w:type="spellStart"/>
            <w:r w:rsidRPr="00F0740F">
              <w:rPr>
                <w:rFonts w:ascii="Segoe UI" w:eastAsia="Calibri" w:hAnsi="Segoe UI" w:cs="Segoe UI"/>
                <w:bCs/>
                <w:color w:val="000000"/>
                <w:sz w:val="22"/>
              </w:rPr>
              <w:t>partners</w:t>
            </w:r>
            <w:proofErr w:type="spellEnd"/>
          </w:p>
        </w:tc>
      </w:tr>
    </w:tbl>
    <w:p w14:paraId="5351410D"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7F833DCF"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6F3973F9"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0A231903" w14:textId="0CCB4D70" w:rsidR="00642DF9" w:rsidRPr="00642DF9" w:rsidRDefault="009266A8" w:rsidP="00642DF9">
            <w:pPr>
              <w:spacing w:line="240" w:lineRule="auto"/>
              <w:rPr>
                <w:rFonts w:ascii="Segoe UI" w:eastAsia="Calibri" w:hAnsi="Segoe UI" w:cs="Segoe UI"/>
                <w:color w:val="000000"/>
                <w:sz w:val="22"/>
              </w:rPr>
            </w:pPr>
            <w:r>
              <w:rPr>
                <w:rFonts w:ascii="Segoe UI" w:eastAsia="Calibri" w:hAnsi="Segoe UI" w:cs="Segoe UI"/>
                <w:b/>
                <w:color w:val="000000"/>
                <w:sz w:val="22"/>
              </w:rPr>
              <w:t xml:space="preserve">As a </w:t>
            </w:r>
            <w:proofErr w:type="spellStart"/>
            <w:r>
              <w:rPr>
                <w:rFonts w:ascii="Segoe UI" w:eastAsia="Calibri" w:hAnsi="Segoe UI" w:cs="Segoe UI"/>
                <w:b/>
                <w:color w:val="000000"/>
                <w:sz w:val="22"/>
              </w:rPr>
              <w:t>bid</w:t>
            </w:r>
            <w:proofErr w:type="spellEnd"/>
            <w:r>
              <w:rPr>
                <w:rFonts w:ascii="Segoe UI" w:eastAsia="Calibri" w:hAnsi="Segoe UI" w:cs="Segoe UI"/>
                <w:b/>
                <w:color w:val="000000"/>
                <w:sz w:val="22"/>
              </w:rPr>
              <w:t xml:space="preserve"> </w:t>
            </w:r>
            <w:proofErr w:type="spellStart"/>
            <w:r>
              <w:rPr>
                <w:rFonts w:ascii="Segoe UI" w:eastAsia="Calibri" w:hAnsi="Segoe UI" w:cs="Segoe UI"/>
                <w:b/>
                <w:color w:val="000000"/>
                <w:sz w:val="22"/>
              </w:rPr>
              <w:t>invoilving</w:t>
            </w:r>
            <w:proofErr w:type="spellEnd"/>
            <w:r>
              <w:rPr>
                <w:rFonts w:ascii="Segoe UI" w:eastAsia="Calibri" w:hAnsi="Segoe UI" w:cs="Segoe UI"/>
                <w:b/>
                <w:color w:val="000000"/>
                <w:sz w:val="22"/>
              </w:rPr>
              <w:t xml:space="preserve"> </w:t>
            </w:r>
            <w:proofErr w:type="spellStart"/>
            <w:r>
              <w:rPr>
                <w:rFonts w:ascii="Segoe UI" w:eastAsia="Calibri" w:hAnsi="Segoe UI" w:cs="Segoe UI"/>
                <w:b/>
                <w:color w:val="000000"/>
                <w:sz w:val="22"/>
              </w:rPr>
              <w:t>subcontractors</w:t>
            </w:r>
            <w:proofErr w:type="spellEnd"/>
          </w:p>
        </w:tc>
      </w:tr>
    </w:tbl>
    <w:p w14:paraId="3B44064D" w14:textId="77777777" w:rsidR="003545B3" w:rsidRPr="00642DF9" w:rsidRDefault="003545B3" w:rsidP="003545B3">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3545B3" w:rsidRPr="00642DF9" w14:paraId="5F692735" w14:textId="77777777" w:rsidTr="00ED11F1">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3BB27FFB" w14:textId="77777777" w:rsidR="003545B3" w:rsidRPr="00642DF9" w:rsidRDefault="003545B3" w:rsidP="00ED11F1">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49E48903" w14:textId="104E52D7" w:rsidR="003545B3" w:rsidRPr="00642DF9" w:rsidRDefault="003545B3" w:rsidP="00ED11F1">
            <w:pPr>
              <w:spacing w:line="240" w:lineRule="auto"/>
              <w:rPr>
                <w:rFonts w:ascii="Segoe UI" w:eastAsia="Calibri" w:hAnsi="Segoe UI" w:cs="Segoe UI"/>
                <w:color w:val="000000"/>
                <w:sz w:val="22"/>
              </w:rPr>
            </w:pPr>
            <w:r>
              <w:rPr>
                <w:rFonts w:ascii="Segoe UI" w:eastAsia="Calibri" w:hAnsi="Segoe UI" w:cs="Segoe UI"/>
                <w:b/>
                <w:color w:val="000000"/>
                <w:sz w:val="22"/>
              </w:rPr>
              <w:t xml:space="preserve">As a </w:t>
            </w:r>
            <w:proofErr w:type="spellStart"/>
            <w:r>
              <w:rPr>
                <w:rFonts w:ascii="Segoe UI" w:eastAsia="Calibri" w:hAnsi="Segoe UI" w:cs="Segoe UI"/>
                <w:b/>
                <w:color w:val="000000"/>
                <w:sz w:val="22"/>
              </w:rPr>
              <w:t>bid</w:t>
            </w:r>
            <w:proofErr w:type="spellEnd"/>
            <w:r>
              <w:rPr>
                <w:rFonts w:ascii="Segoe UI" w:eastAsia="Calibri" w:hAnsi="Segoe UI" w:cs="Segoe UI"/>
                <w:b/>
                <w:color w:val="000000"/>
                <w:sz w:val="22"/>
              </w:rPr>
              <w:t xml:space="preserve"> </w:t>
            </w:r>
            <w:proofErr w:type="spellStart"/>
            <w:r>
              <w:rPr>
                <w:rFonts w:ascii="Segoe UI" w:eastAsia="Calibri" w:hAnsi="Segoe UI" w:cs="Segoe UI"/>
                <w:b/>
                <w:color w:val="000000"/>
                <w:sz w:val="22"/>
              </w:rPr>
              <w:t>using</w:t>
            </w:r>
            <w:proofErr w:type="spellEnd"/>
            <w:r>
              <w:rPr>
                <w:rFonts w:ascii="Segoe UI" w:eastAsia="Calibri" w:hAnsi="Segoe UI" w:cs="Segoe UI"/>
                <w:b/>
                <w:color w:val="000000"/>
                <w:sz w:val="22"/>
              </w:rPr>
              <w:t xml:space="preserve"> </w:t>
            </w:r>
            <w:proofErr w:type="spellStart"/>
            <w:r>
              <w:rPr>
                <w:rFonts w:ascii="Segoe UI" w:eastAsia="Calibri" w:hAnsi="Segoe UI" w:cs="Segoe UI"/>
                <w:b/>
                <w:color w:val="000000"/>
                <w:sz w:val="22"/>
              </w:rPr>
              <w:t>the</w:t>
            </w:r>
            <w:proofErr w:type="spellEnd"/>
            <w:r>
              <w:rPr>
                <w:rFonts w:ascii="Segoe UI" w:eastAsia="Calibri" w:hAnsi="Segoe UI" w:cs="Segoe UI"/>
                <w:b/>
                <w:color w:val="000000"/>
                <w:sz w:val="22"/>
              </w:rPr>
              <w:t xml:space="preserve"> </w:t>
            </w:r>
            <w:proofErr w:type="spellStart"/>
            <w:r>
              <w:rPr>
                <w:rFonts w:ascii="Segoe UI" w:eastAsia="Calibri" w:hAnsi="Segoe UI" w:cs="Segoe UI"/>
                <w:b/>
                <w:color w:val="000000"/>
                <w:sz w:val="22"/>
              </w:rPr>
              <w:t>caoabilities</w:t>
            </w:r>
            <w:proofErr w:type="spellEnd"/>
            <w:r>
              <w:rPr>
                <w:rFonts w:ascii="Segoe UI" w:eastAsia="Calibri" w:hAnsi="Segoe UI" w:cs="Segoe UI"/>
                <w:b/>
                <w:color w:val="000000"/>
                <w:sz w:val="22"/>
              </w:rPr>
              <w:t xml:space="preserve"> </w:t>
            </w:r>
            <w:proofErr w:type="spellStart"/>
            <w:r>
              <w:rPr>
                <w:rFonts w:ascii="Segoe UI" w:eastAsia="Calibri" w:hAnsi="Segoe UI" w:cs="Segoe UI"/>
                <w:b/>
                <w:color w:val="000000"/>
                <w:sz w:val="22"/>
              </w:rPr>
              <w:t>of</w:t>
            </w:r>
            <w:proofErr w:type="spellEnd"/>
            <w:r>
              <w:rPr>
                <w:rFonts w:ascii="Segoe UI" w:eastAsia="Calibri" w:hAnsi="Segoe UI" w:cs="Segoe UI"/>
                <w:b/>
                <w:color w:val="000000"/>
                <w:sz w:val="22"/>
              </w:rPr>
              <w:t xml:space="preserve"> </w:t>
            </w:r>
            <w:proofErr w:type="spellStart"/>
            <w:r>
              <w:rPr>
                <w:rFonts w:ascii="Segoe UI" w:eastAsia="Calibri" w:hAnsi="Segoe UI" w:cs="Segoe UI"/>
                <w:b/>
                <w:color w:val="000000"/>
                <w:sz w:val="22"/>
              </w:rPr>
              <w:t>other</w:t>
            </w:r>
            <w:proofErr w:type="spellEnd"/>
            <w:r>
              <w:rPr>
                <w:rFonts w:ascii="Segoe UI" w:eastAsia="Calibri" w:hAnsi="Segoe UI" w:cs="Segoe UI"/>
                <w:b/>
                <w:color w:val="000000"/>
                <w:sz w:val="22"/>
              </w:rPr>
              <w:t xml:space="preserve"> </w:t>
            </w:r>
            <w:proofErr w:type="spellStart"/>
            <w:r w:rsidR="00857CBE">
              <w:rPr>
                <w:rFonts w:ascii="Segoe UI" w:eastAsia="Calibri" w:hAnsi="Segoe UI" w:cs="Segoe UI"/>
                <w:b/>
                <w:color w:val="000000"/>
                <w:sz w:val="22"/>
              </w:rPr>
              <w:t>operators</w:t>
            </w:r>
            <w:proofErr w:type="spellEnd"/>
          </w:p>
        </w:tc>
      </w:tr>
    </w:tbl>
    <w:p w14:paraId="20EF3829" w14:textId="0310BE06" w:rsidR="00B6087A" w:rsidRDefault="00B6087A" w:rsidP="00642DF9">
      <w:pPr>
        <w:spacing w:line="240" w:lineRule="auto"/>
        <w:jc w:val="both"/>
        <w:rPr>
          <w:rFonts w:ascii="Segoe UI" w:eastAsia="Calibri" w:hAnsi="Segoe UI" w:cs="Segoe UI"/>
          <w:color w:val="000000"/>
          <w:sz w:val="22"/>
          <w:lang w:eastAsia="sl-SI"/>
        </w:rPr>
      </w:pPr>
    </w:p>
    <w:p w14:paraId="3456A726" w14:textId="77777777" w:rsidR="00497035" w:rsidRDefault="00497035" w:rsidP="00642DF9">
      <w:pPr>
        <w:spacing w:line="240" w:lineRule="auto"/>
        <w:jc w:val="both"/>
        <w:rPr>
          <w:rFonts w:ascii="Segoe UI" w:eastAsia="Calibri" w:hAnsi="Segoe UI" w:cs="Segoe UI"/>
          <w:color w:val="000000"/>
          <w:sz w:val="22"/>
          <w:lang w:eastAsia="sl-SI"/>
        </w:rPr>
      </w:pPr>
    </w:p>
    <w:tbl>
      <w:tblPr>
        <w:tblW w:w="10206" w:type="dxa"/>
        <w:tblLayout w:type="fixed"/>
        <w:tblLook w:val="0000" w:firstRow="0" w:lastRow="0" w:firstColumn="0" w:lastColumn="0" w:noHBand="0" w:noVBand="0"/>
      </w:tblPr>
      <w:tblGrid>
        <w:gridCol w:w="3190"/>
        <w:gridCol w:w="3190"/>
        <w:gridCol w:w="3826"/>
      </w:tblGrid>
      <w:tr w:rsidR="00E1751D" w:rsidRPr="00642DF9" w14:paraId="7A9112AE" w14:textId="77777777" w:rsidTr="00ED11F1">
        <w:tc>
          <w:tcPr>
            <w:tcW w:w="3190" w:type="dxa"/>
          </w:tcPr>
          <w:p w14:paraId="08F54CCC" w14:textId="77777777" w:rsidR="00E1751D" w:rsidRPr="00642DF9" w:rsidRDefault="00E1751D" w:rsidP="00ED11F1">
            <w:pPr>
              <w:spacing w:line="240" w:lineRule="auto"/>
              <w:jc w:val="both"/>
              <w:rPr>
                <w:rFonts w:ascii="Segoe UI" w:eastAsia="Times New Roman" w:hAnsi="Segoe UI" w:cs="Segoe UI"/>
                <w:color w:val="000000"/>
                <w:sz w:val="22"/>
              </w:rPr>
            </w:pPr>
          </w:p>
        </w:tc>
        <w:tc>
          <w:tcPr>
            <w:tcW w:w="3190" w:type="dxa"/>
          </w:tcPr>
          <w:p w14:paraId="458FD572" w14:textId="77777777" w:rsidR="00E1751D" w:rsidRPr="00642DF9" w:rsidRDefault="00E1751D" w:rsidP="00ED11F1">
            <w:pPr>
              <w:spacing w:line="240" w:lineRule="auto"/>
              <w:jc w:val="both"/>
              <w:rPr>
                <w:rFonts w:ascii="Segoe UI" w:eastAsia="Times New Roman" w:hAnsi="Segoe UI" w:cs="Segoe UI"/>
                <w:color w:val="000000"/>
                <w:sz w:val="22"/>
              </w:rPr>
            </w:pPr>
          </w:p>
        </w:tc>
        <w:tc>
          <w:tcPr>
            <w:tcW w:w="3826" w:type="dxa"/>
          </w:tcPr>
          <w:p w14:paraId="39FC5E1E" w14:textId="77777777" w:rsidR="00E1751D" w:rsidRDefault="00E1751D" w:rsidP="00ED11F1">
            <w:pPr>
              <w:spacing w:line="240" w:lineRule="auto"/>
              <w:jc w:val="center"/>
              <w:rPr>
                <w:rFonts w:ascii="Segoe UI" w:eastAsia="Times New Roman" w:hAnsi="Segoe UI" w:cs="Segoe UI"/>
                <w:color w:val="000000"/>
                <w:sz w:val="22"/>
              </w:rPr>
            </w:pPr>
          </w:p>
          <w:p w14:paraId="21B3675D" w14:textId="77777777" w:rsidR="00E1751D" w:rsidRPr="00642DF9" w:rsidRDefault="00E1751D" w:rsidP="00ED11F1">
            <w:pPr>
              <w:spacing w:line="240" w:lineRule="auto"/>
              <w:jc w:val="center"/>
              <w:rPr>
                <w:rFonts w:ascii="Segoe UI" w:eastAsia="Times New Roman" w:hAnsi="Segoe UI" w:cs="Segoe UI"/>
                <w:color w:val="000000"/>
                <w:sz w:val="22"/>
              </w:rPr>
            </w:pPr>
            <w:proofErr w:type="spellStart"/>
            <w:r>
              <w:rPr>
                <w:rFonts w:ascii="Segoe UI" w:eastAsia="Times New Roman" w:hAnsi="Segoe UI" w:cs="Segoe UI"/>
                <w:color w:val="000000"/>
                <w:sz w:val="22"/>
              </w:rPr>
              <w:t>The</w:t>
            </w:r>
            <w:proofErr w:type="spellEnd"/>
            <w:r>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Bidder</w:t>
            </w:r>
            <w:proofErr w:type="spellEnd"/>
            <w:r w:rsidRPr="00642DF9">
              <w:rPr>
                <w:rFonts w:ascii="Segoe UI" w:eastAsia="Times New Roman" w:hAnsi="Segoe UI" w:cs="Segoe UI"/>
                <w:color w:val="000000"/>
                <w:sz w:val="22"/>
              </w:rPr>
              <w:t>:</w:t>
            </w:r>
          </w:p>
        </w:tc>
      </w:tr>
      <w:tr w:rsidR="00E1751D" w:rsidRPr="00642DF9" w14:paraId="30CBFD46" w14:textId="77777777" w:rsidTr="00ED11F1">
        <w:trPr>
          <w:trHeight w:hRule="exact" w:val="873"/>
        </w:trPr>
        <w:tc>
          <w:tcPr>
            <w:tcW w:w="3190" w:type="dxa"/>
          </w:tcPr>
          <w:p w14:paraId="2A868A62" w14:textId="77777777" w:rsidR="00E1751D" w:rsidRPr="00642DF9" w:rsidRDefault="00E1751D" w:rsidP="00ED11F1">
            <w:pPr>
              <w:spacing w:line="240" w:lineRule="auto"/>
              <w:jc w:val="center"/>
              <w:rPr>
                <w:rFonts w:ascii="Segoe UI" w:eastAsia="Times New Roman" w:hAnsi="Segoe UI" w:cs="Segoe UI"/>
                <w:i/>
                <w:color w:val="000000"/>
                <w:sz w:val="22"/>
                <w:szCs w:val="20"/>
                <w:vertAlign w:val="superscript"/>
              </w:rPr>
            </w:pPr>
          </w:p>
        </w:tc>
        <w:tc>
          <w:tcPr>
            <w:tcW w:w="3190" w:type="dxa"/>
          </w:tcPr>
          <w:p w14:paraId="06779E1B" w14:textId="77777777" w:rsidR="00E1751D" w:rsidRPr="00642DF9" w:rsidRDefault="00E1751D" w:rsidP="00ED11F1">
            <w:pPr>
              <w:spacing w:line="240" w:lineRule="auto"/>
              <w:jc w:val="center"/>
              <w:rPr>
                <w:rFonts w:ascii="Segoe UI" w:eastAsia="Times New Roman" w:hAnsi="Segoe UI" w:cs="Segoe UI"/>
                <w:i/>
                <w:color w:val="000000"/>
                <w:sz w:val="22"/>
                <w:szCs w:val="20"/>
                <w:vertAlign w:val="superscript"/>
              </w:rPr>
            </w:pPr>
          </w:p>
        </w:tc>
        <w:tc>
          <w:tcPr>
            <w:tcW w:w="3826" w:type="dxa"/>
          </w:tcPr>
          <w:p w14:paraId="35F936BE" w14:textId="77777777" w:rsidR="00E1751D" w:rsidRPr="00642DF9" w:rsidRDefault="00E1751D" w:rsidP="00ED11F1">
            <w:pPr>
              <w:spacing w:line="240" w:lineRule="auto"/>
              <w:jc w:val="center"/>
              <w:rPr>
                <w:rFonts w:ascii="Segoe UI" w:eastAsia="Times New Roman" w:hAnsi="Segoe UI" w:cs="Segoe UI"/>
                <w:i/>
                <w:color w:val="000000"/>
                <w:sz w:val="22"/>
                <w:szCs w:val="20"/>
                <w:vertAlign w:val="superscript"/>
              </w:rPr>
            </w:pPr>
          </w:p>
          <w:p w14:paraId="34B5F50F" w14:textId="77777777" w:rsidR="00E1751D" w:rsidRPr="00642DF9" w:rsidRDefault="00E1751D" w:rsidP="00ED11F1">
            <w:pPr>
              <w:spacing w:line="240" w:lineRule="auto"/>
              <w:jc w:val="center"/>
              <w:rPr>
                <w:rFonts w:ascii="Segoe UI" w:eastAsia="Times New Roman" w:hAnsi="Segoe UI" w:cs="Segoe UI"/>
                <w:i/>
                <w:color w:val="000000"/>
                <w:sz w:val="22"/>
                <w:szCs w:val="20"/>
                <w:vertAlign w:val="superscript"/>
              </w:rPr>
            </w:pPr>
          </w:p>
          <w:p w14:paraId="438718B7" w14:textId="77777777" w:rsidR="00E1751D" w:rsidRPr="00642DF9" w:rsidRDefault="00E1751D" w:rsidP="00ED11F1">
            <w:pPr>
              <w:spacing w:line="240" w:lineRule="auto"/>
              <w:jc w:val="center"/>
              <w:rPr>
                <w:rFonts w:ascii="Segoe UI" w:eastAsia="Times New Roman" w:hAnsi="Segoe UI" w:cs="Segoe UI"/>
                <w:i/>
                <w:color w:val="000000"/>
                <w:sz w:val="22"/>
                <w:szCs w:val="20"/>
                <w:vertAlign w:val="superscript"/>
              </w:rPr>
            </w:pPr>
          </w:p>
        </w:tc>
      </w:tr>
      <w:tr w:rsidR="00E1751D" w:rsidRPr="00642DF9" w14:paraId="50A6267A" w14:textId="77777777" w:rsidTr="00ED11F1">
        <w:trPr>
          <w:trHeight w:val="86"/>
        </w:trPr>
        <w:tc>
          <w:tcPr>
            <w:tcW w:w="3190" w:type="dxa"/>
            <w:tcBorders>
              <w:top w:val="dashed" w:sz="4" w:space="0" w:color="auto"/>
            </w:tcBorders>
          </w:tcPr>
          <w:p w14:paraId="1CC02346" w14:textId="77777777" w:rsidR="00E1751D" w:rsidRPr="00642DF9" w:rsidRDefault="00E1751D" w:rsidP="00ED11F1">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place, date</w:t>
            </w:r>
            <w:r w:rsidRPr="00642DF9">
              <w:rPr>
                <w:rFonts w:ascii="Segoe UI" w:eastAsia="Times New Roman" w:hAnsi="Segoe UI" w:cs="Segoe UI"/>
                <w:i/>
                <w:color w:val="000000"/>
                <w:sz w:val="18"/>
                <w:szCs w:val="18"/>
              </w:rPr>
              <w:t>)</w:t>
            </w:r>
          </w:p>
        </w:tc>
        <w:tc>
          <w:tcPr>
            <w:tcW w:w="3190" w:type="dxa"/>
          </w:tcPr>
          <w:p w14:paraId="1215FACA" w14:textId="77777777" w:rsidR="00E1751D" w:rsidRPr="00642DF9" w:rsidRDefault="00E1751D" w:rsidP="00ED11F1">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proofErr w:type="spellStart"/>
            <w:r>
              <w:rPr>
                <w:rFonts w:ascii="Segoe UI" w:eastAsia="Times New Roman" w:hAnsi="Segoe UI" w:cs="Segoe UI"/>
                <w:i/>
                <w:color w:val="000000"/>
                <w:sz w:val="18"/>
                <w:szCs w:val="18"/>
              </w:rPr>
              <w:t>stamp</w:t>
            </w:r>
            <w:proofErr w:type="spellEnd"/>
            <w:r w:rsidRPr="00642DF9">
              <w:rPr>
                <w:rFonts w:ascii="Segoe UI" w:eastAsia="Times New Roman" w:hAnsi="Segoe UI" w:cs="Segoe UI"/>
                <w:i/>
                <w:color w:val="000000"/>
                <w:sz w:val="18"/>
                <w:szCs w:val="18"/>
              </w:rPr>
              <w:t>)</w:t>
            </w:r>
          </w:p>
        </w:tc>
        <w:tc>
          <w:tcPr>
            <w:tcW w:w="3826" w:type="dxa"/>
            <w:tcBorders>
              <w:top w:val="dashed" w:sz="4" w:space="0" w:color="auto"/>
            </w:tcBorders>
          </w:tcPr>
          <w:p w14:paraId="7042E05C" w14:textId="77777777" w:rsidR="00E1751D" w:rsidRPr="00642DF9" w:rsidRDefault="00E1751D" w:rsidP="00ED11F1">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 xml:space="preserve">signature </w:t>
            </w:r>
            <w:proofErr w:type="spellStart"/>
            <w:r>
              <w:rPr>
                <w:rFonts w:ascii="Segoe UI" w:eastAsia="Times New Roman" w:hAnsi="Segoe UI" w:cs="Segoe UI"/>
                <w:i/>
                <w:color w:val="000000"/>
                <w:sz w:val="18"/>
                <w:szCs w:val="18"/>
              </w:rPr>
              <w:t>of</w:t>
            </w:r>
            <w:proofErr w:type="spellEnd"/>
            <w:r>
              <w:rPr>
                <w:rFonts w:ascii="Segoe UI" w:eastAsia="Times New Roman" w:hAnsi="Segoe UI" w:cs="Segoe UI"/>
                <w:i/>
                <w:color w:val="000000"/>
                <w:sz w:val="18"/>
                <w:szCs w:val="18"/>
              </w:rPr>
              <w:t xml:space="preserve"> </w:t>
            </w:r>
            <w:proofErr w:type="spellStart"/>
            <w:r>
              <w:rPr>
                <w:rFonts w:ascii="Segoe UI" w:eastAsia="Times New Roman" w:hAnsi="Segoe UI" w:cs="Segoe UI"/>
                <w:i/>
                <w:color w:val="000000"/>
                <w:sz w:val="18"/>
                <w:szCs w:val="18"/>
              </w:rPr>
              <w:t>the</w:t>
            </w:r>
            <w:proofErr w:type="spellEnd"/>
            <w:r>
              <w:rPr>
                <w:rFonts w:ascii="Segoe UI" w:eastAsia="Times New Roman" w:hAnsi="Segoe UI" w:cs="Segoe UI"/>
                <w:i/>
                <w:color w:val="000000"/>
                <w:sz w:val="18"/>
                <w:szCs w:val="18"/>
              </w:rPr>
              <w:t xml:space="preserve"> </w:t>
            </w:r>
            <w:proofErr w:type="spellStart"/>
            <w:r>
              <w:rPr>
                <w:rFonts w:ascii="Segoe UI" w:eastAsia="Times New Roman" w:hAnsi="Segoe UI" w:cs="Segoe UI"/>
                <w:i/>
                <w:color w:val="000000"/>
                <w:sz w:val="18"/>
                <w:szCs w:val="18"/>
              </w:rPr>
              <w:t>representative</w:t>
            </w:r>
            <w:proofErr w:type="spellEnd"/>
            <w:r w:rsidRPr="00642DF9">
              <w:rPr>
                <w:rFonts w:ascii="Segoe UI" w:eastAsia="Times New Roman" w:hAnsi="Segoe UI" w:cs="Segoe UI"/>
                <w:i/>
                <w:color w:val="000000"/>
                <w:sz w:val="18"/>
                <w:szCs w:val="18"/>
              </w:rPr>
              <w:t>)</w:t>
            </w:r>
          </w:p>
        </w:tc>
      </w:tr>
    </w:tbl>
    <w:p w14:paraId="5CFDFBB0" w14:textId="77777777" w:rsidR="000E7458" w:rsidRPr="00642DF9" w:rsidRDefault="000E7458" w:rsidP="00642DF9">
      <w:pPr>
        <w:spacing w:line="240" w:lineRule="auto"/>
        <w:jc w:val="both"/>
        <w:rPr>
          <w:rFonts w:ascii="Segoe UI" w:eastAsia="Calibri" w:hAnsi="Segoe UI" w:cs="Segoe UI"/>
          <w:color w:val="000000"/>
          <w:sz w:val="22"/>
          <w:lang w:eastAsia="sl-SI"/>
        </w:rPr>
      </w:pPr>
    </w:p>
    <w:p w14:paraId="7C39A63B" w14:textId="401999C8" w:rsidR="00095F2B" w:rsidRDefault="00095F2B" w:rsidP="00642DF9">
      <w:pPr>
        <w:spacing w:before="120" w:after="60" w:line="240" w:lineRule="auto"/>
        <w:rPr>
          <w:rFonts w:ascii="Segoe UI" w:eastAsia="Times New Roman" w:hAnsi="Segoe UI" w:cs="Segoe UI"/>
          <w:b/>
          <w:bCs/>
          <w:i/>
          <w:color w:val="000000"/>
          <w:sz w:val="18"/>
          <w:szCs w:val="18"/>
          <w:lang w:eastAsia="sl-SI"/>
        </w:rPr>
      </w:pPr>
    </w:p>
    <w:p w14:paraId="312D707D" w14:textId="77777777" w:rsidR="00427AE7" w:rsidRDefault="00427AE7" w:rsidP="00642DF9">
      <w:pPr>
        <w:spacing w:before="120" w:after="60" w:line="240" w:lineRule="auto"/>
        <w:rPr>
          <w:rFonts w:ascii="Segoe UI" w:eastAsia="Times New Roman" w:hAnsi="Segoe UI" w:cs="Segoe UI"/>
          <w:b/>
          <w:bCs/>
          <w:i/>
          <w:color w:val="000000"/>
          <w:sz w:val="18"/>
          <w:szCs w:val="18"/>
          <w:lang w:eastAsia="sl-SI"/>
        </w:rPr>
      </w:pPr>
    </w:p>
    <w:p w14:paraId="226B146A" w14:textId="77777777" w:rsidR="00095F2B" w:rsidRDefault="00095F2B" w:rsidP="00642DF9">
      <w:pPr>
        <w:spacing w:before="120" w:after="60" w:line="240" w:lineRule="auto"/>
        <w:rPr>
          <w:rFonts w:ascii="Segoe UI" w:eastAsia="Times New Roman" w:hAnsi="Segoe UI" w:cs="Segoe UI"/>
          <w:b/>
          <w:bCs/>
          <w:i/>
          <w:color w:val="000000"/>
          <w:sz w:val="18"/>
          <w:szCs w:val="18"/>
          <w:lang w:eastAsia="sl-SI"/>
        </w:rPr>
      </w:pPr>
    </w:p>
    <w:p w14:paraId="0281151F" w14:textId="22B6813E" w:rsidR="00CE35DA" w:rsidRPr="00C87265" w:rsidRDefault="002455ED" w:rsidP="00642DF9">
      <w:pPr>
        <w:spacing w:before="120" w:after="60" w:line="240" w:lineRule="auto"/>
        <w:rPr>
          <w:rFonts w:ascii="Segoe UI" w:eastAsia="Times New Roman" w:hAnsi="Segoe UI" w:cs="Segoe UI"/>
          <w:b/>
          <w:i/>
          <w:color w:val="000000"/>
          <w:sz w:val="20"/>
          <w:szCs w:val="20"/>
        </w:rPr>
      </w:pPr>
      <w:proofErr w:type="spellStart"/>
      <w:r w:rsidRPr="00C87265">
        <w:rPr>
          <w:rFonts w:ascii="Segoe UI" w:eastAsia="Times New Roman" w:hAnsi="Segoe UI" w:cs="Segoe UI"/>
          <w:b/>
          <w:bCs/>
          <w:i/>
          <w:color w:val="000000"/>
          <w:sz w:val="20"/>
          <w:szCs w:val="20"/>
          <w:lang w:eastAsia="sl-SI"/>
        </w:rPr>
        <w:t>The</w:t>
      </w:r>
      <w:proofErr w:type="spellEnd"/>
      <w:r w:rsidRPr="00C87265">
        <w:rPr>
          <w:rFonts w:ascii="Segoe UI" w:eastAsia="Times New Roman" w:hAnsi="Segoe UI" w:cs="Segoe UI"/>
          <w:b/>
          <w:bCs/>
          <w:i/>
          <w:color w:val="000000"/>
          <w:sz w:val="20"/>
          <w:szCs w:val="20"/>
          <w:lang w:eastAsia="sl-SI"/>
        </w:rPr>
        <w:t xml:space="preserve"> </w:t>
      </w:r>
      <w:proofErr w:type="spellStart"/>
      <w:r w:rsidRPr="00C87265">
        <w:rPr>
          <w:rFonts w:ascii="Segoe UI" w:eastAsia="Times New Roman" w:hAnsi="Segoe UI" w:cs="Segoe UI"/>
          <w:b/>
          <w:bCs/>
          <w:i/>
          <w:color w:val="000000"/>
          <w:sz w:val="20"/>
          <w:szCs w:val="20"/>
          <w:lang w:eastAsia="sl-SI"/>
        </w:rPr>
        <w:t>Contracting</w:t>
      </w:r>
      <w:proofErr w:type="spellEnd"/>
      <w:r w:rsidRPr="00C87265">
        <w:rPr>
          <w:rFonts w:ascii="Segoe UI" w:eastAsia="Times New Roman" w:hAnsi="Segoe UI" w:cs="Segoe UI"/>
          <w:b/>
          <w:bCs/>
          <w:i/>
          <w:color w:val="000000"/>
          <w:sz w:val="20"/>
          <w:szCs w:val="20"/>
          <w:lang w:eastAsia="sl-SI"/>
        </w:rPr>
        <w:t xml:space="preserve"> </w:t>
      </w:r>
      <w:proofErr w:type="spellStart"/>
      <w:r w:rsidRPr="00C87265">
        <w:rPr>
          <w:rFonts w:ascii="Segoe UI" w:eastAsia="Times New Roman" w:hAnsi="Segoe UI" w:cs="Segoe UI"/>
          <w:b/>
          <w:bCs/>
          <w:i/>
          <w:color w:val="000000"/>
          <w:sz w:val="20"/>
          <w:szCs w:val="20"/>
          <w:lang w:eastAsia="sl-SI"/>
        </w:rPr>
        <w:t>Authority’s</w:t>
      </w:r>
      <w:proofErr w:type="spellEnd"/>
      <w:r w:rsidRPr="00C87265">
        <w:rPr>
          <w:rFonts w:ascii="Segoe UI" w:eastAsia="Times New Roman" w:hAnsi="Segoe UI" w:cs="Segoe UI"/>
          <w:b/>
          <w:bCs/>
          <w:i/>
          <w:color w:val="000000"/>
          <w:sz w:val="20"/>
          <w:szCs w:val="20"/>
          <w:lang w:eastAsia="sl-SI"/>
        </w:rPr>
        <w:t xml:space="preserve"> note: </w:t>
      </w:r>
      <w:r w:rsidRPr="00C87265">
        <w:rPr>
          <w:rFonts w:ascii="Segoe UI" w:eastAsia="Times New Roman" w:hAnsi="Segoe UI" w:cs="Segoe UI"/>
          <w:i/>
          <w:color w:val="000000"/>
          <w:sz w:val="20"/>
          <w:szCs w:val="20"/>
          <w:lang w:eastAsia="sl-SI"/>
        </w:rPr>
        <w:t xml:space="preserve">Form </w:t>
      </w:r>
      <w:proofErr w:type="spellStart"/>
      <w:r w:rsidRPr="00C87265">
        <w:rPr>
          <w:rFonts w:ascii="Segoe UI" w:eastAsia="Times New Roman" w:hAnsi="Segoe UI" w:cs="Segoe UI"/>
          <w:i/>
          <w:color w:val="000000"/>
          <w:sz w:val="20"/>
          <w:szCs w:val="20"/>
          <w:lang w:eastAsia="sl-SI"/>
        </w:rPr>
        <w:t>must</w:t>
      </w:r>
      <w:proofErr w:type="spellEnd"/>
      <w:r w:rsidRPr="00C87265">
        <w:rPr>
          <w:rFonts w:ascii="Segoe UI" w:eastAsia="Times New Roman" w:hAnsi="Segoe UI" w:cs="Segoe UI"/>
          <w:i/>
          <w:color w:val="000000"/>
          <w:sz w:val="20"/>
          <w:szCs w:val="20"/>
          <w:lang w:eastAsia="sl-SI"/>
        </w:rPr>
        <w:t xml:space="preserve"> be </w:t>
      </w:r>
      <w:proofErr w:type="spellStart"/>
      <w:r w:rsidRPr="00C87265">
        <w:rPr>
          <w:rFonts w:ascii="Segoe UI" w:eastAsia="Times New Roman" w:hAnsi="Segoe UI" w:cs="Segoe UI"/>
          <w:i/>
          <w:color w:val="000000"/>
          <w:sz w:val="20"/>
          <w:szCs w:val="20"/>
          <w:lang w:eastAsia="sl-SI"/>
        </w:rPr>
        <w:t>completed</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and</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attached</w:t>
      </w:r>
      <w:proofErr w:type="spellEnd"/>
      <w:r w:rsidRPr="00C87265">
        <w:rPr>
          <w:rFonts w:ascii="Segoe UI" w:eastAsia="Times New Roman" w:hAnsi="Segoe UI" w:cs="Segoe UI"/>
          <w:i/>
          <w:color w:val="000000"/>
          <w:sz w:val="20"/>
          <w:szCs w:val="20"/>
          <w:lang w:eastAsia="sl-SI"/>
        </w:rPr>
        <w:t xml:space="preserve"> to </w:t>
      </w:r>
      <w:proofErr w:type="spellStart"/>
      <w:r w:rsidRPr="00C87265">
        <w:rPr>
          <w:rFonts w:ascii="Segoe UI" w:eastAsia="Times New Roman" w:hAnsi="Segoe UI" w:cs="Segoe UI"/>
          <w:i/>
          <w:color w:val="000000"/>
          <w:sz w:val="20"/>
          <w:szCs w:val="20"/>
          <w:lang w:eastAsia="sl-SI"/>
        </w:rPr>
        <w:t>the</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bid</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Cs/>
          <w:color w:val="000000"/>
          <w:sz w:val="20"/>
          <w:szCs w:val="20"/>
          <w:u w:val="single"/>
          <w:lang w:eastAsia="sl-SI"/>
        </w:rPr>
        <w:t>regardless</w:t>
      </w:r>
      <w:proofErr w:type="spellEnd"/>
      <w:r w:rsidRPr="00C87265">
        <w:rPr>
          <w:rFonts w:ascii="Segoe UI" w:eastAsia="Times New Roman" w:hAnsi="Segoe UI" w:cs="Segoe UI"/>
          <w:iCs/>
          <w:color w:val="000000"/>
          <w:sz w:val="20"/>
          <w:szCs w:val="20"/>
          <w:u w:val="single"/>
          <w:lang w:eastAsia="sl-SI"/>
        </w:rPr>
        <w:t xml:space="preserve"> </w:t>
      </w:r>
      <w:proofErr w:type="spellStart"/>
      <w:r w:rsidRPr="00C87265">
        <w:rPr>
          <w:rFonts w:ascii="Segoe UI" w:eastAsia="Times New Roman" w:hAnsi="Segoe UI" w:cs="Segoe UI"/>
          <w:iCs/>
          <w:color w:val="000000"/>
          <w:sz w:val="20"/>
          <w:szCs w:val="20"/>
          <w:u w:val="single"/>
          <w:lang w:eastAsia="sl-SI"/>
        </w:rPr>
        <w:t>the</w:t>
      </w:r>
      <w:proofErr w:type="spellEnd"/>
      <w:r w:rsidRPr="00C87265">
        <w:rPr>
          <w:rFonts w:ascii="Segoe UI" w:eastAsia="Times New Roman" w:hAnsi="Segoe UI" w:cs="Segoe UI"/>
          <w:iCs/>
          <w:color w:val="000000"/>
          <w:sz w:val="20"/>
          <w:szCs w:val="20"/>
          <w:u w:val="single"/>
          <w:lang w:eastAsia="sl-SI"/>
        </w:rPr>
        <w:t xml:space="preserve"> </w:t>
      </w:r>
      <w:proofErr w:type="spellStart"/>
      <w:r w:rsidRPr="00C87265">
        <w:rPr>
          <w:rFonts w:ascii="Segoe UI" w:eastAsia="Times New Roman" w:hAnsi="Segoe UI" w:cs="Segoe UI"/>
          <w:iCs/>
          <w:color w:val="000000"/>
          <w:sz w:val="20"/>
          <w:szCs w:val="20"/>
          <w:u w:val="single"/>
          <w:lang w:eastAsia="sl-SI"/>
        </w:rPr>
        <w:t>fact</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whether</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you</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submit</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the</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bid</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individually</w:t>
      </w:r>
      <w:proofErr w:type="spellEnd"/>
      <w:r w:rsidRPr="00C87265">
        <w:rPr>
          <w:rFonts w:ascii="Segoe UI" w:eastAsia="Times New Roman" w:hAnsi="Segoe UI" w:cs="Segoe UI"/>
          <w:i/>
          <w:color w:val="000000"/>
          <w:sz w:val="20"/>
          <w:szCs w:val="20"/>
          <w:lang w:eastAsia="sl-SI"/>
        </w:rPr>
        <w:t xml:space="preserve">, as a </w:t>
      </w:r>
      <w:proofErr w:type="spellStart"/>
      <w:r w:rsidRPr="00C87265">
        <w:rPr>
          <w:rFonts w:ascii="Segoe UI" w:eastAsia="Times New Roman" w:hAnsi="Segoe UI" w:cs="Segoe UI"/>
          <w:i/>
          <w:color w:val="000000"/>
          <w:sz w:val="20"/>
          <w:szCs w:val="20"/>
          <w:lang w:eastAsia="sl-SI"/>
        </w:rPr>
        <w:t>joint</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bid</w:t>
      </w:r>
      <w:proofErr w:type="spellEnd"/>
      <w:r w:rsidRPr="00C87265">
        <w:rPr>
          <w:rFonts w:ascii="Segoe UI" w:eastAsia="Times New Roman" w:hAnsi="Segoe UI" w:cs="Segoe UI"/>
          <w:i/>
          <w:color w:val="000000"/>
          <w:sz w:val="20"/>
          <w:szCs w:val="20"/>
          <w:lang w:eastAsia="sl-SI"/>
        </w:rPr>
        <w:t xml:space="preserve"> </w:t>
      </w:r>
      <w:r w:rsidR="00B234FE" w:rsidRPr="00C87265">
        <w:rPr>
          <w:rFonts w:ascii="Segoe UI" w:eastAsia="Times New Roman" w:hAnsi="Segoe UI" w:cs="Segoe UI"/>
          <w:i/>
          <w:color w:val="000000"/>
          <w:sz w:val="20"/>
          <w:szCs w:val="20"/>
          <w:lang w:eastAsia="sl-SI"/>
        </w:rPr>
        <w:t xml:space="preserve">as a </w:t>
      </w:r>
      <w:proofErr w:type="spellStart"/>
      <w:r w:rsidR="00B234FE" w:rsidRPr="00C87265">
        <w:rPr>
          <w:rFonts w:ascii="Segoe UI" w:eastAsia="Times New Roman" w:hAnsi="Segoe UI" w:cs="Segoe UI"/>
          <w:i/>
          <w:color w:val="000000"/>
          <w:sz w:val="20"/>
          <w:szCs w:val="20"/>
          <w:lang w:eastAsia="sl-SI"/>
        </w:rPr>
        <w:t>consortium</w:t>
      </w:r>
      <w:proofErr w:type="spellEnd"/>
      <w:r w:rsidR="00B234FE" w:rsidRPr="00C87265">
        <w:rPr>
          <w:rFonts w:ascii="Segoe UI" w:eastAsia="Times New Roman" w:hAnsi="Segoe UI" w:cs="Segoe UI"/>
          <w:i/>
          <w:color w:val="000000"/>
          <w:sz w:val="20"/>
          <w:szCs w:val="20"/>
          <w:lang w:eastAsia="sl-SI"/>
        </w:rPr>
        <w:t xml:space="preserve"> </w:t>
      </w:r>
      <w:proofErr w:type="spellStart"/>
      <w:r w:rsidR="00B234FE" w:rsidRPr="00C87265">
        <w:rPr>
          <w:rFonts w:ascii="Segoe UI" w:eastAsia="Times New Roman" w:hAnsi="Segoe UI" w:cs="Segoe UI"/>
          <w:i/>
          <w:color w:val="000000"/>
          <w:sz w:val="20"/>
          <w:szCs w:val="20"/>
          <w:lang w:eastAsia="sl-SI"/>
        </w:rPr>
        <w:t>or</w:t>
      </w:r>
      <w:proofErr w:type="spellEnd"/>
      <w:r w:rsidR="00B234FE" w:rsidRPr="00C87265">
        <w:rPr>
          <w:rFonts w:ascii="Segoe UI" w:eastAsia="Times New Roman" w:hAnsi="Segoe UI" w:cs="Segoe UI"/>
          <w:i/>
          <w:color w:val="000000"/>
          <w:sz w:val="20"/>
          <w:szCs w:val="20"/>
          <w:lang w:eastAsia="sl-SI"/>
        </w:rPr>
        <w:t xml:space="preserve"> </w:t>
      </w:r>
      <w:proofErr w:type="spellStart"/>
      <w:r w:rsidR="00B234FE" w:rsidRPr="00C87265">
        <w:rPr>
          <w:rFonts w:ascii="Segoe UI" w:eastAsia="Times New Roman" w:hAnsi="Segoe UI" w:cs="Segoe UI"/>
          <w:i/>
          <w:color w:val="000000"/>
          <w:sz w:val="20"/>
          <w:szCs w:val="20"/>
          <w:lang w:eastAsia="sl-SI"/>
        </w:rPr>
        <w:t>with</w:t>
      </w:r>
      <w:proofErr w:type="spellEnd"/>
      <w:r w:rsidR="00B234FE" w:rsidRPr="00C87265">
        <w:rPr>
          <w:rFonts w:ascii="Segoe UI" w:eastAsia="Times New Roman" w:hAnsi="Segoe UI" w:cs="Segoe UI"/>
          <w:i/>
          <w:color w:val="000000"/>
          <w:sz w:val="20"/>
          <w:szCs w:val="20"/>
          <w:lang w:eastAsia="sl-SI"/>
        </w:rPr>
        <w:t xml:space="preserve"> a </w:t>
      </w:r>
      <w:proofErr w:type="spellStart"/>
      <w:r w:rsidR="00B234FE" w:rsidRPr="00C87265">
        <w:rPr>
          <w:rFonts w:ascii="Segoe UI" w:eastAsia="Times New Roman" w:hAnsi="Segoe UI" w:cs="Segoe UI"/>
          <w:i/>
          <w:color w:val="000000"/>
          <w:sz w:val="20"/>
          <w:szCs w:val="20"/>
          <w:lang w:eastAsia="sl-SI"/>
        </w:rPr>
        <w:t>joint</w:t>
      </w:r>
      <w:proofErr w:type="spellEnd"/>
      <w:r w:rsidR="00B234FE" w:rsidRPr="00C87265">
        <w:rPr>
          <w:rFonts w:ascii="Segoe UI" w:eastAsia="Times New Roman" w:hAnsi="Segoe UI" w:cs="Segoe UI"/>
          <w:i/>
          <w:color w:val="000000"/>
          <w:sz w:val="20"/>
          <w:szCs w:val="20"/>
          <w:lang w:eastAsia="sl-SI"/>
        </w:rPr>
        <w:t xml:space="preserve"> </w:t>
      </w:r>
      <w:proofErr w:type="spellStart"/>
      <w:r w:rsidR="00B234FE" w:rsidRPr="00C87265">
        <w:rPr>
          <w:rFonts w:ascii="Segoe UI" w:eastAsia="Times New Roman" w:hAnsi="Segoe UI" w:cs="Segoe UI"/>
          <w:i/>
          <w:color w:val="000000"/>
          <w:sz w:val="20"/>
          <w:szCs w:val="20"/>
          <w:lang w:eastAsia="sl-SI"/>
        </w:rPr>
        <w:t>bid</w:t>
      </w:r>
      <w:proofErr w:type="spellEnd"/>
      <w:r w:rsidR="00B234FE" w:rsidRPr="00C87265">
        <w:rPr>
          <w:rFonts w:ascii="Segoe UI" w:eastAsia="Times New Roman" w:hAnsi="Segoe UI" w:cs="Segoe UI"/>
          <w:i/>
          <w:color w:val="000000"/>
          <w:sz w:val="20"/>
          <w:szCs w:val="20"/>
          <w:lang w:eastAsia="sl-SI"/>
        </w:rPr>
        <w:t xml:space="preserve"> </w:t>
      </w:r>
      <w:proofErr w:type="spellStart"/>
      <w:r w:rsidR="00B234FE" w:rsidRPr="00C87265">
        <w:rPr>
          <w:rFonts w:ascii="Segoe UI" w:eastAsia="Times New Roman" w:hAnsi="Segoe UI" w:cs="Segoe UI"/>
          <w:i/>
          <w:color w:val="000000"/>
          <w:sz w:val="20"/>
          <w:szCs w:val="20"/>
          <w:lang w:eastAsia="sl-SI"/>
        </w:rPr>
        <w:t>with</w:t>
      </w:r>
      <w:proofErr w:type="spellEnd"/>
      <w:r w:rsidR="00B234FE" w:rsidRPr="00C87265">
        <w:rPr>
          <w:rFonts w:ascii="Segoe UI" w:eastAsia="Times New Roman" w:hAnsi="Segoe UI" w:cs="Segoe UI"/>
          <w:i/>
          <w:color w:val="000000"/>
          <w:sz w:val="20"/>
          <w:szCs w:val="20"/>
          <w:lang w:eastAsia="sl-SI"/>
        </w:rPr>
        <w:t xml:space="preserve"> </w:t>
      </w:r>
      <w:proofErr w:type="spellStart"/>
      <w:r w:rsidR="00B234FE" w:rsidRPr="00C87265">
        <w:rPr>
          <w:rFonts w:ascii="Segoe UI" w:eastAsia="Times New Roman" w:hAnsi="Segoe UI" w:cs="Segoe UI"/>
          <w:i/>
          <w:color w:val="000000"/>
          <w:sz w:val="20"/>
          <w:szCs w:val="20"/>
          <w:lang w:eastAsia="sl-SI"/>
        </w:rPr>
        <w:t>subcontractors</w:t>
      </w:r>
      <w:proofErr w:type="spellEnd"/>
      <w:r w:rsidR="00B234FE" w:rsidRPr="00C87265">
        <w:rPr>
          <w:rFonts w:ascii="Segoe UI" w:eastAsia="Times New Roman" w:hAnsi="Segoe UI" w:cs="Segoe UI"/>
          <w:i/>
          <w:color w:val="000000"/>
          <w:sz w:val="20"/>
          <w:szCs w:val="20"/>
          <w:lang w:eastAsia="sl-SI"/>
        </w:rPr>
        <w:t xml:space="preserve">. </w:t>
      </w:r>
    </w:p>
    <w:p w14:paraId="4FA8B146" w14:textId="515A3D4E" w:rsidR="00E24D8B" w:rsidRDefault="00E24D8B" w:rsidP="00642DF9">
      <w:pPr>
        <w:spacing w:before="120" w:after="60" w:line="240" w:lineRule="auto"/>
        <w:rPr>
          <w:rFonts w:ascii="Segoe UI" w:eastAsia="Times New Roman" w:hAnsi="Segoe UI" w:cs="Segoe UI"/>
          <w:b/>
          <w:i/>
          <w:color w:val="000000"/>
          <w:sz w:val="18"/>
          <w:szCs w:val="18"/>
        </w:rPr>
      </w:pPr>
    </w:p>
    <w:p w14:paraId="0DEEC443" w14:textId="30B8B12F" w:rsidR="00F72573" w:rsidRDefault="00F72573" w:rsidP="00642DF9">
      <w:pPr>
        <w:spacing w:before="120" w:after="60" w:line="240" w:lineRule="auto"/>
        <w:rPr>
          <w:rFonts w:ascii="Segoe UI" w:eastAsia="Times New Roman" w:hAnsi="Segoe UI" w:cs="Segoe UI"/>
          <w:b/>
          <w:i/>
          <w:color w:val="000000"/>
          <w:sz w:val="18"/>
          <w:szCs w:val="18"/>
        </w:rPr>
      </w:pPr>
    </w:p>
    <w:p w14:paraId="2D13E941" w14:textId="44186E41" w:rsidR="00642DF9" w:rsidRPr="00642DF9" w:rsidRDefault="00B96AE3" w:rsidP="00642DF9">
      <w:pPr>
        <w:shd w:val="clear" w:color="auto" w:fill="DEEAF6" w:themeFill="accent5" w:themeFillTint="33"/>
        <w:spacing w:before="120" w:after="60" w:line="240" w:lineRule="auto"/>
        <w:rPr>
          <w:rFonts w:ascii="Segoe UI" w:eastAsia="Times New Roman" w:hAnsi="Segoe UI" w:cs="Segoe UI"/>
          <w:b/>
          <w:color w:val="000000"/>
          <w:sz w:val="28"/>
          <w:szCs w:val="28"/>
        </w:rPr>
      </w:pPr>
      <w:r>
        <w:rPr>
          <w:rFonts w:ascii="Segoe UI" w:eastAsia="Times New Roman" w:hAnsi="Segoe UI" w:cs="Segoe UI"/>
          <w:b/>
          <w:color w:val="000000"/>
          <w:sz w:val="28"/>
          <w:szCs w:val="28"/>
        </w:rPr>
        <w:lastRenderedPageBreak/>
        <w:t>GENERAL DATA ABOUT THE BIDDER AND THE CONSORTIUM</w:t>
      </w:r>
    </w:p>
    <w:p w14:paraId="6FE835C9" w14:textId="5910355E" w:rsidR="00642DF9" w:rsidRPr="00642DF9" w:rsidRDefault="00642DF9" w:rsidP="00642DF9">
      <w:pPr>
        <w:spacing w:before="120" w:after="60" w:line="240" w:lineRule="auto"/>
        <w:jc w:val="right"/>
        <w:rPr>
          <w:rFonts w:ascii="Segoe UI" w:eastAsia="Calibri" w:hAnsi="Segoe UI" w:cs="Segoe UI"/>
          <w:color w:val="000000"/>
          <w:sz w:val="4"/>
          <w:szCs w:val="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r w:rsidR="00F10215">
        <w:rPr>
          <w:rFonts w:ascii="Segoe UI" w:eastAsia="Times New Roman" w:hAnsi="Segoe UI" w:cs="Segoe UI"/>
          <w:b/>
          <w:color w:val="FFFFFF" w:themeColor="background1"/>
          <w:sz w:val="28"/>
          <w:szCs w:val="28"/>
          <w:shd w:val="clear" w:color="auto" w:fill="2F5496" w:themeFill="accent1" w:themeFillShade="BF"/>
          <w:lang w:eastAsia="sl-SI"/>
        </w:rPr>
        <w:t>FORM 2.1</w:t>
      </w:r>
    </w:p>
    <w:p w14:paraId="13BF020D" w14:textId="1EBCBEDE" w:rsidR="00085FB2" w:rsidRPr="00085FB2" w:rsidRDefault="00085FB2" w:rsidP="00642DF9">
      <w:pPr>
        <w:spacing w:before="120" w:after="60" w:line="240" w:lineRule="auto"/>
        <w:jc w:val="both"/>
        <w:rPr>
          <w:rFonts w:ascii="Segoe UI" w:eastAsia="Calibri" w:hAnsi="Segoe UI" w:cs="Segoe UI"/>
          <w:color w:val="000000"/>
          <w:sz w:val="2"/>
          <w:szCs w:val="2"/>
          <w:lang w:eastAsia="sl-SI"/>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085FB2" w:rsidRPr="00642DF9" w14:paraId="7A2C9C19" w14:textId="77777777" w:rsidTr="00ED11F1">
        <w:trPr>
          <w:trHeight w:hRule="exact" w:val="397"/>
        </w:trPr>
        <w:tc>
          <w:tcPr>
            <w:tcW w:w="4531" w:type="dxa"/>
            <w:shd w:val="clear" w:color="auto" w:fill="DEEAF6" w:themeFill="accent5" w:themeFillTint="33"/>
            <w:vAlign w:val="center"/>
          </w:tcPr>
          <w:p w14:paraId="151B3262" w14:textId="77777777" w:rsidR="00085FB2" w:rsidRPr="00642DF9" w:rsidRDefault="00085FB2" w:rsidP="00ED11F1">
            <w:pPr>
              <w:spacing w:line="240" w:lineRule="auto"/>
              <w:jc w:val="both"/>
              <w:rPr>
                <w:rFonts w:ascii="Segoe UI" w:eastAsia="Times New Roman" w:hAnsi="Segoe UI" w:cs="Segoe UI"/>
                <w:sz w:val="22"/>
              </w:rPr>
            </w:pPr>
            <w:r>
              <w:rPr>
                <w:rFonts w:ascii="Segoe UI" w:eastAsia="Times New Roman" w:hAnsi="Segoe UI" w:cs="Segoe UI"/>
                <w:sz w:val="22"/>
              </w:rPr>
              <w:t xml:space="preserve">Name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Bidder</w:t>
            </w:r>
            <w:proofErr w:type="spellEnd"/>
            <w:r>
              <w:rPr>
                <w:rFonts w:ascii="Segoe UI" w:eastAsia="Times New Roman" w:hAnsi="Segoe UI" w:cs="Segoe UI"/>
                <w:sz w:val="22"/>
              </w:rPr>
              <w:t>:</w:t>
            </w:r>
          </w:p>
        </w:tc>
        <w:tc>
          <w:tcPr>
            <w:tcW w:w="5670" w:type="dxa"/>
            <w:vAlign w:val="center"/>
          </w:tcPr>
          <w:p w14:paraId="4F689518" w14:textId="77777777" w:rsidR="00085FB2" w:rsidRPr="00642DF9" w:rsidRDefault="00085FB2" w:rsidP="00ED11F1">
            <w:pPr>
              <w:spacing w:line="240" w:lineRule="auto"/>
              <w:jc w:val="both"/>
              <w:rPr>
                <w:rFonts w:ascii="Arial Narrow" w:eastAsia="Times New Roman" w:hAnsi="Arial Narrow" w:cs="Times New Roman"/>
                <w:sz w:val="22"/>
              </w:rPr>
            </w:pPr>
          </w:p>
        </w:tc>
      </w:tr>
      <w:tr w:rsidR="00085FB2" w:rsidRPr="00642DF9" w14:paraId="572C8C82" w14:textId="77777777" w:rsidTr="00ED11F1">
        <w:trPr>
          <w:trHeight w:hRule="exact" w:val="397"/>
        </w:trPr>
        <w:tc>
          <w:tcPr>
            <w:tcW w:w="4531" w:type="dxa"/>
            <w:shd w:val="clear" w:color="auto" w:fill="DEEAF6" w:themeFill="accent5" w:themeFillTint="33"/>
            <w:vAlign w:val="center"/>
          </w:tcPr>
          <w:p w14:paraId="1C6D57E1" w14:textId="77777777" w:rsidR="00085FB2" w:rsidRPr="00642DF9" w:rsidRDefault="00085FB2" w:rsidP="00ED11F1">
            <w:pPr>
              <w:spacing w:line="240" w:lineRule="auto"/>
              <w:jc w:val="both"/>
              <w:rPr>
                <w:rFonts w:ascii="Segoe UI" w:eastAsia="Times New Roman" w:hAnsi="Segoe UI" w:cs="Segoe UI"/>
                <w:sz w:val="22"/>
              </w:rPr>
            </w:pPr>
            <w:proofErr w:type="spellStart"/>
            <w:r>
              <w:rPr>
                <w:rFonts w:ascii="Segoe UI" w:eastAsia="Times New Roman" w:hAnsi="Segoe UI" w:cs="Segoe UI"/>
                <w:sz w:val="22"/>
              </w:rPr>
              <w:t>Address</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Bidder</w:t>
            </w:r>
            <w:proofErr w:type="spellEnd"/>
            <w:r w:rsidRPr="00642DF9">
              <w:rPr>
                <w:rFonts w:ascii="Segoe UI" w:eastAsia="Times New Roman" w:hAnsi="Segoe UI" w:cs="Segoe UI"/>
                <w:sz w:val="22"/>
              </w:rPr>
              <w:t>:</w:t>
            </w:r>
          </w:p>
        </w:tc>
        <w:tc>
          <w:tcPr>
            <w:tcW w:w="5670" w:type="dxa"/>
            <w:vAlign w:val="center"/>
          </w:tcPr>
          <w:p w14:paraId="29D122B0" w14:textId="77777777" w:rsidR="00085FB2" w:rsidRPr="00642DF9" w:rsidRDefault="00085FB2" w:rsidP="00ED11F1">
            <w:pPr>
              <w:spacing w:line="240" w:lineRule="auto"/>
              <w:jc w:val="both"/>
              <w:rPr>
                <w:rFonts w:ascii="Arial Narrow" w:eastAsia="Times New Roman" w:hAnsi="Arial Narrow" w:cs="Times New Roman"/>
                <w:sz w:val="22"/>
              </w:rPr>
            </w:pPr>
          </w:p>
        </w:tc>
      </w:tr>
      <w:tr w:rsidR="00085FB2" w:rsidRPr="00642DF9" w14:paraId="3E9A32D2" w14:textId="77777777" w:rsidTr="00ED11F1">
        <w:trPr>
          <w:trHeight w:hRule="exact" w:val="397"/>
        </w:trPr>
        <w:tc>
          <w:tcPr>
            <w:tcW w:w="4531" w:type="dxa"/>
            <w:shd w:val="clear" w:color="auto" w:fill="DEEAF6" w:themeFill="accent5" w:themeFillTint="33"/>
            <w:vAlign w:val="center"/>
          </w:tcPr>
          <w:p w14:paraId="63173782" w14:textId="77777777" w:rsidR="00085FB2" w:rsidRPr="00642DF9" w:rsidRDefault="00085FB2" w:rsidP="00ED11F1">
            <w:pPr>
              <w:spacing w:line="240" w:lineRule="auto"/>
              <w:jc w:val="both"/>
              <w:rPr>
                <w:rFonts w:ascii="Segoe UI" w:eastAsia="Times New Roman" w:hAnsi="Segoe UI" w:cs="Segoe UI"/>
                <w:sz w:val="22"/>
              </w:rPr>
            </w:pPr>
            <w:r>
              <w:rPr>
                <w:rFonts w:ascii="Segoe UI" w:eastAsia="Times New Roman" w:hAnsi="Segoe UI" w:cs="Segoe UI"/>
                <w:sz w:val="22"/>
              </w:rPr>
              <w:t xml:space="preserve">Legal </w:t>
            </w:r>
            <w:proofErr w:type="spellStart"/>
            <w:r>
              <w:rPr>
                <w:rFonts w:ascii="Segoe UI" w:eastAsia="Times New Roman" w:hAnsi="Segoe UI" w:cs="Segoe UI"/>
                <w:sz w:val="22"/>
              </w:rPr>
              <w:t>representative</w:t>
            </w:r>
            <w:proofErr w:type="spellEnd"/>
            <w:r>
              <w:rPr>
                <w:rFonts w:ascii="Segoe UI" w:eastAsia="Times New Roman" w:hAnsi="Segoe UI" w:cs="Segoe UI"/>
                <w:sz w:val="22"/>
              </w:rPr>
              <w:t xml:space="preserve">(s)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Bidder</w:t>
            </w:r>
            <w:proofErr w:type="spellEnd"/>
            <w:r>
              <w:rPr>
                <w:rFonts w:ascii="Segoe UI" w:eastAsia="Times New Roman" w:hAnsi="Segoe UI" w:cs="Segoe UI"/>
                <w:sz w:val="22"/>
              </w:rPr>
              <w:t>:</w:t>
            </w:r>
          </w:p>
        </w:tc>
        <w:tc>
          <w:tcPr>
            <w:tcW w:w="5670" w:type="dxa"/>
            <w:vAlign w:val="center"/>
          </w:tcPr>
          <w:p w14:paraId="0CB95FBB" w14:textId="77777777" w:rsidR="00085FB2" w:rsidRPr="00642DF9" w:rsidRDefault="00085FB2" w:rsidP="00ED11F1">
            <w:pPr>
              <w:spacing w:line="240" w:lineRule="auto"/>
              <w:jc w:val="both"/>
              <w:rPr>
                <w:rFonts w:ascii="Arial Narrow" w:eastAsia="Times New Roman" w:hAnsi="Arial Narrow" w:cs="Times New Roman"/>
                <w:sz w:val="22"/>
              </w:rPr>
            </w:pPr>
          </w:p>
        </w:tc>
      </w:tr>
      <w:tr w:rsidR="00085FB2" w:rsidRPr="00642DF9" w14:paraId="1EC557B3" w14:textId="77777777" w:rsidTr="00ED11F1">
        <w:trPr>
          <w:trHeight w:hRule="exact" w:val="397"/>
        </w:trPr>
        <w:tc>
          <w:tcPr>
            <w:tcW w:w="4531" w:type="dxa"/>
            <w:shd w:val="clear" w:color="auto" w:fill="DEEAF6" w:themeFill="accent5" w:themeFillTint="33"/>
            <w:vAlign w:val="center"/>
          </w:tcPr>
          <w:p w14:paraId="3C9C6A5F" w14:textId="448219C6" w:rsidR="00085FB2" w:rsidRPr="00642DF9" w:rsidRDefault="001A15AB" w:rsidP="00ED11F1">
            <w:pPr>
              <w:spacing w:line="240" w:lineRule="auto"/>
              <w:jc w:val="both"/>
              <w:rPr>
                <w:rFonts w:ascii="Segoe UI" w:eastAsia="Times New Roman" w:hAnsi="Segoe UI" w:cs="Segoe UI"/>
                <w:sz w:val="22"/>
              </w:rPr>
            </w:pPr>
            <w:r w:rsidRPr="001A15AB">
              <w:rPr>
                <w:rFonts w:ascii="Segoe UI" w:eastAsia="Times New Roman" w:hAnsi="Segoe UI" w:cs="Segoe UI"/>
                <w:sz w:val="22"/>
              </w:rPr>
              <w:t xml:space="preserve">VAT </w:t>
            </w:r>
            <w:proofErr w:type="spellStart"/>
            <w:r w:rsidRPr="001A15AB">
              <w:rPr>
                <w:rFonts w:ascii="Segoe UI" w:eastAsia="Times New Roman" w:hAnsi="Segoe UI" w:cs="Segoe UI"/>
                <w:sz w:val="22"/>
              </w:rPr>
              <w:t>identification</w:t>
            </w:r>
            <w:proofErr w:type="spellEnd"/>
            <w:r w:rsidRPr="001A15AB">
              <w:rPr>
                <w:rFonts w:ascii="Segoe UI" w:eastAsia="Times New Roman" w:hAnsi="Segoe UI" w:cs="Segoe UI"/>
                <w:sz w:val="22"/>
              </w:rPr>
              <w:t xml:space="preserve"> </w:t>
            </w:r>
            <w:proofErr w:type="spellStart"/>
            <w:r w:rsidRPr="001A15AB">
              <w:rPr>
                <w:rFonts w:ascii="Segoe UI" w:eastAsia="Times New Roman" w:hAnsi="Segoe UI" w:cs="Segoe UI"/>
                <w:sz w:val="22"/>
              </w:rPr>
              <w:t>number</w:t>
            </w:r>
            <w:proofErr w:type="spellEnd"/>
            <w:r w:rsidRPr="001A15AB">
              <w:rPr>
                <w:rFonts w:ascii="Segoe UI" w:eastAsia="Times New Roman" w:hAnsi="Segoe UI" w:cs="Segoe UI"/>
                <w:sz w:val="22"/>
              </w:rPr>
              <w:t>:</w:t>
            </w:r>
          </w:p>
        </w:tc>
        <w:tc>
          <w:tcPr>
            <w:tcW w:w="5670" w:type="dxa"/>
            <w:vAlign w:val="center"/>
          </w:tcPr>
          <w:p w14:paraId="57A98E4F" w14:textId="77777777" w:rsidR="00085FB2" w:rsidRPr="00642DF9" w:rsidRDefault="00085FB2" w:rsidP="00ED11F1">
            <w:pPr>
              <w:spacing w:line="240" w:lineRule="auto"/>
              <w:jc w:val="both"/>
              <w:rPr>
                <w:rFonts w:ascii="Arial Narrow" w:eastAsia="Times New Roman" w:hAnsi="Arial Narrow" w:cs="Times New Roman"/>
                <w:sz w:val="22"/>
              </w:rPr>
            </w:pPr>
          </w:p>
        </w:tc>
      </w:tr>
      <w:tr w:rsidR="00085FB2" w:rsidRPr="00642DF9" w14:paraId="1E252ABB" w14:textId="77777777" w:rsidTr="00ED11F1">
        <w:trPr>
          <w:trHeight w:hRule="exact" w:val="397"/>
        </w:trPr>
        <w:tc>
          <w:tcPr>
            <w:tcW w:w="4531" w:type="dxa"/>
            <w:shd w:val="clear" w:color="auto" w:fill="DEEAF6" w:themeFill="accent5" w:themeFillTint="33"/>
            <w:vAlign w:val="center"/>
          </w:tcPr>
          <w:p w14:paraId="13C23031" w14:textId="77777777" w:rsidR="00085FB2" w:rsidRPr="00642DF9" w:rsidRDefault="00085FB2" w:rsidP="00ED11F1">
            <w:pPr>
              <w:spacing w:line="240" w:lineRule="auto"/>
              <w:jc w:val="both"/>
              <w:rPr>
                <w:rFonts w:ascii="Segoe UI" w:eastAsia="Times New Roman" w:hAnsi="Segoe UI" w:cs="Segoe UI"/>
                <w:sz w:val="22"/>
              </w:rPr>
            </w:pPr>
            <w:r>
              <w:rPr>
                <w:rFonts w:ascii="Segoe UI" w:eastAsia="Times New Roman" w:hAnsi="Segoe UI" w:cs="Segoe UI"/>
                <w:color w:val="000000"/>
                <w:sz w:val="22"/>
              </w:rPr>
              <w:t xml:space="preserve">Name </w:t>
            </w:r>
            <w:proofErr w:type="spellStart"/>
            <w:r>
              <w:rPr>
                <w:rFonts w:ascii="Segoe UI" w:eastAsia="Times New Roman" w:hAnsi="Segoe UI" w:cs="Segoe UI"/>
                <w:color w:val="000000"/>
                <w:sz w:val="22"/>
              </w:rPr>
              <w:t>of</w:t>
            </w:r>
            <w:proofErr w:type="spellEnd"/>
            <w:r>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the</w:t>
            </w:r>
            <w:proofErr w:type="spellEnd"/>
            <w:r>
              <w:rPr>
                <w:rFonts w:ascii="Segoe UI" w:eastAsia="Times New Roman" w:hAnsi="Segoe UI" w:cs="Segoe UI"/>
                <w:color w:val="000000"/>
                <w:sz w:val="22"/>
              </w:rPr>
              <w:t xml:space="preserve"> bank, SWIFT, IBAN:</w:t>
            </w:r>
          </w:p>
        </w:tc>
        <w:tc>
          <w:tcPr>
            <w:tcW w:w="5670" w:type="dxa"/>
            <w:vAlign w:val="center"/>
          </w:tcPr>
          <w:p w14:paraId="1BBF8A31" w14:textId="77777777" w:rsidR="00085FB2" w:rsidRPr="00642DF9" w:rsidRDefault="00085FB2" w:rsidP="00ED11F1">
            <w:pPr>
              <w:spacing w:line="240" w:lineRule="auto"/>
              <w:jc w:val="both"/>
              <w:rPr>
                <w:rFonts w:ascii="Arial Narrow" w:eastAsia="Times New Roman" w:hAnsi="Arial Narrow" w:cs="Times New Roman"/>
                <w:sz w:val="22"/>
              </w:rPr>
            </w:pPr>
          </w:p>
        </w:tc>
      </w:tr>
      <w:tr w:rsidR="00085FB2" w:rsidRPr="00642DF9" w14:paraId="2DA8EF18" w14:textId="77777777" w:rsidTr="00ED11F1">
        <w:trPr>
          <w:trHeight w:hRule="exact" w:val="397"/>
        </w:trPr>
        <w:tc>
          <w:tcPr>
            <w:tcW w:w="4531" w:type="dxa"/>
            <w:shd w:val="clear" w:color="auto" w:fill="DEEAF6" w:themeFill="accent5" w:themeFillTint="33"/>
            <w:vAlign w:val="center"/>
          </w:tcPr>
          <w:p w14:paraId="12E512DD" w14:textId="77777777" w:rsidR="00085FB2" w:rsidRDefault="00085FB2" w:rsidP="00ED11F1">
            <w:pPr>
              <w:spacing w:line="240" w:lineRule="auto"/>
              <w:jc w:val="both"/>
              <w:rPr>
                <w:rFonts w:ascii="Segoe UI" w:eastAsia="Times New Roman" w:hAnsi="Segoe UI" w:cs="Segoe UI"/>
                <w:sz w:val="22"/>
              </w:rPr>
            </w:pPr>
            <w:r>
              <w:rPr>
                <w:rFonts w:ascii="Segoe UI" w:eastAsia="Times New Roman" w:hAnsi="Segoe UI" w:cs="Segoe UI"/>
                <w:sz w:val="22"/>
              </w:rPr>
              <w:t>Contact person:</w:t>
            </w:r>
          </w:p>
        </w:tc>
        <w:tc>
          <w:tcPr>
            <w:tcW w:w="5670" w:type="dxa"/>
            <w:vAlign w:val="center"/>
          </w:tcPr>
          <w:p w14:paraId="79117456" w14:textId="77777777" w:rsidR="00085FB2" w:rsidRPr="00642DF9" w:rsidRDefault="00085FB2" w:rsidP="00ED11F1">
            <w:pPr>
              <w:spacing w:line="240" w:lineRule="auto"/>
              <w:jc w:val="both"/>
              <w:rPr>
                <w:rFonts w:ascii="Arial Narrow" w:eastAsia="Times New Roman" w:hAnsi="Arial Narrow" w:cs="Times New Roman"/>
                <w:sz w:val="22"/>
              </w:rPr>
            </w:pPr>
          </w:p>
        </w:tc>
      </w:tr>
      <w:tr w:rsidR="00085FB2" w:rsidRPr="00642DF9" w14:paraId="6FEC72B5" w14:textId="77777777" w:rsidTr="00ED11F1">
        <w:trPr>
          <w:trHeight w:hRule="exact" w:val="397"/>
        </w:trPr>
        <w:tc>
          <w:tcPr>
            <w:tcW w:w="4531" w:type="dxa"/>
            <w:shd w:val="clear" w:color="auto" w:fill="DEEAF6" w:themeFill="accent5" w:themeFillTint="33"/>
            <w:vAlign w:val="center"/>
          </w:tcPr>
          <w:p w14:paraId="44E93C44" w14:textId="77777777" w:rsidR="00085FB2" w:rsidRPr="00642DF9" w:rsidRDefault="00085FB2" w:rsidP="00ED11F1">
            <w:pPr>
              <w:spacing w:line="240" w:lineRule="auto"/>
              <w:jc w:val="both"/>
              <w:rPr>
                <w:rFonts w:ascii="Segoe UI" w:eastAsia="Times New Roman" w:hAnsi="Segoe UI" w:cs="Segoe UI"/>
                <w:sz w:val="22"/>
              </w:rPr>
            </w:pPr>
            <w:proofErr w:type="spellStart"/>
            <w:r>
              <w:rPr>
                <w:rFonts w:ascii="Segoe UI" w:eastAsia="Times New Roman" w:hAnsi="Segoe UI" w:cs="Segoe UI"/>
                <w:sz w:val="22"/>
              </w:rPr>
              <w:t>Phone</w:t>
            </w:r>
            <w:proofErr w:type="spellEnd"/>
            <w:r w:rsidRPr="00642DF9">
              <w:rPr>
                <w:rFonts w:ascii="Segoe UI" w:eastAsia="Times New Roman" w:hAnsi="Segoe UI" w:cs="Segoe UI"/>
                <w:sz w:val="22"/>
              </w:rPr>
              <w:t>:</w:t>
            </w:r>
          </w:p>
        </w:tc>
        <w:tc>
          <w:tcPr>
            <w:tcW w:w="5670" w:type="dxa"/>
            <w:vAlign w:val="center"/>
          </w:tcPr>
          <w:p w14:paraId="42B9E0A8" w14:textId="77777777" w:rsidR="00085FB2" w:rsidRPr="00642DF9" w:rsidRDefault="00085FB2" w:rsidP="00ED11F1">
            <w:pPr>
              <w:spacing w:line="240" w:lineRule="auto"/>
              <w:jc w:val="both"/>
              <w:rPr>
                <w:rFonts w:ascii="Arial Narrow" w:eastAsia="Times New Roman" w:hAnsi="Arial Narrow" w:cs="Times New Roman"/>
                <w:sz w:val="22"/>
              </w:rPr>
            </w:pPr>
          </w:p>
        </w:tc>
      </w:tr>
      <w:tr w:rsidR="00085FB2" w:rsidRPr="00642DF9" w14:paraId="7D0FF5FD" w14:textId="77777777" w:rsidTr="00ED11F1">
        <w:trPr>
          <w:trHeight w:hRule="exact" w:val="397"/>
        </w:trPr>
        <w:tc>
          <w:tcPr>
            <w:tcW w:w="4531" w:type="dxa"/>
            <w:shd w:val="clear" w:color="auto" w:fill="DEEAF6" w:themeFill="accent5" w:themeFillTint="33"/>
            <w:vAlign w:val="center"/>
          </w:tcPr>
          <w:p w14:paraId="5CF97640" w14:textId="77777777" w:rsidR="00085FB2" w:rsidRPr="00642DF9" w:rsidRDefault="00085FB2" w:rsidP="00ED11F1">
            <w:pPr>
              <w:spacing w:line="240" w:lineRule="auto"/>
              <w:jc w:val="both"/>
              <w:rPr>
                <w:rFonts w:ascii="Segoe UI" w:eastAsia="Times New Roman" w:hAnsi="Segoe UI" w:cs="Segoe UI"/>
                <w:sz w:val="22"/>
              </w:rPr>
            </w:pPr>
            <w:r w:rsidRPr="00642DF9">
              <w:rPr>
                <w:rFonts w:ascii="Segoe UI" w:eastAsia="Times New Roman" w:hAnsi="Segoe UI" w:cs="Segoe UI"/>
                <w:sz w:val="22"/>
              </w:rPr>
              <w:t>E-</w:t>
            </w:r>
            <w:r>
              <w:rPr>
                <w:rFonts w:ascii="Segoe UI" w:eastAsia="Times New Roman" w:hAnsi="Segoe UI" w:cs="Segoe UI"/>
                <w:sz w:val="22"/>
              </w:rPr>
              <w:t>mail</w:t>
            </w:r>
            <w:r w:rsidRPr="00642DF9">
              <w:rPr>
                <w:rFonts w:ascii="Segoe UI" w:eastAsia="Times New Roman" w:hAnsi="Segoe UI" w:cs="Segoe UI"/>
                <w:sz w:val="22"/>
              </w:rPr>
              <w:t>:</w:t>
            </w:r>
          </w:p>
        </w:tc>
        <w:tc>
          <w:tcPr>
            <w:tcW w:w="5670" w:type="dxa"/>
            <w:vAlign w:val="center"/>
          </w:tcPr>
          <w:p w14:paraId="693A4FB0" w14:textId="77777777" w:rsidR="00085FB2" w:rsidRPr="00642DF9" w:rsidRDefault="00085FB2" w:rsidP="00ED11F1">
            <w:pPr>
              <w:spacing w:line="240" w:lineRule="auto"/>
              <w:jc w:val="both"/>
              <w:rPr>
                <w:rFonts w:ascii="Arial Narrow" w:eastAsia="Times New Roman" w:hAnsi="Arial Narrow" w:cs="Times New Roman"/>
                <w:sz w:val="22"/>
              </w:rPr>
            </w:pPr>
          </w:p>
        </w:tc>
      </w:tr>
      <w:tr w:rsidR="00085FB2" w:rsidRPr="00642DF9" w14:paraId="4A2ABC4C" w14:textId="77777777" w:rsidTr="00ED11F1">
        <w:trPr>
          <w:trHeight w:hRule="exact" w:val="397"/>
        </w:trPr>
        <w:tc>
          <w:tcPr>
            <w:tcW w:w="4531" w:type="dxa"/>
            <w:shd w:val="clear" w:color="auto" w:fill="DEEAF6" w:themeFill="accent5" w:themeFillTint="33"/>
            <w:vAlign w:val="center"/>
          </w:tcPr>
          <w:p w14:paraId="685CF00E" w14:textId="77777777" w:rsidR="00085FB2" w:rsidRPr="00642DF9" w:rsidRDefault="00085FB2" w:rsidP="00ED11F1">
            <w:pPr>
              <w:spacing w:line="240" w:lineRule="auto"/>
              <w:jc w:val="both"/>
              <w:rPr>
                <w:rFonts w:ascii="Segoe UI" w:eastAsia="Times New Roman" w:hAnsi="Segoe UI" w:cs="Segoe UI"/>
                <w:sz w:val="22"/>
              </w:rPr>
            </w:pPr>
            <w:proofErr w:type="spellStart"/>
            <w:r>
              <w:rPr>
                <w:rFonts w:ascii="Segoe UI" w:eastAsia="Times New Roman" w:hAnsi="Segoe UI" w:cs="Segoe UI"/>
                <w:sz w:val="22"/>
              </w:rPr>
              <w:t>Responsible</w:t>
            </w:r>
            <w:proofErr w:type="spellEnd"/>
            <w:r>
              <w:rPr>
                <w:rFonts w:ascii="Segoe UI" w:eastAsia="Times New Roman" w:hAnsi="Segoe UI" w:cs="Segoe UI"/>
                <w:sz w:val="22"/>
              </w:rPr>
              <w:t xml:space="preserve"> person </w:t>
            </w:r>
            <w:proofErr w:type="spellStart"/>
            <w:r>
              <w:rPr>
                <w:rFonts w:ascii="Segoe UI" w:eastAsia="Times New Roman" w:hAnsi="Segoe UI" w:cs="Segoe UI"/>
                <w:sz w:val="22"/>
              </w:rPr>
              <w:t>for</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signing</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contract</w:t>
            </w:r>
            <w:proofErr w:type="spellEnd"/>
            <w:r>
              <w:rPr>
                <w:rFonts w:ascii="Segoe UI" w:eastAsia="Times New Roman" w:hAnsi="Segoe UI" w:cs="Segoe UI"/>
                <w:sz w:val="22"/>
              </w:rPr>
              <w:t>:</w:t>
            </w:r>
          </w:p>
        </w:tc>
        <w:tc>
          <w:tcPr>
            <w:tcW w:w="5670" w:type="dxa"/>
            <w:vAlign w:val="center"/>
          </w:tcPr>
          <w:p w14:paraId="507240BF" w14:textId="77777777" w:rsidR="00085FB2" w:rsidRPr="00642DF9" w:rsidRDefault="00085FB2" w:rsidP="00ED11F1">
            <w:pPr>
              <w:spacing w:line="240" w:lineRule="auto"/>
              <w:jc w:val="both"/>
              <w:rPr>
                <w:rFonts w:ascii="Arial Narrow" w:eastAsia="Times New Roman" w:hAnsi="Arial Narrow" w:cs="Times New Roman"/>
                <w:sz w:val="22"/>
              </w:rPr>
            </w:pPr>
          </w:p>
        </w:tc>
      </w:tr>
    </w:tbl>
    <w:p w14:paraId="78933264" w14:textId="77777777" w:rsidR="00B96AE3" w:rsidRPr="006A3BB4" w:rsidRDefault="00B96AE3" w:rsidP="00642DF9">
      <w:pPr>
        <w:spacing w:before="120" w:after="60" w:line="240" w:lineRule="auto"/>
        <w:jc w:val="both"/>
        <w:rPr>
          <w:rFonts w:ascii="Segoe UI" w:eastAsia="Calibri" w:hAnsi="Segoe UI" w:cs="Segoe UI"/>
          <w:color w:val="000000"/>
          <w:sz w:val="10"/>
          <w:szCs w:val="10"/>
          <w:lang w:eastAsia="sl-SI"/>
        </w:rPr>
      </w:pPr>
    </w:p>
    <w:p w14:paraId="2E329B7E" w14:textId="7FAAAE55" w:rsidR="00642DF9" w:rsidRDefault="00F95067" w:rsidP="00642DF9">
      <w:pPr>
        <w:spacing w:line="240" w:lineRule="auto"/>
        <w:rPr>
          <w:rFonts w:ascii="Segoe UI" w:eastAsia="Calibri" w:hAnsi="Segoe UI" w:cs="Segoe UI"/>
          <w:color w:val="000000"/>
          <w:sz w:val="22"/>
          <w:lang w:eastAsia="sl-SI"/>
        </w:rPr>
      </w:pPr>
      <w:r w:rsidRPr="00F95067">
        <w:rPr>
          <w:rFonts w:ascii="Segoe UI" w:eastAsia="Calibri" w:hAnsi="Segoe UI" w:cs="Segoe UI"/>
          <w:color w:val="000000"/>
          <w:sz w:val="22"/>
          <w:lang w:eastAsia="sl-SI"/>
        </w:rPr>
        <w:t xml:space="preserve">On </w:t>
      </w:r>
      <w:proofErr w:type="spellStart"/>
      <w:r w:rsidRPr="00F95067">
        <w:rPr>
          <w:rFonts w:ascii="Segoe UI" w:eastAsia="Calibri" w:hAnsi="Segoe UI" w:cs="Segoe UI"/>
          <w:color w:val="000000"/>
          <w:sz w:val="22"/>
          <w:lang w:eastAsia="sl-SI"/>
        </w:rPr>
        <w:t>the</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basis</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of</w:t>
      </w:r>
      <w:proofErr w:type="spellEnd"/>
      <w:r w:rsidRPr="00F95067">
        <w:rPr>
          <w:rFonts w:ascii="Segoe UI" w:eastAsia="Calibri" w:hAnsi="Segoe UI" w:cs="Segoe UI"/>
          <w:color w:val="000000"/>
          <w:sz w:val="22"/>
          <w:lang w:eastAsia="sl-SI"/>
        </w:rPr>
        <w:t xml:space="preserve"> a </w:t>
      </w:r>
      <w:proofErr w:type="spellStart"/>
      <w:r w:rsidRPr="00F95067">
        <w:rPr>
          <w:rFonts w:ascii="Segoe UI" w:eastAsia="Calibri" w:hAnsi="Segoe UI" w:cs="Segoe UI"/>
          <w:color w:val="000000"/>
          <w:sz w:val="22"/>
          <w:lang w:eastAsia="sl-SI"/>
        </w:rPr>
        <w:t>public</w:t>
      </w:r>
      <w:proofErr w:type="spellEnd"/>
      <w:r w:rsidRPr="00F95067">
        <w:rPr>
          <w:rFonts w:ascii="Segoe UI" w:eastAsia="Calibri" w:hAnsi="Segoe UI" w:cs="Segoe UI"/>
          <w:color w:val="000000"/>
          <w:sz w:val="22"/>
          <w:lang w:eastAsia="sl-SI"/>
        </w:rPr>
        <w:t xml:space="preserve"> tender </w:t>
      </w:r>
      <w:proofErr w:type="spellStart"/>
      <w:r w:rsidRPr="00F95067">
        <w:rPr>
          <w:rFonts w:ascii="Segoe UI" w:eastAsia="Calibri" w:hAnsi="Segoe UI" w:cs="Segoe UI"/>
          <w:color w:val="000000"/>
          <w:sz w:val="22"/>
          <w:lang w:eastAsia="sl-SI"/>
        </w:rPr>
        <w:t>published</w:t>
      </w:r>
      <w:proofErr w:type="spellEnd"/>
      <w:r w:rsidRPr="00F95067">
        <w:rPr>
          <w:rFonts w:ascii="Segoe UI" w:eastAsia="Calibri" w:hAnsi="Segoe UI" w:cs="Segoe UI"/>
          <w:color w:val="000000"/>
          <w:sz w:val="22"/>
          <w:lang w:eastAsia="sl-SI"/>
        </w:rPr>
        <w:t xml:space="preserve"> on </w:t>
      </w:r>
      <w:proofErr w:type="spellStart"/>
      <w:r w:rsidRPr="00F95067">
        <w:rPr>
          <w:rFonts w:ascii="Segoe UI" w:eastAsia="Calibri" w:hAnsi="Segoe UI" w:cs="Segoe UI"/>
          <w:color w:val="000000"/>
          <w:sz w:val="22"/>
          <w:lang w:eastAsia="sl-SI"/>
        </w:rPr>
        <w:t>the</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Public</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Procurement</w:t>
      </w:r>
      <w:proofErr w:type="spellEnd"/>
      <w:r w:rsidRPr="00F95067">
        <w:rPr>
          <w:rFonts w:ascii="Segoe UI" w:eastAsia="Calibri" w:hAnsi="Segoe UI" w:cs="Segoe UI"/>
          <w:color w:val="000000"/>
          <w:sz w:val="22"/>
          <w:lang w:eastAsia="sl-SI"/>
        </w:rPr>
        <w:t xml:space="preserve"> Portal </w:t>
      </w:r>
      <w:proofErr w:type="spellStart"/>
      <w:r w:rsidRPr="00F95067">
        <w:rPr>
          <w:rFonts w:ascii="Segoe UI" w:eastAsia="Calibri" w:hAnsi="Segoe UI" w:cs="Segoe UI"/>
          <w:color w:val="000000"/>
          <w:sz w:val="22"/>
          <w:lang w:eastAsia="sl-SI"/>
        </w:rPr>
        <w:t>we</w:t>
      </w:r>
      <w:proofErr w:type="spellEnd"/>
      <w:r w:rsidRPr="00F95067">
        <w:rPr>
          <w:rFonts w:ascii="Segoe UI" w:eastAsia="Calibri" w:hAnsi="Segoe UI" w:cs="Segoe UI"/>
          <w:color w:val="000000"/>
          <w:sz w:val="22"/>
          <w:lang w:eastAsia="sl-SI"/>
        </w:rPr>
        <w:t xml:space="preserve"> are </w:t>
      </w:r>
      <w:proofErr w:type="spellStart"/>
      <w:r w:rsidRPr="00F95067">
        <w:rPr>
          <w:rFonts w:ascii="Segoe UI" w:eastAsia="Calibri" w:hAnsi="Segoe UI" w:cs="Segoe UI"/>
          <w:color w:val="000000"/>
          <w:sz w:val="22"/>
          <w:lang w:eastAsia="sl-SI"/>
        </w:rPr>
        <w:t>applying</w:t>
      </w:r>
      <w:proofErr w:type="spellEnd"/>
      <w:r w:rsidRPr="00F95067">
        <w:rPr>
          <w:rFonts w:ascii="Segoe UI" w:eastAsia="Calibri" w:hAnsi="Segoe UI" w:cs="Segoe UI"/>
          <w:color w:val="000000"/>
          <w:sz w:val="22"/>
          <w:lang w:eastAsia="sl-SI"/>
        </w:rPr>
        <w:t xml:space="preserve"> to </w:t>
      </w:r>
      <w:proofErr w:type="spellStart"/>
      <w:r w:rsidRPr="00F95067">
        <w:rPr>
          <w:rFonts w:ascii="Segoe UI" w:eastAsia="Calibri" w:hAnsi="Segoe UI" w:cs="Segoe UI"/>
          <w:color w:val="000000"/>
          <w:sz w:val="22"/>
          <w:lang w:eastAsia="sl-SI"/>
        </w:rPr>
        <w:t>your</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invitation</w:t>
      </w:r>
      <w:proofErr w:type="spellEnd"/>
      <w:r w:rsidRPr="00F95067">
        <w:rPr>
          <w:rFonts w:ascii="Segoe UI" w:eastAsia="Calibri" w:hAnsi="Segoe UI" w:cs="Segoe UI"/>
          <w:color w:val="000000"/>
          <w:sz w:val="22"/>
          <w:lang w:eastAsia="sl-SI"/>
        </w:rPr>
        <w:t xml:space="preserve"> to tender </w:t>
      </w:r>
      <w:proofErr w:type="spellStart"/>
      <w:r w:rsidRPr="00F95067">
        <w:rPr>
          <w:rFonts w:ascii="Segoe UI" w:eastAsia="Calibri" w:hAnsi="Segoe UI" w:cs="Segoe UI"/>
          <w:color w:val="000000"/>
          <w:sz w:val="22"/>
          <w:lang w:eastAsia="sl-SI"/>
        </w:rPr>
        <w:t>and</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enclose</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our</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offer</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documents</w:t>
      </w:r>
      <w:proofErr w:type="spellEnd"/>
      <w:r w:rsidRPr="00F95067">
        <w:rPr>
          <w:rFonts w:ascii="Segoe UI" w:eastAsia="Calibri" w:hAnsi="Segoe UI" w:cs="Segoe UI"/>
          <w:color w:val="000000"/>
          <w:sz w:val="22"/>
          <w:lang w:eastAsia="sl-SI"/>
        </w:rPr>
        <w:t xml:space="preserve"> in </w:t>
      </w:r>
      <w:proofErr w:type="spellStart"/>
      <w:r w:rsidRPr="00F95067">
        <w:rPr>
          <w:rFonts w:ascii="Segoe UI" w:eastAsia="Calibri" w:hAnsi="Segoe UI" w:cs="Segoe UI"/>
          <w:color w:val="000000"/>
          <w:sz w:val="22"/>
          <w:lang w:eastAsia="sl-SI"/>
        </w:rPr>
        <w:t>accordance</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with</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the</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Instructions</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for</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the</w:t>
      </w:r>
      <w:proofErr w:type="spellEnd"/>
      <w:r w:rsidRPr="00F95067">
        <w:rPr>
          <w:rFonts w:ascii="Segoe UI" w:eastAsia="Calibri" w:hAnsi="Segoe UI" w:cs="Segoe UI"/>
          <w:color w:val="000000"/>
          <w:sz w:val="22"/>
          <w:lang w:eastAsia="sl-SI"/>
        </w:rPr>
        <w:t xml:space="preserve"> </w:t>
      </w:r>
      <w:proofErr w:type="spellStart"/>
      <w:r w:rsidRPr="00F95067">
        <w:rPr>
          <w:rFonts w:ascii="Segoe UI" w:eastAsia="Calibri" w:hAnsi="Segoe UI" w:cs="Segoe UI"/>
          <w:color w:val="000000"/>
          <w:sz w:val="22"/>
          <w:lang w:eastAsia="sl-SI"/>
        </w:rPr>
        <w:t>bidders</w:t>
      </w:r>
      <w:proofErr w:type="spellEnd"/>
      <w:r w:rsidRPr="00F95067">
        <w:rPr>
          <w:rFonts w:ascii="Segoe UI" w:eastAsia="Calibri" w:hAnsi="Segoe UI" w:cs="Segoe UI"/>
          <w:color w:val="000000"/>
          <w:sz w:val="22"/>
          <w:lang w:eastAsia="sl-SI"/>
        </w:rPr>
        <w:t>.</w:t>
      </w:r>
    </w:p>
    <w:p w14:paraId="51EEF088" w14:textId="77777777" w:rsidR="00F95067" w:rsidRPr="00642DF9" w:rsidRDefault="00F95067" w:rsidP="00642DF9">
      <w:pPr>
        <w:spacing w:line="240" w:lineRule="auto"/>
        <w:rPr>
          <w:rFonts w:ascii="Segoe UI" w:eastAsia="Times New Roman" w:hAnsi="Segoe UI" w:cs="Segoe UI"/>
          <w:color w:val="000000"/>
          <w:sz w:val="22"/>
          <w:lang w:eastAsia="sl-SI"/>
        </w:rPr>
      </w:pPr>
    </w:p>
    <w:p w14:paraId="72363F1A" w14:textId="1FB06D88" w:rsidR="00642DF9" w:rsidRDefault="00F95067" w:rsidP="00642DF9">
      <w:pPr>
        <w:keepNext/>
        <w:keepLines/>
        <w:spacing w:line="240" w:lineRule="auto"/>
        <w:rPr>
          <w:rFonts w:ascii="Segoe UI" w:eastAsia="Calibri" w:hAnsi="Segoe UI" w:cs="Segoe UI"/>
          <w:iCs/>
          <w:color w:val="000000"/>
          <w:sz w:val="22"/>
          <w:lang w:eastAsia="sl-SI"/>
        </w:rPr>
      </w:pPr>
      <w:proofErr w:type="spellStart"/>
      <w:r w:rsidRPr="00F95067">
        <w:rPr>
          <w:rFonts w:ascii="Segoe UI" w:eastAsia="Calibri" w:hAnsi="Segoe UI" w:cs="Segoe UI"/>
          <w:iCs/>
          <w:color w:val="000000"/>
          <w:sz w:val="22"/>
          <w:lang w:eastAsia="sl-SI"/>
        </w:rPr>
        <w:t>Contract</w:t>
      </w:r>
      <w:proofErr w:type="spellEnd"/>
      <w:r w:rsidRPr="00F95067">
        <w:rPr>
          <w:rFonts w:ascii="Segoe UI" w:eastAsia="Calibri" w:hAnsi="Segoe UI" w:cs="Segoe UI"/>
          <w:iCs/>
          <w:color w:val="000000"/>
          <w:sz w:val="22"/>
          <w:lang w:eastAsia="sl-SI"/>
        </w:rPr>
        <w:t xml:space="preserve"> </w:t>
      </w:r>
      <w:proofErr w:type="spellStart"/>
      <w:r w:rsidRPr="00F95067">
        <w:rPr>
          <w:rFonts w:ascii="Segoe UI" w:eastAsia="Calibri" w:hAnsi="Segoe UI" w:cs="Segoe UI"/>
          <w:iCs/>
          <w:color w:val="000000"/>
          <w:sz w:val="22"/>
          <w:lang w:eastAsia="sl-SI"/>
        </w:rPr>
        <w:t>partners</w:t>
      </w:r>
      <w:proofErr w:type="spellEnd"/>
      <w:r w:rsidRPr="00F95067">
        <w:rPr>
          <w:rFonts w:ascii="Segoe UI" w:eastAsia="Calibri" w:hAnsi="Segoe UI" w:cs="Segoe UI"/>
          <w:iCs/>
          <w:color w:val="000000"/>
          <w:sz w:val="22"/>
          <w:lang w:eastAsia="sl-SI"/>
        </w:rPr>
        <w:t xml:space="preserve"> in a </w:t>
      </w:r>
      <w:proofErr w:type="spellStart"/>
      <w:r w:rsidRPr="00F95067">
        <w:rPr>
          <w:rFonts w:ascii="Segoe UI" w:eastAsia="Calibri" w:hAnsi="Segoe UI" w:cs="Segoe UI"/>
          <w:iCs/>
          <w:color w:val="000000"/>
          <w:sz w:val="22"/>
          <w:lang w:eastAsia="sl-SI"/>
        </w:rPr>
        <w:t>joint</w:t>
      </w:r>
      <w:proofErr w:type="spellEnd"/>
      <w:r w:rsidRPr="00F95067">
        <w:rPr>
          <w:rFonts w:ascii="Segoe UI" w:eastAsia="Calibri" w:hAnsi="Segoe UI" w:cs="Segoe UI"/>
          <w:iCs/>
          <w:color w:val="000000"/>
          <w:sz w:val="22"/>
          <w:lang w:eastAsia="sl-SI"/>
        </w:rPr>
        <w:t xml:space="preserve"> </w:t>
      </w:r>
      <w:proofErr w:type="spellStart"/>
      <w:r w:rsidRPr="00F95067">
        <w:rPr>
          <w:rFonts w:ascii="Segoe UI" w:eastAsia="Calibri" w:hAnsi="Segoe UI" w:cs="Segoe UI"/>
          <w:iCs/>
          <w:color w:val="000000"/>
          <w:sz w:val="22"/>
          <w:lang w:eastAsia="sl-SI"/>
        </w:rPr>
        <w:t>bid</w:t>
      </w:r>
      <w:proofErr w:type="spellEnd"/>
      <w:r w:rsidRPr="00F95067">
        <w:rPr>
          <w:rFonts w:ascii="Segoe UI" w:eastAsia="Calibri" w:hAnsi="Segoe UI" w:cs="Segoe UI"/>
          <w:iCs/>
          <w:color w:val="000000"/>
          <w:sz w:val="22"/>
          <w:lang w:eastAsia="sl-SI"/>
        </w:rPr>
        <w:t xml:space="preserve"> </w:t>
      </w:r>
      <w:proofErr w:type="spellStart"/>
      <w:r w:rsidRPr="00F95067">
        <w:rPr>
          <w:rFonts w:ascii="Segoe UI" w:eastAsia="Calibri" w:hAnsi="Segoe UI" w:cs="Segoe UI"/>
          <w:iCs/>
          <w:color w:val="000000"/>
          <w:sz w:val="22"/>
          <w:lang w:eastAsia="sl-SI"/>
        </w:rPr>
        <w:t>and</w:t>
      </w:r>
      <w:proofErr w:type="spellEnd"/>
      <w:r w:rsidRPr="00F95067">
        <w:rPr>
          <w:rFonts w:ascii="Segoe UI" w:eastAsia="Calibri" w:hAnsi="Segoe UI" w:cs="Segoe UI"/>
          <w:iCs/>
          <w:color w:val="000000"/>
          <w:sz w:val="22"/>
          <w:lang w:eastAsia="sl-SI"/>
        </w:rPr>
        <w:t xml:space="preserve"> </w:t>
      </w:r>
      <w:proofErr w:type="spellStart"/>
      <w:r w:rsidRPr="00F95067">
        <w:rPr>
          <w:rFonts w:ascii="Segoe UI" w:eastAsia="Calibri" w:hAnsi="Segoe UI" w:cs="Segoe UI"/>
          <w:iCs/>
          <w:color w:val="000000"/>
          <w:sz w:val="22"/>
          <w:lang w:eastAsia="sl-SI"/>
        </w:rPr>
        <w:t>description</w:t>
      </w:r>
      <w:proofErr w:type="spellEnd"/>
      <w:r w:rsidRPr="00F95067">
        <w:rPr>
          <w:rFonts w:ascii="Segoe UI" w:eastAsia="Calibri" w:hAnsi="Segoe UI" w:cs="Segoe UI"/>
          <w:iCs/>
          <w:color w:val="000000"/>
          <w:sz w:val="22"/>
          <w:lang w:eastAsia="sl-SI"/>
        </w:rPr>
        <w:t xml:space="preserve"> </w:t>
      </w:r>
      <w:proofErr w:type="spellStart"/>
      <w:r w:rsidRPr="00F95067">
        <w:rPr>
          <w:rFonts w:ascii="Segoe UI" w:eastAsia="Calibri" w:hAnsi="Segoe UI" w:cs="Segoe UI"/>
          <w:iCs/>
          <w:color w:val="000000"/>
          <w:sz w:val="22"/>
          <w:lang w:eastAsia="sl-SI"/>
        </w:rPr>
        <w:t>of</w:t>
      </w:r>
      <w:proofErr w:type="spellEnd"/>
      <w:r w:rsidRPr="00F95067">
        <w:rPr>
          <w:rFonts w:ascii="Segoe UI" w:eastAsia="Calibri" w:hAnsi="Segoe UI" w:cs="Segoe UI"/>
          <w:iCs/>
          <w:color w:val="000000"/>
          <w:sz w:val="22"/>
          <w:lang w:eastAsia="sl-SI"/>
        </w:rPr>
        <w:t xml:space="preserve"> </w:t>
      </w:r>
      <w:proofErr w:type="spellStart"/>
      <w:r w:rsidRPr="00F95067">
        <w:rPr>
          <w:rFonts w:ascii="Segoe UI" w:eastAsia="Calibri" w:hAnsi="Segoe UI" w:cs="Segoe UI"/>
          <w:iCs/>
          <w:color w:val="000000"/>
          <w:sz w:val="22"/>
          <w:lang w:eastAsia="sl-SI"/>
        </w:rPr>
        <w:t>work</w:t>
      </w:r>
      <w:proofErr w:type="spellEnd"/>
      <w:r w:rsidRPr="00F95067">
        <w:rPr>
          <w:rFonts w:ascii="Segoe UI" w:eastAsia="Calibri" w:hAnsi="Segoe UI" w:cs="Segoe UI"/>
          <w:iCs/>
          <w:color w:val="000000"/>
          <w:sz w:val="22"/>
          <w:lang w:eastAsia="sl-SI"/>
        </w:rPr>
        <w:t>:</w:t>
      </w:r>
    </w:p>
    <w:p w14:paraId="4E66C0EA" w14:textId="77777777" w:rsidR="00F95067" w:rsidRPr="00642DF9" w:rsidRDefault="00F95067" w:rsidP="00642DF9">
      <w:pPr>
        <w:keepNext/>
        <w:keepLines/>
        <w:spacing w:line="240" w:lineRule="auto"/>
        <w:rPr>
          <w:rFonts w:ascii="Segoe UI" w:eastAsia="Times New Roman"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409"/>
        <w:gridCol w:w="2835"/>
        <w:gridCol w:w="1418"/>
        <w:gridCol w:w="1417"/>
      </w:tblGrid>
      <w:tr w:rsidR="00642DF9" w:rsidRPr="00642DF9" w14:paraId="041A3F25" w14:textId="77777777" w:rsidTr="00F95067">
        <w:trPr>
          <w:cantSplit/>
          <w:trHeight w:val="318"/>
        </w:trPr>
        <w:tc>
          <w:tcPr>
            <w:tcW w:w="2127" w:type="dxa"/>
            <w:shd w:val="clear" w:color="auto" w:fill="DEEAF6"/>
            <w:vAlign w:val="center"/>
          </w:tcPr>
          <w:p w14:paraId="261FBADD" w14:textId="4E224A8C" w:rsidR="00642DF9" w:rsidRPr="00642DF9" w:rsidRDefault="00F95067" w:rsidP="00642DF9">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No.</w:t>
            </w:r>
          </w:p>
        </w:tc>
        <w:tc>
          <w:tcPr>
            <w:tcW w:w="2409" w:type="dxa"/>
            <w:shd w:val="clear" w:color="auto" w:fill="DEEAF6"/>
            <w:vAlign w:val="center"/>
          </w:tcPr>
          <w:p w14:paraId="2A5071D9" w14:textId="2402FD65" w:rsidR="00642DF9" w:rsidRPr="00642DF9" w:rsidRDefault="00F95067" w:rsidP="00642DF9">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 xml:space="preserve">Name </w:t>
            </w:r>
            <w:proofErr w:type="spellStart"/>
            <w:r>
              <w:rPr>
                <w:rFonts w:ascii="Segoe UI" w:eastAsia="Times New Roman" w:hAnsi="Segoe UI" w:cs="Segoe UI"/>
                <w:b/>
                <w:color w:val="000000"/>
                <w:sz w:val="22"/>
              </w:rPr>
              <w:t>of</w:t>
            </w:r>
            <w:proofErr w:type="spellEnd"/>
            <w:r>
              <w:rPr>
                <w:rFonts w:ascii="Segoe UI" w:eastAsia="Times New Roman" w:hAnsi="Segoe UI" w:cs="Segoe UI"/>
                <w:b/>
                <w:color w:val="000000"/>
                <w:sz w:val="22"/>
              </w:rPr>
              <w:t xml:space="preserve"> </w:t>
            </w:r>
            <w:proofErr w:type="spellStart"/>
            <w:r>
              <w:rPr>
                <w:rFonts w:ascii="Segoe UI" w:eastAsia="Times New Roman" w:hAnsi="Segoe UI" w:cs="Segoe UI"/>
                <w:b/>
                <w:color w:val="000000"/>
                <w:sz w:val="22"/>
              </w:rPr>
              <w:t>the</w:t>
            </w:r>
            <w:proofErr w:type="spellEnd"/>
            <w:r>
              <w:rPr>
                <w:rFonts w:ascii="Segoe UI" w:eastAsia="Times New Roman" w:hAnsi="Segoe UI" w:cs="Segoe UI"/>
                <w:b/>
                <w:color w:val="000000"/>
                <w:sz w:val="22"/>
              </w:rPr>
              <w:t xml:space="preserve"> partner</w:t>
            </w:r>
          </w:p>
        </w:tc>
        <w:tc>
          <w:tcPr>
            <w:tcW w:w="2835" w:type="dxa"/>
            <w:shd w:val="clear" w:color="auto" w:fill="DEEAF6"/>
            <w:vAlign w:val="center"/>
          </w:tcPr>
          <w:p w14:paraId="6B2C6932" w14:textId="7252BFD1" w:rsidR="00642DF9" w:rsidRPr="00642DF9" w:rsidRDefault="00F95067" w:rsidP="00642DF9">
            <w:pPr>
              <w:spacing w:line="240" w:lineRule="auto"/>
              <w:jc w:val="center"/>
              <w:rPr>
                <w:rFonts w:ascii="Segoe UI" w:eastAsia="Times New Roman" w:hAnsi="Segoe UI" w:cs="Segoe UI"/>
                <w:b/>
                <w:color w:val="000000"/>
                <w:sz w:val="22"/>
              </w:rPr>
            </w:pPr>
            <w:proofErr w:type="spellStart"/>
            <w:r>
              <w:rPr>
                <w:rFonts w:ascii="Segoe UI" w:eastAsia="Times New Roman" w:hAnsi="Segoe UI" w:cs="Segoe UI"/>
                <w:b/>
                <w:color w:val="000000"/>
                <w:sz w:val="22"/>
              </w:rPr>
              <w:t>Description</w:t>
            </w:r>
            <w:proofErr w:type="spellEnd"/>
            <w:r>
              <w:rPr>
                <w:rFonts w:ascii="Segoe UI" w:eastAsia="Times New Roman" w:hAnsi="Segoe UI" w:cs="Segoe UI"/>
                <w:b/>
                <w:color w:val="000000"/>
                <w:sz w:val="22"/>
              </w:rPr>
              <w:t xml:space="preserve"> </w:t>
            </w:r>
            <w:proofErr w:type="spellStart"/>
            <w:r>
              <w:rPr>
                <w:rFonts w:ascii="Segoe UI" w:eastAsia="Times New Roman" w:hAnsi="Segoe UI" w:cs="Segoe UI"/>
                <w:b/>
                <w:color w:val="000000"/>
                <w:sz w:val="22"/>
              </w:rPr>
              <w:t>of</w:t>
            </w:r>
            <w:proofErr w:type="spellEnd"/>
            <w:r>
              <w:rPr>
                <w:rFonts w:ascii="Segoe UI" w:eastAsia="Times New Roman" w:hAnsi="Segoe UI" w:cs="Segoe UI"/>
                <w:b/>
                <w:color w:val="000000"/>
                <w:sz w:val="22"/>
              </w:rPr>
              <w:t xml:space="preserve"> </w:t>
            </w:r>
            <w:proofErr w:type="spellStart"/>
            <w:r>
              <w:rPr>
                <w:rFonts w:ascii="Segoe UI" w:eastAsia="Times New Roman" w:hAnsi="Segoe UI" w:cs="Segoe UI"/>
                <w:b/>
                <w:color w:val="000000"/>
                <w:sz w:val="22"/>
              </w:rPr>
              <w:t>the</w:t>
            </w:r>
            <w:proofErr w:type="spellEnd"/>
            <w:r>
              <w:rPr>
                <w:rFonts w:ascii="Segoe UI" w:eastAsia="Times New Roman" w:hAnsi="Segoe UI" w:cs="Segoe UI"/>
                <w:b/>
                <w:color w:val="000000"/>
                <w:sz w:val="22"/>
              </w:rPr>
              <w:t xml:space="preserve"> </w:t>
            </w:r>
            <w:proofErr w:type="spellStart"/>
            <w:r>
              <w:rPr>
                <w:rFonts w:ascii="Segoe UI" w:eastAsia="Times New Roman" w:hAnsi="Segoe UI" w:cs="Segoe UI"/>
                <w:b/>
                <w:color w:val="000000"/>
                <w:sz w:val="22"/>
              </w:rPr>
              <w:t>works</w:t>
            </w:r>
            <w:proofErr w:type="spellEnd"/>
          </w:p>
        </w:tc>
        <w:tc>
          <w:tcPr>
            <w:tcW w:w="1418" w:type="dxa"/>
            <w:shd w:val="clear" w:color="auto" w:fill="DEEAF6"/>
            <w:vAlign w:val="center"/>
          </w:tcPr>
          <w:p w14:paraId="21CC9B6D" w14:textId="647AC79E" w:rsidR="00642DF9" w:rsidRPr="00642DF9" w:rsidRDefault="00F95067" w:rsidP="00642DF9">
            <w:pPr>
              <w:spacing w:line="240" w:lineRule="auto"/>
              <w:jc w:val="center"/>
              <w:rPr>
                <w:rFonts w:ascii="Segoe UI" w:eastAsia="Times New Roman" w:hAnsi="Segoe UI" w:cs="Segoe UI"/>
                <w:b/>
                <w:color w:val="000000"/>
                <w:sz w:val="22"/>
              </w:rPr>
            </w:pPr>
            <w:proofErr w:type="spellStart"/>
            <w:r>
              <w:rPr>
                <w:rFonts w:ascii="Segoe UI" w:eastAsia="Times New Roman" w:hAnsi="Segoe UI" w:cs="Segoe UI"/>
                <w:b/>
                <w:color w:val="000000"/>
                <w:sz w:val="22"/>
              </w:rPr>
              <w:t>Value</w:t>
            </w:r>
            <w:proofErr w:type="spellEnd"/>
          </w:p>
        </w:tc>
        <w:tc>
          <w:tcPr>
            <w:tcW w:w="1417" w:type="dxa"/>
            <w:shd w:val="clear" w:color="auto" w:fill="DEEAF6"/>
            <w:vAlign w:val="center"/>
          </w:tcPr>
          <w:p w14:paraId="41736C9B" w14:textId="7336BFCF" w:rsidR="00642DF9" w:rsidRPr="00642DF9" w:rsidRDefault="00F95067" w:rsidP="00642DF9">
            <w:pPr>
              <w:spacing w:line="240" w:lineRule="auto"/>
              <w:jc w:val="center"/>
              <w:rPr>
                <w:rFonts w:ascii="Segoe UI" w:eastAsia="Times New Roman" w:hAnsi="Segoe UI" w:cs="Segoe UI"/>
                <w:b/>
                <w:color w:val="000000"/>
                <w:sz w:val="22"/>
              </w:rPr>
            </w:pPr>
            <w:proofErr w:type="spellStart"/>
            <w:r>
              <w:rPr>
                <w:rFonts w:ascii="Segoe UI" w:eastAsia="Times New Roman" w:hAnsi="Segoe UI" w:cs="Segoe UI"/>
                <w:b/>
                <w:color w:val="000000"/>
                <w:sz w:val="22"/>
              </w:rPr>
              <w:t>Share</w:t>
            </w:r>
            <w:proofErr w:type="spellEnd"/>
            <w:r>
              <w:rPr>
                <w:rFonts w:ascii="Segoe UI" w:eastAsia="Times New Roman" w:hAnsi="Segoe UI" w:cs="Segoe UI"/>
                <w:b/>
                <w:color w:val="000000"/>
                <w:sz w:val="22"/>
              </w:rPr>
              <w:t xml:space="preserve"> in</w:t>
            </w:r>
            <w:r w:rsidR="00642DF9" w:rsidRPr="00642DF9">
              <w:rPr>
                <w:rFonts w:ascii="Segoe UI" w:eastAsia="Times New Roman" w:hAnsi="Segoe UI" w:cs="Segoe UI"/>
                <w:b/>
                <w:color w:val="000000"/>
                <w:sz w:val="22"/>
              </w:rPr>
              <w:t xml:space="preserve"> %</w:t>
            </w:r>
          </w:p>
        </w:tc>
      </w:tr>
      <w:tr w:rsidR="00642DF9" w:rsidRPr="00642DF9" w14:paraId="4273F94D" w14:textId="77777777" w:rsidTr="00F95067">
        <w:trPr>
          <w:cantSplit/>
          <w:trHeight w:val="493"/>
        </w:trPr>
        <w:tc>
          <w:tcPr>
            <w:tcW w:w="2127" w:type="dxa"/>
            <w:shd w:val="clear" w:color="auto" w:fill="DEEAF6"/>
            <w:vAlign w:val="center"/>
          </w:tcPr>
          <w:p w14:paraId="7DF510D4" w14:textId="57E72F21" w:rsidR="00642DF9" w:rsidRPr="00642DF9" w:rsidRDefault="001D0478" w:rsidP="00642DF9">
            <w:pPr>
              <w:spacing w:line="240" w:lineRule="auto"/>
              <w:rPr>
                <w:rFonts w:ascii="Segoe UI" w:eastAsia="Times New Roman" w:hAnsi="Segoe UI" w:cs="Segoe UI"/>
                <w:color w:val="000000"/>
                <w:sz w:val="22"/>
              </w:rPr>
            </w:pPr>
            <w:proofErr w:type="spellStart"/>
            <w:r w:rsidRPr="001D0478">
              <w:rPr>
                <w:rFonts w:ascii="Segoe UI" w:eastAsia="Calibri" w:hAnsi="Segoe UI" w:cs="Segoe UI"/>
                <w:iCs/>
                <w:color w:val="000000"/>
                <w:sz w:val="22"/>
                <w:lang w:eastAsia="sl-SI"/>
              </w:rPr>
              <w:t>The</w:t>
            </w:r>
            <w:proofErr w:type="spellEnd"/>
            <w:r w:rsidRPr="001D0478">
              <w:rPr>
                <w:rFonts w:ascii="Segoe UI" w:eastAsia="Calibri" w:hAnsi="Segoe UI" w:cs="Segoe UI"/>
                <w:iCs/>
                <w:color w:val="000000"/>
                <w:sz w:val="22"/>
                <w:lang w:eastAsia="sl-SI"/>
              </w:rPr>
              <w:t xml:space="preserve"> </w:t>
            </w:r>
            <w:proofErr w:type="spellStart"/>
            <w:r w:rsidRPr="001D0478">
              <w:rPr>
                <w:rFonts w:ascii="Segoe UI" w:eastAsia="Calibri" w:hAnsi="Segoe UI" w:cs="Segoe UI"/>
                <w:iCs/>
                <w:color w:val="000000"/>
                <w:sz w:val="22"/>
                <w:lang w:eastAsia="sl-SI"/>
              </w:rPr>
              <w:t>group</w:t>
            </w:r>
            <w:proofErr w:type="spellEnd"/>
            <w:r w:rsidRPr="001D0478">
              <w:rPr>
                <w:rFonts w:ascii="Segoe UI" w:eastAsia="Calibri" w:hAnsi="Segoe UI" w:cs="Segoe UI"/>
                <w:iCs/>
                <w:color w:val="000000"/>
                <w:sz w:val="22"/>
                <w:lang w:eastAsia="sl-SI"/>
              </w:rPr>
              <w:t xml:space="preserve"> leader in a </w:t>
            </w:r>
            <w:proofErr w:type="spellStart"/>
            <w:r w:rsidRPr="001D0478">
              <w:rPr>
                <w:rFonts w:ascii="Segoe UI" w:eastAsia="Calibri" w:hAnsi="Segoe UI" w:cs="Segoe UI"/>
                <w:iCs/>
                <w:color w:val="000000"/>
                <w:sz w:val="22"/>
                <w:lang w:eastAsia="sl-SI"/>
              </w:rPr>
              <w:t>joint</w:t>
            </w:r>
            <w:proofErr w:type="spellEnd"/>
            <w:r w:rsidRPr="001D0478">
              <w:rPr>
                <w:rFonts w:ascii="Segoe UI" w:eastAsia="Calibri" w:hAnsi="Segoe UI" w:cs="Segoe UI"/>
                <w:iCs/>
                <w:color w:val="000000"/>
                <w:sz w:val="22"/>
                <w:lang w:eastAsia="sl-SI"/>
              </w:rPr>
              <w:t xml:space="preserve"> </w:t>
            </w:r>
            <w:proofErr w:type="spellStart"/>
            <w:r w:rsidRPr="001D0478">
              <w:rPr>
                <w:rFonts w:ascii="Segoe UI" w:eastAsia="Calibri" w:hAnsi="Segoe UI" w:cs="Segoe UI"/>
                <w:iCs/>
                <w:color w:val="000000"/>
                <w:sz w:val="22"/>
                <w:lang w:eastAsia="sl-SI"/>
              </w:rPr>
              <w:t>bid</w:t>
            </w:r>
            <w:proofErr w:type="spellEnd"/>
          </w:p>
        </w:tc>
        <w:tc>
          <w:tcPr>
            <w:tcW w:w="2409" w:type="dxa"/>
            <w:vAlign w:val="center"/>
          </w:tcPr>
          <w:p w14:paraId="3D93A388" w14:textId="77777777" w:rsidR="00642DF9" w:rsidRPr="00642DF9" w:rsidRDefault="00642DF9" w:rsidP="00642DF9">
            <w:pPr>
              <w:spacing w:line="240" w:lineRule="auto"/>
              <w:rPr>
                <w:rFonts w:ascii="Segoe UI" w:eastAsia="Times New Roman" w:hAnsi="Segoe UI" w:cs="Segoe UI"/>
                <w:color w:val="000000"/>
                <w:sz w:val="22"/>
              </w:rPr>
            </w:pPr>
          </w:p>
        </w:tc>
        <w:tc>
          <w:tcPr>
            <w:tcW w:w="2835" w:type="dxa"/>
            <w:vAlign w:val="center"/>
          </w:tcPr>
          <w:p w14:paraId="63F55E76" w14:textId="77777777" w:rsidR="00642DF9" w:rsidRPr="00642DF9" w:rsidRDefault="00642DF9" w:rsidP="00642DF9">
            <w:pPr>
              <w:spacing w:line="240" w:lineRule="auto"/>
              <w:rPr>
                <w:rFonts w:ascii="Segoe UI" w:eastAsia="Times New Roman" w:hAnsi="Segoe UI" w:cs="Segoe UI"/>
                <w:color w:val="000000"/>
                <w:sz w:val="22"/>
              </w:rPr>
            </w:pPr>
          </w:p>
        </w:tc>
        <w:tc>
          <w:tcPr>
            <w:tcW w:w="1418" w:type="dxa"/>
            <w:vAlign w:val="center"/>
          </w:tcPr>
          <w:p w14:paraId="5735CEB3" w14:textId="66FF8D5A" w:rsidR="00642DF9" w:rsidRPr="00642DF9" w:rsidRDefault="00642DF9" w:rsidP="00642DF9">
            <w:pPr>
              <w:spacing w:line="240" w:lineRule="auto"/>
              <w:rPr>
                <w:rFonts w:ascii="Segoe UI" w:eastAsia="Times New Roman" w:hAnsi="Segoe UI" w:cs="Segoe UI"/>
                <w:color w:val="000000"/>
                <w:sz w:val="22"/>
              </w:rPr>
            </w:pPr>
          </w:p>
        </w:tc>
        <w:tc>
          <w:tcPr>
            <w:tcW w:w="1417" w:type="dxa"/>
            <w:vAlign w:val="center"/>
          </w:tcPr>
          <w:p w14:paraId="46479034"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63B50813" w14:textId="77777777" w:rsidTr="00F95067">
        <w:trPr>
          <w:cantSplit/>
          <w:trHeight w:val="493"/>
        </w:trPr>
        <w:tc>
          <w:tcPr>
            <w:tcW w:w="2127" w:type="dxa"/>
            <w:shd w:val="clear" w:color="auto" w:fill="DEEAF6"/>
            <w:vAlign w:val="center"/>
          </w:tcPr>
          <w:p w14:paraId="762FD3B7" w14:textId="67801467" w:rsidR="00642DF9" w:rsidRPr="00642DF9" w:rsidRDefault="001D0478" w:rsidP="00642DF9">
            <w:pPr>
              <w:spacing w:line="240" w:lineRule="auto"/>
              <w:rPr>
                <w:rFonts w:ascii="Segoe UI" w:eastAsia="Times New Roman" w:hAnsi="Segoe UI" w:cs="Segoe UI"/>
                <w:color w:val="000000"/>
                <w:sz w:val="22"/>
              </w:rPr>
            </w:pPr>
            <w:proofErr w:type="spellStart"/>
            <w:r w:rsidRPr="001D0478">
              <w:rPr>
                <w:rFonts w:ascii="Segoe UI" w:eastAsia="Calibri" w:hAnsi="Segoe UI" w:cs="Segoe UI"/>
                <w:iCs/>
                <w:color w:val="000000"/>
                <w:sz w:val="22"/>
                <w:lang w:eastAsia="sl-SI"/>
              </w:rPr>
              <w:t>Contract</w:t>
            </w:r>
            <w:proofErr w:type="spellEnd"/>
            <w:r w:rsidRPr="001D0478">
              <w:rPr>
                <w:rFonts w:ascii="Segoe UI" w:eastAsia="Calibri" w:hAnsi="Segoe UI" w:cs="Segoe UI"/>
                <w:iCs/>
                <w:color w:val="000000"/>
                <w:sz w:val="22"/>
                <w:lang w:eastAsia="sl-SI"/>
              </w:rPr>
              <w:t xml:space="preserve"> partner in a </w:t>
            </w:r>
            <w:proofErr w:type="spellStart"/>
            <w:r w:rsidRPr="001D0478">
              <w:rPr>
                <w:rFonts w:ascii="Segoe UI" w:eastAsia="Calibri" w:hAnsi="Segoe UI" w:cs="Segoe UI"/>
                <w:iCs/>
                <w:color w:val="000000"/>
                <w:sz w:val="22"/>
                <w:lang w:eastAsia="sl-SI"/>
              </w:rPr>
              <w:t>joint</w:t>
            </w:r>
            <w:proofErr w:type="spellEnd"/>
            <w:r w:rsidRPr="001D0478">
              <w:rPr>
                <w:rFonts w:ascii="Segoe UI" w:eastAsia="Calibri" w:hAnsi="Segoe UI" w:cs="Segoe UI"/>
                <w:iCs/>
                <w:color w:val="000000"/>
                <w:sz w:val="22"/>
                <w:lang w:eastAsia="sl-SI"/>
              </w:rPr>
              <w:t xml:space="preserve"> </w:t>
            </w:r>
            <w:proofErr w:type="spellStart"/>
            <w:r w:rsidRPr="001D0478">
              <w:rPr>
                <w:rFonts w:ascii="Segoe UI" w:eastAsia="Calibri" w:hAnsi="Segoe UI" w:cs="Segoe UI"/>
                <w:iCs/>
                <w:color w:val="000000"/>
                <w:sz w:val="22"/>
                <w:lang w:eastAsia="sl-SI"/>
              </w:rPr>
              <w:t>bid</w:t>
            </w:r>
            <w:proofErr w:type="spellEnd"/>
          </w:p>
        </w:tc>
        <w:tc>
          <w:tcPr>
            <w:tcW w:w="2409" w:type="dxa"/>
            <w:vAlign w:val="center"/>
          </w:tcPr>
          <w:p w14:paraId="23D9FE08" w14:textId="77777777" w:rsidR="00642DF9" w:rsidRPr="00642DF9" w:rsidRDefault="00642DF9" w:rsidP="00642DF9">
            <w:pPr>
              <w:spacing w:line="240" w:lineRule="auto"/>
              <w:rPr>
                <w:rFonts w:ascii="Segoe UI" w:eastAsia="Times New Roman" w:hAnsi="Segoe UI" w:cs="Segoe UI"/>
                <w:color w:val="000000"/>
                <w:sz w:val="22"/>
              </w:rPr>
            </w:pPr>
          </w:p>
        </w:tc>
        <w:tc>
          <w:tcPr>
            <w:tcW w:w="2835" w:type="dxa"/>
            <w:vAlign w:val="center"/>
          </w:tcPr>
          <w:p w14:paraId="7CF337C5" w14:textId="77777777" w:rsidR="00642DF9" w:rsidRPr="00642DF9" w:rsidRDefault="00642DF9" w:rsidP="00642DF9">
            <w:pPr>
              <w:spacing w:line="240" w:lineRule="auto"/>
              <w:rPr>
                <w:rFonts w:ascii="Segoe UI" w:eastAsia="Times New Roman" w:hAnsi="Segoe UI" w:cs="Segoe UI"/>
                <w:color w:val="000000"/>
                <w:sz w:val="22"/>
              </w:rPr>
            </w:pPr>
          </w:p>
        </w:tc>
        <w:tc>
          <w:tcPr>
            <w:tcW w:w="1418" w:type="dxa"/>
            <w:vAlign w:val="center"/>
          </w:tcPr>
          <w:p w14:paraId="19AF699E" w14:textId="77777777" w:rsidR="00642DF9" w:rsidRPr="00642DF9" w:rsidRDefault="00642DF9" w:rsidP="00642DF9">
            <w:pPr>
              <w:spacing w:line="240" w:lineRule="auto"/>
              <w:rPr>
                <w:rFonts w:ascii="Segoe UI" w:eastAsia="Times New Roman" w:hAnsi="Segoe UI" w:cs="Segoe UI"/>
                <w:color w:val="000000"/>
                <w:sz w:val="22"/>
              </w:rPr>
            </w:pPr>
          </w:p>
        </w:tc>
        <w:tc>
          <w:tcPr>
            <w:tcW w:w="1417" w:type="dxa"/>
            <w:vAlign w:val="center"/>
          </w:tcPr>
          <w:p w14:paraId="79739F59"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08587874" w14:textId="77777777" w:rsidTr="00F95067">
        <w:trPr>
          <w:cantSplit/>
          <w:trHeight w:val="493"/>
        </w:trPr>
        <w:tc>
          <w:tcPr>
            <w:tcW w:w="2127" w:type="dxa"/>
            <w:shd w:val="clear" w:color="auto" w:fill="DEEAF6"/>
            <w:vAlign w:val="center"/>
          </w:tcPr>
          <w:p w14:paraId="3303ACBA" w14:textId="77C90542" w:rsidR="00642DF9" w:rsidRPr="00642DF9" w:rsidRDefault="001D0478" w:rsidP="00642DF9">
            <w:pPr>
              <w:spacing w:line="240" w:lineRule="auto"/>
              <w:rPr>
                <w:rFonts w:ascii="Segoe UI" w:eastAsia="Times New Roman" w:hAnsi="Segoe UI" w:cs="Segoe UI"/>
                <w:color w:val="000000"/>
                <w:sz w:val="22"/>
              </w:rPr>
            </w:pPr>
            <w:proofErr w:type="spellStart"/>
            <w:r w:rsidRPr="001D0478">
              <w:rPr>
                <w:rFonts w:ascii="Segoe UI" w:eastAsia="Calibri" w:hAnsi="Segoe UI" w:cs="Segoe UI"/>
                <w:iCs/>
                <w:color w:val="000000"/>
                <w:sz w:val="22"/>
                <w:lang w:eastAsia="sl-SI"/>
              </w:rPr>
              <w:t>Contract</w:t>
            </w:r>
            <w:proofErr w:type="spellEnd"/>
            <w:r w:rsidRPr="001D0478">
              <w:rPr>
                <w:rFonts w:ascii="Segoe UI" w:eastAsia="Calibri" w:hAnsi="Segoe UI" w:cs="Segoe UI"/>
                <w:iCs/>
                <w:color w:val="000000"/>
                <w:sz w:val="22"/>
                <w:lang w:eastAsia="sl-SI"/>
              </w:rPr>
              <w:t xml:space="preserve"> partner in a </w:t>
            </w:r>
            <w:proofErr w:type="spellStart"/>
            <w:r w:rsidRPr="001D0478">
              <w:rPr>
                <w:rFonts w:ascii="Segoe UI" w:eastAsia="Calibri" w:hAnsi="Segoe UI" w:cs="Segoe UI"/>
                <w:iCs/>
                <w:color w:val="000000"/>
                <w:sz w:val="22"/>
                <w:lang w:eastAsia="sl-SI"/>
              </w:rPr>
              <w:t>joint</w:t>
            </w:r>
            <w:proofErr w:type="spellEnd"/>
            <w:r w:rsidRPr="001D0478">
              <w:rPr>
                <w:rFonts w:ascii="Segoe UI" w:eastAsia="Calibri" w:hAnsi="Segoe UI" w:cs="Segoe UI"/>
                <w:iCs/>
                <w:color w:val="000000"/>
                <w:sz w:val="22"/>
                <w:lang w:eastAsia="sl-SI"/>
              </w:rPr>
              <w:t xml:space="preserve"> </w:t>
            </w:r>
            <w:proofErr w:type="spellStart"/>
            <w:r w:rsidRPr="001D0478">
              <w:rPr>
                <w:rFonts w:ascii="Segoe UI" w:eastAsia="Calibri" w:hAnsi="Segoe UI" w:cs="Segoe UI"/>
                <w:iCs/>
                <w:color w:val="000000"/>
                <w:sz w:val="22"/>
                <w:lang w:eastAsia="sl-SI"/>
              </w:rPr>
              <w:t>bid</w:t>
            </w:r>
            <w:proofErr w:type="spellEnd"/>
          </w:p>
        </w:tc>
        <w:tc>
          <w:tcPr>
            <w:tcW w:w="2409" w:type="dxa"/>
            <w:vAlign w:val="center"/>
          </w:tcPr>
          <w:p w14:paraId="2F061DA9" w14:textId="77777777" w:rsidR="00642DF9" w:rsidRPr="00642DF9" w:rsidRDefault="00642DF9" w:rsidP="00642DF9">
            <w:pPr>
              <w:spacing w:line="240" w:lineRule="auto"/>
              <w:rPr>
                <w:rFonts w:ascii="Segoe UI" w:eastAsia="Times New Roman" w:hAnsi="Segoe UI" w:cs="Segoe UI"/>
                <w:color w:val="000000"/>
                <w:sz w:val="22"/>
              </w:rPr>
            </w:pPr>
          </w:p>
        </w:tc>
        <w:tc>
          <w:tcPr>
            <w:tcW w:w="2835" w:type="dxa"/>
            <w:vAlign w:val="center"/>
          </w:tcPr>
          <w:p w14:paraId="18AC97D1" w14:textId="77777777" w:rsidR="00642DF9" w:rsidRPr="00642DF9" w:rsidRDefault="00642DF9" w:rsidP="00642DF9">
            <w:pPr>
              <w:spacing w:line="240" w:lineRule="auto"/>
              <w:rPr>
                <w:rFonts w:ascii="Segoe UI" w:eastAsia="Times New Roman" w:hAnsi="Segoe UI" w:cs="Segoe UI"/>
                <w:color w:val="000000"/>
                <w:sz w:val="22"/>
              </w:rPr>
            </w:pPr>
          </w:p>
        </w:tc>
        <w:tc>
          <w:tcPr>
            <w:tcW w:w="1418" w:type="dxa"/>
            <w:vAlign w:val="center"/>
          </w:tcPr>
          <w:p w14:paraId="3048E1FA" w14:textId="77777777" w:rsidR="00642DF9" w:rsidRPr="00642DF9" w:rsidRDefault="00642DF9" w:rsidP="00642DF9">
            <w:pPr>
              <w:spacing w:line="240" w:lineRule="auto"/>
              <w:rPr>
                <w:rFonts w:ascii="Segoe UI" w:eastAsia="Times New Roman" w:hAnsi="Segoe UI" w:cs="Segoe UI"/>
                <w:color w:val="000000"/>
                <w:sz w:val="22"/>
              </w:rPr>
            </w:pPr>
          </w:p>
        </w:tc>
        <w:tc>
          <w:tcPr>
            <w:tcW w:w="1417" w:type="dxa"/>
            <w:vAlign w:val="center"/>
          </w:tcPr>
          <w:p w14:paraId="7711FE5F"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56712CC5" w14:textId="77777777" w:rsidTr="00F95067">
        <w:trPr>
          <w:cantSplit/>
          <w:trHeight w:val="493"/>
        </w:trPr>
        <w:tc>
          <w:tcPr>
            <w:tcW w:w="2127" w:type="dxa"/>
            <w:shd w:val="clear" w:color="auto" w:fill="DEEAF6"/>
            <w:vAlign w:val="center"/>
          </w:tcPr>
          <w:p w14:paraId="4511AA05" w14:textId="3EEF2FA6" w:rsidR="00642DF9" w:rsidRPr="00642DF9" w:rsidRDefault="001D0478" w:rsidP="00642DF9">
            <w:pPr>
              <w:spacing w:line="240" w:lineRule="auto"/>
              <w:rPr>
                <w:rFonts w:ascii="Segoe UI" w:eastAsia="Times New Roman" w:hAnsi="Segoe UI" w:cs="Segoe UI"/>
                <w:color w:val="000000"/>
                <w:sz w:val="22"/>
              </w:rPr>
            </w:pPr>
            <w:proofErr w:type="spellStart"/>
            <w:r w:rsidRPr="001D0478">
              <w:rPr>
                <w:rFonts w:ascii="Segoe UI" w:eastAsia="Calibri" w:hAnsi="Segoe UI" w:cs="Segoe UI"/>
                <w:iCs/>
                <w:color w:val="000000"/>
                <w:sz w:val="22"/>
                <w:lang w:eastAsia="sl-SI"/>
              </w:rPr>
              <w:t>Contract</w:t>
            </w:r>
            <w:proofErr w:type="spellEnd"/>
            <w:r w:rsidRPr="001D0478">
              <w:rPr>
                <w:rFonts w:ascii="Segoe UI" w:eastAsia="Calibri" w:hAnsi="Segoe UI" w:cs="Segoe UI"/>
                <w:iCs/>
                <w:color w:val="000000"/>
                <w:sz w:val="22"/>
                <w:lang w:eastAsia="sl-SI"/>
              </w:rPr>
              <w:t xml:space="preserve"> partner in a </w:t>
            </w:r>
            <w:proofErr w:type="spellStart"/>
            <w:r w:rsidRPr="001D0478">
              <w:rPr>
                <w:rFonts w:ascii="Segoe UI" w:eastAsia="Calibri" w:hAnsi="Segoe UI" w:cs="Segoe UI"/>
                <w:iCs/>
                <w:color w:val="000000"/>
                <w:sz w:val="22"/>
                <w:lang w:eastAsia="sl-SI"/>
              </w:rPr>
              <w:t>joint</w:t>
            </w:r>
            <w:proofErr w:type="spellEnd"/>
            <w:r w:rsidRPr="001D0478">
              <w:rPr>
                <w:rFonts w:ascii="Segoe UI" w:eastAsia="Calibri" w:hAnsi="Segoe UI" w:cs="Segoe UI"/>
                <w:iCs/>
                <w:color w:val="000000"/>
                <w:sz w:val="22"/>
                <w:lang w:eastAsia="sl-SI"/>
              </w:rPr>
              <w:t xml:space="preserve"> </w:t>
            </w:r>
            <w:proofErr w:type="spellStart"/>
            <w:r w:rsidRPr="001D0478">
              <w:rPr>
                <w:rFonts w:ascii="Segoe UI" w:eastAsia="Calibri" w:hAnsi="Segoe UI" w:cs="Segoe UI"/>
                <w:iCs/>
                <w:color w:val="000000"/>
                <w:sz w:val="22"/>
                <w:lang w:eastAsia="sl-SI"/>
              </w:rPr>
              <w:t>bid</w:t>
            </w:r>
            <w:proofErr w:type="spellEnd"/>
          </w:p>
        </w:tc>
        <w:tc>
          <w:tcPr>
            <w:tcW w:w="2409" w:type="dxa"/>
            <w:vAlign w:val="center"/>
          </w:tcPr>
          <w:p w14:paraId="51B45E47" w14:textId="77777777" w:rsidR="00642DF9" w:rsidRPr="00642DF9" w:rsidRDefault="00642DF9" w:rsidP="00642DF9">
            <w:pPr>
              <w:spacing w:line="240" w:lineRule="auto"/>
              <w:rPr>
                <w:rFonts w:ascii="Segoe UI" w:eastAsia="Times New Roman" w:hAnsi="Segoe UI" w:cs="Segoe UI"/>
                <w:color w:val="000000"/>
                <w:sz w:val="22"/>
              </w:rPr>
            </w:pPr>
          </w:p>
        </w:tc>
        <w:tc>
          <w:tcPr>
            <w:tcW w:w="2835" w:type="dxa"/>
            <w:vAlign w:val="center"/>
          </w:tcPr>
          <w:p w14:paraId="0F91A92E" w14:textId="77777777" w:rsidR="00642DF9" w:rsidRPr="00642DF9" w:rsidRDefault="00642DF9" w:rsidP="00642DF9">
            <w:pPr>
              <w:spacing w:line="240" w:lineRule="auto"/>
              <w:rPr>
                <w:rFonts w:ascii="Segoe UI" w:eastAsia="Times New Roman" w:hAnsi="Segoe UI" w:cs="Segoe UI"/>
                <w:color w:val="000000"/>
                <w:sz w:val="22"/>
              </w:rPr>
            </w:pPr>
          </w:p>
        </w:tc>
        <w:tc>
          <w:tcPr>
            <w:tcW w:w="1418" w:type="dxa"/>
            <w:vAlign w:val="center"/>
          </w:tcPr>
          <w:p w14:paraId="621405F4" w14:textId="77777777" w:rsidR="00642DF9" w:rsidRPr="00642DF9" w:rsidRDefault="00642DF9" w:rsidP="00642DF9">
            <w:pPr>
              <w:spacing w:line="240" w:lineRule="auto"/>
              <w:rPr>
                <w:rFonts w:ascii="Segoe UI" w:eastAsia="Times New Roman" w:hAnsi="Segoe UI" w:cs="Segoe UI"/>
                <w:color w:val="000000"/>
                <w:sz w:val="22"/>
              </w:rPr>
            </w:pPr>
          </w:p>
        </w:tc>
        <w:tc>
          <w:tcPr>
            <w:tcW w:w="1417" w:type="dxa"/>
            <w:vAlign w:val="center"/>
          </w:tcPr>
          <w:p w14:paraId="35353CFB"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75D4FE40" w14:textId="77777777" w:rsidTr="00F95067">
        <w:trPr>
          <w:cantSplit/>
          <w:trHeight w:val="493"/>
        </w:trPr>
        <w:tc>
          <w:tcPr>
            <w:tcW w:w="2127" w:type="dxa"/>
            <w:shd w:val="clear" w:color="auto" w:fill="DEEAF6"/>
            <w:vAlign w:val="center"/>
          </w:tcPr>
          <w:p w14:paraId="4ECF5543" w14:textId="5B3C094C" w:rsidR="00642DF9" w:rsidRPr="00642DF9" w:rsidRDefault="001D0478" w:rsidP="00642DF9">
            <w:pPr>
              <w:spacing w:line="240" w:lineRule="auto"/>
              <w:rPr>
                <w:rFonts w:ascii="Segoe UI" w:eastAsia="Times New Roman" w:hAnsi="Segoe UI" w:cs="Segoe UI"/>
                <w:color w:val="000000"/>
                <w:sz w:val="22"/>
              </w:rPr>
            </w:pPr>
            <w:proofErr w:type="spellStart"/>
            <w:r w:rsidRPr="001D0478">
              <w:rPr>
                <w:rFonts w:ascii="Segoe UI" w:eastAsia="Calibri" w:hAnsi="Segoe UI" w:cs="Segoe UI"/>
                <w:iCs/>
                <w:color w:val="000000"/>
                <w:sz w:val="22"/>
                <w:lang w:eastAsia="sl-SI"/>
              </w:rPr>
              <w:t>Contract</w:t>
            </w:r>
            <w:proofErr w:type="spellEnd"/>
            <w:r w:rsidRPr="001D0478">
              <w:rPr>
                <w:rFonts w:ascii="Segoe UI" w:eastAsia="Calibri" w:hAnsi="Segoe UI" w:cs="Segoe UI"/>
                <w:iCs/>
                <w:color w:val="000000"/>
                <w:sz w:val="22"/>
                <w:lang w:eastAsia="sl-SI"/>
              </w:rPr>
              <w:t xml:space="preserve"> partner in a </w:t>
            </w:r>
            <w:proofErr w:type="spellStart"/>
            <w:r w:rsidRPr="001D0478">
              <w:rPr>
                <w:rFonts w:ascii="Segoe UI" w:eastAsia="Calibri" w:hAnsi="Segoe UI" w:cs="Segoe UI"/>
                <w:iCs/>
                <w:color w:val="000000"/>
                <w:sz w:val="22"/>
                <w:lang w:eastAsia="sl-SI"/>
              </w:rPr>
              <w:t>joint</w:t>
            </w:r>
            <w:proofErr w:type="spellEnd"/>
            <w:r w:rsidRPr="001D0478">
              <w:rPr>
                <w:rFonts w:ascii="Segoe UI" w:eastAsia="Calibri" w:hAnsi="Segoe UI" w:cs="Segoe UI"/>
                <w:iCs/>
                <w:color w:val="000000"/>
                <w:sz w:val="22"/>
                <w:lang w:eastAsia="sl-SI"/>
              </w:rPr>
              <w:t xml:space="preserve"> </w:t>
            </w:r>
            <w:proofErr w:type="spellStart"/>
            <w:r w:rsidRPr="001D0478">
              <w:rPr>
                <w:rFonts w:ascii="Segoe UI" w:eastAsia="Calibri" w:hAnsi="Segoe UI" w:cs="Segoe UI"/>
                <w:iCs/>
                <w:color w:val="000000"/>
                <w:sz w:val="22"/>
                <w:lang w:eastAsia="sl-SI"/>
              </w:rPr>
              <w:t>bid</w:t>
            </w:r>
            <w:proofErr w:type="spellEnd"/>
            <w:r w:rsidRPr="001D0478">
              <w:rPr>
                <w:rFonts w:ascii="Segoe UI" w:eastAsia="Calibri" w:hAnsi="Segoe UI" w:cs="Segoe UI"/>
                <w:iCs/>
                <w:color w:val="000000"/>
                <w:sz w:val="22"/>
                <w:lang w:eastAsia="sl-SI"/>
              </w:rPr>
              <w:t xml:space="preserve"> </w:t>
            </w:r>
          </w:p>
        </w:tc>
        <w:tc>
          <w:tcPr>
            <w:tcW w:w="2409" w:type="dxa"/>
            <w:vAlign w:val="center"/>
          </w:tcPr>
          <w:p w14:paraId="0306C110" w14:textId="77777777" w:rsidR="00642DF9" w:rsidRPr="00642DF9" w:rsidRDefault="00642DF9" w:rsidP="00642DF9">
            <w:pPr>
              <w:spacing w:line="240" w:lineRule="auto"/>
              <w:rPr>
                <w:rFonts w:ascii="Segoe UI" w:eastAsia="Times New Roman" w:hAnsi="Segoe UI" w:cs="Segoe UI"/>
                <w:color w:val="000000"/>
                <w:sz w:val="22"/>
              </w:rPr>
            </w:pPr>
          </w:p>
        </w:tc>
        <w:tc>
          <w:tcPr>
            <w:tcW w:w="2835" w:type="dxa"/>
            <w:vAlign w:val="center"/>
          </w:tcPr>
          <w:p w14:paraId="35292E7F" w14:textId="77777777" w:rsidR="00642DF9" w:rsidRPr="00642DF9" w:rsidRDefault="00642DF9" w:rsidP="00642DF9">
            <w:pPr>
              <w:spacing w:line="240" w:lineRule="auto"/>
              <w:rPr>
                <w:rFonts w:ascii="Segoe UI" w:eastAsia="Times New Roman" w:hAnsi="Segoe UI" w:cs="Segoe UI"/>
                <w:color w:val="000000"/>
                <w:sz w:val="22"/>
              </w:rPr>
            </w:pPr>
          </w:p>
        </w:tc>
        <w:tc>
          <w:tcPr>
            <w:tcW w:w="1418" w:type="dxa"/>
            <w:vAlign w:val="center"/>
          </w:tcPr>
          <w:p w14:paraId="07E99403" w14:textId="77777777" w:rsidR="00642DF9" w:rsidRPr="00642DF9" w:rsidRDefault="00642DF9" w:rsidP="00642DF9">
            <w:pPr>
              <w:spacing w:line="240" w:lineRule="auto"/>
              <w:rPr>
                <w:rFonts w:ascii="Segoe UI" w:eastAsia="Times New Roman" w:hAnsi="Segoe UI" w:cs="Segoe UI"/>
                <w:color w:val="000000"/>
                <w:sz w:val="22"/>
              </w:rPr>
            </w:pPr>
          </w:p>
        </w:tc>
        <w:tc>
          <w:tcPr>
            <w:tcW w:w="1417" w:type="dxa"/>
            <w:vAlign w:val="center"/>
          </w:tcPr>
          <w:p w14:paraId="26DFE15A" w14:textId="77777777" w:rsidR="00642DF9" w:rsidRPr="00642DF9" w:rsidRDefault="00642DF9" w:rsidP="00642DF9">
            <w:pPr>
              <w:spacing w:line="240" w:lineRule="auto"/>
              <w:rPr>
                <w:rFonts w:ascii="Segoe UI" w:eastAsia="Times New Roman" w:hAnsi="Segoe UI" w:cs="Segoe UI"/>
                <w:color w:val="000000"/>
                <w:sz w:val="22"/>
              </w:rPr>
            </w:pPr>
          </w:p>
        </w:tc>
      </w:tr>
    </w:tbl>
    <w:p w14:paraId="13A68FA5" w14:textId="16AD7ECF" w:rsidR="00642DF9" w:rsidRDefault="00642DF9" w:rsidP="00642DF9">
      <w:pPr>
        <w:keepNext/>
        <w:keepLines/>
        <w:spacing w:line="240" w:lineRule="auto"/>
        <w:jc w:val="both"/>
        <w:rPr>
          <w:rFonts w:ascii="Segoe UI" w:eastAsia="Times New Roman" w:hAnsi="Segoe UI" w:cs="Segoe UI"/>
          <w:bCs/>
          <w:color w:val="000000"/>
          <w:sz w:val="22"/>
        </w:rPr>
      </w:pPr>
    </w:p>
    <w:tbl>
      <w:tblPr>
        <w:tblW w:w="10206" w:type="dxa"/>
        <w:tblLayout w:type="fixed"/>
        <w:tblLook w:val="0000" w:firstRow="0" w:lastRow="0" w:firstColumn="0" w:lastColumn="0" w:noHBand="0" w:noVBand="0"/>
      </w:tblPr>
      <w:tblGrid>
        <w:gridCol w:w="3190"/>
        <w:gridCol w:w="3190"/>
        <w:gridCol w:w="3826"/>
      </w:tblGrid>
      <w:tr w:rsidR="0001745C" w:rsidRPr="00642DF9" w14:paraId="1CFDF209" w14:textId="77777777" w:rsidTr="00ED11F1">
        <w:tc>
          <w:tcPr>
            <w:tcW w:w="3190" w:type="dxa"/>
          </w:tcPr>
          <w:p w14:paraId="394BC9F1" w14:textId="77777777" w:rsidR="0001745C" w:rsidRPr="00642DF9" w:rsidRDefault="0001745C" w:rsidP="00ED11F1">
            <w:pPr>
              <w:spacing w:line="240" w:lineRule="auto"/>
              <w:jc w:val="both"/>
              <w:rPr>
                <w:rFonts w:ascii="Segoe UI" w:eastAsia="Times New Roman" w:hAnsi="Segoe UI" w:cs="Segoe UI"/>
                <w:color w:val="000000"/>
                <w:sz w:val="22"/>
              </w:rPr>
            </w:pPr>
          </w:p>
        </w:tc>
        <w:tc>
          <w:tcPr>
            <w:tcW w:w="3190" w:type="dxa"/>
          </w:tcPr>
          <w:p w14:paraId="2B8EF3B3" w14:textId="77777777" w:rsidR="0001745C" w:rsidRPr="00642DF9" w:rsidRDefault="0001745C" w:rsidP="00ED11F1">
            <w:pPr>
              <w:spacing w:line="240" w:lineRule="auto"/>
              <w:jc w:val="both"/>
              <w:rPr>
                <w:rFonts w:ascii="Segoe UI" w:eastAsia="Times New Roman" w:hAnsi="Segoe UI" w:cs="Segoe UI"/>
                <w:color w:val="000000"/>
                <w:sz w:val="22"/>
              </w:rPr>
            </w:pPr>
          </w:p>
        </w:tc>
        <w:tc>
          <w:tcPr>
            <w:tcW w:w="3826" w:type="dxa"/>
          </w:tcPr>
          <w:p w14:paraId="2627E901" w14:textId="3741354A" w:rsidR="0001745C" w:rsidRDefault="0001745C" w:rsidP="00ED11F1">
            <w:pPr>
              <w:spacing w:line="240" w:lineRule="auto"/>
              <w:jc w:val="center"/>
              <w:rPr>
                <w:rFonts w:ascii="Segoe UI" w:eastAsia="Times New Roman" w:hAnsi="Segoe UI" w:cs="Segoe UI"/>
                <w:color w:val="000000"/>
                <w:sz w:val="22"/>
              </w:rPr>
            </w:pPr>
          </w:p>
          <w:p w14:paraId="5BA63578" w14:textId="77777777" w:rsidR="00427AE7" w:rsidRDefault="00427AE7" w:rsidP="00ED11F1">
            <w:pPr>
              <w:spacing w:line="240" w:lineRule="auto"/>
              <w:jc w:val="center"/>
              <w:rPr>
                <w:rFonts w:ascii="Segoe UI" w:eastAsia="Times New Roman" w:hAnsi="Segoe UI" w:cs="Segoe UI"/>
                <w:color w:val="000000"/>
                <w:sz w:val="22"/>
              </w:rPr>
            </w:pPr>
          </w:p>
          <w:p w14:paraId="3DCEDAA9" w14:textId="77777777" w:rsidR="0001745C" w:rsidRDefault="0001745C" w:rsidP="00ED11F1">
            <w:pPr>
              <w:spacing w:line="240" w:lineRule="auto"/>
              <w:jc w:val="center"/>
              <w:rPr>
                <w:rFonts w:ascii="Segoe UI" w:eastAsia="Times New Roman" w:hAnsi="Segoe UI" w:cs="Segoe UI"/>
                <w:color w:val="000000"/>
                <w:sz w:val="22"/>
              </w:rPr>
            </w:pPr>
            <w:proofErr w:type="spellStart"/>
            <w:r>
              <w:rPr>
                <w:rFonts w:ascii="Segoe UI" w:eastAsia="Times New Roman" w:hAnsi="Segoe UI" w:cs="Segoe UI"/>
                <w:color w:val="000000"/>
                <w:sz w:val="22"/>
              </w:rPr>
              <w:t>The</w:t>
            </w:r>
            <w:proofErr w:type="spellEnd"/>
            <w:r>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Bidder</w:t>
            </w:r>
            <w:proofErr w:type="spellEnd"/>
            <w:r w:rsidRPr="00642DF9">
              <w:rPr>
                <w:rFonts w:ascii="Segoe UI" w:eastAsia="Times New Roman" w:hAnsi="Segoe UI" w:cs="Segoe UI"/>
                <w:color w:val="000000"/>
                <w:sz w:val="22"/>
              </w:rPr>
              <w:t>:</w:t>
            </w:r>
          </w:p>
          <w:p w14:paraId="64229012" w14:textId="125E116A" w:rsidR="00427AE7" w:rsidRPr="00642DF9" w:rsidRDefault="00427AE7" w:rsidP="00ED11F1">
            <w:pPr>
              <w:spacing w:line="240" w:lineRule="auto"/>
              <w:jc w:val="center"/>
              <w:rPr>
                <w:rFonts w:ascii="Segoe UI" w:eastAsia="Times New Roman" w:hAnsi="Segoe UI" w:cs="Segoe UI"/>
                <w:color w:val="000000"/>
                <w:sz w:val="22"/>
              </w:rPr>
            </w:pPr>
          </w:p>
        </w:tc>
      </w:tr>
      <w:tr w:rsidR="0001745C" w:rsidRPr="00642DF9" w14:paraId="007E4A5C" w14:textId="77777777" w:rsidTr="00ED11F1">
        <w:trPr>
          <w:trHeight w:hRule="exact" w:val="873"/>
        </w:trPr>
        <w:tc>
          <w:tcPr>
            <w:tcW w:w="3190" w:type="dxa"/>
          </w:tcPr>
          <w:p w14:paraId="553B0189" w14:textId="77777777" w:rsidR="0001745C" w:rsidRPr="00642DF9" w:rsidRDefault="0001745C" w:rsidP="00ED11F1">
            <w:pPr>
              <w:spacing w:line="240" w:lineRule="auto"/>
              <w:jc w:val="center"/>
              <w:rPr>
                <w:rFonts w:ascii="Segoe UI" w:eastAsia="Times New Roman" w:hAnsi="Segoe UI" w:cs="Segoe UI"/>
                <w:i/>
                <w:color w:val="000000"/>
                <w:sz w:val="22"/>
                <w:szCs w:val="20"/>
                <w:vertAlign w:val="superscript"/>
              </w:rPr>
            </w:pPr>
          </w:p>
        </w:tc>
        <w:tc>
          <w:tcPr>
            <w:tcW w:w="3190" w:type="dxa"/>
          </w:tcPr>
          <w:p w14:paraId="53B6BC6F" w14:textId="77777777" w:rsidR="0001745C" w:rsidRPr="00642DF9" w:rsidRDefault="0001745C" w:rsidP="00ED11F1">
            <w:pPr>
              <w:spacing w:line="240" w:lineRule="auto"/>
              <w:jc w:val="center"/>
              <w:rPr>
                <w:rFonts w:ascii="Segoe UI" w:eastAsia="Times New Roman" w:hAnsi="Segoe UI" w:cs="Segoe UI"/>
                <w:i/>
                <w:color w:val="000000"/>
                <w:sz w:val="22"/>
                <w:szCs w:val="20"/>
                <w:vertAlign w:val="superscript"/>
              </w:rPr>
            </w:pPr>
          </w:p>
        </w:tc>
        <w:tc>
          <w:tcPr>
            <w:tcW w:w="3826" w:type="dxa"/>
          </w:tcPr>
          <w:p w14:paraId="2467DC19" w14:textId="77777777" w:rsidR="0001745C" w:rsidRPr="00642DF9" w:rsidRDefault="0001745C" w:rsidP="00ED11F1">
            <w:pPr>
              <w:spacing w:line="240" w:lineRule="auto"/>
              <w:jc w:val="center"/>
              <w:rPr>
                <w:rFonts w:ascii="Segoe UI" w:eastAsia="Times New Roman" w:hAnsi="Segoe UI" w:cs="Segoe UI"/>
                <w:i/>
                <w:color w:val="000000"/>
                <w:sz w:val="22"/>
                <w:szCs w:val="20"/>
                <w:vertAlign w:val="superscript"/>
              </w:rPr>
            </w:pPr>
          </w:p>
          <w:p w14:paraId="3F736288" w14:textId="77777777" w:rsidR="0001745C" w:rsidRPr="00642DF9" w:rsidRDefault="0001745C" w:rsidP="00ED11F1">
            <w:pPr>
              <w:spacing w:line="240" w:lineRule="auto"/>
              <w:jc w:val="center"/>
              <w:rPr>
                <w:rFonts w:ascii="Segoe UI" w:eastAsia="Times New Roman" w:hAnsi="Segoe UI" w:cs="Segoe UI"/>
                <w:i/>
                <w:color w:val="000000"/>
                <w:sz w:val="22"/>
                <w:szCs w:val="20"/>
                <w:vertAlign w:val="superscript"/>
              </w:rPr>
            </w:pPr>
          </w:p>
          <w:p w14:paraId="4897BEC4" w14:textId="77777777" w:rsidR="0001745C" w:rsidRPr="00642DF9" w:rsidRDefault="0001745C" w:rsidP="00ED11F1">
            <w:pPr>
              <w:spacing w:line="240" w:lineRule="auto"/>
              <w:jc w:val="center"/>
              <w:rPr>
                <w:rFonts w:ascii="Segoe UI" w:eastAsia="Times New Roman" w:hAnsi="Segoe UI" w:cs="Segoe UI"/>
                <w:i/>
                <w:color w:val="000000"/>
                <w:sz w:val="22"/>
                <w:szCs w:val="20"/>
                <w:vertAlign w:val="superscript"/>
              </w:rPr>
            </w:pPr>
          </w:p>
        </w:tc>
      </w:tr>
      <w:tr w:rsidR="0001745C" w:rsidRPr="00642DF9" w14:paraId="2C3B7896" w14:textId="77777777" w:rsidTr="00ED11F1">
        <w:trPr>
          <w:trHeight w:val="86"/>
        </w:trPr>
        <w:tc>
          <w:tcPr>
            <w:tcW w:w="3190" w:type="dxa"/>
            <w:tcBorders>
              <w:top w:val="dashed" w:sz="4" w:space="0" w:color="auto"/>
            </w:tcBorders>
          </w:tcPr>
          <w:p w14:paraId="07F76725" w14:textId="77777777" w:rsidR="0001745C" w:rsidRPr="00642DF9" w:rsidRDefault="0001745C" w:rsidP="00ED11F1">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place, date</w:t>
            </w:r>
            <w:r w:rsidRPr="00642DF9">
              <w:rPr>
                <w:rFonts w:ascii="Segoe UI" w:eastAsia="Times New Roman" w:hAnsi="Segoe UI" w:cs="Segoe UI"/>
                <w:i/>
                <w:color w:val="000000"/>
                <w:sz w:val="18"/>
                <w:szCs w:val="18"/>
              </w:rPr>
              <w:t>)</w:t>
            </w:r>
          </w:p>
        </w:tc>
        <w:tc>
          <w:tcPr>
            <w:tcW w:w="3190" w:type="dxa"/>
          </w:tcPr>
          <w:p w14:paraId="393CA101" w14:textId="77777777" w:rsidR="0001745C" w:rsidRPr="00642DF9" w:rsidRDefault="0001745C" w:rsidP="00ED11F1">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proofErr w:type="spellStart"/>
            <w:r>
              <w:rPr>
                <w:rFonts w:ascii="Segoe UI" w:eastAsia="Times New Roman" w:hAnsi="Segoe UI" w:cs="Segoe UI"/>
                <w:i/>
                <w:color w:val="000000"/>
                <w:sz w:val="18"/>
                <w:szCs w:val="18"/>
              </w:rPr>
              <w:t>stamp</w:t>
            </w:r>
            <w:proofErr w:type="spellEnd"/>
            <w:r w:rsidRPr="00642DF9">
              <w:rPr>
                <w:rFonts w:ascii="Segoe UI" w:eastAsia="Times New Roman" w:hAnsi="Segoe UI" w:cs="Segoe UI"/>
                <w:i/>
                <w:color w:val="000000"/>
                <w:sz w:val="18"/>
                <w:szCs w:val="18"/>
              </w:rPr>
              <w:t>)</w:t>
            </w:r>
          </w:p>
        </w:tc>
        <w:tc>
          <w:tcPr>
            <w:tcW w:w="3826" w:type="dxa"/>
            <w:tcBorders>
              <w:top w:val="dashed" w:sz="4" w:space="0" w:color="auto"/>
            </w:tcBorders>
          </w:tcPr>
          <w:p w14:paraId="65F968EF" w14:textId="77777777" w:rsidR="0001745C" w:rsidRPr="00642DF9" w:rsidRDefault="0001745C" w:rsidP="00ED11F1">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 xml:space="preserve">signature </w:t>
            </w:r>
            <w:proofErr w:type="spellStart"/>
            <w:r>
              <w:rPr>
                <w:rFonts w:ascii="Segoe UI" w:eastAsia="Times New Roman" w:hAnsi="Segoe UI" w:cs="Segoe UI"/>
                <w:i/>
                <w:color w:val="000000"/>
                <w:sz w:val="18"/>
                <w:szCs w:val="18"/>
              </w:rPr>
              <w:t>of</w:t>
            </w:r>
            <w:proofErr w:type="spellEnd"/>
            <w:r>
              <w:rPr>
                <w:rFonts w:ascii="Segoe UI" w:eastAsia="Times New Roman" w:hAnsi="Segoe UI" w:cs="Segoe UI"/>
                <w:i/>
                <w:color w:val="000000"/>
                <w:sz w:val="18"/>
                <w:szCs w:val="18"/>
              </w:rPr>
              <w:t xml:space="preserve"> </w:t>
            </w:r>
            <w:proofErr w:type="spellStart"/>
            <w:r>
              <w:rPr>
                <w:rFonts w:ascii="Segoe UI" w:eastAsia="Times New Roman" w:hAnsi="Segoe UI" w:cs="Segoe UI"/>
                <w:i/>
                <w:color w:val="000000"/>
                <w:sz w:val="18"/>
                <w:szCs w:val="18"/>
              </w:rPr>
              <w:t>the</w:t>
            </w:r>
            <w:proofErr w:type="spellEnd"/>
            <w:r>
              <w:rPr>
                <w:rFonts w:ascii="Segoe UI" w:eastAsia="Times New Roman" w:hAnsi="Segoe UI" w:cs="Segoe UI"/>
                <w:i/>
                <w:color w:val="000000"/>
                <w:sz w:val="18"/>
                <w:szCs w:val="18"/>
              </w:rPr>
              <w:t xml:space="preserve"> </w:t>
            </w:r>
            <w:proofErr w:type="spellStart"/>
            <w:r>
              <w:rPr>
                <w:rFonts w:ascii="Segoe UI" w:eastAsia="Times New Roman" w:hAnsi="Segoe UI" w:cs="Segoe UI"/>
                <w:i/>
                <w:color w:val="000000"/>
                <w:sz w:val="18"/>
                <w:szCs w:val="18"/>
              </w:rPr>
              <w:t>representative</w:t>
            </w:r>
            <w:proofErr w:type="spellEnd"/>
            <w:r w:rsidRPr="00642DF9">
              <w:rPr>
                <w:rFonts w:ascii="Segoe UI" w:eastAsia="Times New Roman" w:hAnsi="Segoe UI" w:cs="Segoe UI"/>
                <w:i/>
                <w:color w:val="000000"/>
                <w:sz w:val="18"/>
                <w:szCs w:val="18"/>
              </w:rPr>
              <w:t>)</w:t>
            </w:r>
          </w:p>
        </w:tc>
      </w:tr>
    </w:tbl>
    <w:p w14:paraId="18E685F2" w14:textId="77777777" w:rsidR="000E7458" w:rsidRDefault="000E7458" w:rsidP="00642DF9">
      <w:pPr>
        <w:keepNext/>
        <w:keepLines/>
        <w:spacing w:line="240" w:lineRule="auto"/>
        <w:jc w:val="both"/>
        <w:rPr>
          <w:rFonts w:ascii="Segoe UI" w:eastAsia="Times New Roman" w:hAnsi="Segoe UI" w:cs="Segoe UI"/>
          <w:bCs/>
          <w:color w:val="000000"/>
          <w:sz w:val="22"/>
        </w:rPr>
      </w:pPr>
    </w:p>
    <w:p w14:paraId="08AE951C" w14:textId="2C9B1184" w:rsidR="00903500" w:rsidRDefault="00903500" w:rsidP="00642DF9">
      <w:pPr>
        <w:keepNext/>
        <w:keepLines/>
        <w:spacing w:line="240" w:lineRule="auto"/>
        <w:jc w:val="both"/>
        <w:rPr>
          <w:rFonts w:ascii="Segoe UI" w:eastAsia="Times New Roman" w:hAnsi="Segoe UI" w:cs="Segoe UI"/>
          <w:bCs/>
          <w:color w:val="000000"/>
          <w:sz w:val="22"/>
        </w:rPr>
      </w:pPr>
    </w:p>
    <w:p w14:paraId="1190DC6C" w14:textId="16854959" w:rsidR="00903500" w:rsidRPr="00C87265" w:rsidRDefault="00903500" w:rsidP="00E76A22">
      <w:pPr>
        <w:spacing w:before="120" w:after="60" w:line="240" w:lineRule="auto"/>
        <w:rPr>
          <w:rFonts w:ascii="Segoe UI" w:eastAsia="Times New Roman" w:hAnsi="Segoe UI" w:cs="Segoe UI"/>
          <w:i/>
          <w:color w:val="000000"/>
          <w:sz w:val="20"/>
          <w:szCs w:val="20"/>
          <w:lang w:eastAsia="sl-SI"/>
        </w:rPr>
      </w:pPr>
      <w:proofErr w:type="spellStart"/>
      <w:r w:rsidRPr="00C87265">
        <w:rPr>
          <w:rFonts w:ascii="Segoe UI" w:eastAsia="Times New Roman" w:hAnsi="Segoe UI" w:cs="Segoe UI"/>
          <w:b/>
          <w:bCs/>
          <w:i/>
          <w:color w:val="000000"/>
          <w:sz w:val="20"/>
          <w:szCs w:val="20"/>
          <w:lang w:eastAsia="sl-SI"/>
        </w:rPr>
        <w:t>The</w:t>
      </w:r>
      <w:proofErr w:type="spellEnd"/>
      <w:r w:rsidRPr="00C87265">
        <w:rPr>
          <w:rFonts w:ascii="Segoe UI" w:eastAsia="Times New Roman" w:hAnsi="Segoe UI" w:cs="Segoe UI"/>
          <w:b/>
          <w:bCs/>
          <w:i/>
          <w:color w:val="000000"/>
          <w:sz w:val="20"/>
          <w:szCs w:val="20"/>
          <w:lang w:eastAsia="sl-SI"/>
        </w:rPr>
        <w:t xml:space="preserve"> </w:t>
      </w:r>
      <w:proofErr w:type="spellStart"/>
      <w:r w:rsidRPr="00C87265">
        <w:rPr>
          <w:rFonts w:ascii="Segoe UI" w:eastAsia="Times New Roman" w:hAnsi="Segoe UI" w:cs="Segoe UI"/>
          <w:b/>
          <w:bCs/>
          <w:i/>
          <w:color w:val="000000"/>
          <w:sz w:val="20"/>
          <w:szCs w:val="20"/>
          <w:lang w:eastAsia="sl-SI"/>
        </w:rPr>
        <w:t>Contracting</w:t>
      </w:r>
      <w:proofErr w:type="spellEnd"/>
      <w:r w:rsidRPr="00C87265">
        <w:rPr>
          <w:rFonts w:ascii="Segoe UI" w:eastAsia="Times New Roman" w:hAnsi="Segoe UI" w:cs="Segoe UI"/>
          <w:b/>
          <w:bCs/>
          <w:i/>
          <w:color w:val="000000"/>
          <w:sz w:val="20"/>
          <w:szCs w:val="20"/>
          <w:lang w:eastAsia="sl-SI"/>
        </w:rPr>
        <w:t xml:space="preserve"> </w:t>
      </w:r>
      <w:proofErr w:type="spellStart"/>
      <w:r w:rsidRPr="00C87265">
        <w:rPr>
          <w:rFonts w:ascii="Segoe UI" w:eastAsia="Times New Roman" w:hAnsi="Segoe UI" w:cs="Segoe UI"/>
          <w:b/>
          <w:bCs/>
          <w:i/>
          <w:color w:val="000000"/>
          <w:sz w:val="20"/>
          <w:szCs w:val="20"/>
          <w:lang w:eastAsia="sl-SI"/>
        </w:rPr>
        <w:t>Authority’s</w:t>
      </w:r>
      <w:proofErr w:type="spellEnd"/>
      <w:r w:rsidRPr="00C87265">
        <w:rPr>
          <w:rFonts w:ascii="Segoe UI" w:eastAsia="Times New Roman" w:hAnsi="Segoe UI" w:cs="Segoe UI"/>
          <w:b/>
          <w:bCs/>
          <w:i/>
          <w:color w:val="000000"/>
          <w:sz w:val="20"/>
          <w:szCs w:val="20"/>
          <w:lang w:eastAsia="sl-SI"/>
        </w:rPr>
        <w:t xml:space="preserve"> note: </w:t>
      </w:r>
      <w:r w:rsidRPr="00C87265">
        <w:rPr>
          <w:rFonts w:ascii="Segoe UI" w:eastAsia="Times New Roman" w:hAnsi="Segoe UI" w:cs="Segoe UI"/>
          <w:i/>
          <w:color w:val="000000"/>
          <w:sz w:val="20"/>
          <w:szCs w:val="20"/>
          <w:lang w:eastAsia="sl-SI"/>
        </w:rPr>
        <w:t xml:space="preserve">Form </w:t>
      </w:r>
      <w:proofErr w:type="spellStart"/>
      <w:r w:rsidRPr="00C87265">
        <w:rPr>
          <w:rFonts w:ascii="Segoe UI" w:eastAsia="Times New Roman" w:hAnsi="Segoe UI" w:cs="Segoe UI"/>
          <w:i/>
          <w:color w:val="000000"/>
          <w:sz w:val="20"/>
          <w:szCs w:val="20"/>
          <w:lang w:eastAsia="sl-SI"/>
        </w:rPr>
        <w:t>must</w:t>
      </w:r>
      <w:proofErr w:type="spellEnd"/>
      <w:r w:rsidRPr="00C87265">
        <w:rPr>
          <w:rFonts w:ascii="Segoe UI" w:eastAsia="Times New Roman" w:hAnsi="Segoe UI" w:cs="Segoe UI"/>
          <w:i/>
          <w:color w:val="000000"/>
          <w:sz w:val="20"/>
          <w:szCs w:val="20"/>
          <w:lang w:eastAsia="sl-SI"/>
        </w:rPr>
        <w:t xml:space="preserve"> be </w:t>
      </w:r>
      <w:proofErr w:type="spellStart"/>
      <w:r w:rsidRPr="00C87265">
        <w:rPr>
          <w:rFonts w:ascii="Segoe UI" w:eastAsia="Times New Roman" w:hAnsi="Segoe UI" w:cs="Segoe UI"/>
          <w:i/>
          <w:color w:val="000000"/>
          <w:sz w:val="20"/>
          <w:szCs w:val="20"/>
          <w:lang w:eastAsia="sl-SI"/>
        </w:rPr>
        <w:t>completed</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and</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attached</w:t>
      </w:r>
      <w:proofErr w:type="spellEnd"/>
      <w:r w:rsidRPr="00C87265">
        <w:rPr>
          <w:rFonts w:ascii="Segoe UI" w:eastAsia="Times New Roman" w:hAnsi="Segoe UI" w:cs="Segoe UI"/>
          <w:i/>
          <w:color w:val="000000"/>
          <w:sz w:val="20"/>
          <w:szCs w:val="20"/>
          <w:lang w:eastAsia="sl-SI"/>
        </w:rPr>
        <w:t xml:space="preserve"> to </w:t>
      </w:r>
      <w:proofErr w:type="spellStart"/>
      <w:r w:rsidRPr="00C87265">
        <w:rPr>
          <w:rFonts w:ascii="Segoe UI" w:eastAsia="Times New Roman" w:hAnsi="Segoe UI" w:cs="Segoe UI"/>
          <w:i/>
          <w:color w:val="000000"/>
          <w:sz w:val="20"/>
          <w:szCs w:val="20"/>
          <w:lang w:eastAsia="sl-SI"/>
        </w:rPr>
        <w:t>the</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bid</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Cs/>
          <w:color w:val="000000"/>
          <w:sz w:val="20"/>
          <w:szCs w:val="20"/>
          <w:u w:val="single"/>
          <w:lang w:eastAsia="sl-SI"/>
        </w:rPr>
        <w:t>only</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whether</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you</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submit</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the</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joint</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bid</w:t>
      </w:r>
      <w:proofErr w:type="spellEnd"/>
      <w:r w:rsidRPr="00C87265">
        <w:rPr>
          <w:rFonts w:ascii="Segoe UI" w:eastAsia="Times New Roman" w:hAnsi="Segoe UI" w:cs="Segoe UI"/>
          <w:i/>
          <w:color w:val="000000"/>
          <w:sz w:val="20"/>
          <w:szCs w:val="20"/>
          <w:lang w:eastAsia="sl-SI"/>
        </w:rPr>
        <w:t xml:space="preserve"> as a </w:t>
      </w:r>
      <w:proofErr w:type="spellStart"/>
      <w:r w:rsidRPr="00C87265">
        <w:rPr>
          <w:rFonts w:ascii="Segoe UI" w:eastAsia="Times New Roman" w:hAnsi="Segoe UI" w:cs="Segoe UI"/>
          <w:i/>
          <w:color w:val="000000"/>
          <w:sz w:val="20"/>
          <w:szCs w:val="20"/>
          <w:lang w:eastAsia="sl-SI"/>
        </w:rPr>
        <w:t>consortium</w:t>
      </w:r>
      <w:proofErr w:type="spellEnd"/>
      <w:r w:rsidRPr="00C87265">
        <w:rPr>
          <w:rFonts w:ascii="Segoe UI" w:eastAsia="Times New Roman" w:hAnsi="Segoe UI" w:cs="Segoe UI"/>
          <w:i/>
          <w:color w:val="000000"/>
          <w:sz w:val="20"/>
          <w:szCs w:val="20"/>
          <w:lang w:eastAsia="sl-SI"/>
        </w:rPr>
        <w:t xml:space="preserve">. </w:t>
      </w:r>
    </w:p>
    <w:p w14:paraId="1FE207B7" w14:textId="003EFE7F" w:rsidR="00903500" w:rsidRDefault="00903500" w:rsidP="00642DF9">
      <w:pPr>
        <w:spacing w:line="240" w:lineRule="auto"/>
        <w:jc w:val="both"/>
        <w:rPr>
          <w:rFonts w:ascii="Segoe UI" w:eastAsia="Times New Roman" w:hAnsi="Segoe UI" w:cs="Segoe UI"/>
          <w:i/>
          <w:sz w:val="18"/>
          <w:szCs w:val="18"/>
          <w:lang w:eastAsia="ar-SA"/>
        </w:rPr>
      </w:pPr>
    </w:p>
    <w:p w14:paraId="0BB5F58D" w14:textId="77777777" w:rsidR="004022AD" w:rsidRDefault="004022AD" w:rsidP="00642DF9">
      <w:pPr>
        <w:spacing w:line="240" w:lineRule="auto"/>
        <w:jc w:val="both"/>
        <w:rPr>
          <w:rFonts w:ascii="Segoe UI" w:eastAsia="Times New Roman" w:hAnsi="Segoe UI" w:cs="Segoe UI"/>
          <w:i/>
          <w:sz w:val="18"/>
          <w:szCs w:val="18"/>
          <w:lang w:eastAsia="ar-SA"/>
        </w:rPr>
      </w:pPr>
    </w:p>
    <w:p w14:paraId="0AF93A61" w14:textId="77777777" w:rsidR="00197E31" w:rsidRDefault="00197E31" w:rsidP="00197E31">
      <w:pPr>
        <w:jc w:val="both"/>
        <w:rPr>
          <w:rFonts w:ascii="Segoe UI" w:eastAsia="Times New Roman" w:hAnsi="Segoe UI" w:cs="Segoe UI"/>
          <w:i/>
          <w:sz w:val="18"/>
          <w:szCs w:val="18"/>
          <w:lang w:eastAsia="ar-SA"/>
        </w:rPr>
      </w:pPr>
    </w:p>
    <w:p w14:paraId="6A40A24F" w14:textId="4FC7C895" w:rsidR="00197E31" w:rsidRPr="00642DF9" w:rsidRDefault="00197E31" w:rsidP="00197E31">
      <w:pPr>
        <w:shd w:val="clear" w:color="auto" w:fill="DEEAF6" w:themeFill="accent5" w:themeFillTint="33"/>
        <w:tabs>
          <w:tab w:val="left" w:pos="2400"/>
        </w:tabs>
        <w:rPr>
          <w:rFonts w:ascii="Segoe UI" w:eastAsia="Times New Roman" w:hAnsi="Segoe UI" w:cs="Segoe UI"/>
          <w:b/>
          <w:color w:val="000000"/>
          <w:sz w:val="28"/>
          <w:szCs w:val="28"/>
        </w:rPr>
      </w:pPr>
      <w:r>
        <w:rPr>
          <w:rFonts w:ascii="Segoe UI" w:eastAsia="Times New Roman" w:hAnsi="Segoe UI" w:cs="Segoe UI"/>
          <w:b/>
          <w:color w:val="000000"/>
          <w:sz w:val="28"/>
          <w:szCs w:val="28"/>
        </w:rPr>
        <w:lastRenderedPageBreak/>
        <w:t>ACTING WITH SUBCONTRACTORS/WITHOUT SUBCONTRACTORS</w:t>
      </w:r>
    </w:p>
    <w:p w14:paraId="4C9FA01E" w14:textId="77777777" w:rsidR="00197E31" w:rsidRPr="00642DF9" w:rsidRDefault="00197E31" w:rsidP="00197E31">
      <w:pPr>
        <w:spacing w:line="240" w:lineRule="auto"/>
        <w:rPr>
          <w:rFonts w:ascii="Segoe UI" w:eastAsia="Times New Roman" w:hAnsi="Segoe UI" w:cs="Segoe UI"/>
          <w:color w:val="000000"/>
          <w:sz w:val="8"/>
          <w:szCs w:val="8"/>
        </w:rPr>
      </w:pPr>
    </w:p>
    <w:p w14:paraId="22CE7C90" w14:textId="5A8C0267" w:rsidR="00197E31" w:rsidRPr="00642DF9" w:rsidRDefault="00197E31" w:rsidP="00197E31">
      <w:pPr>
        <w:spacing w:line="240" w:lineRule="auto"/>
        <w:jc w:val="right"/>
        <w:rPr>
          <w:rFonts w:ascii="Segoe UI" w:eastAsia="Times New Roman" w:hAnsi="Segoe UI" w:cs="Segoe UI"/>
          <w:color w:val="000000"/>
          <w:sz w:val="16"/>
          <w:szCs w:val="16"/>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r>
        <w:rPr>
          <w:rFonts w:ascii="Segoe UI" w:eastAsia="Times New Roman" w:hAnsi="Segoe UI" w:cs="Segoe UI"/>
          <w:b/>
          <w:color w:val="FFFFFF" w:themeColor="background1"/>
          <w:sz w:val="28"/>
          <w:szCs w:val="28"/>
          <w:shd w:val="clear" w:color="auto" w:fill="2F5496" w:themeFill="accent1" w:themeFillShade="BF"/>
          <w:lang w:eastAsia="sl-SI"/>
        </w:rPr>
        <w:t>FORM</w:t>
      </w: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r>
        <w:rPr>
          <w:rFonts w:ascii="Segoe UI" w:eastAsia="Times New Roman" w:hAnsi="Segoe UI" w:cs="Segoe UI"/>
          <w:b/>
          <w:color w:val="FFFFFF" w:themeColor="background1"/>
          <w:sz w:val="28"/>
          <w:szCs w:val="28"/>
          <w:shd w:val="clear" w:color="auto" w:fill="2F5496" w:themeFill="accent1" w:themeFillShade="BF"/>
          <w:lang w:eastAsia="sl-SI"/>
        </w:rPr>
        <w:t>3</w:t>
      </w:r>
    </w:p>
    <w:p w14:paraId="1201A18E" w14:textId="77777777" w:rsidR="00E424C3" w:rsidRPr="00E424C3" w:rsidRDefault="00E424C3" w:rsidP="00E424C3">
      <w:pPr>
        <w:keepNext/>
        <w:keepLines/>
        <w:rPr>
          <w:rFonts w:ascii="Segoe UI" w:hAnsi="Segoe UI" w:cs="Segoe UI"/>
          <w:sz w:val="22"/>
        </w:rPr>
      </w:pPr>
      <w:proofErr w:type="spellStart"/>
      <w:r w:rsidRPr="00E424C3">
        <w:rPr>
          <w:rFonts w:ascii="Segoe UI" w:hAnsi="Segoe UI" w:cs="Segoe UI"/>
          <w:sz w:val="22"/>
        </w:rPr>
        <w:t>Acting</w:t>
      </w:r>
      <w:proofErr w:type="spellEnd"/>
      <w:r w:rsidRPr="00E424C3">
        <w:rPr>
          <w:rFonts w:ascii="Segoe UI" w:hAnsi="Segoe UI" w:cs="Segoe UI"/>
          <w:sz w:val="22"/>
        </w:rPr>
        <w:t xml:space="preserve"> as a </w:t>
      </w:r>
      <w:proofErr w:type="spellStart"/>
      <w:r w:rsidRPr="00E424C3">
        <w:rPr>
          <w:rFonts w:ascii="Segoe UI" w:hAnsi="Segoe UI" w:cs="Segoe UI"/>
          <w:sz w:val="22"/>
        </w:rPr>
        <w:t>bidder</w:t>
      </w:r>
      <w:proofErr w:type="spellEnd"/>
      <w:r w:rsidRPr="00E424C3">
        <w:rPr>
          <w:rFonts w:ascii="Segoe UI" w:hAnsi="Segoe UI" w:cs="Segoe UI"/>
          <w:sz w:val="22"/>
        </w:rPr>
        <w:t xml:space="preserve">, </w:t>
      </w:r>
      <w:proofErr w:type="spellStart"/>
      <w:r w:rsidRPr="00E424C3">
        <w:rPr>
          <w:rFonts w:ascii="Segoe UI" w:hAnsi="Segoe UI" w:cs="Segoe UI"/>
          <w:sz w:val="22"/>
        </w:rPr>
        <w:t>we</w:t>
      </w:r>
      <w:proofErr w:type="spellEnd"/>
      <w:r w:rsidRPr="00E424C3">
        <w:rPr>
          <w:rFonts w:ascii="Segoe UI" w:hAnsi="Segoe UI" w:cs="Segoe UI"/>
          <w:sz w:val="22"/>
        </w:rPr>
        <w:t xml:space="preserve"> are </w:t>
      </w:r>
      <w:proofErr w:type="spellStart"/>
      <w:r w:rsidRPr="00E424C3">
        <w:rPr>
          <w:rFonts w:ascii="Segoe UI" w:hAnsi="Segoe UI" w:cs="Segoe UI"/>
          <w:sz w:val="22"/>
        </w:rPr>
        <w:t>submitting</w:t>
      </w:r>
      <w:proofErr w:type="spellEnd"/>
      <w:r w:rsidRPr="00E424C3">
        <w:rPr>
          <w:rFonts w:ascii="Segoe UI" w:hAnsi="Segoe UI" w:cs="Segoe UI"/>
          <w:sz w:val="22"/>
        </w:rPr>
        <w:t xml:space="preserve"> </w:t>
      </w:r>
      <w:proofErr w:type="spellStart"/>
      <w:r w:rsidRPr="00E424C3">
        <w:rPr>
          <w:rFonts w:ascii="Segoe UI" w:hAnsi="Segoe UI" w:cs="Segoe UI"/>
          <w:sz w:val="22"/>
        </w:rPr>
        <w:t>the</w:t>
      </w:r>
      <w:proofErr w:type="spellEnd"/>
      <w:r w:rsidRPr="00E424C3">
        <w:rPr>
          <w:rFonts w:ascii="Segoe UI" w:hAnsi="Segoe UI" w:cs="Segoe UI"/>
          <w:sz w:val="22"/>
        </w:rPr>
        <w:t xml:space="preserve"> </w:t>
      </w:r>
      <w:proofErr w:type="spellStart"/>
      <w:r w:rsidRPr="00E424C3">
        <w:rPr>
          <w:rFonts w:ascii="Segoe UI" w:hAnsi="Segoe UI" w:cs="Segoe UI"/>
          <w:sz w:val="22"/>
        </w:rPr>
        <w:t>bid</w:t>
      </w:r>
      <w:proofErr w:type="spellEnd"/>
      <w:r w:rsidRPr="00E424C3">
        <w:rPr>
          <w:rFonts w:ascii="Segoe UI" w:hAnsi="Segoe UI" w:cs="Segoe UI"/>
          <w:sz w:val="22"/>
        </w:rPr>
        <w:t>:</w:t>
      </w:r>
    </w:p>
    <w:p w14:paraId="639F76B6" w14:textId="77777777" w:rsidR="00E424C3" w:rsidRPr="00E424C3" w:rsidRDefault="00E424C3" w:rsidP="00E424C3">
      <w:pPr>
        <w:keepNext/>
        <w:keepLines/>
        <w:rPr>
          <w:rFonts w:ascii="Segoe UI" w:hAnsi="Segoe UI" w:cs="Segoe UI"/>
          <w:sz w:val="10"/>
          <w:szCs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
        <w:gridCol w:w="5529"/>
      </w:tblGrid>
      <w:tr w:rsidR="00E424C3" w:rsidRPr="00E424C3" w14:paraId="57E97056" w14:textId="77777777" w:rsidTr="00E424C3">
        <w:tc>
          <w:tcPr>
            <w:tcW w:w="360" w:type="dxa"/>
            <w:tcBorders>
              <w:top w:val="single" w:sz="4" w:space="0" w:color="auto"/>
              <w:left w:val="single" w:sz="4" w:space="0" w:color="auto"/>
              <w:bottom w:val="single" w:sz="4" w:space="0" w:color="auto"/>
              <w:right w:val="single" w:sz="4" w:space="0" w:color="auto"/>
            </w:tcBorders>
          </w:tcPr>
          <w:p w14:paraId="779A11CF" w14:textId="77777777" w:rsidR="00E424C3" w:rsidRPr="00E424C3" w:rsidRDefault="00E424C3">
            <w:pPr>
              <w:ind w:left="-675" w:firstLine="675"/>
              <w:jc w:val="both"/>
              <w:rPr>
                <w:rFonts w:ascii="Segoe UI" w:hAnsi="Segoe UI" w:cs="Segoe UI"/>
                <w:sz w:val="22"/>
                <w:lang w:val="pl-PL"/>
              </w:rPr>
            </w:pPr>
          </w:p>
        </w:tc>
        <w:tc>
          <w:tcPr>
            <w:tcW w:w="5529" w:type="dxa"/>
            <w:tcBorders>
              <w:top w:val="nil"/>
              <w:left w:val="single" w:sz="4" w:space="0" w:color="auto"/>
              <w:bottom w:val="nil"/>
              <w:right w:val="nil"/>
            </w:tcBorders>
            <w:hideMark/>
          </w:tcPr>
          <w:p w14:paraId="6CAA2F67" w14:textId="77777777" w:rsidR="00E424C3" w:rsidRPr="00E424C3" w:rsidRDefault="00E424C3">
            <w:pPr>
              <w:jc w:val="both"/>
              <w:rPr>
                <w:rFonts w:ascii="Segoe UI" w:hAnsi="Segoe UI" w:cs="Segoe UI"/>
                <w:sz w:val="22"/>
                <w:lang w:val="en-GB"/>
              </w:rPr>
            </w:pPr>
            <w:r w:rsidRPr="00E424C3">
              <w:rPr>
                <w:rFonts w:ascii="Segoe UI" w:hAnsi="Segoe UI" w:cs="Segoe UI"/>
                <w:sz w:val="22"/>
              </w:rPr>
              <w:t xml:space="preserve">a) </w:t>
            </w:r>
            <w:proofErr w:type="spellStart"/>
            <w:r w:rsidRPr="00E424C3">
              <w:rPr>
                <w:rFonts w:ascii="Segoe UI" w:hAnsi="Segoe UI" w:cs="Segoe UI"/>
                <w:bCs/>
                <w:sz w:val="22"/>
              </w:rPr>
              <w:t>individually</w:t>
            </w:r>
            <w:proofErr w:type="spellEnd"/>
            <w:r w:rsidRPr="00E424C3">
              <w:rPr>
                <w:rFonts w:ascii="Segoe UI" w:hAnsi="Segoe UI" w:cs="Segoe UI"/>
                <w:bCs/>
                <w:sz w:val="22"/>
              </w:rPr>
              <w:t xml:space="preserve">, </w:t>
            </w:r>
            <w:proofErr w:type="spellStart"/>
            <w:r w:rsidRPr="00E424C3">
              <w:rPr>
                <w:rFonts w:ascii="Segoe UI" w:hAnsi="Segoe UI" w:cs="Segoe UI"/>
                <w:bCs/>
                <w:sz w:val="22"/>
              </w:rPr>
              <w:t>without</w:t>
            </w:r>
            <w:proofErr w:type="spellEnd"/>
            <w:r w:rsidRPr="00E424C3">
              <w:rPr>
                <w:rFonts w:ascii="Segoe UI" w:hAnsi="Segoe UI" w:cs="Segoe UI"/>
                <w:bCs/>
                <w:sz w:val="22"/>
              </w:rPr>
              <w:t xml:space="preserve"> </w:t>
            </w:r>
            <w:proofErr w:type="spellStart"/>
            <w:r w:rsidRPr="00E424C3">
              <w:rPr>
                <w:rFonts w:ascii="Segoe UI" w:hAnsi="Segoe UI" w:cs="Segoe UI"/>
                <w:bCs/>
                <w:sz w:val="22"/>
              </w:rPr>
              <w:t>subcontractors</w:t>
            </w:r>
            <w:proofErr w:type="spellEnd"/>
          </w:p>
        </w:tc>
      </w:tr>
      <w:tr w:rsidR="00E424C3" w:rsidRPr="00E424C3" w14:paraId="625FF91F" w14:textId="77777777" w:rsidTr="00E424C3">
        <w:tc>
          <w:tcPr>
            <w:tcW w:w="360" w:type="dxa"/>
            <w:tcBorders>
              <w:top w:val="single" w:sz="4" w:space="0" w:color="auto"/>
              <w:left w:val="nil"/>
              <w:bottom w:val="single" w:sz="4" w:space="0" w:color="auto"/>
              <w:right w:val="nil"/>
            </w:tcBorders>
          </w:tcPr>
          <w:p w14:paraId="31877F11" w14:textId="77777777" w:rsidR="00E424C3" w:rsidRPr="00E424C3" w:rsidRDefault="00E424C3">
            <w:pPr>
              <w:jc w:val="both"/>
              <w:rPr>
                <w:rFonts w:ascii="Segoe UI" w:hAnsi="Segoe UI" w:cs="Segoe UI"/>
                <w:sz w:val="4"/>
                <w:szCs w:val="4"/>
              </w:rPr>
            </w:pPr>
          </w:p>
        </w:tc>
        <w:tc>
          <w:tcPr>
            <w:tcW w:w="5529" w:type="dxa"/>
            <w:tcBorders>
              <w:top w:val="nil"/>
              <w:left w:val="nil"/>
              <w:bottom w:val="nil"/>
              <w:right w:val="nil"/>
            </w:tcBorders>
          </w:tcPr>
          <w:p w14:paraId="36227143" w14:textId="77777777" w:rsidR="00E424C3" w:rsidRPr="00E424C3" w:rsidRDefault="00E424C3">
            <w:pPr>
              <w:jc w:val="both"/>
              <w:rPr>
                <w:rFonts w:ascii="Segoe UI" w:hAnsi="Segoe UI" w:cs="Segoe UI"/>
                <w:sz w:val="4"/>
                <w:szCs w:val="4"/>
              </w:rPr>
            </w:pPr>
          </w:p>
        </w:tc>
      </w:tr>
      <w:tr w:rsidR="00E424C3" w:rsidRPr="00E424C3" w14:paraId="04FC16FF" w14:textId="77777777" w:rsidTr="00E424C3">
        <w:tc>
          <w:tcPr>
            <w:tcW w:w="360" w:type="dxa"/>
            <w:tcBorders>
              <w:top w:val="single" w:sz="4" w:space="0" w:color="auto"/>
              <w:left w:val="nil"/>
              <w:bottom w:val="single" w:sz="4" w:space="0" w:color="auto"/>
              <w:right w:val="nil"/>
            </w:tcBorders>
          </w:tcPr>
          <w:p w14:paraId="16E4F5AD" w14:textId="77777777" w:rsidR="00E424C3" w:rsidRPr="00E424C3" w:rsidRDefault="00E424C3">
            <w:pPr>
              <w:jc w:val="both"/>
              <w:rPr>
                <w:rFonts w:ascii="Segoe UI" w:hAnsi="Segoe UI" w:cs="Segoe UI"/>
                <w:sz w:val="20"/>
                <w:szCs w:val="20"/>
              </w:rPr>
            </w:pPr>
          </w:p>
        </w:tc>
        <w:tc>
          <w:tcPr>
            <w:tcW w:w="5529" w:type="dxa"/>
            <w:tcBorders>
              <w:top w:val="nil"/>
              <w:left w:val="nil"/>
              <w:bottom w:val="nil"/>
              <w:right w:val="nil"/>
            </w:tcBorders>
          </w:tcPr>
          <w:p w14:paraId="68B1B866" w14:textId="77777777" w:rsidR="00E424C3" w:rsidRPr="00E424C3" w:rsidRDefault="00E424C3">
            <w:pPr>
              <w:jc w:val="both"/>
              <w:rPr>
                <w:rFonts w:ascii="Segoe UI" w:hAnsi="Segoe UI" w:cs="Segoe UI"/>
              </w:rPr>
            </w:pPr>
          </w:p>
        </w:tc>
      </w:tr>
      <w:tr w:rsidR="00E424C3" w:rsidRPr="00E424C3" w14:paraId="26A4861D" w14:textId="77777777" w:rsidTr="00E424C3">
        <w:tc>
          <w:tcPr>
            <w:tcW w:w="360" w:type="dxa"/>
            <w:tcBorders>
              <w:top w:val="single" w:sz="4" w:space="0" w:color="auto"/>
              <w:left w:val="single" w:sz="4" w:space="0" w:color="auto"/>
              <w:bottom w:val="single" w:sz="4" w:space="0" w:color="auto"/>
              <w:right w:val="single" w:sz="4" w:space="0" w:color="auto"/>
            </w:tcBorders>
            <w:hideMark/>
          </w:tcPr>
          <w:p w14:paraId="560AE45D" w14:textId="77777777" w:rsidR="00E424C3" w:rsidRPr="00E424C3" w:rsidRDefault="00E424C3">
            <w:pPr>
              <w:jc w:val="both"/>
              <w:rPr>
                <w:rFonts w:ascii="Segoe UI" w:hAnsi="Segoe UI" w:cs="Segoe UI"/>
                <w:sz w:val="22"/>
              </w:rPr>
            </w:pPr>
            <w:r w:rsidRPr="00E424C3">
              <w:rPr>
                <w:rFonts w:ascii="Segoe UI" w:hAnsi="Segoe UI" w:cs="Segoe UI"/>
                <w:sz w:val="22"/>
              </w:rPr>
              <w:t xml:space="preserve"> </w:t>
            </w:r>
          </w:p>
        </w:tc>
        <w:tc>
          <w:tcPr>
            <w:tcW w:w="5529" w:type="dxa"/>
            <w:tcBorders>
              <w:top w:val="nil"/>
              <w:left w:val="single" w:sz="4" w:space="0" w:color="auto"/>
              <w:bottom w:val="nil"/>
              <w:right w:val="nil"/>
            </w:tcBorders>
            <w:hideMark/>
          </w:tcPr>
          <w:p w14:paraId="7AE7B8AC" w14:textId="77777777" w:rsidR="00E424C3" w:rsidRPr="00E424C3" w:rsidRDefault="00E424C3">
            <w:pPr>
              <w:jc w:val="both"/>
              <w:rPr>
                <w:rFonts w:ascii="Segoe UI" w:hAnsi="Segoe UI" w:cs="Segoe UI"/>
                <w:sz w:val="22"/>
              </w:rPr>
            </w:pPr>
            <w:r w:rsidRPr="00E424C3">
              <w:rPr>
                <w:rFonts w:ascii="Segoe UI" w:hAnsi="Segoe UI" w:cs="Segoe UI"/>
                <w:sz w:val="22"/>
              </w:rPr>
              <w:t xml:space="preserve">b) </w:t>
            </w:r>
            <w:proofErr w:type="spellStart"/>
            <w:r w:rsidRPr="00E424C3">
              <w:rPr>
                <w:rFonts w:ascii="Segoe UI" w:hAnsi="Segoe UI" w:cs="Segoe UI"/>
                <w:bCs/>
                <w:sz w:val="22"/>
              </w:rPr>
              <w:t>with</w:t>
            </w:r>
            <w:proofErr w:type="spellEnd"/>
            <w:r w:rsidRPr="00E424C3">
              <w:rPr>
                <w:rFonts w:ascii="Segoe UI" w:hAnsi="Segoe UI" w:cs="Segoe UI"/>
                <w:bCs/>
                <w:sz w:val="22"/>
              </w:rPr>
              <w:t xml:space="preserve"> </w:t>
            </w:r>
            <w:proofErr w:type="spellStart"/>
            <w:r w:rsidRPr="00E424C3">
              <w:rPr>
                <w:rFonts w:ascii="Segoe UI" w:hAnsi="Segoe UI" w:cs="Segoe UI"/>
                <w:bCs/>
                <w:sz w:val="22"/>
              </w:rPr>
              <w:t>the</w:t>
            </w:r>
            <w:proofErr w:type="spellEnd"/>
            <w:r w:rsidRPr="00E424C3">
              <w:rPr>
                <w:rFonts w:ascii="Segoe UI" w:hAnsi="Segoe UI" w:cs="Segoe UI"/>
                <w:bCs/>
                <w:sz w:val="22"/>
              </w:rPr>
              <w:t xml:space="preserve"> </w:t>
            </w:r>
            <w:proofErr w:type="spellStart"/>
            <w:r w:rsidRPr="00E424C3">
              <w:rPr>
                <w:rFonts w:ascii="Segoe UI" w:hAnsi="Segoe UI" w:cs="Segoe UI"/>
                <w:bCs/>
                <w:sz w:val="22"/>
              </w:rPr>
              <w:t>following</w:t>
            </w:r>
            <w:proofErr w:type="spellEnd"/>
            <w:r w:rsidRPr="00E424C3">
              <w:rPr>
                <w:rFonts w:ascii="Segoe UI" w:hAnsi="Segoe UI" w:cs="Segoe UI"/>
                <w:bCs/>
                <w:sz w:val="22"/>
              </w:rPr>
              <w:t xml:space="preserve"> </w:t>
            </w:r>
            <w:proofErr w:type="spellStart"/>
            <w:r w:rsidRPr="00E424C3">
              <w:rPr>
                <w:rFonts w:ascii="Segoe UI" w:hAnsi="Segoe UI" w:cs="Segoe UI"/>
                <w:bCs/>
                <w:sz w:val="22"/>
              </w:rPr>
              <w:t>subcontractors</w:t>
            </w:r>
            <w:proofErr w:type="spellEnd"/>
            <w:r w:rsidRPr="00E424C3">
              <w:rPr>
                <w:rFonts w:ascii="Segoe UI" w:hAnsi="Segoe UI" w:cs="Segoe UI"/>
                <w:sz w:val="22"/>
              </w:rPr>
              <w:t>:</w:t>
            </w:r>
          </w:p>
        </w:tc>
      </w:tr>
    </w:tbl>
    <w:p w14:paraId="10B9C21B" w14:textId="77777777" w:rsidR="00E424C3" w:rsidRPr="00E424C3" w:rsidRDefault="00E424C3" w:rsidP="00E424C3">
      <w:pPr>
        <w:jc w:val="both"/>
        <w:rPr>
          <w:rFonts w:ascii="Segoe UI" w:hAnsi="Segoe UI" w:cs="Segoe UI"/>
          <w:b/>
          <w:sz w:val="28"/>
          <w:szCs w:val="28"/>
          <w:lang w:val="en-GB"/>
        </w:rPr>
      </w:pP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8502"/>
      </w:tblGrid>
      <w:tr w:rsidR="00E424C3" w:rsidRPr="00E424C3" w14:paraId="1BCB0B8F" w14:textId="77777777" w:rsidTr="00E424C3">
        <w:tc>
          <w:tcPr>
            <w:tcW w:w="993" w:type="dxa"/>
            <w:tcBorders>
              <w:top w:val="single" w:sz="4" w:space="0" w:color="auto"/>
              <w:left w:val="single" w:sz="4" w:space="0" w:color="auto"/>
              <w:bottom w:val="single" w:sz="4" w:space="0" w:color="auto"/>
              <w:right w:val="single" w:sz="4" w:space="0" w:color="auto"/>
            </w:tcBorders>
            <w:hideMark/>
          </w:tcPr>
          <w:p w14:paraId="415848CB" w14:textId="77777777" w:rsidR="00E424C3" w:rsidRPr="00E424C3" w:rsidRDefault="00E424C3">
            <w:pPr>
              <w:jc w:val="center"/>
              <w:rPr>
                <w:rFonts w:ascii="Segoe UI" w:hAnsi="Segoe UI" w:cs="Segoe UI"/>
                <w:color w:val="000000"/>
                <w:sz w:val="22"/>
              </w:rPr>
            </w:pPr>
            <w:r w:rsidRPr="00E424C3">
              <w:rPr>
                <w:rFonts w:ascii="Segoe UI" w:hAnsi="Segoe UI" w:cs="Segoe UI"/>
                <w:color w:val="000000"/>
                <w:sz w:val="22"/>
              </w:rPr>
              <w:t>No.</w:t>
            </w:r>
          </w:p>
        </w:tc>
        <w:tc>
          <w:tcPr>
            <w:tcW w:w="8505" w:type="dxa"/>
            <w:tcBorders>
              <w:top w:val="single" w:sz="4" w:space="0" w:color="auto"/>
              <w:left w:val="single" w:sz="4" w:space="0" w:color="auto"/>
              <w:bottom w:val="single" w:sz="4" w:space="0" w:color="auto"/>
              <w:right w:val="single" w:sz="4" w:space="0" w:color="auto"/>
            </w:tcBorders>
            <w:hideMark/>
          </w:tcPr>
          <w:p w14:paraId="72ED7C6B" w14:textId="77777777" w:rsidR="00E424C3" w:rsidRPr="00E424C3" w:rsidRDefault="00E424C3">
            <w:pPr>
              <w:jc w:val="both"/>
              <w:rPr>
                <w:rFonts w:ascii="Segoe UI" w:hAnsi="Segoe UI" w:cs="Segoe UI"/>
                <w:color w:val="000000"/>
                <w:sz w:val="22"/>
              </w:rPr>
            </w:pPr>
            <w:proofErr w:type="spellStart"/>
            <w:r w:rsidRPr="00E424C3">
              <w:rPr>
                <w:rFonts w:ascii="Segoe UI" w:hAnsi="Segoe UI" w:cs="Segoe UI"/>
                <w:color w:val="000000"/>
                <w:sz w:val="22"/>
              </w:rPr>
              <w:t>Subcontractors</w:t>
            </w:r>
            <w:proofErr w:type="spellEnd"/>
            <w:r w:rsidRPr="00E424C3">
              <w:rPr>
                <w:rFonts w:ascii="Segoe UI" w:hAnsi="Segoe UI" w:cs="Segoe UI"/>
                <w:color w:val="000000"/>
                <w:sz w:val="22"/>
              </w:rPr>
              <w:t xml:space="preserve"> </w:t>
            </w:r>
          </w:p>
        </w:tc>
      </w:tr>
      <w:tr w:rsidR="00E424C3" w:rsidRPr="00E424C3" w14:paraId="2968B339" w14:textId="77777777" w:rsidTr="00E424C3">
        <w:tc>
          <w:tcPr>
            <w:tcW w:w="993" w:type="dxa"/>
            <w:tcBorders>
              <w:top w:val="single" w:sz="4" w:space="0" w:color="auto"/>
              <w:left w:val="single" w:sz="4" w:space="0" w:color="auto"/>
              <w:bottom w:val="single" w:sz="4" w:space="0" w:color="auto"/>
              <w:right w:val="single" w:sz="4" w:space="0" w:color="auto"/>
            </w:tcBorders>
            <w:hideMark/>
          </w:tcPr>
          <w:p w14:paraId="57873BFF" w14:textId="77777777" w:rsidR="00E424C3" w:rsidRPr="00E424C3" w:rsidRDefault="00E424C3">
            <w:pPr>
              <w:tabs>
                <w:tab w:val="center" w:pos="4153"/>
                <w:tab w:val="right" w:pos="8306"/>
              </w:tabs>
              <w:jc w:val="center"/>
              <w:rPr>
                <w:rFonts w:ascii="Segoe UI" w:hAnsi="Segoe UI" w:cs="Segoe UI"/>
                <w:color w:val="000000"/>
                <w:sz w:val="22"/>
              </w:rPr>
            </w:pPr>
            <w:r w:rsidRPr="00E424C3">
              <w:rPr>
                <w:rFonts w:ascii="Segoe UI" w:hAnsi="Segoe UI" w:cs="Segoe UI"/>
                <w:color w:val="000000"/>
                <w:sz w:val="22"/>
              </w:rPr>
              <w:t>1.</w:t>
            </w:r>
          </w:p>
        </w:tc>
        <w:tc>
          <w:tcPr>
            <w:tcW w:w="8505" w:type="dxa"/>
            <w:tcBorders>
              <w:top w:val="single" w:sz="4" w:space="0" w:color="auto"/>
              <w:left w:val="single" w:sz="4" w:space="0" w:color="auto"/>
              <w:bottom w:val="single" w:sz="4" w:space="0" w:color="auto"/>
              <w:right w:val="single" w:sz="4" w:space="0" w:color="auto"/>
            </w:tcBorders>
          </w:tcPr>
          <w:p w14:paraId="7A1597AD" w14:textId="77777777" w:rsidR="00E424C3" w:rsidRPr="00E424C3" w:rsidRDefault="00E424C3">
            <w:pPr>
              <w:jc w:val="both"/>
              <w:rPr>
                <w:rFonts w:ascii="Segoe UI" w:hAnsi="Segoe UI" w:cs="Segoe UI"/>
                <w:color w:val="000000"/>
                <w:sz w:val="22"/>
              </w:rPr>
            </w:pPr>
          </w:p>
        </w:tc>
      </w:tr>
      <w:tr w:rsidR="00E424C3" w:rsidRPr="00E424C3" w14:paraId="59A19D60" w14:textId="77777777" w:rsidTr="00E424C3">
        <w:tc>
          <w:tcPr>
            <w:tcW w:w="993" w:type="dxa"/>
            <w:tcBorders>
              <w:top w:val="single" w:sz="4" w:space="0" w:color="auto"/>
              <w:left w:val="single" w:sz="4" w:space="0" w:color="auto"/>
              <w:bottom w:val="single" w:sz="4" w:space="0" w:color="auto"/>
              <w:right w:val="single" w:sz="4" w:space="0" w:color="auto"/>
            </w:tcBorders>
            <w:hideMark/>
          </w:tcPr>
          <w:p w14:paraId="30B0506C" w14:textId="77777777" w:rsidR="00E424C3" w:rsidRPr="00E424C3" w:rsidRDefault="00E424C3">
            <w:pPr>
              <w:jc w:val="center"/>
              <w:rPr>
                <w:rFonts w:ascii="Segoe UI" w:hAnsi="Segoe UI" w:cs="Segoe UI"/>
                <w:color w:val="000000"/>
                <w:sz w:val="22"/>
                <w:lang w:val="da-DK"/>
              </w:rPr>
            </w:pPr>
            <w:r w:rsidRPr="00E424C3">
              <w:rPr>
                <w:rFonts w:ascii="Segoe UI" w:hAnsi="Segoe UI" w:cs="Segoe UI"/>
                <w:color w:val="000000"/>
                <w:sz w:val="22"/>
                <w:lang w:val="da-DK"/>
              </w:rPr>
              <w:t>2.</w:t>
            </w:r>
          </w:p>
        </w:tc>
        <w:tc>
          <w:tcPr>
            <w:tcW w:w="8505" w:type="dxa"/>
            <w:tcBorders>
              <w:top w:val="single" w:sz="4" w:space="0" w:color="auto"/>
              <w:left w:val="single" w:sz="4" w:space="0" w:color="auto"/>
              <w:bottom w:val="single" w:sz="4" w:space="0" w:color="auto"/>
              <w:right w:val="single" w:sz="4" w:space="0" w:color="auto"/>
            </w:tcBorders>
          </w:tcPr>
          <w:p w14:paraId="770A1A58" w14:textId="77777777" w:rsidR="00E424C3" w:rsidRPr="00E424C3" w:rsidRDefault="00E424C3">
            <w:pPr>
              <w:jc w:val="both"/>
              <w:rPr>
                <w:rFonts w:ascii="Segoe UI" w:hAnsi="Segoe UI" w:cs="Segoe UI"/>
                <w:color w:val="000000"/>
                <w:sz w:val="22"/>
                <w:lang w:val="da-DK"/>
              </w:rPr>
            </w:pPr>
          </w:p>
        </w:tc>
      </w:tr>
      <w:tr w:rsidR="00E424C3" w:rsidRPr="00E424C3" w14:paraId="327E2360" w14:textId="77777777" w:rsidTr="00E424C3">
        <w:tc>
          <w:tcPr>
            <w:tcW w:w="993" w:type="dxa"/>
            <w:tcBorders>
              <w:top w:val="single" w:sz="4" w:space="0" w:color="auto"/>
              <w:left w:val="single" w:sz="4" w:space="0" w:color="auto"/>
              <w:bottom w:val="single" w:sz="4" w:space="0" w:color="auto"/>
              <w:right w:val="single" w:sz="4" w:space="0" w:color="auto"/>
            </w:tcBorders>
            <w:hideMark/>
          </w:tcPr>
          <w:p w14:paraId="281F4C03" w14:textId="77777777" w:rsidR="00E424C3" w:rsidRPr="00E424C3" w:rsidRDefault="00E424C3">
            <w:pPr>
              <w:tabs>
                <w:tab w:val="center" w:pos="4153"/>
                <w:tab w:val="right" w:pos="8306"/>
              </w:tabs>
              <w:jc w:val="center"/>
              <w:rPr>
                <w:rFonts w:ascii="Segoe UI" w:hAnsi="Segoe UI" w:cs="Segoe UI"/>
                <w:color w:val="000000"/>
                <w:sz w:val="22"/>
                <w:lang w:val="en-GB"/>
              </w:rPr>
            </w:pPr>
            <w:r w:rsidRPr="00E424C3">
              <w:rPr>
                <w:rFonts w:ascii="Segoe UI" w:hAnsi="Segoe UI" w:cs="Segoe UI"/>
                <w:color w:val="000000"/>
                <w:sz w:val="22"/>
              </w:rPr>
              <w:t>3.</w:t>
            </w:r>
          </w:p>
        </w:tc>
        <w:tc>
          <w:tcPr>
            <w:tcW w:w="8505" w:type="dxa"/>
            <w:tcBorders>
              <w:top w:val="single" w:sz="4" w:space="0" w:color="auto"/>
              <w:left w:val="single" w:sz="4" w:space="0" w:color="auto"/>
              <w:bottom w:val="single" w:sz="4" w:space="0" w:color="auto"/>
              <w:right w:val="single" w:sz="4" w:space="0" w:color="auto"/>
            </w:tcBorders>
          </w:tcPr>
          <w:p w14:paraId="53B3C44A" w14:textId="77777777" w:rsidR="00E424C3" w:rsidRPr="00E424C3" w:rsidRDefault="00E424C3">
            <w:pPr>
              <w:jc w:val="both"/>
              <w:rPr>
                <w:rFonts w:ascii="Segoe UI" w:hAnsi="Segoe UI" w:cs="Segoe UI"/>
                <w:color w:val="000000"/>
                <w:sz w:val="22"/>
              </w:rPr>
            </w:pPr>
          </w:p>
        </w:tc>
      </w:tr>
      <w:tr w:rsidR="00E424C3" w:rsidRPr="00E424C3" w14:paraId="1471D791" w14:textId="77777777" w:rsidTr="00E424C3">
        <w:tc>
          <w:tcPr>
            <w:tcW w:w="993" w:type="dxa"/>
            <w:tcBorders>
              <w:top w:val="single" w:sz="4" w:space="0" w:color="auto"/>
              <w:left w:val="single" w:sz="4" w:space="0" w:color="auto"/>
              <w:bottom w:val="single" w:sz="4" w:space="0" w:color="auto"/>
              <w:right w:val="single" w:sz="4" w:space="0" w:color="auto"/>
            </w:tcBorders>
            <w:hideMark/>
          </w:tcPr>
          <w:p w14:paraId="2C1FE135" w14:textId="77777777" w:rsidR="00E424C3" w:rsidRPr="00E424C3" w:rsidRDefault="00E424C3">
            <w:pPr>
              <w:jc w:val="center"/>
              <w:rPr>
                <w:rFonts w:ascii="Segoe UI" w:hAnsi="Segoe UI" w:cs="Segoe UI"/>
                <w:color w:val="000000"/>
                <w:sz w:val="22"/>
              </w:rPr>
            </w:pPr>
            <w:r w:rsidRPr="00E424C3">
              <w:rPr>
                <w:rFonts w:ascii="Segoe UI" w:hAnsi="Segoe UI" w:cs="Segoe UI"/>
                <w:color w:val="000000"/>
                <w:sz w:val="22"/>
              </w:rPr>
              <w:t>4.</w:t>
            </w:r>
          </w:p>
        </w:tc>
        <w:tc>
          <w:tcPr>
            <w:tcW w:w="8505" w:type="dxa"/>
            <w:tcBorders>
              <w:top w:val="single" w:sz="4" w:space="0" w:color="auto"/>
              <w:left w:val="single" w:sz="4" w:space="0" w:color="auto"/>
              <w:bottom w:val="single" w:sz="4" w:space="0" w:color="auto"/>
              <w:right w:val="single" w:sz="4" w:space="0" w:color="auto"/>
            </w:tcBorders>
          </w:tcPr>
          <w:p w14:paraId="5E0F8518" w14:textId="77777777" w:rsidR="00E424C3" w:rsidRPr="00E424C3" w:rsidRDefault="00E424C3">
            <w:pPr>
              <w:jc w:val="both"/>
              <w:rPr>
                <w:rFonts w:ascii="Segoe UI" w:hAnsi="Segoe UI" w:cs="Segoe UI"/>
                <w:color w:val="000000"/>
                <w:sz w:val="22"/>
              </w:rPr>
            </w:pPr>
          </w:p>
        </w:tc>
      </w:tr>
      <w:tr w:rsidR="00E424C3" w:rsidRPr="00E424C3" w14:paraId="70A26B87" w14:textId="77777777" w:rsidTr="00E424C3">
        <w:tc>
          <w:tcPr>
            <w:tcW w:w="993" w:type="dxa"/>
            <w:tcBorders>
              <w:top w:val="single" w:sz="4" w:space="0" w:color="auto"/>
              <w:left w:val="single" w:sz="4" w:space="0" w:color="auto"/>
              <w:bottom w:val="single" w:sz="4" w:space="0" w:color="auto"/>
              <w:right w:val="single" w:sz="4" w:space="0" w:color="auto"/>
            </w:tcBorders>
            <w:hideMark/>
          </w:tcPr>
          <w:p w14:paraId="6E679417" w14:textId="77777777" w:rsidR="00E424C3" w:rsidRPr="00E424C3" w:rsidRDefault="00E424C3">
            <w:pPr>
              <w:jc w:val="center"/>
              <w:rPr>
                <w:rFonts w:ascii="Segoe UI" w:hAnsi="Segoe UI" w:cs="Segoe UI"/>
                <w:color w:val="000000"/>
                <w:sz w:val="22"/>
              </w:rPr>
            </w:pPr>
            <w:r w:rsidRPr="00E424C3">
              <w:rPr>
                <w:rFonts w:ascii="Segoe UI" w:hAnsi="Segoe UI" w:cs="Segoe UI"/>
                <w:color w:val="000000"/>
                <w:sz w:val="22"/>
              </w:rPr>
              <w:t>5.</w:t>
            </w:r>
          </w:p>
        </w:tc>
        <w:tc>
          <w:tcPr>
            <w:tcW w:w="8505" w:type="dxa"/>
            <w:tcBorders>
              <w:top w:val="single" w:sz="4" w:space="0" w:color="auto"/>
              <w:left w:val="single" w:sz="4" w:space="0" w:color="auto"/>
              <w:bottom w:val="single" w:sz="4" w:space="0" w:color="auto"/>
              <w:right w:val="single" w:sz="4" w:space="0" w:color="auto"/>
            </w:tcBorders>
          </w:tcPr>
          <w:p w14:paraId="16A91BF6" w14:textId="77777777" w:rsidR="00E424C3" w:rsidRPr="00E424C3" w:rsidRDefault="00E424C3">
            <w:pPr>
              <w:jc w:val="both"/>
              <w:rPr>
                <w:rFonts w:ascii="Segoe UI" w:hAnsi="Segoe UI" w:cs="Segoe UI"/>
                <w:color w:val="000000"/>
                <w:sz w:val="22"/>
              </w:rPr>
            </w:pPr>
          </w:p>
        </w:tc>
      </w:tr>
    </w:tbl>
    <w:p w14:paraId="22041EF8" w14:textId="77777777" w:rsidR="00E424C3" w:rsidRPr="00E424C3" w:rsidRDefault="00E424C3" w:rsidP="00E424C3">
      <w:pPr>
        <w:jc w:val="both"/>
        <w:rPr>
          <w:rFonts w:ascii="Segoe UI" w:hAnsi="Segoe UI" w:cs="Segoe UI"/>
          <w:b/>
          <w:sz w:val="28"/>
          <w:szCs w:val="28"/>
          <w:lang w:val="en-GB"/>
        </w:rPr>
      </w:pPr>
    </w:p>
    <w:p w14:paraId="1324CC90" w14:textId="77777777" w:rsidR="00E424C3" w:rsidRPr="00E424C3" w:rsidRDefault="00E424C3" w:rsidP="00E424C3">
      <w:pPr>
        <w:tabs>
          <w:tab w:val="left" w:pos="1080"/>
        </w:tabs>
        <w:jc w:val="both"/>
        <w:rPr>
          <w:rFonts w:ascii="Segoe UI" w:hAnsi="Segoe UI" w:cs="Segoe UI"/>
          <w:color w:val="222222"/>
          <w:sz w:val="22"/>
          <w:lang w:val="en" w:eastAsia="sl-SI"/>
        </w:rPr>
      </w:pPr>
      <w:r w:rsidRPr="00E424C3">
        <w:rPr>
          <w:rFonts w:ascii="Segoe UI" w:hAnsi="Segoe UI" w:cs="Segoe UI"/>
          <w:color w:val="222222"/>
          <w:sz w:val="22"/>
          <w:lang w:val="en" w:eastAsia="sl-SI"/>
        </w:rPr>
        <w:t xml:space="preserve">The bidder shall complete the table </w:t>
      </w:r>
      <w:r w:rsidRPr="00E424C3">
        <w:rPr>
          <w:rFonts w:ascii="Segoe UI" w:hAnsi="Segoe UI" w:cs="Segoe UI"/>
          <w:iCs/>
          <w:color w:val="000000"/>
          <w:sz w:val="22"/>
        </w:rPr>
        <w:t>»</w:t>
      </w:r>
      <w:r w:rsidRPr="00E424C3">
        <w:rPr>
          <w:rFonts w:ascii="Segoe UI" w:hAnsi="Segoe UI" w:cs="Segoe UI"/>
          <w:color w:val="222222"/>
          <w:sz w:val="22"/>
          <w:lang w:val="en" w:eastAsia="sl-SI"/>
        </w:rPr>
        <w:t>Part of the execution of the contract, which will be performed by a subcontractor</w:t>
      </w:r>
      <w:r w:rsidRPr="00E424C3">
        <w:rPr>
          <w:rFonts w:ascii="Segoe UI" w:hAnsi="Segoe UI" w:cs="Segoe UI"/>
          <w:iCs/>
          <w:color w:val="000000"/>
          <w:sz w:val="22"/>
        </w:rPr>
        <w:t>«</w:t>
      </w:r>
      <w:r w:rsidRPr="00E424C3">
        <w:rPr>
          <w:rFonts w:ascii="Segoe UI" w:hAnsi="Segoe UI" w:cs="Segoe UI"/>
          <w:color w:val="222222"/>
          <w:sz w:val="22"/>
          <w:lang w:val="en" w:eastAsia="sl-SI"/>
        </w:rPr>
        <w:t xml:space="preserve"> for each subcontractor as many times as different parts of the execution of the contract will be taken by each subcontractor.</w:t>
      </w:r>
    </w:p>
    <w:p w14:paraId="05C87A32" w14:textId="77777777" w:rsidR="00E424C3" w:rsidRPr="00E424C3" w:rsidRDefault="00E424C3" w:rsidP="00E424C3">
      <w:pPr>
        <w:tabs>
          <w:tab w:val="left" w:pos="1080"/>
        </w:tabs>
        <w:jc w:val="both"/>
        <w:rPr>
          <w:rFonts w:ascii="Segoe UI" w:hAnsi="Segoe UI" w:cs="Segoe UI"/>
          <w:color w:val="222222"/>
          <w:sz w:val="22"/>
          <w:lang w:val="en" w:eastAsia="sl-SI"/>
        </w:rPr>
      </w:pPr>
    </w:p>
    <w:p w14:paraId="77048762" w14:textId="77777777" w:rsidR="00E424C3" w:rsidRPr="00E424C3" w:rsidRDefault="00E424C3" w:rsidP="00E424C3">
      <w:pPr>
        <w:tabs>
          <w:tab w:val="left" w:pos="1080"/>
        </w:tabs>
        <w:jc w:val="both"/>
        <w:rPr>
          <w:rFonts w:ascii="Segoe UI" w:hAnsi="Segoe UI" w:cs="Segoe UI"/>
          <w:color w:val="222222"/>
          <w:sz w:val="22"/>
          <w:lang w:val="en" w:eastAsia="sl-SI"/>
        </w:rPr>
      </w:pPr>
      <w:r w:rsidRPr="00E424C3">
        <w:rPr>
          <w:rFonts w:ascii="Segoe UI" w:hAnsi="Segoe UI" w:cs="Segoe UI"/>
          <w:color w:val="222222"/>
          <w:sz w:val="22"/>
          <w:lang w:val="en" w:eastAsia="sl-SI"/>
        </w:rPr>
        <w:br/>
        <w:t>Part of the execution of the contract that will be performed by a subcontractor:</w:t>
      </w:r>
    </w:p>
    <w:p w14:paraId="03CAB5CA" w14:textId="77777777" w:rsidR="00E424C3" w:rsidRPr="00E424C3" w:rsidRDefault="00E424C3" w:rsidP="00E424C3">
      <w:pPr>
        <w:tabs>
          <w:tab w:val="left" w:pos="1080"/>
        </w:tabs>
        <w:jc w:val="both"/>
        <w:rPr>
          <w:rFonts w:ascii="Segoe UI" w:hAnsi="Segoe UI" w:cs="Segoe UI"/>
          <w:color w:val="222222"/>
          <w:sz w:val="10"/>
          <w:szCs w:val="10"/>
          <w:lang w:val="en" w:eastAsia="sl-SI"/>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5"/>
        <w:gridCol w:w="6375"/>
      </w:tblGrid>
      <w:tr w:rsidR="00E424C3" w:rsidRPr="00E424C3" w14:paraId="0DE4D40B" w14:textId="77777777" w:rsidTr="00E424C3">
        <w:trPr>
          <w:cantSplit/>
          <w:trHeight w:val="493"/>
        </w:trPr>
        <w:tc>
          <w:tcPr>
            <w:tcW w:w="3227" w:type="dxa"/>
            <w:tcBorders>
              <w:top w:val="single" w:sz="4" w:space="0" w:color="auto"/>
              <w:left w:val="single" w:sz="4" w:space="0" w:color="auto"/>
              <w:bottom w:val="single" w:sz="4" w:space="0" w:color="auto"/>
              <w:right w:val="single" w:sz="4" w:space="0" w:color="auto"/>
            </w:tcBorders>
            <w:vAlign w:val="center"/>
            <w:hideMark/>
          </w:tcPr>
          <w:p w14:paraId="12ACAB2D" w14:textId="77777777" w:rsidR="00E424C3" w:rsidRPr="00E424C3" w:rsidRDefault="00E424C3">
            <w:pPr>
              <w:rPr>
                <w:rFonts w:ascii="Segoe UI" w:hAnsi="Segoe UI" w:cs="Segoe UI"/>
                <w:sz w:val="22"/>
                <w:szCs w:val="20"/>
              </w:rPr>
            </w:pPr>
            <w:proofErr w:type="spellStart"/>
            <w:r w:rsidRPr="00E424C3">
              <w:rPr>
                <w:rFonts w:ascii="Segoe UI" w:hAnsi="Segoe UI" w:cs="Segoe UI"/>
                <w:color w:val="000000"/>
                <w:sz w:val="22"/>
              </w:rPr>
              <w:t>Subcontractor</w:t>
            </w:r>
            <w:proofErr w:type="spellEnd"/>
          </w:p>
        </w:tc>
        <w:tc>
          <w:tcPr>
            <w:tcW w:w="6379" w:type="dxa"/>
            <w:tcBorders>
              <w:top w:val="single" w:sz="4" w:space="0" w:color="auto"/>
              <w:left w:val="single" w:sz="4" w:space="0" w:color="auto"/>
              <w:bottom w:val="single" w:sz="4" w:space="0" w:color="auto"/>
              <w:right w:val="single" w:sz="4" w:space="0" w:color="auto"/>
            </w:tcBorders>
            <w:vAlign w:val="center"/>
          </w:tcPr>
          <w:p w14:paraId="052F97F2" w14:textId="77777777" w:rsidR="00E424C3" w:rsidRPr="00E424C3" w:rsidRDefault="00E424C3">
            <w:pPr>
              <w:rPr>
                <w:rFonts w:ascii="Segoe UI" w:hAnsi="Segoe UI" w:cs="Segoe UI"/>
                <w:sz w:val="22"/>
              </w:rPr>
            </w:pPr>
          </w:p>
        </w:tc>
      </w:tr>
      <w:tr w:rsidR="00E424C3" w:rsidRPr="00E424C3" w14:paraId="40FE5C04" w14:textId="77777777" w:rsidTr="00E424C3">
        <w:trPr>
          <w:cantSplit/>
          <w:trHeight w:val="493"/>
        </w:trPr>
        <w:tc>
          <w:tcPr>
            <w:tcW w:w="3227" w:type="dxa"/>
            <w:tcBorders>
              <w:top w:val="single" w:sz="4" w:space="0" w:color="auto"/>
              <w:left w:val="single" w:sz="4" w:space="0" w:color="auto"/>
              <w:bottom w:val="single" w:sz="4" w:space="0" w:color="auto"/>
              <w:right w:val="single" w:sz="4" w:space="0" w:color="auto"/>
            </w:tcBorders>
            <w:vAlign w:val="center"/>
            <w:hideMark/>
          </w:tcPr>
          <w:p w14:paraId="1EA75528" w14:textId="77777777" w:rsidR="00E424C3" w:rsidRPr="00E424C3" w:rsidRDefault="00E424C3">
            <w:pPr>
              <w:rPr>
                <w:rFonts w:ascii="Segoe UI" w:hAnsi="Segoe UI" w:cs="Segoe UI"/>
                <w:sz w:val="22"/>
                <w:szCs w:val="20"/>
              </w:rPr>
            </w:pPr>
            <w:proofErr w:type="spellStart"/>
            <w:r w:rsidRPr="00E424C3">
              <w:rPr>
                <w:rFonts w:ascii="Segoe UI" w:hAnsi="Segoe UI" w:cs="Segoe UI"/>
                <w:color w:val="000000"/>
                <w:sz w:val="22"/>
              </w:rPr>
              <w:t>Description</w:t>
            </w:r>
            <w:proofErr w:type="spellEnd"/>
            <w:r w:rsidRPr="00E424C3">
              <w:rPr>
                <w:rFonts w:ascii="Segoe UI" w:hAnsi="Segoe UI" w:cs="Segoe UI"/>
                <w:color w:val="000000"/>
                <w:sz w:val="22"/>
              </w:rPr>
              <w:t xml:space="preserve"> </w:t>
            </w:r>
            <w:proofErr w:type="spellStart"/>
            <w:r w:rsidRPr="00E424C3">
              <w:rPr>
                <w:rFonts w:ascii="Segoe UI" w:hAnsi="Segoe UI" w:cs="Segoe UI"/>
                <w:color w:val="000000"/>
                <w:sz w:val="22"/>
              </w:rPr>
              <w:t>of</w:t>
            </w:r>
            <w:proofErr w:type="spellEnd"/>
            <w:r w:rsidRPr="00E424C3">
              <w:rPr>
                <w:rFonts w:ascii="Segoe UI" w:hAnsi="Segoe UI" w:cs="Segoe UI"/>
                <w:color w:val="000000"/>
                <w:sz w:val="22"/>
              </w:rPr>
              <w:t xml:space="preserve"> </w:t>
            </w:r>
            <w:proofErr w:type="spellStart"/>
            <w:r w:rsidRPr="00E424C3">
              <w:rPr>
                <w:rFonts w:ascii="Segoe UI" w:hAnsi="Segoe UI" w:cs="Segoe UI"/>
                <w:color w:val="000000"/>
                <w:sz w:val="22"/>
              </w:rPr>
              <w:t>work</w:t>
            </w:r>
            <w:proofErr w:type="spellEnd"/>
          </w:p>
        </w:tc>
        <w:tc>
          <w:tcPr>
            <w:tcW w:w="6379" w:type="dxa"/>
            <w:tcBorders>
              <w:top w:val="single" w:sz="4" w:space="0" w:color="auto"/>
              <w:left w:val="single" w:sz="4" w:space="0" w:color="auto"/>
              <w:bottom w:val="single" w:sz="4" w:space="0" w:color="auto"/>
              <w:right w:val="single" w:sz="4" w:space="0" w:color="auto"/>
            </w:tcBorders>
            <w:vAlign w:val="center"/>
          </w:tcPr>
          <w:p w14:paraId="147AAAFD" w14:textId="77777777" w:rsidR="00E424C3" w:rsidRPr="00E424C3" w:rsidRDefault="00E424C3">
            <w:pPr>
              <w:rPr>
                <w:rFonts w:ascii="Segoe UI" w:hAnsi="Segoe UI" w:cs="Segoe UI"/>
                <w:sz w:val="22"/>
              </w:rPr>
            </w:pPr>
          </w:p>
        </w:tc>
      </w:tr>
      <w:tr w:rsidR="00E424C3" w:rsidRPr="00E424C3" w14:paraId="03D9576A" w14:textId="77777777" w:rsidTr="00E424C3">
        <w:trPr>
          <w:cantSplit/>
          <w:trHeight w:val="493"/>
        </w:trPr>
        <w:tc>
          <w:tcPr>
            <w:tcW w:w="3227" w:type="dxa"/>
            <w:tcBorders>
              <w:top w:val="single" w:sz="4" w:space="0" w:color="auto"/>
              <w:left w:val="single" w:sz="4" w:space="0" w:color="auto"/>
              <w:bottom w:val="single" w:sz="4" w:space="0" w:color="auto"/>
              <w:right w:val="single" w:sz="4" w:space="0" w:color="auto"/>
            </w:tcBorders>
            <w:vAlign w:val="center"/>
            <w:hideMark/>
          </w:tcPr>
          <w:p w14:paraId="791CD074" w14:textId="77777777" w:rsidR="00E424C3" w:rsidRPr="00E424C3" w:rsidRDefault="00E424C3">
            <w:pPr>
              <w:rPr>
                <w:rFonts w:ascii="Segoe UI" w:eastAsia="Calibri" w:hAnsi="Segoe UI" w:cs="Segoe UI"/>
                <w:iCs/>
                <w:sz w:val="22"/>
                <w:lang w:eastAsia="sl-SI"/>
              </w:rPr>
            </w:pPr>
            <w:proofErr w:type="spellStart"/>
            <w:r w:rsidRPr="00E424C3">
              <w:rPr>
                <w:rFonts w:ascii="Segoe UI" w:eastAsia="Calibri" w:hAnsi="Segoe UI" w:cs="Segoe UI"/>
                <w:iCs/>
                <w:sz w:val="22"/>
                <w:lang w:eastAsia="sl-SI"/>
              </w:rPr>
              <w:t>Quantity</w:t>
            </w:r>
            <w:proofErr w:type="spellEnd"/>
          </w:p>
        </w:tc>
        <w:tc>
          <w:tcPr>
            <w:tcW w:w="6379" w:type="dxa"/>
            <w:tcBorders>
              <w:top w:val="single" w:sz="4" w:space="0" w:color="auto"/>
              <w:left w:val="single" w:sz="4" w:space="0" w:color="auto"/>
              <w:bottom w:val="single" w:sz="4" w:space="0" w:color="auto"/>
              <w:right w:val="single" w:sz="4" w:space="0" w:color="auto"/>
            </w:tcBorders>
            <w:vAlign w:val="center"/>
          </w:tcPr>
          <w:p w14:paraId="6175EB86" w14:textId="77777777" w:rsidR="00E424C3" w:rsidRPr="00E424C3" w:rsidRDefault="00E424C3">
            <w:pPr>
              <w:rPr>
                <w:rFonts w:ascii="Segoe UI" w:eastAsia="Times New Roman" w:hAnsi="Segoe UI" w:cs="Segoe UI"/>
                <w:sz w:val="22"/>
              </w:rPr>
            </w:pPr>
          </w:p>
        </w:tc>
      </w:tr>
      <w:tr w:rsidR="00E424C3" w:rsidRPr="00E424C3" w14:paraId="01F401F8" w14:textId="77777777" w:rsidTr="00E424C3">
        <w:trPr>
          <w:cantSplit/>
          <w:trHeight w:val="493"/>
        </w:trPr>
        <w:tc>
          <w:tcPr>
            <w:tcW w:w="3227" w:type="dxa"/>
            <w:tcBorders>
              <w:top w:val="single" w:sz="4" w:space="0" w:color="auto"/>
              <w:left w:val="single" w:sz="4" w:space="0" w:color="auto"/>
              <w:bottom w:val="single" w:sz="4" w:space="0" w:color="auto"/>
              <w:right w:val="single" w:sz="4" w:space="0" w:color="auto"/>
            </w:tcBorders>
            <w:vAlign w:val="center"/>
            <w:hideMark/>
          </w:tcPr>
          <w:p w14:paraId="43FB27EB" w14:textId="77777777" w:rsidR="00E424C3" w:rsidRPr="00E424C3" w:rsidRDefault="00E424C3">
            <w:pPr>
              <w:rPr>
                <w:rFonts w:ascii="Segoe UI" w:hAnsi="Segoe UI" w:cs="Segoe UI"/>
                <w:sz w:val="22"/>
                <w:szCs w:val="20"/>
              </w:rPr>
            </w:pPr>
            <w:proofErr w:type="spellStart"/>
            <w:r w:rsidRPr="00E424C3">
              <w:rPr>
                <w:rFonts w:ascii="Segoe UI" w:eastAsia="Calibri" w:hAnsi="Segoe UI" w:cs="Segoe UI"/>
                <w:iCs/>
                <w:sz w:val="22"/>
                <w:lang w:eastAsia="sl-SI"/>
              </w:rPr>
              <w:t>Value</w:t>
            </w:r>
            <w:proofErr w:type="spellEnd"/>
          </w:p>
        </w:tc>
        <w:tc>
          <w:tcPr>
            <w:tcW w:w="6379" w:type="dxa"/>
            <w:tcBorders>
              <w:top w:val="single" w:sz="4" w:space="0" w:color="auto"/>
              <w:left w:val="single" w:sz="4" w:space="0" w:color="auto"/>
              <w:bottom w:val="single" w:sz="4" w:space="0" w:color="auto"/>
              <w:right w:val="single" w:sz="4" w:space="0" w:color="auto"/>
            </w:tcBorders>
            <w:vAlign w:val="center"/>
          </w:tcPr>
          <w:p w14:paraId="153734DF" w14:textId="77777777" w:rsidR="00E424C3" w:rsidRPr="00E424C3" w:rsidRDefault="00E424C3">
            <w:pPr>
              <w:rPr>
                <w:rFonts w:ascii="Segoe UI" w:hAnsi="Segoe UI" w:cs="Segoe UI"/>
                <w:sz w:val="22"/>
              </w:rPr>
            </w:pPr>
          </w:p>
        </w:tc>
      </w:tr>
      <w:tr w:rsidR="00E424C3" w:rsidRPr="00E424C3" w14:paraId="53D3D59D" w14:textId="77777777" w:rsidTr="00E424C3">
        <w:trPr>
          <w:cantSplit/>
          <w:trHeight w:val="493"/>
        </w:trPr>
        <w:tc>
          <w:tcPr>
            <w:tcW w:w="3227" w:type="dxa"/>
            <w:tcBorders>
              <w:top w:val="single" w:sz="4" w:space="0" w:color="auto"/>
              <w:left w:val="single" w:sz="4" w:space="0" w:color="auto"/>
              <w:bottom w:val="single" w:sz="4" w:space="0" w:color="auto"/>
              <w:right w:val="single" w:sz="4" w:space="0" w:color="auto"/>
            </w:tcBorders>
            <w:vAlign w:val="center"/>
            <w:hideMark/>
          </w:tcPr>
          <w:p w14:paraId="08FC27FE" w14:textId="77777777" w:rsidR="00E424C3" w:rsidRPr="00E424C3" w:rsidRDefault="00E424C3">
            <w:pPr>
              <w:rPr>
                <w:rFonts w:ascii="Segoe UI" w:hAnsi="Segoe UI" w:cs="Segoe UI"/>
                <w:sz w:val="22"/>
                <w:szCs w:val="20"/>
              </w:rPr>
            </w:pPr>
            <w:r w:rsidRPr="00E424C3">
              <w:rPr>
                <w:rFonts w:ascii="Segoe UI" w:eastAsia="Calibri" w:hAnsi="Segoe UI" w:cs="Segoe UI"/>
                <w:iCs/>
                <w:sz w:val="22"/>
                <w:lang w:eastAsia="sl-SI"/>
              </w:rPr>
              <w:t>Place</w:t>
            </w:r>
          </w:p>
        </w:tc>
        <w:tc>
          <w:tcPr>
            <w:tcW w:w="6379" w:type="dxa"/>
            <w:tcBorders>
              <w:top w:val="single" w:sz="4" w:space="0" w:color="auto"/>
              <w:left w:val="single" w:sz="4" w:space="0" w:color="auto"/>
              <w:bottom w:val="single" w:sz="4" w:space="0" w:color="auto"/>
              <w:right w:val="single" w:sz="4" w:space="0" w:color="auto"/>
            </w:tcBorders>
            <w:vAlign w:val="center"/>
          </w:tcPr>
          <w:p w14:paraId="4C96E4C9" w14:textId="77777777" w:rsidR="00E424C3" w:rsidRPr="00E424C3" w:rsidRDefault="00E424C3">
            <w:pPr>
              <w:rPr>
                <w:rFonts w:ascii="Segoe UI" w:hAnsi="Segoe UI" w:cs="Segoe UI"/>
                <w:sz w:val="22"/>
              </w:rPr>
            </w:pPr>
          </w:p>
        </w:tc>
      </w:tr>
      <w:tr w:rsidR="00E424C3" w:rsidRPr="00E424C3" w14:paraId="22CCD1E4" w14:textId="77777777" w:rsidTr="00E424C3">
        <w:trPr>
          <w:cantSplit/>
          <w:trHeight w:val="493"/>
        </w:trPr>
        <w:tc>
          <w:tcPr>
            <w:tcW w:w="3227" w:type="dxa"/>
            <w:tcBorders>
              <w:top w:val="single" w:sz="4" w:space="0" w:color="auto"/>
              <w:left w:val="single" w:sz="4" w:space="0" w:color="auto"/>
              <w:bottom w:val="single" w:sz="4" w:space="0" w:color="auto"/>
              <w:right w:val="single" w:sz="4" w:space="0" w:color="auto"/>
            </w:tcBorders>
            <w:vAlign w:val="center"/>
            <w:hideMark/>
          </w:tcPr>
          <w:p w14:paraId="00B6DA74" w14:textId="77777777" w:rsidR="00E424C3" w:rsidRPr="00E424C3" w:rsidRDefault="00E424C3">
            <w:pPr>
              <w:rPr>
                <w:rFonts w:ascii="Segoe UI" w:hAnsi="Segoe UI" w:cs="Segoe UI"/>
                <w:sz w:val="22"/>
                <w:szCs w:val="20"/>
              </w:rPr>
            </w:pPr>
            <w:r w:rsidRPr="00E424C3">
              <w:rPr>
                <w:rFonts w:ascii="Segoe UI" w:eastAsia="Calibri" w:hAnsi="Segoe UI" w:cs="Segoe UI"/>
                <w:iCs/>
                <w:sz w:val="22"/>
                <w:lang w:eastAsia="sl-SI"/>
              </w:rPr>
              <w:t xml:space="preserve">Time </w:t>
            </w:r>
            <w:proofErr w:type="spellStart"/>
            <w:r w:rsidRPr="00E424C3">
              <w:rPr>
                <w:rFonts w:ascii="Segoe UI" w:eastAsia="Calibri" w:hAnsi="Segoe UI" w:cs="Segoe UI"/>
                <w:iCs/>
                <w:sz w:val="22"/>
                <w:lang w:eastAsia="sl-SI"/>
              </w:rPr>
              <w:t>of</w:t>
            </w:r>
            <w:proofErr w:type="spellEnd"/>
            <w:r w:rsidRPr="00E424C3">
              <w:rPr>
                <w:rFonts w:ascii="Segoe UI" w:eastAsia="Calibri" w:hAnsi="Segoe UI" w:cs="Segoe UI"/>
                <w:iCs/>
                <w:sz w:val="22"/>
                <w:lang w:eastAsia="sl-SI"/>
              </w:rPr>
              <w:t xml:space="preserve"> </w:t>
            </w:r>
            <w:proofErr w:type="spellStart"/>
            <w:r w:rsidRPr="00E424C3">
              <w:rPr>
                <w:rFonts w:ascii="Segoe UI" w:eastAsia="Calibri" w:hAnsi="Segoe UI" w:cs="Segoe UI"/>
                <w:iCs/>
                <w:sz w:val="22"/>
                <w:lang w:eastAsia="sl-SI"/>
              </w:rPr>
              <w:t>completion</w:t>
            </w:r>
            <w:proofErr w:type="spellEnd"/>
          </w:p>
        </w:tc>
        <w:tc>
          <w:tcPr>
            <w:tcW w:w="6379" w:type="dxa"/>
            <w:tcBorders>
              <w:top w:val="single" w:sz="4" w:space="0" w:color="auto"/>
              <w:left w:val="single" w:sz="4" w:space="0" w:color="auto"/>
              <w:bottom w:val="single" w:sz="4" w:space="0" w:color="auto"/>
              <w:right w:val="single" w:sz="4" w:space="0" w:color="auto"/>
            </w:tcBorders>
            <w:vAlign w:val="center"/>
          </w:tcPr>
          <w:p w14:paraId="01E755A2" w14:textId="77777777" w:rsidR="00E424C3" w:rsidRPr="00E424C3" w:rsidRDefault="00E424C3">
            <w:pPr>
              <w:rPr>
                <w:rFonts w:ascii="Segoe UI" w:hAnsi="Segoe UI" w:cs="Segoe UI"/>
                <w:sz w:val="22"/>
              </w:rPr>
            </w:pPr>
          </w:p>
        </w:tc>
      </w:tr>
    </w:tbl>
    <w:p w14:paraId="269CD2FC" w14:textId="77777777" w:rsidR="00E424C3" w:rsidRPr="00E424C3" w:rsidRDefault="00E424C3" w:rsidP="00E424C3">
      <w:pPr>
        <w:jc w:val="both"/>
        <w:rPr>
          <w:rFonts w:ascii="Segoe UI" w:hAnsi="Segoe UI" w:cs="Segoe UI"/>
          <w:sz w:val="20"/>
          <w:szCs w:val="24"/>
          <w:lang w:val="en-GB"/>
        </w:rPr>
      </w:pPr>
    </w:p>
    <w:p w14:paraId="22F94483" w14:textId="755BAAE1" w:rsidR="00E424C3" w:rsidRPr="00E424C3" w:rsidRDefault="00E424C3" w:rsidP="00E424C3">
      <w:pPr>
        <w:jc w:val="both"/>
        <w:rPr>
          <w:rFonts w:ascii="Segoe UI" w:hAnsi="Segoe UI" w:cs="Segoe UI"/>
          <w:szCs w:val="24"/>
        </w:rPr>
      </w:pPr>
      <w:r w:rsidRPr="00E424C3">
        <w:rPr>
          <w:rFonts w:ascii="Segoe UI" w:hAnsi="Segoe UI" w:cs="Segoe UI"/>
          <w:szCs w:val="24"/>
        </w:rPr>
        <w:t xml:space="preserve">                                                                          </w:t>
      </w:r>
    </w:p>
    <w:tbl>
      <w:tblPr>
        <w:tblW w:w="0" w:type="auto"/>
        <w:tblLayout w:type="fixed"/>
        <w:tblLook w:val="04A0" w:firstRow="1" w:lastRow="0" w:firstColumn="1" w:lastColumn="0" w:noHBand="0" w:noVBand="1"/>
      </w:tblPr>
      <w:tblGrid>
        <w:gridCol w:w="3190"/>
        <w:gridCol w:w="3190"/>
        <w:gridCol w:w="3190"/>
      </w:tblGrid>
      <w:tr w:rsidR="00E424C3" w:rsidRPr="00E424C3" w14:paraId="03E74275" w14:textId="77777777" w:rsidTr="00E424C3">
        <w:tc>
          <w:tcPr>
            <w:tcW w:w="3190" w:type="dxa"/>
          </w:tcPr>
          <w:p w14:paraId="4FC62863" w14:textId="77777777" w:rsidR="00E424C3" w:rsidRPr="00E424C3" w:rsidRDefault="00E424C3">
            <w:pPr>
              <w:jc w:val="both"/>
              <w:rPr>
                <w:rFonts w:ascii="Segoe UI" w:hAnsi="Segoe UI" w:cs="Segoe UI"/>
                <w:szCs w:val="24"/>
              </w:rPr>
            </w:pPr>
          </w:p>
        </w:tc>
        <w:tc>
          <w:tcPr>
            <w:tcW w:w="3190" w:type="dxa"/>
          </w:tcPr>
          <w:p w14:paraId="00082CCB" w14:textId="77777777" w:rsidR="00E424C3" w:rsidRPr="00E424C3" w:rsidRDefault="00E424C3">
            <w:pPr>
              <w:jc w:val="both"/>
              <w:rPr>
                <w:rFonts w:ascii="Segoe UI" w:hAnsi="Segoe UI" w:cs="Segoe UI"/>
                <w:szCs w:val="24"/>
              </w:rPr>
            </w:pPr>
          </w:p>
        </w:tc>
        <w:tc>
          <w:tcPr>
            <w:tcW w:w="3190" w:type="dxa"/>
          </w:tcPr>
          <w:p w14:paraId="54AB1E85" w14:textId="77777777" w:rsidR="00E424C3" w:rsidRPr="00E424C3" w:rsidRDefault="00E424C3">
            <w:pPr>
              <w:jc w:val="center"/>
              <w:rPr>
                <w:rFonts w:ascii="Segoe UI" w:hAnsi="Segoe UI" w:cs="Segoe UI"/>
                <w:szCs w:val="24"/>
              </w:rPr>
            </w:pPr>
            <w:proofErr w:type="spellStart"/>
            <w:r w:rsidRPr="00E424C3">
              <w:rPr>
                <w:rFonts w:ascii="Segoe UI" w:hAnsi="Segoe UI" w:cs="Segoe UI"/>
                <w:szCs w:val="24"/>
              </w:rPr>
              <w:t>The</w:t>
            </w:r>
            <w:proofErr w:type="spellEnd"/>
            <w:r w:rsidRPr="00E424C3">
              <w:rPr>
                <w:rFonts w:ascii="Segoe UI" w:hAnsi="Segoe UI" w:cs="Segoe UI"/>
                <w:szCs w:val="24"/>
              </w:rPr>
              <w:t xml:space="preserve"> </w:t>
            </w:r>
            <w:proofErr w:type="spellStart"/>
            <w:r w:rsidRPr="00E424C3">
              <w:rPr>
                <w:rFonts w:ascii="Segoe UI" w:hAnsi="Segoe UI" w:cs="Segoe UI"/>
                <w:szCs w:val="24"/>
              </w:rPr>
              <w:t>bidder</w:t>
            </w:r>
            <w:proofErr w:type="spellEnd"/>
            <w:r w:rsidRPr="00E424C3">
              <w:rPr>
                <w:rFonts w:ascii="Segoe UI" w:hAnsi="Segoe UI" w:cs="Segoe UI"/>
                <w:szCs w:val="24"/>
              </w:rPr>
              <w:t>:</w:t>
            </w:r>
          </w:p>
          <w:p w14:paraId="43BEA5B1" w14:textId="77777777" w:rsidR="00E424C3" w:rsidRPr="00E424C3" w:rsidRDefault="00E424C3">
            <w:pPr>
              <w:jc w:val="center"/>
              <w:rPr>
                <w:rFonts w:ascii="Segoe UI" w:hAnsi="Segoe UI" w:cs="Segoe UI"/>
                <w:szCs w:val="24"/>
              </w:rPr>
            </w:pPr>
          </w:p>
        </w:tc>
      </w:tr>
      <w:tr w:rsidR="00E424C3" w:rsidRPr="00E424C3" w14:paraId="652E24C3" w14:textId="77777777" w:rsidTr="00E424C3">
        <w:trPr>
          <w:trHeight w:hRule="exact" w:val="500"/>
        </w:trPr>
        <w:tc>
          <w:tcPr>
            <w:tcW w:w="3190" w:type="dxa"/>
          </w:tcPr>
          <w:p w14:paraId="59ED3D19" w14:textId="77777777" w:rsidR="00E424C3" w:rsidRPr="00E424C3" w:rsidRDefault="00E424C3">
            <w:pPr>
              <w:jc w:val="both"/>
              <w:rPr>
                <w:rFonts w:ascii="Segoe UI" w:hAnsi="Segoe UI" w:cs="Segoe UI"/>
                <w:szCs w:val="24"/>
              </w:rPr>
            </w:pPr>
          </w:p>
        </w:tc>
        <w:tc>
          <w:tcPr>
            <w:tcW w:w="3190" w:type="dxa"/>
          </w:tcPr>
          <w:p w14:paraId="7D4DC391" w14:textId="77777777" w:rsidR="00E424C3" w:rsidRPr="00E424C3" w:rsidRDefault="00E424C3">
            <w:pPr>
              <w:jc w:val="center"/>
              <w:rPr>
                <w:rFonts w:ascii="Segoe UI" w:hAnsi="Segoe UI" w:cs="Segoe UI"/>
                <w:szCs w:val="24"/>
              </w:rPr>
            </w:pPr>
          </w:p>
        </w:tc>
        <w:tc>
          <w:tcPr>
            <w:tcW w:w="3190" w:type="dxa"/>
            <w:tcBorders>
              <w:top w:val="nil"/>
              <w:left w:val="nil"/>
              <w:bottom w:val="dashed" w:sz="6" w:space="0" w:color="auto"/>
              <w:right w:val="nil"/>
            </w:tcBorders>
          </w:tcPr>
          <w:p w14:paraId="2B548990" w14:textId="77777777" w:rsidR="00E424C3" w:rsidRPr="00E424C3" w:rsidRDefault="00E424C3">
            <w:pPr>
              <w:jc w:val="center"/>
              <w:rPr>
                <w:rFonts w:ascii="Segoe UI" w:hAnsi="Segoe UI" w:cs="Segoe UI"/>
                <w:i/>
                <w:szCs w:val="24"/>
              </w:rPr>
            </w:pPr>
          </w:p>
        </w:tc>
      </w:tr>
      <w:tr w:rsidR="00E424C3" w:rsidRPr="00E424C3" w14:paraId="795F3BB0" w14:textId="77777777" w:rsidTr="00E424C3">
        <w:trPr>
          <w:trHeight w:val="86"/>
        </w:trPr>
        <w:tc>
          <w:tcPr>
            <w:tcW w:w="3190" w:type="dxa"/>
            <w:tcBorders>
              <w:top w:val="dashed" w:sz="4" w:space="0" w:color="auto"/>
              <w:left w:val="nil"/>
              <w:bottom w:val="nil"/>
              <w:right w:val="nil"/>
            </w:tcBorders>
            <w:hideMark/>
          </w:tcPr>
          <w:p w14:paraId="364549AC" w14:textId="77777777" w:rsidR="00E424C3" w:rsidRPr="00E424C3" w:rsidRDefault="00E424C3">
            <w:pPr>
              <w:jc w:val="center"/>
              <w:rPr>
                <w:rFonts w:ascii="Segoe UI" w:hAnsi="Segoe UI" w:cs="Segoe UI"/>
                <w:i/>
                <w:sz w:val="16"/>
                <w:szCs w:val="20"/>
              </w:rPr>
            </w:pPr>
            <w:r w:rsidRPr="00E424C3">
              <w:rPr>
                <w:rFonts w:ascii="Segoe UI" w:hAnsi="Segoe UI" w:cs="Segoe UI"/>
                <w:i/>
                <w:sz w:val="16"/>
              </w:rPr>
              <w:t>(place, date)</w:t>
            </w:r>
          </w:p>
        </w:tc>
        <w:tc>
          <w:tcPr>
            <w:tcW w:w="3190" w:type="dxa"/>
            <w:hideMark/>
          </w:tcPr>
          <w:p w14:paraId="1B28167D" w14:textId="77777777" w:rsidR="00E424C3" w:rsidRPr="00E424C3" w:rsidRDefault="00E424C3">
            <w:pPr>
              <w:jc w:val="center"/>
              <w:rPr>
                <w:rFonts w:ascii="Segoe UI" w:hAnsi="Segoe UI" w:cs="Segoe UI"/>
                <w:i/>
                <w:sz w:val="16"/>
              </w:rPr>
            </w:pPr>
            <w:r w:rsidRPr="00E424C3">
              <w:rPr>
                <w:rFonts w:ascii="Segoe UI" w:hAnsi="Segoe UI" w:cs="Segoe UI"/>
                <w:i/>
                <w:sz w:val="16"/>
              </w:rPr>
              <w:t>(</w:t>
            </w:r>
            <w:proofErr w:type="spellStart"/>
            <w:r w:rsidRPr="00E424C3">
              <w:rPr>
                <w:rFonts w:ascii="Segoe UI" w:hAnsi="Segoe UI" w:cs="Segoe UI"/>
                <w:i/>
                <w:sz w:val="16"/>
              </w:rPr>
              <w:t>stamp</w:t>
            </w:r>
            <w:proofErr w:type="spellEnd"/>
            <w:r w:rsidRPr="00E424C3">
              <w:rPr>
                <w:rFonts w:ascii="Segoe UI" w:hAnsi="Segoe UI" w:cs="Segoe UI"/>
                <w:i/>
                <w:sz w:val="16"/>
              </w:rPr>
              <w:t>)</w:t>
            </w:r>
          </w:p>
        </w:tc>
        <w:tc>
          <w:tcPr>
            <w:tcW w:w="3190" w:type="dxa"/>
            <w:tcBorders>
              <w:top w:val="dashed" w:sz="4" w:space="0" w:color="auto"/>
              <w:left w:val="nil"/>
              <w:bottom w:val="nil"/>
              <w:right w:val="nil"/>
            </w:tcBorders>
            <w:hideMark/>
          </w:tcPr>
          <w:p w14:paraId="6BF38C6E" w14:textId="77777777" w:rsidR="00E424C3" w:rsidRPr="00E424C3" w:rsidRDefault="00E424C3">
            <w:pPr>
              <w:jc w:val="center"/>
              <w:rPr>
                <w:rFonts w:ascii="Segoe UI" w:hAnsi="Segoe UI" w:cs="Segoe UI"/>
                <w:i/>
                <w:sz w:val="16"/>
              </w:rPr>
            </w:pPr>
            <w:r w:rsidRPr="00E424C3">
              <w:rPr>
                <w:rFonts w:ascii="Segoe UI" w:hAnsi="Segoe UI" w:cs="Segoe UI"/>
                <w:i/>
                <w:sz w:val="16"/>
              </w:rPr>
              <w:t xml:space="preserve">(signature </w:t>
            </w:r>
            <w:proofErr w:type="spellStart"/>
            <w:r w:rsidRPr="00E424C3">
              <w:rPr>
                <w:rFonts w:ascii="Segoe UI" w:hAnsi="Segoe UI" w:cs="Segoe UI"/>
                <w:i/>
                <w:sz w:val="16"/>
              </w:rPr>
              <w:t>of</w:t>
            </w:r>
            <w:proofErr w:type="spellEnd"/>
            <w:r w:rsidRPr="00E424C3">
              <w:rPr>
                <w:rFonts w:ascii="Segoe UI" w:hAnsi="Segoe UI" w:cs="Segoe UI"/>
                <w:i/>
                <w:sz w:val="16"/>
              </w:rPr>
              <w:t xml:space="preserve"> </w:t>
            </w:r>
            <w:proofErr w:type="spellStart"/>
            <w:r w:rsidRPr="00E424C3">
              <w:rPr>
                <w:rFonts w:ascii="Segoe UI" w:hAnsi="Segoe UI" w:cs="Segoe UI"/>
                <w:i/>
                <w:sz w:val="16"/>
              </w:rPr>
              <w:t>the</w:t>
            </w:r>
            <w:proofErr w:type="spellEnd"/>
            <w:r w:rsidRPr="00E424C3">
              <w:rPr>
                <w:rFonts w:ascii="Segoe UI" w:hAnsi="Segoe UI" w:cs="Segoe UI"/>
                <w:i/>
                <w:sz w:val="16"/>
              </w:rPr>
              <w:t xml:space="preserve"> </w:t>
            </w:r>
            <w:proofErr w:type="spellStart"/>
            <w:r w:rsidRPr="00E424C3">
              <w:rPr>
                <w:rFonts w:ascii="Segoe UI" w:hAnsi="Segoe UI" w:cs="Segoe UI"/>
                <w:i/>
                <w:sz w:val="16"/>
              </w:rPr>
              <w:t>representative</w:t>
            </w:r>
            <w:proofErr w:type="spellEnd"/>
            <w:r w:rsidRPr="00E424C3">
              <w:rPr>
                <w:rFonts w:ascii="Segoe UI" w:hAnsi="Segoe UI" w:cs="Segoe UI"/>
                <w:i/>
                <w:sz w:val="16"/>
              </w:rPr>
              <w:t>)</w:t>
            </w:r>
          </w:p>
        </w:tc>
      </w:tr>
      <w:tr w:rsidR="00E424C3" w:rsidRPr="00E424C3" w14:paraId="38B73903" w14:textId="77777777" w:rsidTr="00E424C3">
        <w:tc>
          <w:tcPr>
            <w:tcW w:w="3190" w:type="dxa"/>
          </w:tcPr>
          <w:p w14:paraId="5581C626" w14:textId="77777777" w:rsidR="00E424C3" w:rsidRPr="00E424C3" w:rsidRDefault="00E424C3">
            <w:pPr>
              <w:jc w:val="center"/>
              <w:rPr>
                <w:rFonts w:ascii="Segoe UI" w:hAnsi="Segoe UI" w:cs="Segoe UI"/>
                <w:sz w:val="20"/>
                <w:szCs w:val="24"/>
              </w:rPr>
            </w:pPr>
          </w:p>
        </w:tc>
        <w:tc>
          <w:tcPr>
            <w:tcW w:w="3190" w:type="dxa"/>
          </w:tcPr>
          <w:p w14:paraId="6E9B7957" w14:textId="77777777" w:rsidR="00E424C3" w:rsidRPr="00E424C3" w:rsidRDefault="00E424C3">
            <w:pPr>
              <w:jc w:val="center"/>
              <w:rPr>
                <w:rFonts w:ascii="Segoe UI" w:hAnsi="Segoe UI" w:cs="Segoe UI"/>
                <w:i/>
                <w:sz w:val="16"/>
                <w:szCs w:val="16"/>
              </w:rPr>
            </w:pPr>
          </w:p>
        </w:tc>
        <w:tc>
          <w:tcPr>
            <w:tcW w:w="3190" w:type="dxa"/>
          </w:tcPr>
          <w:p w14:paraId="5D8B0121" w14:textId="77777777" w:rsidR="00E424C3" w:rsidRPr="00E424C3" w:rsidRDefault="00E424C3">
            <w:pPr>
              <w:jc w:val="center"/>
              <w:rPr>
                <w:rFonts w:ascii="Segoe UI" w:hAnsi="Segoe UI" w:cs="Segoe UI"/>
                <w:sz w:val="16"/>
                <w:szCs w:val="16"/>
              </w:rPr>
            </w:pPr>
          </w:p>
        </w:tc>
      </w:tr>
    </w:tbl>
    <w:p w14:paraId="681302C0" w14:textId="77777777" w:rsidR="00E424C3" w:rsidRPr="00E424C3" w:rsidRDefault="00E424C3" w:rsidP="00E424C3">
      <w:pPr>
        <w:tabs>
          <w:tab w:val="left" w:pos="1080"/>
        </w:tabs>
        <w:jc w:val="both"/>
        <w:rPr>
          <w:rFonts w:ascii="Segoe UI" w:hAnsi="Segoe UI" w:cs="Segoe UI"/>
          <w:b/>
          <w:sz w:val="20"/>
          <w:szCs w:val="24"/>
          <w:lang w:val="en-GB"/>
        </w:rPr>
      </w:pPr>
    </w:p>
    <w:p w14:paraId="3C5D77B6" w14:textId="77777777" w:rsidR="00E424C3" w:rsidRPr="00E424C3" w:rsidRDefault="00E424C3" w:rsidP="00E424C3">
      <w:pPr>
        <w:jc w:val="both"/>
        <w:rPr>
          <w:rFonts w:ascii="Segoe UI" w:hAnsi="Segoe UI" w:cs="Segoe UI"/>
          <w:b/>
          <w:sz w:val="36"/>
          <w:szCs w:val="20"/>
        </w:rPr>
      </w:pPr>
    </w:p>
    <w:p w14:paraId="68C65389" w14:textId="77777777" w:rsidR="00E424C3" w:rsidRPr="00E424C3" w:rsidRDefault="00E424C3" w:rsidP="00E424C3">
      <w:pPr>
        <w:keepNext/>
        <w:keepLines/>
        <w:jc w:val="both"/>
        <w:rPr>
          <w:rFonts w:ascii="Segoe UI" w:hAnsi="Segoe UI" w:cs="Segoe UI"/>
          <w:bCs/>
          <w:sz w:val="22"/>
        </w:rPr>
      </w:pPr>
    </w:p>
    <w:p w14:paraId="1B7FA77B" w14:textId="77777777" w:rsidR="00E424C3" w:rsidRPr="00E424C3" w:rsidRDefault="00E424C3" w:rsidP="00E424C3">
      <w:pPr>
        <w:jc w:val="both"/>
        <w:rPr>
          <w:rFonts w:ascii="Segoe UI" w:hAnsi="Segoe UI" w:cs="Segoe UI"/>
          <w:b/>
          <w:color w:val="333333"/>
          <w:sz w:val="18"/>
          <w:szCs w:val="18"/>
          <w:lang w:val="en"/>
        </w:rPr>
      </w:pPr>
      <w:proofErr w:type="spellStart"/>
      <w:r w:rsidRPr="00E424C3">
        <w:rPr>
          <w:rFonts w:ascii="Segoe UI" w:hAnsi="Segoe UI" w:cs="Segoe UI"/>
          <w:b/>
          <w:sz w:val="18"/>
          <w:szCs w:val="18"/>
        </w:rPr>
        <w:t>The</w:t>
      </w:r>
      <w:proofErr w:type="spellEnd"/>
      <w:r w:rsidRPr="00E424C3">
        <w:rPr>
          <w:rFonts w:ascii="Segoe UI" w:hAnsi="Segoe UI" w:cs="Segoe UI"/>
          <w:b/>
          <w:sz w:val="18"/>
          <w:szCs w:val="18"/>
        </w:rPr>
        <w:t xml:space="preserve"> </w:t>
      </w:r>
      <w:proofErr w:type="spellStart"/>
      <w:r w:rsidRPr="00E424C3">
        <w:rPr>
          <w:rFonts w:ascii="Segoe UI" w:hAnsi="Segoe UI" w:cs="Segoe UI"/>
          <w:b/>
          <w:sz w:val="18"/>
          <w:szCs w:val="18"/>
        </w:rPr>
        <w:t>contracting</w:t>
      </w:r>
      <w:proofErr w:type="spellEnd"/>
      <w:r w:rsidRPr="00E424C3">
        <w:rPr>
          <w:rFonts w:ascii="Segoe UI" w:hAnsi="Segoe UI" w:cs="Segoe UI"/>
          <w:b/>
          <w:sz w:val="18"/>
          <w:szCs w:val="18"/>
        </w:rPr>
        <w:t xml:space="preserve"> </w:t>
      </w:r>
      <w:proofErr w:type="spellStart"/>
      <w:r w:rsidRPr="00E424C3">
        <w:rPr>
          <w:rFonts w:ascii="Segoe UI" w:hAnsi="Segoe UI" w:cs="Segoe UI"/>
          <w:b/>
          <w:sz w:val="18"/>
          <w:szCs w:val="18"/>
        </w:rPr>
        <w:t>authority’s</w:t>
      </w:r>
      <w:proofErr w:type="spellEnd"/>
      <w:r w:rsidRPr="00E424C3">
        <w:rPr>
          <w:rFonts w:ascii="Segoe UI" w:hAnsi="Segoe UI" w:cs="Segoe UI"/>
          <w:b/>
          <w:sz w:val="18"/>
          <w:szCs w:val="18"/>
        </w:rPr>
        <w:t xml:space="preserve"> note: </w:t>
      </w:r>
      <w:r w:rsidRPr="00E424C3">
        <w:rPr>
          <w:rFonts w:ascii="Segoe UI" w:hAnsi="Segoe UI" w:cs="Segoe UI"/>
          <w:b/>
          <w:color w:val="333333"/>
          <w:sz w:val="18"/>
          <w:szCs w:val="18"/>
          <w:lang w:val="en"/>
        </w:rPr>
        <w:t xml:space="preserve">Form must be completed and attached to the bid, </w:t>
      </w:r>
      <w:r w:rsidRPr="00E424C3">
        <w:rPr>
          <w:rFonts w:ascii="Segoe UI" w:hAnsi="Segoe UI" w:cs="Segoe UI"/>
          <w:b/>
          <w:color w:val="333333"/>
          <w:sz w:val="18"/>
          <w:szCs w:val="18"/>
          <w:u w:val="single"/>
          <w:lang w:val="en"/>
        </w:rPr>
        <w:t>regardless the fact</w:t>
      </w:r>
      <w:r w:rsidRPr="00E424C3">
        <w:rPr>
          <w:rFonts w:ascii="Segoe UI" w:hAnsi="Segoe UI" w:cs="Segoe UI"/>
          <w:b/>
          <w:color w:val="333333"/>
          <w:sz w:val="18"/>
          <w:szCs w:val="18"/>
          <w:lang w:val="en"/>
        </w:rPr>
        <w:t xml:space="preserve"> if you </w:t>
      </w:r>
    </w:p>
    <w:p w14:paraId="0B48E511" w14:textId="77777777" w:rsidR="00E424C3" w:rsidRPr="00E424C3" w:rsidRDefault="00E424C3" w:rsidP="00E424C3">
      <w:pPr>
        <w:jc w:val="both"/>
        <w:rPr>
          <w:rFonts w:ascii="Segoe UI" w:hAnsi="Segoe UI" w:cs="Segoe UI"/>
          <w:b/>
          <w:color w:val="333333"/>
          <w:sz w:val="18"/>
          <w:szCs w:val="18"/>
          <w:lang w:val="en"/>
        </w:rPr>
      </w:pPr>
      <w:r w:rsidRPr="00E424C3">
        <w:rPr>
          <w:rFonts w:ascii="Segoe UI" w:hAnsi="Segoe UI" w:cs="Segoe UI"/>
          <w:b/>
          <w:color w:val="333333"/>
          <w:sz w:val="18"/>
          <w:szCs w:val="18"/>
          <w:lang w:val="en"/>
        </w:rPr>
        <w:t xml:space="preserve">                                                         submit bid</w:t>
      </w:r>
      <w:r w:rsidRPr="00E424C3">
        <w:rPr>
          <w:rFonts w:ascii="Segoe UI" w:hAnsi="Segoe UI" w:cs="Segoe UI"/>
          <w:bCs/>
          <w:sz w:val="22"/>
          <w:lang w:val="en"/>
        </w:rPr>
        <w:t xml:space="preserve"> </w:t>
      </w:r>
      <w:proofErr w:type="spellStart"/>
      <w:r w:rsidRPr="00E424C3">
        <w:rPr>
          <w:rFonts w:ascii="Segoe UI" w:hAnsi="Segoe UI" w:cs="Segoe UI"/>
          <w:b/>
          <w:bCs/>
          <w:sz w:val="18"/>
          <w:szCs w:val="18"/>
        </w:rPr>
        <w:t>individually</w:t>
      </w:r>
      <w:proofErr w:type="spellEnd"/>
      <w:r w:rsidRPr="00E424C3">
        <w:rPr>
          <w:rFonts w:ascii="Segoe UI" w:hAnsi="Segoe UI" w:cs="Segoe UI"/>
          <w:b/>
          <w:color w:val="333333"/>
          <w:sz w:val="18"/>
          <w:szCs w:val="18"/>
          <w:lang w:val="en"/>
        </w:rPr>
        <w:t xml:space="preserve"> or with a joint bid with subcontractors</w:t>
      </w:r>
    </w:p>
    <w:p w14:paraId="668D55BC" w14:textId="77777777" w:rsidR="00197E31" w:rsidRPr="00E424C3" w:rsidRDefault="00197E31" w:rsidP="00197E31">
      <w:pPr>
        <w:spacing w:line="240" w:lineRule="auto"/>
        <w:jc w:val="both"/>
        <w:rPr>
          <w:rFonts w:ascii="Segoe UI" w:eastAsia="Times New Roman" w:hAnsi="Segoe UI" w:cs="Segoe UI"/>
          <w:b/>
          <w:i/>
          <w:color w:val="000000"/>
          <w:sz w:val="18"/>
          <w:szCs w:val="18"/>
        </w:rPr>
      </w:pPr>
    </w:p>
    <w:p w14:paraId="65AD362B" w14:textId="72DA393E" w:rsidR="00642DF9" w:rsidRPr="00642DF9" w:rsidRDefault="00C817C3" w:rsidP="00642DF9">
      <w:pPr>
        <w:shd w:val="clear" w:color="auto" w:fill="DEEAF6" w:themeFill="accent5" w:themeFillTint="33"/>
        <w:tabs>
          <w:tab w:val="left" w:pos="2400"/>
        </w:tabs>
        <w:rPr>
          <w:rFonts w:ascii="Segoe UI" w:eastAsia="Times New Roman" w:hAnsi="Segoe UI" w:cs="Segoe UI"/>
          <w:b/>
          <w:color w:val="000000"/>
          <w:sz w:val="28"/>
          <w:szCs w:val="28"/>
        </w:rPr>
      </w:pPr>
      <w:r w:rsidRPr="00E424C3">
        <w:rPr>
          <w:rFonts w:ascii="Segoe UI" w:eastAsia="Times New Roman" w:hAnsi="Segoe UI" w:cs="Segoe UI"/>
          <w:b/>
          <w:color w:val="000000"/>
          <w:sz w:val="28"/>
          <w:szCs w:val="28"/>
          <w:shd w:val="clear" w:color="auto" w:fill="DEEAF6"/>
        </w:rPr>
        <w:lastRenderedPageBreak/>
        <w:t>DATA ABOUT THE SUBCONTRACTORS AND SUBC</w:t>
      </w:r>
      <w:r>
        <w:rPr>
          <w:rFonts w:ascii="Segoe UI" w:eastAsia="Times New Roman" w:hAnsi="Segoe UI" w:cs="Segoe UI"/>
          <w:b/>
          <w:color w:val="000000"/>
          <w:sz w:val="28"/>
          <w:szCs w:val="28"/>
          <w:shd w:val="clear" w:color="auto" w:fill="DEEAF6"/>
        </w:rPr>
        <w:t xml:space="preserve">ONTRACTOR'S AUTHORISATION </w:t>
      </w:r>
      <w:r w:rsidR="00642DF9" w:rsidRPr="00642DF9">
        <w:rPr>
          <w:rFonts w:ascii="Segoe UI" w:eastAsia="Times New Roman" w:hAnsi="Segoe UI" w:cs="Segoe UI"/>
          <w:color w:val="000000"/>
          <w:sz w:val="28"/>
          <w:szCs w:val="28"/>
        </w:rPr>
        <w:t>(</w:t>
      </w:r>
      <w:proofErr w:type="spellStart"/>
      <w:r>
        <w:rPr>
          <w:rFonts w:ascii="Segoe UI" w:eastAsia="Times New Roman" w:hAnsi="Segoe UI" w:cs="Segoe UI"/>
          <w:color w:val="000000"/>
          <w:sz w:val="28"/>
          <w:szCs w:val="28"/>
        </w:rPr>
        <w:t>relating</w:t>
      </w:r>
      <w:proofErr w:type="spellEnd"/>
      <w:r>
        <w:rPr>
          <w:rFonts w:ascii="Segoe UI" w:eastAsia="Times New Roman" w:hAnsi="Segoe UI" w:cs="Segoe UI"/>
          <w:color w:val="000000"/>
          <w:sz w:val="28"/>
          <w:szCs w:val="28"/>
        </w:rPr>
        <w:t xml:space="preserve"> to </w:t>
      </w:r>
      <w:proofErr w:type="spellStart"/>
      <w:r>
        <w:rPr>
          <w:rFonts w:ascii="Segoe UI" w:eastAsia="Times New Roman" w:hAnsi="Segoe UI" w:cs="Segoe UI"/>
          <w:color w:val="000000"/>
          <w:sz w:val="28"/>
          <w:szCs w:val="28"/>
        </w:rPr>
        <w:t>direct</w:t>
      </w:r>
      <w:proofErr w:type="spellEnd"/>
      <w:r>
        <w:rPr>
          <w:rFonts w:ascii="Segoe UI" w:eastAsia="Times New Roman" w:hAnsi="Segoe UI" w:cs="Segoe UI"/>
          <w:color w:val="000000"/>
          <w:sz w:val="28"/>
          <w:szCs w:val="28"/>
        </w:rPr>
        <w:t xml:space="preserve"> </w:t>
      </w:r>
      <w:proofErr w:type="spellStart"/>
      <w:r>
        <w:rPr>
          <w:rFonts w:ascii="Segoe UI" w:eastAsia="Times New Roman" w:hAnsi="Segoe UI" w:cs="Segoe UI"/>
          <w:color w:val="000000"/>
          <w:sz w:val="28"/>
          <w:szCs w:val="28"/>
        </w:rPr>
        <w:t>payments</w:t>
      </w:r>
      <w:proofErr w:type="spellEnd"/>
      <w:r w:rsidR="00642DF9" w:rsidRPr="00642DF9">
        <w:rPr>
          <w:rFonts w:ascii="Segoe UI" w:eastAsia="Times New Roman" w:hAnsi="Segoe UI" w:cs="Segoe UI"/>
          <w:color w:val="000000"/>
          <w:sz w:val="28"/>
          <w:szCs w:val="28"/>
        </w:rPr>
        <w:t xml:space="preserve">)        </w:t>
      </w:r>
    </w:p>
    <w:p w14:paraId="41040077" w14:textId="77777777" w:rsidR="00642DF9" w:rsidRPr="00642DF9" w:rsidRDefault="00642DF9" w:rsidP="00642DF9">
      <w:pPr>
        <w:spacing w:line="240" w:lineRule="auto"/>
        <w:rPr>
          <w:rFonts w:ascii="Segoe UI" w:eastAsia="Times New Roman" w:hAnsi="Segoe UI" w:cs="Segoe UI"/>
          <w:color w:val="000000"/>
          <w:sz w:val="8"/>
          <w:szCs w:val="8"/>
        </w:rPr>
      </w:pPr>
    </w:p>
    <w:p w14:paraId="00BDF4F6" w14:textId="5C90F0D2" w:rsidR="00642DF9" w:rsidRDefault="00F10215" w:rsidP="00F10215">
      <w:pPr>
        <w:spacing w:line="240" w:lineRule="auto"/>
        <w:jc w:val="right"/>
        <w:rPr>
          <w:rFonts w:ascii="Segoe UI" w:eastAsia="Times New Roman" w:hAnsi="Segoe UI" w:cs="Segoe UI"/>
          <w:b/>
          <w:color w:val="FFFFFF" w:themeColor="background1"/>
          <w:sz w:val="28"/>
          <w:szCs w:val="28"/>
          <w:shd w:val="clear" w:color="auto" w:fill="2F5496" w:themeFill="accent1" w:themeFillShade="BF"/>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FORM</w:t>
      </w:r>
      <w:r w:rsidR="009F39E7">
        <w:rPr>
          <w:rFonts w:ascii="Segoe UI" w:eastAsia="Times New Roman" w:hAnsi="Segoe UI" w:cs="Segoe UI"/>
          <w:b/>
          <w:color w:val="FFFFFF" w:themeColor="background1"/>
          <w:sz w:val="28"/>
          <w:szCs w:val="28"/>
          <w:shd w:val="clear" w:color="auto" w:fill="2F5496" w:themeFill="accent1" w:themeFillShade="BF"/>
          <w:lang w:eastAsia="sl-SI"/>
        </w:rPr>
        <w:t xml:space="preserve"> </w:t>
      </w:r>
      <w:r w:rsidR="00197E31">
        <w:rPr>
          <w:rFonts w:ascii="Segoe UI" w:eastAsia="Times New Roman" w:hAnsi="Segoe UI" w:cs="Segoe UI"/>
          <w:b/>
          <w:color w:val="FFFFFF" w:themeColor="background1"/>
          <w:sz w:val="28"/>
          <w:szCs w:val="28"/>
          <w:shd w:val="clear" w:color="auto" w:fill="2F5496" w:themeFill="accent1" w:themeFillShade="BF"/>
          <w:lang w:eastAsia="sl-SI"/>
        </w:rPr>
        <w:t>3</w:t>
      </w:r>
      <w:r w:rsidR="009F39E7">
        <w:rPr>
          <w:rFonts w:ascii="Segoe UI" w:eastAsia="Times New Roman" w:hAnsi="Segoe UI" w:cs="Segoe UI"/>
          <w:b/>
          <w:color w:val="FFFFFF" w:themeColor="background1"/>
          <w:sz w:val="28"/>
          <w:szCs w:val="28"/>
          <w:shd w:val="clear" w:color="auto" w:fill="2F5496" w:themeFill="accent1" w:themeFillShade="BF"/>
          <w:lang w:eastAsia="sl-SI"/>
        </w:rPr>
        <w:t>.</w:t>
      </w:r>
      <w:r w:rsidR="00197E31">
        <w:rPr>
          <w:rFonts w:ascii="Segoe UI" w:eastAsia="Times New Roman" w:hAnsi="Segoe UI" w:cs="Segoe UI"/>
          <w:b/>
          <w:color w:val="FFFFFF" w:themeColor="background1"/>
          <w:sz w:val="28"/>
          <w:szCs w:val="28"/>
          <w:shd w:val="clear" w:color="auto" w:fill="2F5496" w:themeFill="accent1" w:themeFillShade="BF"/>
          <w:lang w:eastAsia="sl-SI"/>
        </w:rPr>
        <w:t>1</w:t>
      </w:r>
      <w:r>
        <w:rPr>
          <w:rFonts w:ascii="Segoe UI" w:eastAsia="Times New Roman" w:hAnsi="Segoe UI" w:cs="Segoe UI"/>
          <w:b/>
          <w:color w:val="FFFFFF" w:themeColor="background1"/>
          <w:sz w:val="28"/>
          <w:szCs w:val="28"/>
          <w:shd w:val="clear" w:color="auto" w:fill="2F5496" w:themeFill="accent1" w:themeFillShade="BF"/>
          <w:lang w:eastAsia="sl-SI"/>
        </w:rPr>
        <w:t xml:space="preserve"> </w:t>
      </w:r>
    </w:p>
    <w:p w14:paraId="643EC0D9" w14:textId="77777777" w:rsidR="00F10215" w:rsidRPr="00DB1090" w:rsidRDefault="00F10215" w:rsidP="00F10215">
      <w:pPr>
        <w:spacing w:line="240" w:lineRule="auto"/>
        <w:jc w:val="right"/>
        <w:rPr>
          <w:rFonts w:ascii="Segoe UI" w:eastAsia="Times New Roman" w:hAnsi="Segoe UI" w:cs="Segoe UI"/>
          <w:color w:val="000000"/>
          <w:sz w:val="10"/>
          <w:szCs w:val="10"/>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5953"/>
      </w:tblGrid>
      <w:tr w:rsidR="00642DF9" w:rsidRPr="00642DF9" w14:paraId="64440706" w14:textId="77777777" w:rsidTr="00D25272">
        <w:trPr>
          <w:trHeight w:hRule="exact" w:val="340"/>
        </w:trPr>
        <w:tc>
          <w:tcPr>
            <w:tcW w:w="4248" w:type="dxa"/>
            <w:shd w:val="clear" w:color="auto" w:fill="DEEAF6" w:themeFill="accent5" w:themeFillTint="33"/>
            <w:vAlign w:val="center"/>
          </w:tcPr>
          <w:p w14:paraId="126B2928" w14:textId="1D5BA048"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w:t>
            </w:r>
            <w:r w:rsidR="00D25272">
              <w:rPr>
                <w:rFonts w:ascii="Segoe UI" w:eastAsia="Times New Roman" w:hAnsi="Segoe UI" w:cs="Segoe UI"/>
                <w:sz w:val="22"/>
              </w:rPr>
              <w:t xml:space="preserve">ame </w:t>
            </w:r>
            <w:proofErr w:type="spellStart"/>
            <w:r w:rsidR="00D25272">
              <w:rPr>
                <w:rFonts w:ascii="Segoe UI" w:eastAsia="Times New Roman" w:hAnsi="Segoe UI" w:cs="Segoe UI"/>
                <w:sz w:val="22"/>
              </w:rPr>
              <w:t>of</w:t>
            </w:r>
            <w:proofErr w:type="spellEnd"/>
            <w:r w:rsidR="00D25272">
              <w:rPr>
                <w:rFonts w:ascii="Segoe UI" w:eastAsia="Times New Roman" w:hAnsi="Segoe UI" w:cs="Segoe UI"/>
                <w:sz w:val="22"/>
              </w:rPr>
              <w:t xml:space="preserve"> </w:t>
            </w:r>
            <w:proofErr w:type="spellStart"/>
            <w:r w:rsidR="00D25272">
              <w:rPr>
                <w:rFonts w:ascii="Segoe UI" w:eastAsia="Times New Roman" w:hAnsi="Segoe UI" w:cs="Segoe UI"/>
                <w:sz w:val="22"/>
              </w:rPr>
              <w:t>the</w:t>
            </w:r>
            <w:proofErr w:type="spellEnd"/>
            <w:r w:rsidR="00D25272">
              <w:rPr>
                <w:rFonts w:ascii="Segoe UI" w:eastAsia="Times New Roman" w:hAnsi="Segoe UI" w:cs="Segoe UI"/>
                <w:sz w:val="22"/>
              </w:rPr>
              <w:t xml:space="preserve"> </w:t>
            </w:r>
            <w:proofErr w:type="spellStart"/>
            <w:r w:rsidR="00D25272">
              <w:rPr>
                <w:rFonts w:ascii="Segoe UI" w:eastAsia="Times New Roman" w:hAnsi="Segoe UI" w:cs="Segoe UI"/>
                <w:sz w:val="22"/>
              </w:rPr>
              <w:t>Subcontractor</w:t>
            </w:r>
            <w:proofErr w:type="spellEnd"/>
            <w:r w:rsidRPr="00642DF9">
              <w:rPr>
                <w:rFonts w:ascii="Segoe UI" w:eastAsia="Times New Roman" w:hAnsi="Segoe UI" w:cs="Segoe UI"/>
                <w:sz w:val="22"/>
              </w:rPr>
              <w:t>:</w:t>
            </w:r>
          </w:p>
        </w:tc>
        <w:tc>
          <w:tcPr>
            <w:tcW w:w="5953" w:type="dxa"/>
            <w:vAlign w:val="center"/>
          </w:tcPr>
          <w:p w14:paraId="3416A85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2A62C3" w14:textId="77777777" w:rsidTr="00D25272">
        <w:trPr>
          <w:trHeight w:hRule="exact" w:val="340"/>
        </w:trPr>
        <w:tc>
          <w:tcPr>
            <w:tcW w:w="4248" w:type="dxa"/>
            <w:shd w:val="clear" w:color="auto" w:fill="DEEAF6" w:themeFill="accent5" w:themeFillTint="33"/>
            <w:vAlign w:val="center"/>
          </w:tcPr>
          <w:p w14:paraId="20CE6057" w14:textId="262C94B0" w:rsidR="00642DF9" w:rsidRPr="00642DF9" w:rsidRDefault="00D25272" w:rsidP="00642DF9">
            <w:pPr>
              <w:spacing w:line="240" w:lineRule="auto"/>
              <w:jc w:val="both"/>
              <w:rPr>
                <w:rFonts w:ascii="Segoe UI" w:eastAsia="Times New Roman" w:hAnsi="Segoe UI" w:cs="Segoe UI"/>
                <w:sz w:val="22"/>
              </w:rPr>
            </w:pPr>
            <w:proofErr w:type="spellStart"/>
            <w:r>
              <w:rPr>
                <w:rFonts w:ascii="Segoe UI" w:eastAsia="Times New Roman" w:hAnsi="Segoe UI" w:cs="Segoe UI"/>
                <w:sz w:val="22"/>
              </w:rPr>
              <w:t>Address</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Subcontractor</w:t>
            </w:r>
            <w:proofErr w:type="spellEnd"/>
            <w:r w:rsidR="00642DF9" w:rsidRPr="00642DF9">
              <w:rPr>
                <w:rFonts w:ascii="Segoe UI" w:eastAsia="Times New Roman" w:hAnsi="Segoe UI" w:cs="Segoe UI"/>
                <w:sz w:val="22"/>
              </w:rPr>
              <w:t>:</w:t>
            </w:r>
          </w:p>
        </w:tc>
        <w:tc>
          <w:tcPr>
            <w:tcW w:w="5953" w:type="dxa"/>
            <w:vAlign w:val="center"/>
          </w:tcPr>
          <w:p w14:paraId="28529BA9"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A03D4" w14:textId="77777777" w:rsidTr="00D25272">
        <w:trPr>
          <w:trHeight w:hRule="exact" w:val="340"/>
        </w:trPr>
        <w:tc>
          <w:tcPr>
            <w:tcW w:w="4248" w:type="dxa"/>
            <w:shd w:val="clear" w:color="auto" w:fill="DEEAF6" w:themeFill="accent5" w:themeFillTint="33"/>
            <w:vAlign w:val="center"/>
          </w:tcPr>
          <w:p w14:paraId="691B8770" w14:textId="0D8489AA" w:rsidR="00642DF9" w:rsidRPr="00642DF9" w:rsidRDefault="00D25272" w:rsidP="00642DF9">
            <w:pPr>
              <w:spacing w:line="240" w:lineRule="auto"/>
              <w:jc w:val="both"/>
              <w:rPr>
                <w:rFonts w:ascii="Segoe UI" w:eastAsia="Times New Roman" w:hAnsi="Segoe UI" w:cs="Segoe UI"/>
                <w:sz w:val="22"/>
              </w:rPr>
            </w:pPr>
            <w:r>
              <w:rPr>
                <w:rFonts w:ascii="Segoe UI" w:eastAsia="Times New Roman" w:hAnsi="Segoe UI" w:cs="Segoe UI"/>
                <w:sz w:val="22"/>
              </w:rPr>
              <w:t xml:space="preserve">Legal </w:t>
            </w:r>
            <w:proofErr w:type="spellStart"/>
            <w:r>
              <w:rPr>
                <w:rFonts w:ascii="Segoe UI" w:eastAsia="Times New Roman" w:hAnsi="Segoe UI" w:cs="Segoe UI"/>
                <w:sz w:val="22"/>
              </w:rPr>
              <w:t>representative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Subcontractor</w:t>
            </w:r>
            <w:proofErr w:type="spellEnd"/>
            <w:r>
              <w:rPr>
                <w:rFonts w:ascii="Segoe UI" w:eastAsia="Times New Roman" w:hAnsi="Segoe UI" w:cs="Segoe UI"/>
                <w:sz w:val="22"/>
              </w:rPr>
              <w:t>:</w:t>
            </w:r>
          </w:p>
        </w:tc>
        <w:tc>
          <w:tcPr>
            <w:tcW w:w="5953" w:type="dxa"/>
            <w:vAlign w:val="center"/>
          </w:tcPr>
          <w:p w14:paraId="6027C128"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1379975B" w14:textId="77777777" w:rsidTr="00D25272">
        <w:trPr>
          <w:trHeight w:hRule="exact" w:val="340"/>
        </w:trPr>
        <w:tc>
          <w:tcPr>
            <w:tcW w:w="4248" w:type="dxa"/>
            <w:shd w:val="clear" w:color="auto" w:fill="DEEAF6" w:themeFill="accent5" w:themeFillTint="33"/>
            <w:vAlign w:val="center"/>
          </w:tcPr>
          <w:p w14:paraId="4537A283" w14:textId="2CCDED89" w:rsidR="00642DF9" w:rsidRPr="00642DF9" w:rsidRDefault="001A15AB" w:rsidP="00642DF9">
            <w:pPr>
              <w:spacing w:line="240" w:lineRule="auto"/>
              <w:jc w:val="both"/>
              <w:rPr>
                <w:rFonts w:ascii="Segoe UI" w:eastAsia="Times New Roman" w:hAnsi="Segoe UI" w:cs="Segoe UI"/>
                <w:sz w:val="22"/>
              </w:rPr>
            </w:pPr>
            <w:r w:rsidRPr="001A15AB">
              <w:rPr>
                <w:rFonts w:ascii="Segoe UI" w:eastAsia="Times New Roman" w:hAnsi="Segoe UI" w:cs="Segoe UI"/>
                <w:sz w:val="22"/>
              </w:rPr>
              <w:t xml:space="preserve">VAT </w:t>
            </w:r>
            <w:proofErr w:type="spellStart"/>
            <w:r w:rsidRPr="001A15AB">
              <w:rPr>
                <w:rFonts w:ascii="Segoe UI" w:eastAsia="Times New Roman" w:hAnsi="Segoe UI" w:cs="Segoe UI"/>
                <w:sz w:val="22"/>
              </w:rPr>
              <w:t>identification</w:t>
            </w:r>
            <w:proofErr w:type="spellEnd"/>
            <w:r w:rsidRPr="001A15AB">
              <w:rPr>
                <w:rFonts w:ascii="Segoe UI" w:eastAsia="Times New Roman" w:hAnsi="Segoe UI" w:cs="Segoe UI"/>
                <w:sz w:val="22"/>
              </w:rPr>
              <w:t xml:space="preserve"> </w:t>
            </w:r>
            <w:proofErr w:type="spellStart"/>
            <w:r w:rsidRPr="001A15AB">
              <w:rPr>
                <w:rFonts w:ascii="Segoe UI" w:eastAsia="Times New Roman" w:hAnsi="Segoe UI" w:cs="Segoe UI"/>
                <w:sz w:val="22"/>
              </w:rPr>
              <w:t>number</w:t>
            </w:r>
            <w:proofErr w:type="spellEnd"/>
            <w:r w:rsidRPr="001A15AB">
              <w:rPr>
                <w:rFonts w:ascii="Segoe UI" w:eastAsia="Times New Roman" w:hAnsi="Segoe UI" w:cs="Segoe UI"/>
                <w:sz w:val="22"/>
              </w:rPr>
              <w:t>:</w:t>
            </w:r>
          </w:p>
        </w:tc>
        <w:tc>
          <w:tcPr>
            <w:tcW w:w="5953" w:type="dxa"/>
            <w:vAlign w:val="center"/>
          </w:tcPr>
          <w:p w14:paraId="026262EC"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453639" w14:textId="77777777" w:rsidTr="00D25272">
        <w:trPr>
          <w:trHeight w:hRule="exact" w:val="340"/>
        </w:trPr>
        <w:tc>
          <w:tcPr>
            <w:tcW w:w="4248" w:type="dxa"/>
            <w:shd w:val="clear" w:color="auto" w:fill="DEEAF6" w:themeFill="accent5" w:themeFillTint="33"/>
            <w:vAlign w:val="center"/>
          </w:tcPr>
          <w:p w14:paraId="3AB04A90" w14:textId="45E5BC43" w:rsidR="00642DF9" w:rsidRPr="00642DF9" w:rsidRDefault="001B5E66" w:rsidP="00642DF9">
            <w:pPr>
              <w:spacing w:line="240" w:lineRule="auto"/>
              <w:jc w:val="both"/>
              <w:rPr>
                <w:rFonts w:ascii="Segoe UI" w:eastAsia="Times New Roman" w:hAnsi="Segoe UI" w:cs="Segoe UI"/>
                <w:sz w:val="22"/>
              </w:rPr>
            </w:pPr>
            <w:proofErr w:type="spellStart"/>
            <w:r>
              <w:rPr>
                <w:rFonts w:ascii="Segoe UI" w:eastAsia="Times New Roman" w:hAnsi="Segoe UI" w:cs="Segoe UI"/>
                <w:sz w:val="22"/>
              </w:rPr>
              <w:t>Phone</w:t>
            </w:r>
            <w:proofErr w:type="spellEnd"/>
            <w:r w:rsidR="00642DF9" w:rsidRPr="00642DF9">
              <w:rPr>
                <w:rFonts w:ascii="Segoe UI" w:eastAsia="Times New Roman" w:hAnsi="Segoe UI" w:cs="Segoe UI"/>
                <w:sz w:val="22"/>
              </w:rPr>
              <w:t>:</w:t>
            </w:r>
          </w:p>
        </w:tc>
        <w:tc>
          <w:tcPr>
            <w:tcW w:w="5953" w:type="dxa"/>
            <w:vAlign w:val="center"/>
          </w:tcPr>
          <w:p w14:paraId="1829524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345FDDE" w14:textId="77777777" w:rsidTr="00D25272">
        <w:trPr>
          <w:trHeight w:hRule="exact" w:val="340"/>
        </w:trPr>
        <w:tc>
          <w:tcPr>
            <w:tcW w:w="4248" w:type="dxa"/>
            <w:shd w:val="clear" w:color="auto" w:fill="DEEAF6" w:themeFill="accent5" w:themeFillTint="33"/>
            <w:vAlign w:val="center"/>
          </w:tcPr>
          <w:p w14:paraId="6E3DDB6E" w14:textId="18A1BB91"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w:t>
            </w:r>
            <w:r w:rsidR="001B5E66">
              <w:rPr>
                <w:rFonts w:ascii="Segoe UI" w:eastAsia="Times New Roman" w:hAnsi="Segoe UI" w:cs="Segoe UI"/>
                <w:sz w:val="22"/>
              </w:rPr>
              <w:t>mail</w:t>
            </w:r>
            <w:r w:rsidRPr="00642DF9">
              <w:rPr>
                <w:rFonts w:ascii="Segoe UI" w:eastAsia="Times New Roman" w:hAnsi="Segoe UI" w:cs="Segoe UI"/>
                <w:sz w:val="22"/>
              </w:rPr>
              <w:t>:</w:t>
            </w:r>
          </w:p>
        </w:tc>
        <w:tc>
          <w:tcPr>
            <w:tcW w:w="5953" w:type="dxa"/>
            <w:vAlign w:val="center"/>
          </w:tcPr>
          <w:p w14:paraId="56180A0A" w14:textId="77777777" w:rsidR="00642DF9" w:rsidRPr="00642DF9" w:rsidRDefault="00642DF9" w:rsidP="00642DF9">
            <w:pPr>
              <w:spacing w:line="240" w:lineRule="auto"/>
              <w:jc w:val="both"/>
              <w:rPr>
                <w:rFonts w:ascii="Segoe UI" w:eastAsia="Times New Roman" w:hAnsi="Segoe UI" w:cs="Segoe UI"/>
                <w:sz w:val="22"/>
              </w:rPr>
            </w:pPr>
          </w:p>
        </w:tc>
      </w:tr>
    </w:tbl>
    <w:p w14:paraId="5F291E7D" w14:textId="77777777" w:rsidR="00642DF9" w:rsidRPr="00642DF9" w:rsidRDefault="00642DF9" w:rsidP="00642DF9">
      <w:pPr>
        <w:spacing w:line="240" w:lineRule="auto"/>
        <w:rPr>
          <w:rFonts w:ascii="Segoe UI" w:eastAsia="Times New Roman" w:hAnsi="Segoe UI" w:cs="Segoe UI"/>
          <w:color w:val="000000"/>
          <w:sz w:val="22"/>
          <w:szCs w:val="20"/>
        </w:rPr>
      </w:pPr>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6095"/>
      </w:tblGrid>
      <w:tr w:rsidR="00642DF9" w:rsidRPr="00642DF9" w14:paraId="1D4C7332" w14:textId="77777777" w:rsidTr="00AC7AB8">
        <w:trPr>
          <w:trHeight w:hRule="exact" w:val="340"/>
        </w:trPr>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7839087" w14:textId="074E7627" w:rsidR="00642DF9" w:rsidRPr="00642DF9" w:rsidRDefault="001B5E66" w:rsidP="00642DF9">
            <w:pPr>
              <w:spacing w:line="240" w:lineRule="auto"/>
              <w:jc w:val="center"/>
              <w:rPr>
                <w:rFonts w:ascii="Segoe UI" w:eastAsia="Times New Roman" w:hAnsi="Segoe UI" w:cs="Segoe UI"/>
                <w:sz w:val="22"/>
              </w:rPr>
            </w:pPr>
            <w:r w:rsidRPr="001B5E66">
              <w:rPr>
                <w:rFonts w:ascii="Segoe UI" w:eastAsia="Times New Roman" w:hAnsi="Segoe UI" w:cs="Segoe UI"/>
                <w:sz w:val="22"/>
              </w:rPr>
              <w:t xml:space="preserve">Part </w:t>
            </w:r>
            <w:proofErr w:type="spellStart"/>
            <w:r w:rsidRPr="001B5E66">
              <w:rPr>
                <w:rFonts w:ascii="Segoe UI" w:eastAsia="Times New Roman" w:hAnsi="Segoe UI" w:cs="Segoe UI"/>
                <w:sz w:val="22"/>
              </w:rPr>
              <w:t>of</w:t>
            </w:r>
            <w:proofErr w:type="spellEnd"/>
            <w:r w:rsidRPr="001B5E66">
              <w:rPr>
                <w:rFonts w:ascii="Segoe UI" w:eastAsia="Times New Roman" w:hAnsi="Segoe UI" w:cs="Segoe UI"/>
                <w:sz w:val="22"/>
              </w:rPr>
              <w:t xml:space="preserve"> </w:t>
            </w:r>
            <w:proofErr w:type="spellStart"/>
            <w:r w:rsidRPr="001B5E66">
              <w:rPr>
                <w:rFonts w:ascii="Segoe UI" w:eastAsia="Times New Roman" w:hAnsi="Segoe UI" w:cs="Segoe UI"/>
                <w:sz w:val="22"/>
              </w:rPr>
              <w:t>the</w:t>
            </w:r>
            <w:proofErr w:type="spellEnd"/>
            <w:r w:rsidRPr="001B5E66">
              <w:rPr>
                <w:rFonts w:ascii="Segoe UI" w:eastAsia="Times New Roman" w:hAnsi="Segoe UI" w:cs="Segoe UI"/>
                <w:sz w:val="22"/>
              </w:rPr>
              <w:t xml:space="preserve"> </w:t>
            </w:r>
            <w:proofErr w:type="spellStart"/>
            <w:r w:rsidRPr="001B5E66">
              <w:rPr>
                <w:rFonts w:ascii="Segoe UI" w:eastAsia="Times New Roman" w:hAnsi="Segoe UI" w:cs="Segoe UI"/>
                <w:sz w:val="22"/>
              </w:rPr>
              <w:t>execution</w:t>
            </w:r>
            <w:proofErr w:type="spellEnd"/>
            <w:r w:rsidRPr="001B5E66">
              <w:rPr>
                <w:rFonts w:ascii="Segoe UI" w:eastAsia="Times New Roman" w:hAnsi="Segoe UI" w:cs="Segoe UI"/>
                <w:sz w:val="22"/>
              </w:rPr>
              <w:t xml:space="preserve"> </w:t>
            </w:r>
            <w:proofErr w:type="spellStart"/>
            <w:r w:rsidRPr="001B5E66">
              <w:rPr>
                <w:rFonts w:ascii="Segoe UI" w:eastAsia="Times New Roman" w:hAnsi="Segoe UI" w:cs="Segoe UI"/>
                <w:sz w:val="22"/>
              </w:rPr>
              <w:t>of</w:t>
            </w:r>
            <w:proofErr w:type="spellEnd"/>
            <w:r w:rsidRPr="001B5E66">
              <w:rPr>
                <w:rFonts w:ascii="Segoe UI" w:eastAsia="Times New Roman" w:hAnsi="Segoe UI" w:cs="Segoe UI"/>
                <w:sz w:val="22"/>
              </w:rPr>
              <w:t xml:space="preserve"> </w:t>
            </w:r>
            <w:proofErr w:type="spellStart"/>
            <w:r w:rsidRPr="001B5E66">
              <w:rPr>
                <w:rFonts w:ascii="Segoe UI" w:eastAsia="Times New Roman" w:hAnsi="Segoe UI" w:cs="Segoe UI"/>
                <w:sz w:val="22"/>
              </w:rPr>
              <w:t>the</w:t>
            </w:r>
            <w:proofErr w:type="spellEnd"/>
            <w:r w:rsidRPr="001B5E66">
              <w:rPr>
                <w:rFonts w:ascii="Segoe UI" w:eastAsia="Times New Roman" w:hAnsi="Segoe UI" w:cs="Segoe UI"/>
                <w:sz w:val="22"/>
              </w:rPr>
              <w:t xml:space="preserve"> </w:t>
            </w:r>
            <w:proofErr w:type="spellStart"/>
            <w:r w:rsidRPr="001B5E66">
              <w:rPr>
                <w:rFonts w:ascii="Segoe UI" w:eastAsia="Times New Roman" w:hAnsi="Segoe UI" w:cs="Segoe UI"/>
                <w:sz w:val="22"/>
              </w:rPr>
              <w:t>contract</w:t>
            </w:r>
            <w:proofErr w:type="spellEnd"/>
            <w:r w:rsidRPr="001B5E66">
              <w:rPr>
                <w:rFonts w:ascii="Segoe UI" w:eastAsia="Times New Roman" w:hAnsi="Segoe UI" w:cs="Segoe UI"/>
                <w:sz w:val="22"/>
              </w:rPr>
              <w:t xml:space="preserve"> </w:t>
            </w:r>
            <w:proofErr w:type="spellStart"/>
            <w:r w:rsidRPr="001B5E66">
              <w:rPr>
                <w:rFonts w:ascii="Segoe UI" w:eastAsia="Times New Roman" w:hAnsi="Segoe UI" w:cs="Segoe UI"/>
                <w:sz w:val="22"/>
              </w:rPr>
              <w:t>that</w:t>
            </w:r>
            <w:proofErr w:type="spellEnd"/>
            <w:r w:rsidRPr="001B5E66">
              <w:rPr>
                <w:rFonts w:ascii="Segoe UI" w:eastAsia="Times New Roman" w:hAnsi="Segoe UI" w:cs="Segoe UI"/>
                <w:sz w:val="22"/>
              </w:rPr>
              <w:t xml:space="preserve"> </w:t>
            </w:r>
            <w:proofErr w:type="spellStart"/>
            <w:r w:rsidRPr="001B5E66">
              <w:rPr>
                <w:rFonts w:ascii="Segoe UI" w:eastAsia="Times New Roman" w:hAnsi="Segoe UI" w:cs="Segoe UI"/>
                <w:sz w:val="22"/>
              </w:rPr>
              <w:t>will</w:t>
            </w:r>
            <w:proofErr w:type="spellEnd"/>
            <w:r w:rsidRPr="001B5E66">
              <w:rPr>
                <w:rFonts w:ascii="Segoe UI" w:eastAsia="Times New Roman" w:hAnsi="Segoe UI" w:cs="Segoe UI"/>
                <w:sz w:val="22"/>
              </w:rPr>
              <w:t xml:space="preserve"> be </w:t>
            </w:r>
            <w:proofErr w:type="spellStart"/>
            <w:r w:rsidRPr="001B5E66">
              <w:rPr>
                <w:rFonts w:ascii="Segoe UI" w:eastAsia="Times New Roman" w:hAnsi="Segoe UI" w:cs="Segoe UI"/>
                <w:sz w:val="22"/>
              </w:rPr>
              <w:t>performed</w:t>
            </w:r>
            <w:proofErr w:type="spellEnd"/>
            <w:r w:rsidRPr="001B5E66">
              <w:rPr>
                <w:rFonts w:ascii="Segoe UI" w:eastAsia="Times New Roman" w:hAnsi="Segoe UI" w:cs="Segoe UI"/>
                <w:sz w:val="22"/>
              </w:rPr>
              <w:t xml:space="preserve"> </w:t>
            </w:r>
            <w:proofErr w:type="spellStart"/>
            <w:r w:rsidRPr="001B5E66">
              <w:rPr>
                <w:rFonts w:ascii="Segoe UI" w:eastAsia="Times New Roman" w:hAnsi="Segoe UI" w:cs="Segoe UI"/>
                <w:sz w:val="22"/>
              </w:rPr>
              <w:t>by</w:t>
            </w:r>
            <w:proofErr w:type="spellEnd"/>
            <w:r w:rsidRPr="001B5E66">
              <w:rPr>
                <w:rFonts w:ascii="Segoe UI" w:eastAsia="Times New Roman" w:hAnsi="Segoe UI" w:cs="Segoe UI"/>
                <w:sz w:val="22"/>
              </w:rPr>
              <w:t xml:space="preserve"> a </w:t>
            </w:r>
            <w:proofErr w:type="spellStart"/>
            <w:r w:rsidRPr="001B5E66">
              <w:rPr>
                <w:rFonts w:ascii="Segoe UI" w:eastAsia="Times New Roman" w:hAnsi="Segoe UI" w:cs="Segoe UI"/>
                <w:sz w:val="22"/>
              </w:rPr>
              <w:t>Subcontractor</w:t>
            </w:r>
            <w:proofErr w:type="spellEnd"/>
          </w:p>
        </w:tc>
      </w:tr>
      <w:tr w:rsidR="00642DF9" w:rsidRPr="00642DF9" w14:paraId="4BB19ABE" w14:textId="77777777" w:rsidTr="00DB1090">
        <w:trPr>
          <w:trHeight w:hRule="exact" w:val="653"/>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8EC0B13" w14:textId="5D700E66" w:rsidR="00642DF9" w:rsidRPr="00642DF9" w:rsidRDefault="001733AD" w:rsidP="00642DF9">
            <w:pPr>
              <w:spacing w:line="240" w:lineRule="auto"/>
              <w:jc w:val="both"/>
              <w:rPr>
                <w:rFonts w:ascii="Segoe UI" w:eastAsia="Times New Roman" w:hAnsi="Segoe UI" w:cs="Segoe UI"/>
                <w:sz w:val="22"/>
              </w:rPr>
            </w:pPr>
            <w:proofErr w:type="spellStart"/>
            <w:r w:rsidRPr="001733AD">
              <w:rPr>
                <w:rFonts w:ascii="Segoe UI" w:eastAsia="Times New Roman" w:hAnsi="Segoe UI" w:cs="Segoe UI"/>
                <w:color w:val="000000"/>
                <w:sz w:val="22"/>
              </w:rPr>
              <w:t>Description</w:t>
            </w:r>
            <w:proofErr w:type="spellEnd"/>
            <w:r w:rsidRPr="001733AD">
              <w:rPr>
                <w:rFonts w:ascii="Segoe UI" w:eastAsia="Times New Roman" w:hAnsi="Segoe UI" w:cs="Segoe UI"/>
                <w:color w:val="000000"/>
                <w:sz w:val="22"/>
              </w:rPr>
              <w:t xml:space="preserve"> </w:t>
            </w:r>
            <w:proofErr w:type="spellStart"/>
            <w:r w:rsidRPr="001733AD">
              <w:rPr>
                <w:rFonts w:ascii="Segoe UI" w:eastAsia="Times New Roman" w:hAnsi="Segoe UI" w:cs="Segoe UI"/>
                <w:color w:val="000000"/>
                <w:sz w:val="22"/>
              </w:rPr>
              <w:t>of</w:t>
            </w:r>
            <w:proofErr w:type="spellEnd"/>
            <w:r w:rsidRPr="001733AD">
              <w:rPr>
                <w:rFonts w:ascii="Segoe UI" w:eastAsia="Times New Roman" w:hAnsi="Segoe UI" w:cs="Segoe UI"/>
                <w:color w:val="000000"/>
                <w:sz w:val="22"/>
              </w:rPr>
              <w:t xml:space="preserve"> </w:t>
            </w:r>
            <w:proofErr w:type="spellStart"/>
            <w:r w:rsidRPr="001733AD">
              <w:rPr>
                <w:rFonts w:ascii="Segoe UI" w:eastAsia="Times New Roman" w:hAnsi="Segoe UI" w:cs="Segoe UI"/>
                <w:color w:val="000000"/>
                <w:sz w:val="22"/>
              </w:rPr>
              <w:t>work</w:t>
            </w:r>
            <w:proofErr w:type="spellEnd"/>
          </w:p>
        </w:tc>
        <w:tc>
          <w:tcPr>
            <w:tcW w:w="6095" w:type="dxa"/>
            <w:tcBorders>
              <w:top w:val="single" w:sz="4" w:space="0" w:color="auto"/>
              <w:left w:val="single" w:sz="4" w:space="0" w:color="auto"/>
              <w:bottom w:val="single" w:sz="4" w:space="0" w:color="auto"/>
              <w:right w:val="single" w:sz="4" w:space="0" w:color="auto"/>
            </w:tcBorders>
            <w:vAlign w:val="center"/>
          </w:tcPr>
          <w:p w14:paraId="32719D70"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5DFE4"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78A48AE" w14:textId="0F563BCA" w:rsidR="00642DF9" w:rsidRPr="00642DF9" w:rsidRDefault="00642DF9" w:rsidP="00642DF9">
            <w:pPr>
              <w:spacing w:line="240" w:lineRule="auto"/>
              <w:jc w:val="both"/>
              <w:rPr>
                <w:rFonts w:ascii="Segoe UI" w:eastAsia="Times New Roman" w:hAnsi="Segoe UI" w:cs="Segoe UI"/>
                <w:sz w:val="22"/>
              </w:rPr>
            </w:pPr>
            <w:r w:rsidRPr="00642DF9">
              <w:rPr>
                <w:rFonts w:ascii="Segoe UI" w:eastAsia="Calibri" w:hAnsi="Segoe UI" w:cs="Segoe UI"/>
                <w:iCs/>
                <w:color w:val="000000"/>
                <w:sz w:val="22"/>
                <w:lang w:eastAsia="sl-SI"/>
              </w:rPr>
              <w:t>Količina del podizvajalca v %</w:t>
            </w:r>
          </w:p>
        </w:tc>
        <w:tc>
          <w:tcPr>
            <w:tcW w:w="6095" w:type="dxa"/>
            <w:tcBorders>
              <w:top w:val="single" w:sz="4" w:space="0" w:color="auto"/>
              <w:left w:val="single" w:sz="4" w:space="0" w:color="auto"/>
              <w:bottom w:val="single" w:sz="4" w:space="0" w:color="auto"/>
              <w:right w:val="single" w:sz="4" w:space="0" w:color="auto"/>
            </w:tcBorders>
            <w:vAlign w:val="center"/>
          </w:tcPr>
          <w:p w14:paraId="0F133D5D"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6DD1A61B"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80B1620" w14:textId="29DFF211" w:rsidR="00642DF9" w:rsidRPr="00642DF9" w:rsidRDefault="001733AD" w:rsidP="00642DF9">
            <w:pPr>
              <w:spacing w:line="240" w:lineRule="auto"/>
              <w:jc w:val="both"/>
              <w:rPr>
                <w:rFonts w:ascii="Segoe UI" w:eastAsia="Times New Roman" w:hAnsi="Segoe UI" w:cs="Segoe UI"/>
                <w:sz w:val="22"/>
              </w:rPr>
            </w:pPr>
            <w:proofErr w:type="spellStart"/>
            <w:r>
              <w:rPr>
                <w:rFonts w:ascii="Segoe UI" w:eastAsia="Times New Roman" w:hAnsi="Segoe UI" w:cs="Segoe UI"/>
                <w:sz w:val="22"/>
              </w:rPr>
              <w:t>Value</w:t>
            </w:r>
            <w:proofErr w:type="spellEnd"/>
            <w:r w:rsidR="00642DF9" w:rsidRPr="00642DF9">
              <w:rPr>
                <w:rFonts w:ascii="Segoe UI" w:eastAsia="Times New Roman" w:hAnsi="Segoe UI" w:cs="Segoe UI"/>
                <w:sz w:val="22"/>
              </w:rPr>
              <w:t xml:space="preserve"> (EUR </w:t>
            </w:r>
            <w:proofErr w:type="spellStart"/>
            <w:r>
              <w:rPr>
                <w:rFonts w:ascii="Segoe UI" w:eastAsia="Times New Roman" w:hAnsi="Segoe UI" w:cs="Segoe UI"/>
                <w:sz w:val="22"/>
              </w:rPr>
              <w:t>without</w:t>
            </w:r>
            <w:proofErr w:type="spellEnd"/>
            <w:r>
              <w:rPr>
                <w:rFonts w:ascii="Segoe UI" w:eastAsia="Times New Roman" w:hAnsi="Segoe UI" w:cs="Segoe UI"/>
                <w:sz w:val="22"/>
              </w:rPr>
              <w:t xml:space="preserve"> VAT</w:t>
            </w:r>
            <w:r w:rsidR="00642DF9" w:rsidRPr="00642DF9">
              <w:rPr>
                <w:rFonts w:ascii="Segoe UI" w:eastAsia="Times New Roman" w:hAnsi="Segoe UI" w:cs="Segoe UI"/>
                <w:sz w:val="22"/>
              </w:rPr>
              <w:t>)</w:t>
            </w:r>
          </w:p>
        </w:tc>
        <w:tc>
          <w:tcPr>
            <w:tcW w:w="6095" w:type="dxa"/>
            <w:tcBorders>
              <w:top w:val="single" w:sz="4" w:space="0" w:color="auto"/>
              <w:left w:val="single" w:sz="4" w:space="0" w:color="auto"/>
              <w:bottom w:val="single" w:sz="4" w:space="0" w:color="auto"/>
              <w:right w:val="single" w:sz="4" w:space="0" w:color="auto"/>
            </w:tcBorders>
            <w:vAlign w:val="center"/>
          </w:tcPr>
          <w:p w14:paraId="5C5CC3D5"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52D82333"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EDE50F2" w14:textId="6789BB36" w:rsidR="00642DF9" w:rsidRPr="00642DF9" w:rsidRDefault="001733AD" w:rsidP="00642DF9">
            <w:pPr>
              <w:spacing w:line="240" w:lineRule="auto"/>
              <w:jc w:val="both"/>
              <w:rPr>
                <w:rFonts w:ascii="Segoe UI" w:eastAsia="Times New Roman" w:hAnsi="Segoe UI" w:cs="Segoe UI"/>
                <w:sz w:val="22"/>
              </w:rPr>
            </w:pPr>
            <w:r>
              <w:rPr>
                <w:rFonts w:ascii="Segoe UI" w:eastAsia="Times New Roman" w:hAnsi="Segoe UI" w:cs="Segoe UI"/>
                <w:sz w:val="22"/>
              </w:rPr>
              <w:t xml:space="preserve">Time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completion</w:t>
            </w:r>
            <w:proofErr w:type="spellEnd"/>
          </w:p>
        </w:tc>
        <w:tc>
          <w:tcPr>
            <w:tcW w:w="6095" w:type="dxa"/>
            <w:tcBorders>
              <w:top w:val="single" w:sz="4" w:space="0" w:color="auto"/>
              <w:left w:val="single" w:sz="4" w:space="0" w:color="auto"/>
              <w:bottom w:val="single" w:sz="4" w:space="0" w:color="auto"/>
              <w:right w:val="single" w:sz="4" w:space="0" w:color="auto"/>
            </w:tcBorders>
            <w:vAlign w:val="center"/>
          </w:tcPr>
          <w:p w14:paraId="51D4268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1458CD8"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8CB40E8" w14:textId="23ED740C" w:rsidR="00642DF9" w:rsidRPr="00642DF9" w:rsidRDefault="001733AD" w:rsidP="00642DF9">
            <w:pPr>
              <w:spacing w:line="240" w:lineRule="auto"/>
              <w:jc w:val="both"/>
              <w:rPr>
                <w:rFonts w:ascii="Segoe UI" w:eastAsia="Times New Roman" w:hAnsi="Segoe UI" w:cs="Segoe UI"/>
                <w:sz w:val="22"/>
              </w:rPr>
            </w:pPr>
            <w:r>
              <w:rPr>
                <w:rFonts w:ascii="Segoe UI" w:eastAsia="Times New Roman" w:hAnsi="Segoe UI" w:cs="Segoe UI"/>
                <w:sz w:val="22"/>
              </w:rPr>
              <w:t>Place</w:t>
            </w:r>
          </w:p>
        </w:tc>
        <w:tc>
          <w:tcPr>
            <w:tcW w:w="6095" w:type="dxa"/>
            <w:tcBorders>
              <w:top w:val="single" w:sz="4" w:space="0" w:color="auto"/>
              <w:left w:val="single" w:sz="4" w:space="0" w:color="auto"/>
              <w:bottom w:val="single" w:sz="4" w:space="0" w:color="auto"/>
              <w:right w:val="single" w:sz="4" w:space="0" w:color="auto"/>
            </w:tcBorders>
            <w:vAlign w:val="center"/>
          </w:tcPr>
          <w:p w14:paraId="3885D4E8" w14:textId="77777777" w:rsidR="00642DF9" w:rsidRPr="00642DF9" w:rsidRDefault="00642DF9" w:rsidP="00642DF9">
            <w:pPr>
              <w:spacing w:line="240" w:lineRule="auto"/>
              <w:jc w:val="both"/>
              <w:rPr>
                <w:rFonts w:ascii="Segoe UI" w:eastAsia="Times New Roman" w:hAnsi="Segoe UI" w:cs="Segoe UI"/>
                <w:sz w:val="22"/>
              </w:rPr>
            </w:pPr>
          </w:p>
        </w:tc>
      </w:tr>
    </w:tbl>
    <w:p w14:paraId="6438F5A9" w14:textId="77777777" w:rsidR="00642DF9" w:rsidRPr="00642DF9" w:rsidRDefault="00642DF9" w:rsidP="00642DF9">
      <w:pPr>
        <w:spacing w:line="240" w:lineRule="auto"/>
        <w:rPr>
          <w:rFonts w:ascii="Segoe UI" w:eastAsia="Times New Roman" w:hAnsi="Segoe UI" w:cs="Segoe UI"/>
          <w:color w:val="000000"/>
          <w:sz w:val="22"/>
          <w:szCs w:val="20"/>
        </w:rPr>
      </w:pPr>
    </w:p>
    <w:p w14:paraId="2E15B016" w14:textId="04932F45" w:rsidR="00642DF9" w:rsidRDefault="00CD4AA5" w:rsidP="00642DF9">
      <w:pPr>
        <w:spacing w:line="240" w:lineRule="auto"/>
        <w:rPr>
          <w:rFonts w:ascii="Segoe UI" w:eastAsia="Calibri" w:hAnsi="Segoe UI" w:cs="Segoe UI"/>
          <w:color w:val="000000"/>
          <w:sz w:val="22"/>
        </w:rPr>
      </w:pPr>
      <w:r w:rsidRPr="00CD4AA5">
        <w:rPr>
          <w:rFonts w:ascii="Segoe UI" w:eastAsia="Calibri" w:hAnsi="Segoe UI" w:cs="Segoe UI"/>
          <w:color w:val="000000"/>
          <w:sz w:val="22"/>
        </w:rPr>
        <w:t xml:space="preserve">In </w:t>
      </w:r>
      <w:proofErr w:type="spellStart"/>
      <w:r w:rsidRPr="00CD4AA5">
        <w:rPr>
          <w:rFonts w:ascii="Segoe UI" w:eastAsia="Calibri" w:hAnsi="Segoe UI" w:cs="Segoe UI"/>
          <w:color w:val="000000"/>
          <w:sz w:val="22"/>
        </w:rPr>
        <w:t>accordance</w:t>
      </w:r>
      <w:proofErr w:type="spellEnd"/>
      <w:r w:rsidRPr="00CD4AA5">
        <w:rPr>
          <w:rFonts w:ascii="Segoe UI" w:eastAsia="Calibri" w:hAnsi="Segoe UI" w:cs="Segoe UI"/>
          <w:color w:val="000000"/>
          <w:sz w:val="22"/>
        </w:rPr>
        <w:t xml:space="preserve"> </w:t>
      </w:r>
      <w:proofErr w:type="spellStart"/>
      <w:r w:rsidRPr="00CD4AA5">
        <w:rPr>
          <w:rFonts w:ascii="Segoe UI" w:eastAsia="Calibri" w:hAnsi="Segoe UI" w:cs="Segoe UI"/>
          <w:color w:val="000000"/>
          <w:sz w:val="22"/>
        </w:rPr>
        <w:t>with</w:t>
      </w:r>
      <w:proofErr w:type="spellEnd"/>
      <w:r w:rsidRPr="00CD4AA5">
        <w:rPr>
          <w:rFonts w:ascii="Segoe UI" w:eastAsia="Calibri" w:hAnsi="Segoe UI" w:cs="Segoe UI"/>
          <w:color w:val="000000"/>
          <w:sz w:val="22"/>
        </w:rPr>
        <w:t xml:space="preserve"> </w:t>
      </w:r>
      <w:proofErr w:type="spellStart"/>
      <w:r w:rsidRPr="00CD4AA5">
        <w:rPr>
          <w:rFonts w:ascii="Segoe UI" w:eastAsia="Calibri" w:hAnsi="Segoe UI" w:cs="Segoe UI"/>
          <w:color w:val="000000"/>
          <w:sz w:val="22"/>
        </w:rPr>
        <w:t>paragraph</w:t>
      </w:r>
      <w:proofErr w:type="spellEnd"/>
      <w:r w:rsidRPr="00CD4AA5">
        <w:rPr>
          <w:rFonts w:ascii="Segoe UI" w:eastAsia="Calibri" w:hAnsi="Segoe UI" w:cs="Segoe UI"/>
          <w:color w:val="000000"/>
          <w:sz w:val="22"/>
        </w:rPr>
        <w:t xml:space="preserve"> 5 </w:t>
      </w:r>
      <w:proofErr w:type="spellStart"/>
      <w:r w:rsidRPr="00CD4AA5">
        <w:rPr>
          <w:rFonts w:ascii="Segoe UI" w:eastAsia="Calibri" w:hAnsi="Segoe UI" w:cs="Segoe UI"/>
          <w:color w:val="000000"/>
          <w:sz w:val="22"/>
        </w:rPr>
        <w:t>of</w:t>
      </w:r>
      <w:proofErr w:type="spellEnd"/>
      <w:r w:rsidRPr="00CD4AA5">
        <w:rPr>
          <w:rFonts w:ascii="Segoe UI" w:eastAsia="Calibri" w:hAnsi="Segoe UI" w:cs="Segoe UI"/>
          <w:color w:val="000000"/>
          <w:sz w:val="22"/>
        </w:rPr>
        <w:t xml:space="preserve"> </w:t>
      </w:r>
      <w:proofErr w:type="spellStart"/>
      <w:r w:rsidRPr="00CD4AA5">
        <w:rPr>
          <w:rFonts w:ascii="Segoe UI" w:eastAsia="Calibri" w:hAnsi="Segoe UI" w:cs="Segoe UI"/>
          <w:color w:val="000000"/>
          <w:sz w:val="22"/>
        </w:rPr>
        <w:t>Article</w:t>
      </w:r>
      <w:proofErr w:type="spellEnd"/>
      <w:r w:rsidRPr="00CD4AA5">
        <w:rPr>
          <w:rFonts w:ascii="Segoe UI" w:eastAsia="Calibri" w:hAnsi="Segoe UI" w:cs="Segoe UI"/>
          <w:color w:val="000000"/>
          <w:sz w:val="22"/>
        </w:rPr>
        <w:t xml:space="preserve"> 94 </w:t>
      </w:r>
      <w:proofErr w:type="spellStart"/>
      <w:r w:rsidRPr="00CD4AA5">
        <w:rPr>
          <w:rFonts w:ascii="Segoe UI" w:eastAsia="Calibri" w:hAnsi="Segoe UI" w:cs="Segoe UI"/>
          <w:color w:val="000000"/>
          <w:sz w:val="22"/>
        </w:rPr>
        <w:t>of</w:t>
      </w:r>
      <w:proofErr w:type="spellEnd"/>
      <w:r w:rsidRPr="00CD4AA5">
        <w:rPr>
          <w:rFonts w:ascii="Segoe UI" w:eastAsia="Calibri" w:hAnsi="Segoe UI" w:cs="Segoe UI"/>
          <w:color w:val="000000"/>
          <w:sz w:val="22"/>
        </w:rPr>
        <w:t xml:space="preserve"> PPA-3 </w:t>
      </w:r>
      <w:proofErr w:type="spellStart"/>
      <w:r w:rsidRPr="00CD4AA5">
        <w:rPr>
          <w:rFonts w:ascii="Segoe UI" w:eastAsia="Calibri" w:hAnsi="Segoe UI" w:cs="Segoe UI"/>
          <w:color w:val="000000"/>
          <w:sz w:val="22"/>
        </w:rPr>
        <w:t>we</w:t>
      </w:r>
      <w:proofErr w:type="spellEnd"/>
      <w:r w:rsidRPr="00CD4AA5">
        <w:rPr>
          <w:rFonts w:ascii="Segoe UI" w:eastAsia="Calibri" w:hAnsi="Segoe UI" w:cs="Segoe UI"/>
          <w:color w:val="000000"/>
          <w:sz w:val="22"/>
        </w:rPr>
        <w:t xml:space="preserve"> </w:t>
      </w:r>
      <w:proofErr w:type="spellStart"/>
      <w:r w:rsidRPr="00CD4AA5">
        <w:rPr>
          <w:rFonts w:ascii="Segoe UI" w:eastAsia="Calibri" w:hAnsi="Segoe UI" w:cs="Segoe UI"/>
          <w:color w:val="000000"/>
          <w:sz w:val="22"/>
        </w:rPr>
        <w:t>declare</w:t>
      </w:r>
      <w:proofErr w:type="spellEnd"/>
      <w:r w:rsidRPr="00CD4AA5">
        <w:rPr>
          <w:rFonts w:ascii="Segoe UI" w:eastAsia="Calibri" w:hAnsi="Segoe UI" w:cs="Segoe UI"/>
          <w:color w:val="000000"/>
          <w:sz w:val="22"/>
        </w:rPr>
        <w:t xml:space="preserve"> (</w:t>
      </w:r>
      <w:proofErr w:type="spellStart"/>
      <w:r w:rsidRPr="00CD4AA5">
        <w:rPr>
          <w:rFonts w:ascii="Segoe UI" w:eastAsia="Calibri" w:hAnsi="Segoe UI" w:cs="Segoe UI"/>
          <w:color w:val="000000"/>
          <w:sz w:val="22"/>
        </w:rPr>
        <w:t>tick</w:t>
      </w:r>
      <w:proofErr w:type="spellEnd"/>
      <w:r w:rsidRPr="00CD4AA5">
        <w:rPr>
          <w:rFonts w:ascii="Segoe UI" w:eastAsia="Calibri" w:hAnsi="Segoe UI" w:cs="Segoe UI"/>
          <w:color w:val="000000"/>
          <w:sz w:val="22"/>
        </w:rPr>
        <w:t>):</w:t>
      </w:r>
    </w:p>
    <w:p w14:paraId="1D89142E" w14:textId="77777777" w:rsidR="00CD4AA5" w:rsidRPr="00256729" w:rsidRDefault="00CD4AA5" w:rsidP="00642DF9">
      <w:pPr>
        <w:spacing w:line="240" w:lineRule="auto"/>
        <w:rPr>
          <w:rFonts w:ascii="Segoe UI" w:eastAsia="Calibri" w:hAnsi="Segoe UI" w:cs="Segoe UI"/>
          <w:color w:val="000000"/>
          <w:sz w:val="10"/>
          <w:szCs w:val="1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29513A53" w14:textId="77777777" w:rsidTr="000D1CC2">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11110281" w14:textId="7DC8D03D"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5499BF6A" w14:textId="05DDBF1B" w:rsidR="00DD0771" w:rsidRPr="00642DF9" w:rsidRDefault="00DD0771" w:rsidP="00642DF9">
            <w:pPr>
              <w:jc w:val="both"/>
              <w:rPr>
                <w:rFonts w:ascii="Segoe UI" w:hAnsi="Segoe UI" w:cs="Segoe UI"/>
                <w:sz w:val="20"/>
                <w:szCs w:val="20"/>
              </w:rPr>
            </w:pPr>
            <w:r w:rsidRPr="00DD0771">
              <w:rPr>
                <w:rFonts w:ascii="Segoe UI" w:hAnsi="Segoe UI" w:cs="Segoe UI"/>
                <w:sz w:val="20"/>
                <w:szCs w:val="20"/>
              </w:rPr>
              <w:t xml:space="preserve">YES, </w:t>
            </w:r>
            <w:proofErr w:type="spellStart"/>
            <w:r w:rsidRPr="00DD0771">
              <w:rPr>
                <w:rFonts w:ascii="Segoe UI" w:hAnsi="Segoe UI" w:cs="Segoe UI"/>
                <w:sz w:val="20"/>
                <w:szCs w:val="20"/>
              </w:rPr>
              <w:t>we</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request</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direct</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payments</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by</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the</w:t>
            </w:r>
            <w:proofErr w:type="spellEnd"/>
            <w:r w:rsidRPr="00DD0771">
              <w:rPr>
                <w:rFonts w:ascii="Segoe UI" w:hAnsi="Segoe UI" w:cs="Segoe UI"/>
                <w:sz w:val="20"/>
                <w:szCs w:val="20"/>
              </w:rPr>
              <w:t xml:space="preserve"> </w:t>
            </w:r>
            <w:proofErr w:type="spellStart"/>
            <w:r>
              <w:rPr>
                <w:rFonts w:ascii="Segoe UI" w:hAnsi="Segoe UI" w:cs="Segoe UI"/>
                <w:sz w:val="20"/>
                <w:szCs w:val="20"/>
              </w:rPr>
              <w:t>Contracting</w:t>
            </w:r>
            <w:proofErr w:type="spellEnd"/>
            <w:r>
              <w:rPr>
                <w:rFonts w:ascii="Segoe UI" w:hAnsi="Segoe UI" w:cs="Segoe UI"/>
                <w:sz w:val="20"/>
                <w:szCs w:val="20"/>
              </w:rPr>
              <w:t xml:space="preserve"> </w:t>
            </w:r>
            <w:proofErr w:type="spellStart"/>
            <w:r>
              <w:rPr>
                <w:rFonts w:ascii="Segoe UI" w:hAnsi="Segoe UI" w:cs="Segoe UI"/>
                <w:sz w:val="20"/>
                <w:szCs w:val="20"/>
              </w:rPr>
              <w:t>Authority</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and</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give</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our</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consent</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and</w:t>
            </w:r>
            <w:proofErr w:type="spellEnd"/>
            <w:r w:rsidRPr="00DD0771">
              <w:rPr>
                <w:rFonts w:ascii="Segoe UI" w:hAnsi="Segoe UI" w:cs="Segoe UI"/>
                <w:sz w:val="20"/>
                <w:szCs w:val="20"/>
              </w:rPr>
              <w:t xml:space="preserve"> on </w:t>
            </w:r>
            <w:proofErr w:type="spellStart"/>
            <w:r w:rsidRPr="00DD0771">
              <w:rPr>
                <w:rFonts w:ascii="Segoe UI" w:hAnsi="Segoe UI" w:cs="Segoe UI"/>
                <w:sz w:val="20"/>
                <w:szCs w:val="20"/>
              </w:rPr>
              <w:t>the</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basis</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of</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the</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fourth</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indent</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of</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the</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second</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paragraph</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of</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Article</w:t>
            </w:r>
            <w:proofErr w:type="spellEnd"/>
            <w:r w:rsidRPr="00DD0771">
              <w:rPr>
                <w:rFonts w:ascii="Segoe UI" w:hAnsi="Segoe UI" w:cs="Segoe UI"/>
                <w:sz w:val="20"/>
                <w:szCs w:val="20"/>
              </w:rPr>
              <w:t xml:space="preserve"> 94, </w:t>
            </w:r>
            <w:proofErr w:type="spellStart"/>
            <w:r w:rsidRPr="00DD0771">
              <w:rPr>
                <w:rFonts w:ascii="Segoe UI" w:hAnsi="Segoe UI" w:cs="Segoe UI"/>
                <w:sz w:val="20"/>
                <w:szCs w:val="20"/>
              </w:rPr>
              <w:t>we</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request</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that</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the</w:t>
            </w:r>
            <w:proofErr w:type="spellEnd"/>
            <w:r w:rsidRPr="00DD0771">
              <w:rPr>
                <w:rFonts w:ascii="Segoe UI" w:hAnsi="Segoe UI" w:cs="Segoe UI"/>
                <w:sz w:val="20"/>
                <w:szCs w:val="20"/>
              </w:rPr>
              <w:t xml:space="preserve"> </w:t>
            </w:r>
            <w:proofErr w:type="spellStart"/>
            <w:r>
              <w:rPr>
                <w:rFonts w:ascii="Segoe UI" w:hAnsi="Segoe UI" w:cs="Segoe UI"/>
                <w:sz w:val="20"/>
                <w:szCs w:val="20"/>
              </w:rPr>
              <w:t>Contractin</w:t>
            </w:r>
            <w:r w:rsidR="000D1CC2">
              <w:rPr>
                <w:rFonts w:ascii="Segoe UI" w:hAnsi="Segoe UI" w:cs="Segoe UI"/>
                <w:sz w:val="20"/>
                <w:szCs w:val="20"/>
              </w:rPr>
              <w:t>g</w:t>
            </w:r>
            <w:proofErr w:type="spellEnd"/>
            <w:r>
              <w:rPr>
                <w:rFonts w:ascii="Segoe UI" w:hAnsi="Segoe UI" w:cs="Segoe UI"/>
                <w:sz w:val="20"/>
                <w:szCs w:val="20"/>
              </w:rPr>
              <w:t xml:space="preserve"> </w:t>
            </w:r>
            <w:proofErr w:type="spellStart"/>
            <w:r>
              <w:rPr>
                <w:rFonts w:ascii="Segoe UI" w:hAnsi="Segoe UI" w:cs="Segoe UI"/>
                <w:sz w:val="20"/>
                <w:szCs w:val="20"/>
              </w:rPr>
              <w:t>Authority</w:t>
            </w:r>
            <w:proofErr w:type="spellEnd"/>
            <w:r>
              <w:rPr>
                <w:rFonts w:ascii="Segoe UI" w:hAnsi="Segoe UI" w:cs="Segoe UI"/>
                <w:sz w:val="20"/>
                <w:szCs w:val="20"/>
              </w:rPr>
              <w:t xml:space="preserve"> </w:t>
            </w:r>
            <w:r w:rsidRPr="00DD0771">
              <w:rPr>
                <w:rFonts w:ascii="Segoe UI" w:hAnsi="Segoe UI" w:cs="Segoe UI"/>
                <w:sz w:val="20"/>
                <w:szCs w:val="20"/>
              </w:rPr>
              <w:t xml:space="preserve"> "JOŽEF STEFAN" INSTITUTE </w:t>
            </w:r>
            <w:proofErr w:type="spellStart"/>
            <w:r w:rsidRPr="00DD0771">
              <w:rPr>
                <w:rFonts w:ascii="Segoe UI" w:hAnsi="Segoe UI" w:cs="Segoe UI"/>
                <w:sz w:val="20"/>
                <w:szCs w:val="20"/>
              </w:rPr>
              <w:t>for</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the</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public</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contract</w:t>
            </w:r>
            <w:proofErr w:type="spellEnd"/>
            <w:r>
              <w:rPr>
                <w:rFonts w:ascii="Segoe UI" w:hAnsi="Segoe UI" w:cs="Segoe UI"/>
                <w:sz w:val="20"/>
                <w:szCs w:val="20"/>
              </w:rPr>
              <w:t xml:space="preserve">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DD0771">
              <w:rPr>
                <w:rFonts w:ascii="Segoe UI" w:hAnsi="Segoe UI" w:cs="Segoe UI"/>
                <w:sz w:val="20"/>
                <w:szCs w:val="20"/>
              </w:rPr>
              <w:t xml:space="preserve"> , </w:t>
            </w:r>
            <w:proofErr w:type="spellStart"/>
            <w:r w:rsidRPr="00DD0771">
              <w:rPr>
                <w:rFonts w:ascii="Segoe UI" w:hAnsi="Segoe UI" w:cs="Segoe UI"/>
                <w:sz w:val="20"/>
                <w:szCs w:val="20"/>
              </w:rPr>
              <w:t>will</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settle</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our</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claims</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against</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the</w:t>
            </w:r>
            <w:proofErr w:type="spellEnd"/>
            <w:r w:rsidRPr="00DD0771">
              <w:rPr>
                <w:rFonts w:ascii="Segoe UI" w:hAnsi="Segoe UI" w:cs="Segoe UI"/>
                <w:sz w:val="20"/>
                <w:szCs w:val="20"/>
              </w:rPr>
              <w:t xml:space="preserve"> </w:t>
            </w:r>
            <w:proofErr w:type="spellStart"/>
            <w:r>
              <w:rPr>
                <w:rFonts w:ascii="Segoe UI" w:hAnsi="Segoe UI" w:cs="Segoe UI"/>
                <w:sz w:val="20"/>
                <w:szCs w:val="20"/>
              </w:rPr>
              <w:t>Bidder</w:t>
            </w:r>
            <w:proofErr w:type="spellEnd"/>
            <w:r>
              <w:rPr>
                <w:rFonts w:ascii="Segoe UI" w:hAnsi="Segoe UI" w:cs="Segoe UI"/>
                <w:sz w:val="20"/>
                <w:szCs w:val="20"/>
              </w:rPr>
              <w:t xml:space="preserve"> </w:t>
            </w:r>
            <w:r w:rsidRPr="00DD0771">
              <w:rPr>
                <w:rFonts w:ascii="Segoe UI" w:hAnsi="Segoe UI" w:cs="Segoe UI"/>
                <w:sz w:val="20"/>
                <w:szCs w:val="20"/>
              </w:rPr>
              <w:t xml:space="preserve">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000D1CC2">
              <w:rPr>
                <w:rFonts w:ascii="Segoe UI" w:hAnsi="Segoe UI" w:cs="Segoe UI"/>
                <w:sz w:val="20"/>
                <w:szCs w:val="20"/>
              </w:rPr>
              <w:t xml:space="preserve"> </w:t>
            </w:r>
            <w:r w:rsidRPr="000D1CC2">
              <w:rPr>
                <w:rFonts w:ascii="Segoe UI" w:hAnsi="Segoe UI" w:cs="Segoe UI"/>
                <w:i/>
                <w:iCs/>
                <w:sz w:val="20"/>
                <w:szCs w:val="20"/>
              </w:rPr>
              <w:t xml:space="preserve">(name </w:t>
            </w:r>
            <w:proofErr w:type="spellStart"/>
            <w:r w:rsidRPr="000D1CC2">
              <w:rPr>
                <w:rFonts w:ascii="Segoe UI" w:hAnsi="Segoe UI" w:cs="Segoe UI"/>
                <w:i/>
                <w:iCs/>
                <w:sz w:val="20"/>
                <w:szCs w:val="20"/>
              </w:rPr>
              <w:t>of</w:t>
            </w:r>
            <w:proofErr w:type="spellEnd"/>
            <w:r w:rsidRPr="000D1CC2">
              <w:rPr>
                <w:rFonts w:ascii="Segoe UI" w:hAnsi="Segoe UI" w:cs="Segoe UI"/>
                <w:i/>
                <w:iCs/>
                <w:sz w:val="20"/>
                <w:szCs w:val="20"/>
              </w:rPr>
              <w:t xml:space="preserve"> </w:t>
            </w:r>
            <w:proofErr w:type="spellStart"/>
            <w:r w:rsidRPr="000D1CC2">
              <w:rPr>
                <w:rFonts w:ascii="Segoe UI" w:hAnsi="Segoe UI" w:cs="Segoe UI"/>
                <w:i/>
                <w:iCs/>
                <w:sz w:val="20"/>
                <w:szCs w:val="20"/>
              </w:rPr>
              <w:t>the</w:t>
            </w:r>
            <w:proofErr w:type="spellEnd"/>
            <w:r w:rsidRPr="000D1CC2">
              <w:rPr>
                <w:rFonts w:ascii="Segoe UI" w:hAnsi="Segoe UI" w:cs="Segoe UI"/>
                <w:i/>
                <w:iCs/>
                <w:sz w:val="20"/>
                <w:szCs w:val="20"/>
              </w:rPr>
              <w:t xml:space="preserve"> </w:t>
            </w:r>
            <w:proofErr w:type="spellStart"/>
            <w:r w:rsidRPr="000D1CC2">
              <w:rPr>
                <w:rFonts w:ascii="Segoe UI" w:hAnsi="Segoe UI" w:cs="Segoe UI"/>
                <w:i/>
                <w:iCs/>
                <w:sz w:val="20"/>
                <w:szCs w:val="20"/>
              </w:rPr>
              <w:t>Bidder</w:t>
            </w:r>
            <w:proofErr w:type="spellEnd"/>
            <w:r w:rsidRPr="000D1CC2">
              <w:rPr>
                <w:rFonts w:ascii="Segoe UI" w:hAnsi="Segoe UI" w:cs="Segoe UI"/>
                <w:i/>
                <w:iCs/>
                <w:sz w:val="20"/>
                <w:szCs w:val="20"/>
              </w:rPr>
              <w:t>)</w:t>
            </w:r>
            <w:r w:rsidRPr="00DD0771">
              <w:rPr>
                <w:rFonts w:ascii="Segoe UI" w:hAnsi="Segoe UI" w:cs="Segoe UI"/>
                <w:sz w:val="20"/>
                <w:szCs w:val="20"/>
              </w:rPr>
              <w:t xml:space="preserve"> </w:t>
            </w:r>
            <w:r>
              <w:rPr>
                <w:rFonts w:ascii="Segoe UI" w:hAnsi="Segoe UI" w:cs="Segoe UI"/>
                <w:sz w:val="20"/>
                <w:szCs w:val="20"/>
              </w:rPr>
              <w:t xml:space="preserve"> </w:t>
            </w:r>
            <w:proofErr w:type="spellStart"/>
            <w:r w:rsidRPr="00DD0771">
              <w:rPr>
                <w:rFonts w:ascii="Segoe UI" w:hAnsi="Segoe UI" w:cs="Segoe UI"/>
                <w:sz w:val="20"/>
                <w:szCs w:val="20"/>
              </w:rPr>
              <w:t>instead</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of</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the</w:t>
            </w:r>
            <w:proofErr w:type="spellEnd"/>
            <w:r w:rsidRPr="00DD0771">
              <w:rPr>
                <w:rFonts w:ascii="Segoe UI" w:hAnsi="Segoe UI" w:cs="Segoe UI"/>
                <w:sz w:val="20"/>
                <w:szCs w:val="20"/>
              </w:rPr>
              <w:t xml:space="preserve"> </w:t>
            </w:r>
            <w:proofErr w:type="spellStart"/>
            <w:r>
              <w:rPr>
                <w:rFonts w:ascii="Segoe UI" w:hAnsi="Segoe UI" w:cs="Segoe UI"/>
                <w:sz w:val="20"/>
                <w:szCs w:val="20"/>
              </w:rPr>
              <w:t>Bidder</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directly</w:t>
            </w:r>
            <w:proofErr w:type="spellEnd"/>
            <w:r w:rsidRPr="00DD0771">
              <w:rPr>
                <w:rFonts w:ascii="Segoe UI" w:hAnsi="Segoe UI" w:cs="Segoe UI"/>
                <w:sz w:val="20"/>
                <w:szCs w:val="20"/>
              </w:rPr>
              <w:t xml:space="preserve"> to </w:t>
            </w:r>
            <w:proofErr w:type="spellStart"/>
            <w:r w:rsidRPr="00DD0771">
              <w:rPr>
                <w:rFonts w:ascii="Segoe UI" w:hAnsi="Segoe UI" w:cs="Segoe UI"/>
                <w:sz w:val="20"/>
                <w:szCs w:val="20"/>
              </w:rPr>
              <w:t>us</w:t>
            </w:r>
            <w:proofErr w:type="spellEnd"/>
            <w:r w:rsidRPr="00DD0771">
              <w:rPr>
                <w:rFonts w:ascii="Segoe UI" w:hAnsi="Segoe UI" w:cs="Segoe UI"/>
                <w:sz w:val="20"/>
                <w:szCs w:val="20"/>
              </w:rPr>
              <w:t xml:space="preserve">, to </w:t>
            </w:r>
            <w:proofErr w:type="spellStart"/>
            <w:r w:rsidRPr="00DD0771">
              <w:rPr>
                <w:rFonts w:ascii="Segoe UI" w:hAnsi="Segoe UI" w:cs="Segoe UI"/>
                <w:sz w:val="20"/>
                <w:szCs w:val="20"/>
              </w:rPr>
              <w:t>our</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transaction</w:t>
            </w:r>
            <w:proofErr w:type="spellEnd"/>
            <w:r w:rsidRPr="00DD0771">
              <w:rPr>
                <w:rFonts w:ascii="Segoe UI" w:hAnsi="Segoe UI" w:cs="Segoe UI"/>
                <w:sz w:val="20"/>
                <w:szCs w:val="20"/>
              </w:rPr>
              <w:t xml:space="preserve"> </w:t>
            </w:r>
            <w:proofErr w:type="spellStart"/>
            <w:r w:rsidRPr="00DD0771">
              <w:rPr>
                <w:rFonts w:ascii="Segoe UI" w:hAnsi="Segoe UI" w:cs="Segoe UI"/>
                <w:sz w:val="20"/>
                <w:szCs w:val="20"/>
              </w:rPr>
              <w:t>account</w:t>
            </w:r>
            <w:proofErr w:type="spellEnd"/>
            <w:r w:rsidRPr="00DD0771">
              <w:rPr>
                <w:rFonts w:ascii="Segoe UI" w:hAnsi="Segoe UI" w:cs="Segoe UI"/>
                <w:sz w:val="20"/>
                <w:szCs w:val="20"/>
              </w:rPr>
              <w:t>.</w:t>
            </w:r>
          </w:p>
        </w:tc>
      </w:tr>
      <w:tr w:rsidR="00642DF9" w:rsidRPr="00642DF9" w14:paraId="2AEC2956"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2C373C7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5E16C764" w14:textId="77777777" w:rsidR="00642DF9" w:rsidRPr="00256729" w:rsidRDefault="00642DF9" w:rsidP="00642DF9">
            <w:pPr>
              <w:spacing w:line="240" w:lineRule="auto"/>
              <w:rPr>
                <w:rFonts w:ascii="Segoe UI" w:eastAsia="Calibri" w:hAnsi="Segoe UI" w:cs="Segoe UI"/>
                <w:color w:val="000000"/>
                <w:sz w:val="10"/>
                <w:szCs w:val="10"/>
              </w:rPr>
            </w:pPr>
          </w:p>
        </w:tc>
      </w:tr>
      <w:tr w:rsidR="00642DF9" w:rsidRPr="00642DF9" w14:paraId="68A29F8A" w14:textId="77777777" w:rsidTr="000D1CC2">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vAlign w:val="center"/>
          </w:tcPr>
          <w:p w14:paraId="40FA9232"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67C76CB7" w14:textId="08087C51" w:rsidR="00642DF9" w:rsidRPr="00642DF9" w:rsidRDefault="000D1CC2" w:rsidP="00642DF9">
            <w:pPr>
              <w:jc w:val="both"/>
              <w:rPr>
                <w:rFonts w:ascii="Segoe UI" w:eastAsia="Times New Roman" w:hAnsi="Segoe UI" w:cs="Segoe UI"/>
                <w:sz w:val="20"/>
                <w:szCs w:val="20"/>
              </w:rPr>
            </w:pPr>
            <w:proofErr w:type="spellStart"/>
            <w:r w:rsidRPr="000D1CC2">
              <w:rPr>
                <w:rFonts w:ascii="Segoe UI" w:eastAsia="Calibri" w:hAnsi="Segoe UI" w:cs="Segoe UI"/>
                <w:color w:val="000000"/>
                <w:sz w:val="20"/>
                <w:szCs w:val="20"/>
              </w:rPr>
              <w:t>We</w:t>
            </w:r>
            <w:proofErr w:type="spellEnd"/>
            <w:r w:rsidRPr="000D1CC2">
              <w:rPr>
                <w:rFonts w:ascii="Segoe UI" w:eastAsia="Calibri" w:hAnsi="Segoe UI" w:cs="Segoe UI"/>
                <w:color w:val="000000"/>
                <w:sz w:val="20"/>
                <w:szCs w:val="20"/>
              </w:rPr>
              <w:t xml:space="preserve"> do NOT </w:t>
            </w:r>
            <w:proofErr w:type="spellStart"/>
            <w:r w:rsidRPr="000D1CC2">
              <w:rPr>
                <w:rFonts w:ascii="Segoe UI" w:eastAsia="Calibri" w:hAnsi="Segoe UI" w:cs="Segoe UI"/>
                <w:color w:val="000000"/>
                <w:sz w:val="20"/>
                <w:szCs w:val="20"/>
              </w:rPr>
              <w:t>require</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direct</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payments</w:t>
            </w:r>
            <w:proofErr w:type="spellEnd"/>
            <w:r w:rsidRPr="000D1CC2">
              <w:rPr>
                <w:rFonts w:ascii="Segoe UI" w:eastAsia="Calibri" w:hAnsi="Segoe UI" w:cs="Segoe UI"/>
                <w:color w:val="000000"/>
                <w:sz w:val="20"/>
                <w:szCs w:val="20"/>
              </w:rPr>
              <w:t xml:space="preserve"> from </w:t>
            </w:r>
            <w:proofErr w:type="spellStart"/>
            <w:r w:rsidRPr="000D1CC2">
              <w:rPr>
                <w:rFonts w:ascii="Segoe UI" w:eastAsia="Calibri" w:hAnsi="Segoe UI" w:cs="Segoe UI"/>
                <w:color w:val="000000"/>
                <w:sz w:val="20"/>
                <w:szCs w:val="20"/>
              </w:rPr>
              <w:t>the</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Contracting</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Authority</w:t>
            </w:r>
            <w:proofErr w:type="spellEnd"/>
            <w:r w:rsidRPr="000D1CC2">
              <w:rPr>
                <w:rFonts w:ascii="Segoe UI" w:eastAsia="Calibri" w:hAnsi="Segoe UI" w:cs="Segoe UI"/>
                <w:color w:val="000000"/>
                <w:sz w:val="20"/>
                <w:szCs w:val="20"/>
              </w:rPr>
              <w:t xml:space="preserve">. In </w:t>
            </w:r>
            <w:proofErr w:type="spellStart"/>
            <w:r w:rsidRPr="000D1CC2">
              <w:rPr>
                <w:rFonts w:ascii="Segoe UI" w:eastAsia="Calibri" w:hAnsi="Segoe UI" w:cs="Segoe UI"/>
                <w:color w:val="000000"/>
                <w:sz w:val="20"/>
                <w:szCs w:val="20"/>
              </w:rPr>
              <w:t>this</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case</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we</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will</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receive</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payment</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for</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the</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work</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performed</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by</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the</w:t>
            </w:r>
            <w:proofErr w:type="spellEnd"/>
            <w:r w:rsidRPr="000D1CC2">
              <w:rPr>
                <w:rFonts w:ascii="Segoe UI" w:eastAsia="Calibri" w:hAnsi="Segoe UI" w:cs="Segoe UI"/>
                <w:color w:val="000000"/>
                <w:sz w:val="20"/>
                <w:szCs w:val="20"/>
              </w:rPr>
              <w:t xml:space="preserve"> </w:t>
            </w:r>
            <w:proofErr w:type="spellStart"/>
            <w:r w:rsidRPr="000D1CC2">
              <w:rPr>
                <w:rFonts w:ascii="Segoe UI" w:eastAsia="Calibri" w:hAnsi="Segoe UI" w:cs="Segoe UI"/>
                <w:color w:val="000000"/>
                <w:sz w:val="20"/>
                <w:szCs w:val="20"/>
              </w:rPr>
              <w:t>selected</w:t>
            </w:r>
            <w:proofErr w:type="spellEnd"/>
            <w:r w:rsidRPr="000D1CC2">
              <w:rPr>
                <w:rFonts w:ascii="Segoe UI" w:eastAsia="Calibri" w:hAnsi="Segoe UI" w:cs="Segoe UI"/>
                <w:color w:val="000000"/>
                <w:sz w:val="20"/>
                <w:szCs w:val="20"/>
              </w:rPr>
              <w:t xml:space="preserve"> </w:t>
            </w:r>
            <w:proofErr w:type="spellStart"/>
            <w:r>
              <w:rPr>
                <w:rFonts w:ascii="Segoe UI" w:eastAsia="Calibri" w:hAnsi="Segoe UI" w:cs="Segoe UI"/>
                <w:color w:val="000000"/>
                <w:sz w:val="20"/>
                <w:szCs w:val="20"/>
              </w:rPr>
              <w:t>Bidder</w:t>
            </w:r>
            <w:proofErr w:type="spellEnd"/>
            <w:r w:rsidRPr="000D1CC2">
              <w:rPr>
                <w:rFonts w:ascii="Segoe UI" w:eastAsia="Calibri" w:hAnsi="Segoe UI" w:cs="Segoe UI"/>
                <w:color w:val="000000"/>
                <w:sz w:val="20"/>
                <w:szCs w:val="20"/>
              </w:rPr>
              <w:t>.</w:t>
            </w:r>
          </w:p>
        </w:tc>
      </w:tr>
    </w:tbl>
    <w:p w14:paraId="41CF6306"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p>
    <w:p w14:paraId="4C16BA9D" w14:textId="47EB3B68" w:rsidR="00642DF9" w:rsidRPr="00642DF9" w:rsidRDefault="00256729" w:rsidP="00642DF9">
      <w:pPr>
        <w:spacing w:line="240" w:lineRule="auto"/>
        <w:jc w:val="both"/>
        <w:rPr>
          <w:rFonts w:ascii="Segoe UI" w:eastAsia="Calibri" w:hAnsi="Segoe UI" w:cs="Segoe UI"/>
          <w:color w:val="000000"/>
          <w:sz w:val="22"/>
          <w:szCs w:val="20"/>
          <w:lang w:eastAsia="sl-SI"/>
        </w:rPr>
      </w:pPr>
      <w:proofErr w:type="spellStart"/>
      <w:r w:rsidRPr="00256729">
        <w:rPr>
          <w:rFonts w:ascii="Segoe UI" w:eastAsia="Calibri" w:hAnsi="Segoe UI" w:cs="Segoe UI"/>
          <w:color w:val="000000"/>
          <w:sz w:val="22"/>
          <w:szCs w:val="20"/>
          <w:lang w:eastAsia="sl-SI"/>
        </w:rPr>
        <w:t>Subcontractors</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who</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authorize</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the</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Contracting</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Authority</w:t>
      </w:r>
      <w:proofErr w:type="spellEnd"/>
      <w:r w:rsidRPr="00256729">
        <w:rPr>
          <w:rFonts w:ascii="Segoe UI" w:eastAsia="Calibri" w:hAnsi="Segoe UI" w:cs="Segoe UI"/>
          <w:color w:val="000000"/>
          <w:sz w:val="22"/>
          <w:szCs w:val="20"/>
          <w:lang w:eastAsia="sl-SI"/>
        </w:rPr>
        <w:t xml:space="preserve"> to make </w:t>
      </w:r>
      <w:proofErr w:type="spellStart"/>
      <w:r w:rsidRPr="00256729">
        <w:rPr>
          <w:rFonts w:ascii="Segoe UI" w:eastAsia="Calibri" w:hAnsi="Segoe UI" w:cs="Segoe UI"/>
          <w:color w:val="000000"/>
          <w:sz w:val="22"/>
          <w:szCs w:val="20"/>
          <w:lang w:eastAsia="sl-SI"/>
        </w:rPr>
        <w:t>direct</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payments</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and</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above</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tick</w:t>
      </w:r>
      <w:proofErr w:type="spellEnd"/>
      <w:r w:rsidRPr="00256729">
        <w:rPr>
          <w:rFonts w:ascii="Segoe UI" w:eastAsia="Calibri" w:hAnsi="Segoe UI" w:cs="Segoe UI"/>
          <w:color w:val="000000"/>
          <w:sz w:val="22"/>
          <w:szCs w:val="20"/>
          <w:lang w:eastAsia="sl-SI"/>
        </w:rPr>
        <w:t xml:space="preserve"> YES, </w:t>
      </w:r>
      <w:proofErr w:type="spellStart"/>
      <w:r w:rsidRPr="00256729">
        <w:rPr>
          <w:rFonts w:ascii="Segoe UI" w:eastAsia="Calibri" w:hAnsi="Segoe UI" w:cs="Segoe UI"/>
          <w:color w:val="000000"/>
          <w:sz w:val="22"/>
          <w:szCs w:val="20"/>
          <w:lang w:eastAsia="sl-SI"/>
        </w:rPr>
        <w:t>by</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signing</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this</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statement</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give</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consent</w:t>
      </w:r>
      <w:proofErr w:type="spellEnd"/>
      <w:r w:rsidRPr="00256729">
        <w:rPr>
          <w:rFonts w:ascii="Segoe UI" w:eastAsia="Calibri" w:hAnsi="Segoe UI" w:cs="Segoe UI"/>
          <w:color w:val="000000"/>
          <w:sz w:val="22"/>
          <w:szCs w:val="20"/>
          <w:lang w:eastAsia="sl-SI"/>
        </w:rPr>
        <w:t xml:space="preserve"> to </w:t>
      </w:r>
      <w:proofErr w:type="spellStart"/>
      <w:r w:rsidRPr="00256729">
        <w:rPr>
          <w:rFonts w:ascii="Segoe UI" w:eastAsia="Calibri" w:hAnsi="Segoe UI" w:cs="Segoe UI"/>
          <w:color w:val="000000"/>
          <w:sz w:val="22"/>
          <w:szCs w:val="20"/>
          <w:lang w:eastAsia="sl-SI"/>
        </w:rPr>
        <w:t>the</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Contracting</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Authority</w:t>
      </w:r>
      <w:proofErr w:type="spellEnd"/>
      <w:r w:rsidRPr="00256729">
        <w:rPr>
          <w:rFonts w:ascii="Segoe UI" w:eastAsia="Calibri" w:hAnsi="Segoe UI" w:cs="Segoe UI"/>
          <w:color w:val="000000"/>
          <w:sz w:val="22"/>
          <w:szCs w:val="20"/>
          <w:lang w:eastAsia="sl-SI"/>
        </w:rPr>
        <w:t xml:space="preserve"> to </w:t>
      </w:r>
      <w:proofErr w:type="spellStart"/>
      <w:r w:rsidRPr="00256729">
        <w:rPr>
          <w:rFonts w:ascii="Segoe UI" w:eastAsia="Calibri" w:hAnsi="Segoe UI" w:cs="Segoe UI"/>
          <w:color w:val="000000"/>
          <w:sz w:val="22"/>
          <w:szCs w:val="20"/>
          <w:lang w:eastAsia="sl-SI"/>
        </w:rPr>
        <w:t>pay</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the</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Subcontractors</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claims</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against</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the</w:t>
      </w:r>
      <w:proofErr w:type="spellEnd"/>
      <w:r w:rsidRPr="00256729">
        <w:rPr>
          <w:rFonts w:ascii="Segoe UI" w:eastAsia="Calibri" w:hAnsi="Segoe UI" w:cs="Segoe UI"/>
          <w:color w:val="000000"/>
          <w:sz w:val="22"/>
          <w:szCs w:val="20"/>
          <w:lang w:eastAsia="sl-SI"/>
        </w:rPr>
        <w:t xml:space="preserve"> </w:t>
      </w:r>
      <w:proofErr w:type="spellStart"/>
      <w:r w:rsidRPr="00256729">
        <w:rPr>
          <w:rFonts w:ascii="Segoe UI" w:eastAsia="Calibri" w:hAnsi="Segoe UI" w:cs="Segoe UI"/>
          <w:color w:val="000000"/>
          <w:sz w:val="22"/>
          <w:szCs w:val="20"/>
          <w:lang w:eastAsia="sl-SI"/>
        </w:rPr>
        <w:t>Bidder</w:t>
      </w:r>
      <w:proofErr w:type="spellEnd"/>
      <w:r w:rsidRPr="00256729">
        <w:rPr>
          <w:rFonts w:ascii="Segoe UI" w:eastAsia="Calibri" w:hAnsi="Segoe UI" w:cs="Segoe UI"/>
          <w:color w:val="000000"/>
          <w:sz w:val="22"/>
          <w:szCs w:val="20"/>
          <w:lang w:eastAsia="sl-SI"/>
        </w:rPr>
        <w:t>.</w:t>
      </w:r>
    </w:p>
    <w:p w14:paraId="72648D6E" w14:textId="03FC3D31" w:rsidR="00151E40" w:rsidRPr="00151E40" w:rsidRDefault="00256729" w:rsidP="00642DF9">
      <w:pPr>
        <w:spacing w:line="240" w:lineRule="auto"/>
        <w:jc w:val="both"/>
        <w:rPr>
          <w:rFonts w:ascii="Segoe UI" w:eastAsia="Calibri" w:hAnsi="Segoe UI" w:cs="Segoe UI"/>
          <w:color w:val="000000"/>
          <w:sz w:val="22"/>
          <w:szCs w:val="20"/>
        </w:rPr>
      </w:pPr>
      <w:proofErr w:type="spellStart"/>
      <w:r w:rsidRPr="00256729">
        <w:rPr>
          <w:rFonts w:ascii="Segoe UI" w:eastAsia="Calibri" w:hAnsi="Segoe UI" w:cs="Segoe UI"/>
          <w:color w:val="000000"/>
          <w:sz w:val="22"/>
          <w:szCs w:val="20"/>
        </w:rPr>
        <w:t>If</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the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Bidder</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will</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carry</w:t>
      </w:r>
      <w:proofErr w:type="spellEnd"/>
      <w:r w:rsidRPr="00256729">
        <w:rPr>
          <w:rFonts w:ascii="Segoe UI" w:eastAsia="Calibri" w:hAnsi="Segoe UI" w:cs="Segoe UI"/>
          <w:color w:val="000000"/>
          <w:sz w:val="22"/>
          <w:szCs w:val="20"/>
        </w:rPr>
        <w:t xml:space="preserve"> out </w:t>
      </w:r>
      <w:proofErr w:type="spellStart"/>
      <w:r w:rsidRPr="00256729">
        <w:rPr>
          <w:rFonts w:ascii="Segoe UI" w:eastAsia="Calibri" w:hAnsi="Segoe UI" w:cs="Segoe UI"/>
          <w:color w:val="000000"/>
          <w:sz w:val="22"/>
          <w:szCs w:val="20"/>
        </w:rPr>
        <w:t>the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contract</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with</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Subcontractors</w:t>
      </w:r>
      <w:proofErr w:type="spellEnd"/>
      <w:r w:rsidRPr="00256729">
        <w:rPr>
          <w:rFonts w:ascii="Segoe UI" w:eastAsia="Calibri" w:hAnsi="Segoe UI" w:cs="Segoe UI"/>
          <w:color w:val="000000"/>
          <w:sz w:val="22"/>
          <w:szCs w:val="20"/>
        </w:rPr>
        <w:t xml:space="preserve">, it </w:t>
      </w:r>
      <w:proofErr w:type="spellStart"/>
      <w:r w:rsidRPr="00256729">
        <w:rPr>
          <w:rFonts w:ascii="Segoe UI" w:eastAsia="Calibri" w:hAnsi="Segoe UI" w:cs="Segoe UI"/>
          <w:color w:val="000000"/>
          <w:sz w:val="22"/>
          <w:szCs w:val="20"/>
        </w:rPr>
        <w:t>must</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provide</w:t>
      </w:r>
      <w:proofErr w:type="spellEnd"/>
      <w:r w:rsidRPr="00256729">
        <w:rPr>
          <w:rFonts w:ascii="Segoe UI" w:eastAsia="Calibri" w:hAnsi="Segoe UI" w:cs="Segoe UI"/>
          <w:color w:val="000000"/>
          <w:sz w:val="22"/>
          <w:szCs w:val="20"/>
        </w:rPr>
        <w:t xml:space="preserve"> a list </w:t>
      </w:r>
      <w:proofErr w:type="spellStart"/>
      <w:r w:rsidRPr="00256729">
        <w:rPr>
          <w:rFonts w:ascii="Segoe UI" w:eastAsia="Calibri" w:hAnsi="Segoe UI" w:cs="Segoe UI"/>
          <w:color w:val="000000"/>
          <w:sz w:val="22"/>
          <w:szCs w:val="20"/>
        </w:rPr>
        <w:t>of</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all</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the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Subcontractors</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and</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the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type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of</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work</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that</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the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Subcontractors</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will</w:t>
      </w:r>
      <w:proofErr w:type="spellEnd"/>
      <w:r w:rsidRPr="00256729">
        <w:rPr>
          <w:rFonts w:ascii="Segoe UI" w:eastAsia="Calibri" w:hAnsi="Segoe UI" w:cs="Segoe UI"/>
          <w:color w:val="000000"/>
          <w:sz w:val="22"/>
          <w:szCs w:val="20"/>
        </w:rPr>
        <w:t xml:space="preserve"> be </w:t>
      </w:r>
      <w:proofErr w:type="spellStart"/>
      <w:r w:rsidRPr="00256729">
        <w:rPr>
          <w:rFonts w:ascii="Segoe UI" w:eastAsia="Calibri" w:hAnsi="Segoe UI" w:cs="Segoe UI"/>
          <w:color w:val="000000"/>
          <w:sz w:val="22"/>
          <w:szCs w:val="20"/>
        </w:rPr>
        <w:t>undertaking</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contact</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information</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and</w:t>
      </w:r>
      <w:proofErr w:type="spellEnd"/>
      <w:r w:rsidRPr="00256729">
        <w:rPr>
          <w:rFonts w:ascii="Segoe UI" w:eastAsia="Calibri" w:hAnsi="Segoe UI" w:cs="Segoe UI"/>
          <w:color w:val="000000"/>
          <w:sz w:val="22"/>
          <w:szCs w:val="20"/>
        </w:rPr>
        <w:t xml:space="preserve"> legal </w:t>
      </w:r>
      <w:proofErr w:type="spellStart"/>
      <w:r w:rsidRPr="00256729">
        <w:rPr>
          <w:rFonts w:ascii="Segoe UI" w:eastAsia="Calibri" w:hAnsi="Segoe UI" w:cs="Segoe UI"/>
          <w:color w:val="000000"/>
          <w:sz w:val="22"/>
          <w:szCs w:val="20"/>
        </w:rPr>
        <w:t>representatives</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of</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the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Subcontractors</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and</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complete</w:t>
      </w:r>
      <w:proofErr w:type="spellEnd"/>
      <w:r w:rsidRPr="00256729">
        <w:rPr>
          <w:rFonts w:ascii="Segoe UI" w:eastAsia="Calibri" w:hAnsi="Segoe UI" w:cs="Segoe UI"/>
          <w:color w:val="000000"/>
          <w:sz w:val="22"/>
          <w:szCs w:val="20"/>
        </w:rPr>
        <w:t xml:space="preserve"> a </w:t>
      </w:r>
      <w:proofErr w:type="spellStart"/>
      <w:r w:rsidRPr="00256729">
        <w:rPr>
          <w:rFonts w:ascii="Segoe UI" w:eastAsia="Calibri" w:hAnsi="Segoe UI" w:cs="Segoe UI"/>
          <w:color w:val="000000"/>
          <w:sz w:val="22"/>
          <w:szCs w:val="20"/>
        </w:rPr>
        <w:t>Declaration</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of</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compliance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with</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the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conditions</w:t>
      </w:r>
      <w:proofErr w:type="spellEnd"/>
      <w:r w:rsidRPr="00256729">
        <w:rPr>
          <w:rFonts w:ascii="Segoe UI" w:eastAsia="Calibri" w:hAnsi="Segoe UI" w:cs="Segoe UI"/>
          <w:color w:val="000000"/>
          <w:sz w:val="22"/>
          <w:szCs w:val="20"/>
        </w:rPr>
        <w:t xml:space="preserve"> (FORM 4.1) </w:t>
      </w:r>
      <w:proofErr w:type="spellStart"/>
      <w:r w:rsidRPr="00256729">
        <w:rPr>
          <w:rFonts w:ascii="Segoe UI" w:eastAsia="Calibri" w:hAnsi="Segoe UI" w:cs="Segoe UI"/>
          <w:color w:val="000000"/>
          <w:sz w:val="22"/>
          <w:szCs w:val="20"/>
        </w:rPr>
        <w:t>of</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Subcontractors</w:t>
      </w:r>
      <w:proofErr w:type="spellEnd"/>
      <w:r w:rsidRPr="00256729">
        <w:rPr>
          <w:rFonts w:ascii="Segoe UI" w:eastAsia="Calibri" w:hAnsi="Segoe UI" w:cs="Segoe UI"/>
          <w:color w:val="000000"/>
          <w:sz w:val="22"/>
          <w:szCs w:val="20"/>
        </w:rPr>
        <w:t xml:space="preserve"> in </w:t>
      </w:r>
      <w:proofErr w:type="spellStart"/>
      <w:r w:rsidRPr="00256729">
        <w:rPr>
          <w:rFonts w:ascii="Segoe UI" w:eastAsia="Calibri" w:hAnsi="Segoe UI" w:cs="Segoe UI"/>
          <w:color w:val="000000"/>
          <w:sz w:val="22"/>
          <w:szCs w:val="20"/>
        </w:rPr>
        <w:t>accordance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with</w:t>
      </w:r>
      <w:proofErr w:type="spellEnd"/>
      <w:r w:rsidRPr="00256729">
        <w:rPr>
          <w:rFonts w:ascii="Segoe UI" w:eastAsia="Calibri" w:hAnsi="Segoe UI" w:cs="Segoe UI"/>
          <w:color w:val="000000"/>
          <w:sz w:val="22"/>
          <w:szCs w:val="20"/>
        </w:rPr>
        <w:t xml:space="preserve"> 79. </w:t>
      </w:r>
      <w:proofErr w:type="spellStart"/>
      <w:r w:rsidRPr="00256729">
        <w:rPr>
          <w:rFonts w:ascii="Segoe UI" w:eastAsia="Calibri" w:hAnsi="Segoe UI" w:cs="Segoe UI"/>
          <w:color w:val="000000"/>
          <w:sz w:val="22"/>
          <w:szCs w:val="20"/>
        </w:rPr>
        <w:t>Article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of</w:t>
      </w:r>
      <w:proofErr w:type="spellEnd"/>
      <w:r w:rsidRPr="00256729">
        <w:rPr>
          <w:rFonts w:ascii="Segoe UI" w:eastAsia="Calibri" w:hAnsi="Segoe UI" w:cs="Segoe UI"/>
          <w:color w:val="000000"/>
          <w:sz w:val="22"/>
          <w:szCs w:val="20"/>
        </w:rPr>
        <w:t xml:space="preserve"> PPA-3 </w:t>
      </w:r>
      <w:proofErr w:type="spellStart"/>
      <w:r w:rsidRPr="00256729">
        <w:rPr>
          <w:rFonts w:ascii="Segoe UI" w:eastAsia="Calibri" w:hAnsi="Segoe UI" w:cs="Segoe UI"/>
          <w:color w:val="000000"/>
          <w:sz w:val="22"/>
          <w:szCs w:val="20"/>
        </w:rPr>
        <w:t>and</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accompanied</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by</w:t>
      </w:r>
      <w:proofErr w:type="spellEnd"/>
      <w:r w:rsidRPr="00256729">
        <w:rPr>
          <w:rFonts w:ascii="Segoe UI" w:eastAsia="Calibri" w:hAnsi="Segoe UI" w:cs="Segoe UI"/>
          <w:color w:val="000000"/>
          <w:sz w:val="22"/>
          <w:szCs w:val="20"/>
        </w:rPr>
        <w:t xml:space="preserve"> a </w:t>
      </w:r>
      <w:proofErr w:type="spellStart"/>
      <w:r w:rsidRPr="00256729">
        <w:rPr>
          <w:rFonts w:ascii="Segoe UI" w:eastAsia="Calibri" w:hAnsi="Segoe UI" w:cs="Segoe UI"/>
          <w:color w:val="000000"/>
          <w:sz w:val="22"/>
          <w:szCs w:val="20"/>
        </w:rPr>
        <w:t>request</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for</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direct</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payment</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of</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the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Subcontractor</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if</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requested</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by</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the</w:t>
      </w:r>
      <w:proofErr w:type="spellEnd"/>
      <w:r w:rsidRPr="00256729">
        <w:rPr>
          <w:rFonts w:ascii="Segoe UI" w:eastAsia="Calibri" w:hAnsi="Segoe UI" w:cs="Segoe UI"/>
          <w:color w:val="000000"/>
          <w:sz w:val="22"/>
          <w:szCs w:val="20"/>
        </w:rPr>
        <w:t xml:space="preserve"> </w:t>
      </w:r>
      <w:proofErr w:type="spellStart"/>
      <w:r w:rsidRPr="00256729">
        <w:rPr>
          <w:rFonts w:ascii="Segoe UI" w:eastAsia="Calibri" w:hAnsi="Segoe UI" w:cs="Segoe UI"/>
          <w:color w:val="000000"/>
          <w:sz w:val="22"/>
          <w:szCs w:val="20"/>
        </w:rPr>
        <w:t>Subcontractor</w:t>
      </w:r>
      <w:proofErr w:type="spellEnd"/>
      <w:r w:rsidRPr="00256729">
        <w:rPr>
          <w:rFonts w:ascii="Segoe UI" w:eastAsia="Calibri" w:hAnsi="Segoe UI" w:cs="Segoe UI"/>
          <w:color w:val="000000"/>
          <w:sz w:val="22"/>
          <w:szCs w:val="20"/>
        </w:rPr>
        <w:t>.</w:t>
      </w:r>
    </w:p>
    <w:tbl>
      <w:tblPr>
        <w:tblW w:w="10206" w:type="dxa"/>
        <w:tblLayout w:type="fixed"/>
        <w:tblLook w:val="0000" w:firstRow="0" w:lastRow="0" w:firstColumn="0" w:lastColumn="0" w:noHBand="0" w:noVBand="0"/>
      </w:tblPr>
      <w:tblGrid>
        <w:gridCol w:w="3190"/>
        <w:gridCol w:w="3190"/>
        <w:gridCol w:w="3826"/>
      </w:tblGrid>
      <w:tr w:rsidR="00151E40" w:rsidRPr="00642DF9" w14:paraId="0AFC2795" w14:textId="77777777" w:rsidTr="00ED11F1">
        <w:tc>
          <w:tcPr>
            <w:tcW w:w="3190" w:type="dxa"/>
          </w:tcPr>
          <w:p w14:paraId="3F2D27E0" w14:textId="77777777" w:rsidR="00151E40" w:rsidRPr="00DB1090" w:rsidRDefault="00151E40" w:rsidP="00ED11F1">
            <w:pPr>
              <w:spacing w:line="240" w:lineRule="auto"/>
              <w:jc w:val="both"/>
              <w:rPr>
                <w:rFonts w:ascii="Segoe UI" w:eastAsia="Times New Roman" w:hAnsi="Segoe UI" w:cs="Segoe UI"/>
                <w:color w:val="000000"/>
                <w:sz w:val="8"/>
                <w:szCs w:val="8"/>
              </w:rPr>
            </w:pPr>
          </w:p>
        </w:tc>
        <w:tc>
          <w:tcPr>
            <w:tcW w:w="3190" w:type="dxa"/>
          </w:tcPr>
          <w:p w14:paraId="425FA3DA" w14:textId="77777777" w:rsidR="00151E40" w:rsidRPr="00DB1090" w:rsidRDefault="00151E40" w:rsidP="00ED11F1">
            <w:pPr>
              <w:spacing w:line="240" w:lineRule="auto"/>
              <w:jc w:val="both"/>
              <w:rPr>
                <w:rFonts w:ascii="Segoe UI" w:eastAsia="Times New Roman" w:hAnsi="Segoe UI" w:cs="Segoe UI"/>
                <w:color w:val="000000"/>
                <w:sz w:val="10"/>
                <w:szCs w:val="10"/>
              </w:rPr>
            </w:pPr>
          </w:p>
        </w:tc>
        <w:tc>
          <w:tcPr>
            <w:tcW w:w="3826" w:type="dxa"/>
          </w:tcPr>
          <w:p w14:paraId="6A1DB61D" w14:textId="77777777" w:rsidR="00151E40" w:rsidRDefault="00151E40" w:rsidP="00ED11F1">
            <w:pPr>
              <w:spacing w:line="240" w:lineRule="auto"/>
              <w:jc w:val="center"/>
              <w:rPr>
                <w:rFonts w:ascii="Segoe UI" w:eastAsia="Times New Roman" w:hAnsi="Segoe UI" w:cs="Segoe UI"/>
                <w:color w:val="000000"/>
                <w:sz w:val="22"/>
              </w:rPr>
            </w:pPr>
          </w:p>
          <w:p w14:paraId="10E06129" w14:textId="51C02A1E" w:rsidR="00151E40" w:rsidRPr="00642DF9" w:rsidRDefault="00151E40" w:rsidP="00ED11F1">
            <w:pPr>
              <w:spacing w:line="240" w:lineRule="auto"/>
              <w:jc w:val="center"/>
              <w:rPr>
                <w:rFonts w:ascii="Segoe UI" w:eastAsia="Times New Roman" w:hAnsi="Segoe UI" w:cs="Segoe UI"/>
                <w:color w:val="000000"/>
                <w:sz w:val="22"/>
              </w:rPr>
            </w:pPr>
            <w:proofErr w:type="spellStart"/>
            <w:r>
              <w:rPr>
                <w:rFonts w:ascii="Segoe UI" w:eastAsia="Times New Roman" w:hAnsi="Segoe UI" w:cs="Segoe UI"/>
                <w:color w:val="000000"/>
                <w:sz w:val="22"/>
              </w:rPr>
              <w:t>The</w:t>
            </w:r>
            <w:proofErr w:type="spellEnd"/>
            <w:r>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Subcontractor</w:t>
            </w:r>
            <w:proofErr w:type="spellEnd"/>
            <w:r w:rsidRPr="00642DF9">
              <w:rPr>
                <w:rFonts w:ascii="Segoe UI" w:eastAsia="Times New Roman" w:hAnsi="Segoe UI" w:cs="Segoe UI"/>
                <w:color w:val="000000"/>
                <w:sz w:val="22"/>
              </w:rPr>
              <w:t>:</w:t>
            </w:r>
          </w:p>
        </w:tc>
      </w:tr>
      <w:tr w:rsidR="00151E40" w:rsidRPr="00642DF9" w14:paraId="32DBB40F" w14:textId="77777777" w:rsidTr="00DB1090">
        <w:trPr>
          <w:trHeight w:hRule="exact" w:val="715"/>
        </w:trPr>
        <w:tc>
          <w:tcPr>
            <w:tcW w:w="3190" w:type="dxa"/>
          </w:tcPr>
          <w:p w14:paraId="06872FC3" w14:textId="77777777" w:rsidR="00151E40" w:rsidRPr="00642DF9" w:rsidRDefault="00151E40" w:rsidP="00ED11F1">
            <w:pPr>
              <w:spacing w:line="240" w:lineRule="auto"/>
              <w:jc w:val="center"/>
              <w:rPr>
                <w:rFonts w:ascii="Segoe UI" w:eastAsia="Times New Roman" w:hAnsi="Segoe UI" w:cs="Segoe UI"/>
                <w:i/>
                <w:color w:val="000000"/>
                <w:sz w:val="22"/>
                <w:szCs w:val="20"/>
                <w:vertAlign w:val="superscript"/>
              </w:rPr>
            </w:pPr>
          </w:p>
        </w:tc>
        <w:tc>
          <w:tcPr>
            <w:tcW w:w="3190" w:type="dxa"/>
          </w:tcPr>
          <w:p w14:paraId="0B3FFAE6" w14:textId="77777777" w:rsidR="00151E40" w:rsidRPr="00642DF9" w:rsidRDefault="00151E40" w:rsidP="00ED11F1">
            <w:pPr>
              <w:spacing w:line="240" w:lineRule="auto"/>
              <w:jc w:val="center"/>
              <w:rPr>
                <w:rFonts w:ascii="Segoe UI" w:eastAsia="Times New Roman" w:hAnsi="Segoe UI" w:cs="Segoe UI"/>
                <w:i/>
                <w:color w:val="000000"/>
                <w:sz w:val="22"/>
                <w:szCs w:val="20"/>
                <w:vertAlign w:val="superscript"/>
              </w:rPr>
            </w:pPr>
          </w:p>
        </w:tc>
        <w:tc>
          <w:tcPr>
            <w:tcW w:w="3826" w:type="dxa"/>
          </w:tcPr>
          <w:p w14:paraId="07110439" w14:textId="77777777" w:rsidR="00151E40" w:rsidRPr="00642DF9" w:rsidRDefault="00151E40" w:rsidP="00DB1090">
            <w:pPr>
              <w:spacing w:line="240" w:lineRule="auto"/>
              <w:rPr>
                <w:rFonts w:ascii="Segoe UI" w:eastAsia="Times New Roman" w:hAnsi="Segoe UI" w:cs="Segoe UI"/>
                <w:i/>
                <w:color w:val="000000"/>
                <w:sz w:val="22"/>
                <w:szCs w:val="20"/>
                <w:vertAlign w:val="superscript"/>
              </w:rPr>
            </w:pPr>
          </w:p>
        </w:tc>
      </w:tr>
      <w:tr w:rsidR="00151E40" w:rsidRPr="00642DF9" w14:paraId="7576B84A" w14:textId="77777777" w:rsidTr="00ED11F1">
        <w:trPr>
          <w:trHeight w:val="86"/>
        </w:trPr>
        <w:tc>
          <w:tcPr>
            <w:tcW w:w="3190" w:type="dxa"/>
            <w:tcBorders>
              <w:top w:val="dashed" w:sz="4" w:space="0" w:color="auto"/>
            </w:tcBorders>
          </w:tcPr>
          <w:p w14:paraId="31976384" w14:textId="77777777" w:rsidR="00151E40" w:rsidRPr="00642DF9" w:rsidRDefault="00151E40" w:rsidP="00ED11F1">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place, date</w:t>
            </w:r>
            <w:r w:rsidRPr="00642DF9">
              <w:rPr>
                <w:rFonts w:ascii="Segoe UI" w:eastAsia="Times New Roman" w:hAnsi="Segoe UI" w:cs="Segoe UI"/>
                <w:i/>
                <w:color w:val="000000"/>
                <w:sz w:val="18"/>
                <w:szCs w:val="18"/>
              </w:rPr>
              <w:t>)</w:t>
            </w:r>
          </w:p>
        </w:tc>
        <w:tc>
          <w:tcPr>
            <w:tcW w:w="3190" w:type="dxa"/>
          </w:tcPr>
          <w:p w14:paraId="17D17E0C" w14:textId="77777777" w:rsidR="00151E40" w:rsidRPr="00642DF9" w:rsidRDefault="00151E40" w:rsidP="00ED11F1">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proofErr w:type="spellStart"/>
            <w:r>
              <w:rPr>
                <w:rFonts w:ascii="Segoe UI" w:eastAsia="Times New Roman" w:hAnsi="Segoe UI" w:cs="Segoe UI"/>
                <w:i/>
                <w:color w:val="000000"/>
                <w:sz w:val="18"/>
                <w:szCs w:val="18"/>
              </w:rPr>
              <w:t>stamp</w:t>
            </w:r>
            <w:proofErr w:type="spellEnd"/>
            <w:r w:rsidRPr="00642DF9">
              <w:rPr>
                <w:rFonts w:ascii="Segoe UI" w:eastAsia="Times New Roman" w:hAnsi="Segoe UI" w:cs="Segoe UI"/>
                <w:i/>
                <w:color w:val="000000"/>
                <w:sz w:val="18"/>
                <w:szCs w:val="18"/>
              </w:rPr>
              <w:t>)</w:t>
            </w:r>
          </w:p>
        </w:tc>
        <w:tc>
          <w:tcPr>
            <w:tcW w:w="3826" w:type="dxa"/>
            <w:tcBorders>
              <w:top w:val="dashed" w:sz="4" w:space="0" w:color="auto"/>
            </w:tcBorders>
          </w:tcPr>
          <w:p w14:paraId="5ADD4396" w14:textId="77777777" w:rsidR="00151E40" w:rsidRPr="00642DF9" w:rsidRDefault="00151E40" w:rsidP="00ED11F1">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 xml:space="preserve">signature </w:t>
            </w:r>
            <w:proofErr w:type="spellStart"/>
            <w:r>
              <w:rPr>
                <w:rFonts w:ascii="Segoe UI" w:eastAsia="Times New Roman" w:hAnsi="Segoe UI" w:cs="Segoe UI"/>
                <w:i/>
                <w:color w:val="000000"/>
                <w:sz w:val="18"/>
                <w:szCs w:val="18"/>
              </w:rPr>
              <w:t>of</w:t>
            </w:r>
            <w:proofErr w:type="spellEnd"/>
            <w:r>
              <w:rPr>
                <w:rFonts w:ascii="Segoe UI" w:eastAsia="Times New Roman" w:hAnsi="Segoe UI" w:cs="Segoe UI"/>
                <w:i/>
                <w:color w:val="000000"/>
                <w:sz w:val="18"/>
                <w:szCs w:val="18"/>
              </w:rPr>
              <w:t xml:space="preserve"> </w:t>
            </w:r>
            <w:proofErr w:type="spellStart"/>
            <w:r>
              <w:rPr>
                <w:rFonts w:ascii="Segoe UI" w:eastAsia="Times New Roman" w:hAnsi="Segoe UI" w:cs="Segoe UI"/>
                <w:i/>
                <w:color w:val="000000"/>
                <w:sz w:val="18"/>
                <w:szCs w:val="18"/>
              </w:rPr>
              <w:t>the</w:t>
            </w:r>
            <w:proofErr w:type="spellEnd"/>
            <w:r>
              <w:rPr>
                <w:rFonts w:ascii="Segoe UI" w:eastAsia="Times New Roman" w:hAnsi="Segoe UI" w:cs="Segoe UI"/>
                <w:i/>
                <w:color w:val="000000"/>
                <w:sz w:val="18"/>
                <w:szCs w:val="18"/>
              </w:rPr>
              <w:t xml:space="preserve"> </w:t>
            </w:r>
            <w:proofErr w:type="spellStart"/>
            <w:r>
              <w:rPr>
                <w:rFonts w:ascii="Segoe UI" w:eastAsia="Times New Roman" w:hAnsi="Segoe UI" w:cs="Segoe UI"/>
                <w:i/>
                <w:color w:val="000000"/>
                <w:sz w:val="18"/>
                <w:szCs w:val="18"/>
              </w:rPr>
              <w:t>representative</w:t>
            </w:r>
            <w:proofErr w:type="spellEnd"/>
            <w:r w:rsidRPr="00642DF9">
              <w:rPr>
                <w:rFonts w:ascii="Segoe UI" w:eastAsia="Times New Roman" w:hAnsi="Segoe UI" w:cs="Segoe UI"/>
                <w:i/>
                <w:color w:val="000000"/>
                <w:sz w:val="18"/>
                <w:szCs w:val="18"/>
              </w:rPr>
              <w:t>)</w:t>
            </w:r>
          </w:p>
        </w:tc>
      </w:tr>
    </w:tbl>
    <w:p w14:paraId="363C1E0E" w14:textId="77777777" w:rsidR="00491CA0" w:rsidRPr="00DB1090" w:rsidRDefault="00491CA0" w:rsidP="00DB1090">
      <w:pPr>
        <w:spacing w:before="120" w:after="60" w:line="240" w:lineRule="auto"/>
        <w:rPr>
          <w:rFonts w:ascii="Segoe UI" w:eastAsia="Times New Roman" w:hAnsi="Segoe UI" w:cs="Segoe UI"/>
          <w:b/>
          <w:bCs/>
          <w:i/>
          <w:color w:val="000000"/>
          <w:sz w:val="10"/>
          <w:szCs w:val="10"/>
          <w:lang w:eastAsia="sl-SI"/>
        </w:rPr>
      </w:pPr>
    </w:p>
    <w:p w14:paraId="39570A96" w14:textId="370BFF5A" w:rsidR="00151E40" w:rsidRDefault="00DB1090" w:rsidP="00DB3112">
      <w:pPr>
        <w:spacing w:before="120" w:after="60" w:line="240" w:lineRule="auto"/>
        <w:rPr>
          <w:rFonts w:ascii="Segoe UI" w:eastAsia="Times New Roman" w:hAnsi="Segoe UI" w:cs="Segoe UI"/>
          <w:i/>
          <w:color w:val="000000"/>
          <w:sz w:val="20"/>
          <w:szCs w:val="20"/>
          <w:lang w:eastAsia="sl-SI"/>
        </w:rPr>
      </w:pPr>
      <w:proofErr w:type="spellStart"/>
      <w:r w:rsidRPr="00C87265">
        <w:rPr>
          <w:rFonts w:ascii="Segoe UI" w:eastAsia="Times New Roman" w:hAnsi="Segoe UI" w:cs="Segoe UI"/>
          <w:b/>
          <w:bCs/>
          <w:i/>
          <w:color w:val="000000"/>
          <w:sz w:val="20"/>
          <w:szCs w:val="20"/>
          <w:lang w:eastAsia="sl-SI"/>
        </w:rPr>
        <w:t>The</w:t>
      </w:r>
      <w:proofErr w:type="spellEnd"/>
      <w:r w:rsidRPr="00C87265">
        <w:rPr>
          <w:rFonts w:ascii="Segoe UI" w:eastAsia="Times New Roman" w:hAnsi="Segoe UI" w:cs="Segoe UI"/>
          <w:b/>
          <w:bCs/>
          <w:i/>
          <w:color w:val="000000"/>
          <w:sz w:val="20"/>
          <w:szCs w:val="20"/>
          <w:lang w:eastAsia="sl-SI"/>
        </w:rPr>
        <w:t xml:space="preserve"> </w:t>
      </w:r>
      <w:proofErr w:type="spellStart"/>
      <w:r w:rsidRPr="00C87265">
        <w:rPr>
          <w:rFonts w:ascii="Segoe UI" w:eastAsia="Times New Roman" w:hAnsi="Segoe UI" w:cs="Segoe UI"/>
          <w:b/>
          <w:bCs/>
          <w:i/>
          <w:color w:val="000000"/>
          <w:sz w:val="20"/>
          <w:szCs w:val="20"/>
          <w:lang w:eastAsia="sl-SI"/>
        </w:rPr>
        <w:t>Contracting</w:t>
      </w:r>
      <w:proofErr w:type="spellEnd"/>
      <w:r w:rsidRPr="00C87265">
        <w:rPr>
          <w:rFonts w:ascii="Segoe UI" w:eastAsia="Times New Roman" w:hAnsi="Segoe UI" w:cs="Segoe UI"/>
          <w:b/>
          <w:bCs/>
          <w:i/>
          <w:color w:val="000000"/>
          <w:sz w:val="20"/>
          <w:szCs w:val="20"/>
          <w:lang w:eastAsia="sl-SI"/>
        </w:rPr>
        <w:t xml:space="preserve"> </w:t>
      </w:r>
      <w:proofErr w:type="spellStart"/>
      <w:r w:rsidRPr="00C87265">
        <w:rPr>
          <w:rFonts w:ascii="Segoe UI" w:eastAsia="Times New Roman" w:hAnsi="Segoe UI" w:cs="Segoe UI"/>
          <w:b/>
          <w:bCs/>
          <w:i/>
          <w:color w:val="000000"/>
          <w:sz w:val="20"/>
          <w:szCs w:val="20"/>
          <w:lang w:eastAsia="sl-SI"/>
        </w:rPr>
        <w:t>Authority’s</w:t>
      </w:r>
      <w:proofErr w:type="spellEnd"/>
      <w:r w:rsidRPr="00C87265">
        <w:rPr>
          <w:rFonts w:ascii="Segoe UI" w:eastAsia="Times New Roman" w:hAnsi="Segoe UI" w:cs="Segoe UI"/>
          <w:b/>
          <w:bCs/>
          <w:i/>
          <w:color w:val="000000"/>
          <w:sz w:val="20"/>
          <w:szCs w:val="20"/>
          <w:lang w:eastAsia="sl-SI"/>
        </w:rPr>
        <w:t xml:space="preserve"> note: </w:t>
      </w:r>
      <w:r w:rsidRPr="00C87265">
        <w:rPr>
          <w:rFonts w:ascii="Segoe UI" w:eastAsia="Times New Roman" w:hAnsi="Segoe UI" w:cs="Segoe UI"/>
          <w:i/>
          <w:color w:val="000000"/>
          <w:sz w:val="20"/>
          <w:szCs w:val="20"/>
          <w:lang w:eastAsia="sl-SI"/>
        </w:rPr>
        <w:t xml:space="preserve">Form </w:t>
      </w:r>
      <w:proofErr w:type="spellStart"/>
      <w:r w:rsidRPr="00C87265">
        <w:rPr>
          <w:rFonts w:ascii="Segoe UI" w:eastAsia="Times New Roman" w:hAnsi="Segoe UI" w:cs="Segoe UI"/>
          <w:i/>
          <w:color w:val="000000"/>
          <w:sz w:val="20"/>
          <w:szCs w:val="20"/>
          <w:lang w:eastAsia="sl-SI"/>
        </w:rPr>
        <w:t>must</w:t>
      </w:r>
      <w:proofErr w:type="spellEnd"/>
      <w:r w:rsidRPr="00C87265">
        <w:rPr>
          <w:rFonts w:ascii="Segoe UI" w:eastAsia="Times New Roman" w:hAnsi="Segoe UI" w:cs="Segoe UI"/>
          <w:i/>
          <w:color w:val="000000"/>
          <w:sz w:val="20"/>
          <w:szCs w:val="20"/>
          <w:lang w:eastAsia="sl-SI"/>
        </w:rPr>
        <w:t xml:space="preserve"> be </w:t>
      </w:r>
      <w:proofErr w:type="spellStart"/>
      <w:r w:rsidRPr="00C87265">
        <w:rPr>
          <w:rFonts w:ascii="Segoe UI" w:eastAsia="Times New Roman" w:hAnsi="Segoe UI" w:cs="Segoe UI"/>
          <w:i/>
          <w:color w:val="000000"/>
          <w:sz w:val="20"/>
          <w:szCs w:val="20"/>
          <w:lang w:eastAsia="sl-SI"/>
        </w:rPr>
        <w:t>completed</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and</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attached</w:t>
      </w:r>
      <w:proofErr w:type="spellEnd"/>
      <w:r w:rsidRPr="00C87265">
        <w:rPr>
          <w:rFonts w:ascii="Segoe UI" w:eastAsia="Times New Roman" w:hAnsi="Segoe UI" w:cs="Segoe UI"/>
          <w:i/>
          <w:color w:val="000000"/>
          <w:sz w:val="20"/>
          <w:szCs w:val="20"/>
          <w:lang w:eastAsia="sl-SI"/>
        </w:rPr>
        <w:t xml:space="preserve"> to </w:t>
      </w:r>
      <w:proofErr w:type="spellStart"/>
      <w:r w:rsidRPr="00C87265">
        <w:rPr>
          <w:rFonts w:ascii="Segoe UI" w:eastAsia="Times New Roman" w:hAnsi="Segoe UI" w:cs="Segoe UI"/>
          <w:i/>
          <w:color w:val="000000"/>
          <w:sz w:val="20"/>
          <w:szCs w:val="20"/>
          <w:lang w:eastAsia="sl-SI"/>
        </w:rPr>
        <w:t>the</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bid</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Cs/>
          <w:color w:val="000000"/>
          <w:sz w:val="20"/>
          <w:szCs w:val="20"/>
          <w:u w:val="single"/>
          <w:lang w:eastAsia="sl-SI"/>
        </w:rPr>
        <w:t>only</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whether</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you</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submit</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the</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joint</w:t>
      </w:r>
      <w:proofErr w:type="spellEnd"/>
      <w:r w:rsidRPr="00C87265">
        <w:rPr>
          <w:rFonts w:ascii="Segoe UI" w:eastAsia="Times New Roman" w:hAnsi="Segoe UI" w:cs="Segoe UI"/>
          <w:i/>
          <w:color w:val="000000"/>
          <w:sz w:val="20"/>
          <w:szCs w:val="20"/>
          <w:lang w:eastAsia="sl-SI"/>
        </w:rPr>
        <w:t xml:space="preserve"> </w:t>
      </w:r>
      <w:proofErr w:type="spellStart"/>
      <w:r w:rsidRPr="00C87265">
        <w:rPr>
          <w:rFonts w:ascii="Segoe UI" w:eastAsia="Times New Roman" w:hAnsi="Segoe UI" w:cs="Segoe UI"/>
          <w:i/>
          <w:color w:val="000000"/>
          <w:sz w:val="20"/>
          <w:szCs w:val="20"/>
          <w:lang w:eastAsia="sl-SI"/>
        </w:rPr>
        <w:t>bid</w:t>
      </w:r>
      <w:proofErr w:type="spellEnd"/>
      <w:r w:rsidRPr="00C87265">
        <w:rPr>
          <w:rFonts w:ascii="Segoe UI" w:eastAsia="Times New Roman" w:hAnsi="Segoe UI" w:cs="Segoe UI"/>
          <w:i/>
          <w:color w:val="000000"/>
          <w:sz w:val="20"/>
          <w:szCs w:val="20"/>
          <w:lang w:eastAsia="sl-SI"/>
        </w:rPr>
        <w:t xml:space="preserve"> as a </w:t>
      </w:r>
      <w:proofErr w:type="spellStart"/>
      <w:r w:rsidRPr="00C87265">
        <w:rPr>
          <w:rFonts w:ascii="Segoe UI" w:eastAsia="Times New Roman" w:hAnsi="Segoe UI" w:cs="Segoe UI"/>
          <w:i/>
          <w:color w:val="000000"/>
          <w:sz w:val="20"/>
          <w:szCs w:val="20"/>
          <w:lang w:eastAsia="sl-SI"/>
        </w:rPr>
        <w:t>consortium</w:t>
      </w:r>
      <w:proofErr w:type="spellEnd"/>
      <w:r w:rsidRPr="00C87265">
        <w:rPr>
          <w:rFonts w:ascii="Segoe UI" w:eastAsia="Times New Roman" w:hAnsi="Segoe UI" w:cs="Segoe UI"/>
          <w:i/>
          <w:color w:val="000000"/>
          <w:sz w:val="20"/>
          <w:szCs w:val="20"/>
          <w:lang w:eastAsia="sl-SI"/>
        </w:rPr>
        <w:t xml:space="preserve">. </w:t>
      </w:r>
    </w:p>
    <w:p w14:paraId="62500273" w14:textId="327ADF0E" w:rsidR="00197E31" w:rsidRDefault="00197E31" w:rsidP="00DB3112">
      <w:pPr>
        <w:spacing w:before="120" w:after="60" w:line="240" w:lineRule="auto"/>
        <w:rPr>
          <w:rFonts w:ascii="Segoe UI" w:eastAsia="Times New Roman" w:hAnsi="Segoe UI" w:cs="Segoe UI"/>
          <w:i/>
          <w:color w:val="000000"/>
          <w:sz w:val="20"/>
          <w:szCs w:val="20"/>
          <w:lang w:eastAsia="sl-SI"/>
        </w:rPr>
      </w:pPr>
    </w:p>
    <w:p w14:paraId="3A6FE159" w14:textId="33C12ACC" w:rsidR="00197E31" w:rsidRDefault="00197E31" w:rsidP="00197E31">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Pr>
          <w:rFonts w:ascii="Segoe UI" w:eastAsia="Times New Roman" w:hAnsi="Segoe UI" w:cs="Segoe UI"/>
          <w:b/>
          <w:bCs/>
          <w:color w:val="000000"/>
          <w:sz w:val="28"/>
          <w:szCs w:val="28"/>
          <w:lang w:eastAsia="sl-SI"/>
        </w:rPr>
        <w:lastRenderedPageBreak/>
        <w:t xml:space="preserve">ESPD FOR ALL ECONOMIC OPERATORS                                                         </w:t>
      </w:r>
    </w:p>
    <w:p w14:paraId="7124E620" w14:textId="77777777" w:rsidR="00197E31" w:rsidRDefault="00197E31" w:rsidP="00197E31">
      <w:pPr>
        <w:autoSpaceDE w:val="0"/>
        <w:autoSpaceDN w:val="0"/>
        <w:adjustRightInd w:val="0"/>
        <w:spacing w:line="240" w:lineRule="auto"/>
        <w:rPr>
          <w:rFonts w:ascii="Segoe UI" w:eastAsia="Times New Roman" w:hAnsi="Segoe UI" w:cs="Segoe UI"/>
          <w:color w:val="000000"/>
          <w:sz w:val="8"/>
          <w:szCs w:val="8"/>
          <w:lang w:eastAsia="sl-SI"/>
        </w:rPr>
      </w:pPr>
    </w:p>
    <w:p w14:paraId="2F9D4ED0" w14:textId="115D48BF" w:rsidR="00197E31" w:rsidRDefault="00197E31" w:rsidP="00197E31">
      <w:pPr>
        <w:autoSpaceDE w:val="0"/>
        <w:autoSpaceDN w:val="0"/>
        <w:adjustRightInd w:val="0"/>
        <w:spacing w:line="240" w:lineRule="auto"/>
        <w:jc w:val="right"/>
        <w:rPr>
          <w:rFonts w:ascii="Segoe UI" w:eastAsia="Times New Roman" w:hAnsi="Segoe UI" w:cs="Segoe UI"/>
          <w:b/>
          <w:bCs/>
          <w:color w:val="000000"/>
          <w:sz w:val="8"/>
          <w:szCs w:val="8"/>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FORM 4</w:t>
      </w:r>
    </w:p>
    <w:p w14:paraId="40E55EB3" w14:textId="77777777" w:rsidR="00197E31" w:rsidRDefault="00197E31" w:rsidP="00197E31">
      <w:pPr>
        <w:autoSpaceDE w:val="0"/>
        <w:autoSpaceDN w:val="0"/>
        <w:adjustRightInd w:val="0"/>
        <w:spacing w:line="240" w:lineRule="auto"/>
        <w:jc w:val="right"/>
        <w:rPr>
          <w:rFonts w:ascii="Segoe UI" w:eastAsia="Times New Roman" w:hAnsi="Segoe UI" w:cs="Segoe UI"/>
          <w:color w:val="000000"/>
          <w:sz w:val="20"/>
          <w:szCs w:val="20"/>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w:t>
      </w:r>
    </w:p>
    <w:p w14:paraId="14B0E003" w14:textId="77777777" w:rsidR="00197E31" w:rsidRPr="00197E31" w:rsidRDefault="00197E31" w:rsidP="00197E31">
      <w:pPr>
        <w:jc w:val="both"/>
        <w:rPr>
          <w:rFonts w:ascii="Segoe UI" w:hAnsi="Segoe UI" w:cs="Segoe UI"/>
          <w:color w:val="212121"/>
          <w:sz w:val="22"/>
          <w:lang w:val="en"/>
        </w:rPr>
      </w:pPr>
      <w:proofErr w:type="spellStart"/>
      <w:r w:rsidRPr="00197E31">
        <w:rPr>
          <w:rFonts w:ascii="Segoe UI" w:hAnsi="Segoe UI" w:cs="Segoe UI"/>
          <w:sz w:val="22"/>
        </w:rPr>
        <w:t>European</w:t>
      </w:r>
      <w:proofErr w:type="spellEnd"/>
      <w:r w:rsidRPr="00197E31">
        <w:rPr>
          <w:rFonts w:ascii="Segoe UI" w:hAnsi="Segoe UI" w:cs="Segoe UI"/>
          <w:sz w:val="22"/>
        </w:rPr>
        <w:t xml:space="preserve"> </w:t>
      </w:r>
      <w:proofErr w:type="spellStart"/>
      <w:r w:rsidRPr="00197E31">
        <w:rPr>
          <w:rFonts w:ascii="Segoe UI" w:hAnsi="Segoe UI" w:cs="Segoe UI"/>
          <w:sz w:val="22"/>
        </w:rPr>
        <w:t>Single</w:t>
      </w:r>
      <w:proofErr w:type="spellEnd"/>
      <w:r w:rsidRPr="00197E31">
        <w:rPr>
          <w:rFonts w:ascii="Segoe UI" w:hAnsi="Segoe UI" w:cs="Segoe UI"/>
          <w:sz w:val="22"/>
        </w:rPr>
        <w:t xml:space="preserve"> </w:t>
      </w:r>
      <w:proofErr w:type="spellStart"/>
      <w:r w:rsidRPr="00197E31">
        <w:rPr>
          <w:rFonts w:ascii="Segoe UI" w:hAnsi="Segoe UI" w:cs="Segoe UI"/>
          <w:sz w:val="22"/>
        </w:rPr>
        <w:t>Procurement</w:t>
      </w:r>
      <w:proofErr w:type="spellEnd"/>
      <w:r w:rsidRPr="00197E31">
        <w:rPr>
          <w:rFonts w:ascii="Segoe UI" w:hAnsi="Segoe UI" w:cs="Segoe UI"/>
          <w:sz w:val="22"/>
        </w:rPr>
        <w:t xml:space="preserve"> </w:t>
      </w:r>
      <w:proofErr w:type="spellStart"/>
      <w:r w:rsidRPr="00197E31">
        <w:rPr>
          <w:rFonts w:ascii="Segoe UI" w:hAnsi="Segoe UI" w:cs="Segoe UI"/>
          <w:sz w:val="22"/>
        </w:rPr>
        <w:t>Document</w:t>
      </w:r>
      <w:proofErr w:type="spellEnd"/>
      <w:r w:rsidRPr="00197E31">
        <w:rPr>
          <w:rFonts w:ascii="Segoe UI" w:hAnsi="Segoe UI" w:cs="Segoe UI"/>
          <w:sz w:val="22"/>
        </w:rPr>
        <w:t xml:space="preserve"> (ESPD) is a </w:t>
      </w:r>
      <w:proofErr w:type="spellStart"/>
      <w:r w:rsidRPr="00197E31">
        <w:rPr>
          <w:rFonts w:ascii="Segoe UI" w:hAnsi="Segoe UI" w:cs="Segoe UI"/>
          <w:sz w:val="22"/>
        </w:rPr>
        <w:t>a</w:t>
      </w:r>
      <w:proofErr w:type="spellEnd"/>
      <w:r w:rsidRPr="00197E31">
        <w:rPr>
          <w:rFonts w:ascii="Segoe UI" w:hAnsi="Segoe UI" w:cs="Segoe UI"/>
          <w:sz w:val="22"/>
        </w:rPr>
        <w:t xml:space="preserve"> formal </w:t>
      </w:r>
      <w:proofErr w:type="spellStart"/>
      <w:r w:rsidRPr="00197E31">
        <w:rPr>
          <w:rFonts w:ascii="Segoe UI" w:hAnsi="Segoe UI" w:cs="Segoe UI"/>
          <w:sz w:val="22"/>
        </w:rPr>
        <w:t>statement</w:t>
      </w:r>
      <w:proofErr w:type="spellEnd"/>
      <w:r w:rsidRPr="00197E31">
        <w:rPr>
          <w:rFonts w:ascii="Segoe UI" w:hAnsi="Segoe UI" w:cs="Segoe UI"/>
          <w:sz w:val="22"/>
        </w:rPr>
        <w:t xml:space="preserve"> </w:t>
      </w:r>
      <w:proofErr w:type="spellStart"/>
      <w:r w:rsidRPr="00197E31">
        <w:rPr>
          <w:rFonts w:ascii="Segoe UI" w:hAnsi="Segoe UI" w:cs="Segoe UI"/>
          <w:sz w:val="22"/>
        </w:rPr>
        <w:t>by</w:t>
      </w:r>
      <w:proofErr w:type="spellEnd"/>
      <w:r w:rsidRPr="00197E31">
        <w:rPr>
          <w:rFonts w:ascii="Segoe UI" w:hAnsi="Segoe UI" w:cs="Segoe UI"/>
          <w:sz w:val="22"/>
        </w:rPr>
        <w:t xml:space="preserve"> </w:t>
      </w:r>
      <w:proofErr w:type="spellStart"/>
      <w:r w:rsidRPr="00197E31">
        <w:rPr>
          <w:rFonts w:ascii="Segoe UI" w:hAnsi="Segoe UI" w:cs="Segoe UI"/>
          <w:sz w:val="22"/>
        </w:rPr>
        <w:t>the</w:t>
      </w:r>
      <w:proofErr w:type="spellEnd"/>
      <w:r w:rsidRPr="00197E31">
        <w:rPr>
          <w:rFonts w:ascii="Segoe UI" w:hAnsi="Segoe UI" w:cs="Segoe UI"/>
          <w:sz w:val="22"/>
        </w:rPr>
        <w:t xml:space="preserve"> </w:t>
      </w:r>
      <w:proofErr w:type="spellStart"/>
      <w:r w:rsidRPr="00197E31">
        <w:rPr>
          <w:rFonts w:ascii="Segoe UI" w:hAnsi="Segoe UI" w:cs="Segoe UI"/>
          <w:sz w:val="22"/>
        </w:rPr>
        <w:t>economic</w:t>
      </w:r>
      <w:proofErr w:type="spellEnd"/>
      <w:r w:rsidRPr="00197E31">
        <w:rPr>
          <w:rFonts w:ascii="Segoe UI" w:hAnsi="Segoe UI" w:cs="Segoe UI"/>
          <w:sz w:val="22"/>
        </w:rPr>
        <w:t xml:space="preserve"> operator </w:t>
      </w:r>
      <w:proofErr w:type="spellStart"/>
      <w:r w:rsidRPr="00197E31">
        <w:rPr>
          <w:rFonts w:ascii="Segoe UI" w:hAnsi="Segoe UI" w:cs="Segoe UI"/>
          <w:sz w:val="22"/>
        </w:rPr>
        <w:t>that</w:t>
      </w:r>
      <w:proofErr w:type="spellEnd"/>
      <w:r w:rsidRPr="00197E31">
        <w:rPr>
          <w:rFonts w:ascii="Segoe UI" w:hAnsi="Segoe UI" w:cs="Segoe UI"/>
          <w:sz w:val="22"/>
        </w:rPr>
        <w:t xml:space="preserve"> </w:t>
      </w:r>
      <w:proofErr w:type="spellStart"/>
      <w:r w:rsidRPr="00197E31">
        <w:rPr>
          <w:rFonts w:ascii="Segoe UI" w:hAnsi="Segoe UI" w:cs="Segoe UI"/>
          <w:sz w:val="22"/>
        </w:rPr>
        <w:t>the</w:t>
      </w:r>
      <w:proofErr w:type="spellEnd"/>
      <w:r w:rsidRPr="00197E31">
        <w:rPr>
          <w:rFonts w:ascii="Segoe UI" w:hAnsi="Segoe UI" w:cs="Segoe UI"/>
          <w:sz w:val="22"/>
        </w:rPr>
        <w:t xml:space="preserve"> </w:t>
      </w:r>
      <w:proofErr w:type="spellStart"/>
      <w:r w:rsidRPr="00197E31">
        <w:rPr>
          <w:rFonts w:ascii="Segoe UI" w:hAnsi="Segoe UI" w:cs="Segoe UI"/>
          <w:sz w:val="22"/>
        </w:rPr>
        <w:t>relevant</w:t>
      </w:r>
      <w:proofErr w:type="spellEnd"/>
      <w:r w:rsidRPr="00197E31">
        <w:rPr>
          <w:rFonts w:ascii="Segoe UI" w:hAnsi="Segoe UI" w:cs="Segoe UI"/>
          <w:sz w:val="22"/>
        </w:rPr>
        <w:t xml:space="preserve"> </w:t>
      </w:r>
      <w:proofErr w:type="spellStart"/>
      <w:r w:rsidRPr="00197E31">
        <w:rPr>
          <w:rFonts w:ascii="Segoe UI" w:hAnsi="Segoe UI" w:cs="Segoe UI"/>
          <w:sz w:val="22"/>
        </w:rPr>
        <w:t>grounds</w:t>
      </w:r>
      <w:proofErr w:type="spellEnd"/>
      <w:r w:rsidRPr="00197E31">
        <w:rPr>
          <w:rFonts w:ascii="Segoe UI" w:hAnsi="Segoe UI" w:cs="Segoe UI"/>
          <w:sz w:val="22"/>
        </w:rPr>
        <w:t xml:space="preserve"> </w:t>
      </w:r>
      <w:proofErr w:type="spellStart"/>
      <w:r w:rsidRPr="00197E31">
        <w:rPr>
          <w:rFonts w:ascii="Segoe UI" w:hAnsi="Segoe UI" w:cs="Segoe UI"/>
          <w:sz w:val="22"/>
        </w:rPr>
        <w:t>for</w:t>
      </w:r>
      <w:proofErr w:type="spellEnd"/>
      <w:r w:rsidRPr="00197E31">
        <w:rPr>
          <w:rFonts w:ascii="Segoe UI" w:hAnsi="Segoe UI" w:cs="Segoe UI"/>
          <w:sz w:val="22"/>
        </w:rPr>
        <w:t xml:space="preserve"> </w:t>
      </w:r>
      <w:proofErr w:type="spellStart"/>
      <w:r w:rsidRPr="00197E31">
        <w:rPr>
          <w:rFonts w:ascii="Segoe UI" w:hAnsi="Segoe UI" w:cs="Segoe UI"/>
          <w:sz w:val="22"/>
        </w:rPr>
        <w:t>exclusion</w:t>
      </w:r>
      <w:proofErr w:type="spellEnd"/>
      <w:r w:rsidRPr="00197E31">
        <w:rPr>
          <w:rFonts w:ascii="Segoe UI" w:hAnsi="Segoe UI" w:cs="Segoe UI"/>
          <w:sz w:val="22"/>
        </w:rPr>
        <w:t xml:space="preserve"> do not </w:t>
      </w:r>
      <w:proofErr w:type="spellStart"/>
      <w:r w:rsidRPr="00197E31">
        <w:rPr>
          <w:rFonts w:ascii="Segoe UI" w:hAnsi="Segoe UI" w:cs="Segoe UI"/>
          <w:sz w:val="22"/>
        </w:rPr>
        <w:t>apply</w:t>
      </w:r>
      <w:proofErr w:type="spellEnd"/>
      <w:r w:rsidRPr="00197E31">
        <w:rPr>
          <w:rFonts w:ascii="Segoe UI" w:hAnsi="Segoe UI" w:cs="Segoe UI"/>
          <w:sz w:val="22"/>
        </w:rPr>
        <w:t xml:space="preserve">, </w:t>
      </w:r>
      <w:proofErr w:type="spellStart"/>
      <w:r w:rsidRPr="00197E31">
        <w:rPr>
          <w:rFonts w:ascii="Segoe UI" w:hAnsi="Segoe UI" w:cs="Segoe UI"/>
          <w:sz w:val="22"/>
        </w:rPr>
        <w:t>that</w:t>
      </w:r>
      <w:proofErr w:type="spellEnd"/>
      <w:r w:rsidRPr="00197E31">
        <w:rPr>
          <w:rFonts w:ascii="Segoe UI" w:hAnsi="Segoe UI" w:cs="Segoe UI"/>
          <w:sz w:val="22"/>
        </w:rPr>
        <w:t xml:space="preserve"> </w:t>
      </w:r>
      <w:proofErr w:type="spellStart"/>
      <w:r w:rsidRPr="00197E31">
        <w:rPr>
          <w:rFonts w:ascii="Segoe UI" w:hAnsi="Segoe UI" w:cs="Segoe UI"/>
          <w:sz w:val="22"/>
        </w:rPr>
        <w:t>the</w:t>
      </w:r>
      <w:proofErr w:type="spellEnd"/>
      <w:r w:rsidRPr="00197E31">
        <w:rPr>
          <w:rFonts w:ascii="Segoe UI" w:hAnsi="Segoe UI" w:cs="Segoe UI"/>
          <w:sz w:val="22"/>
        </w:rPr>
        <w:t xml:space="preserve"> </w:t>
      </w:r>
      <w:proofErr w:type="spellStart"/>
      <w:r w:rsidRPr="00197E31">
        <w:rPr>
          <w:rFonts w:ascii="Segoe UI" w:hAnsi="Segoe UI" w:cs="Segoe UI"/>
          <w:sz w:val="22"/>
        </w:rPr>
        <w:t>relevant</w:t>
      </w:r>
      <w:proofErr w:type="spellEnd"/>
      <w:r w:rsidRPr="00197E31">
        <w:rPr>
          <w:rFonts w:ascii="Segoe UI" w:hAnsi="Segoe UI" w:cs="Segoe UI"/>
          <w:sz w:val="22"/>
        </w:rPr>
        <w:t xml:space="preserve"> </w:t>
      </w:r>
      <w:proofErr w:type="spellStart"/>
      <w:r w:rsidRPr="00197E31">
        <w:rPr>
          <w:rFonts w:ascii="Segoe UI" w:hAnsi="Segoe UI" w:cs="Segoe UI"/>
          <w:sz w:val="22"/>
        </w:rPr>
        <w:t>selection</w:t>
      </w:r>
      <w:proofErr w:type="spellEnd"/>
      <w:r w:rsidRPr="00197E31">
        <w:rPr>
          <w:rFonts w:ascii="Segoe UI" w:hAnsi="Segoe UI" w:cs="Segoe UI"/>
          <w:sz w:val="22"/>
        </w:rPr>
        <w:t xml:space="preserve"> </w:t>
      </w:r>
      <w:proofErr w:type="spellStart"/>
      <w:r w:rsidRPr="00197E31">
        <w:rPr>
          <w:rFonts w:ascii="Segoe UI" w:hAnsi="Segoe UI" w:cs="Segoe UI"/>
          <w:sz w:val="22"/>
        </w:rPr>
        <w:t>criteria</w:t>
      </w:r>
      <w:proofErr w:type="spellEnd"/>
      <w:r w:rsidRPr="00197E31">
        <w:rPr>
          <w:rFonts w:ascii="Segoe UI" w:hAnsi="Segoe UI" w:cs="Segoe UI"/>
          <w:sz w:val="22"/>
        </w:rPr>
        <w:t xml:space="preserve"> are </w:t>
      </w:r>
      <w:proofErr w:type="spellStart"/>
      <w:r w:rsidRPr="00197E31">
        <w:rPr>
          <w:rFonts w:ascii="Segoe UI" w:hAnsi="Segoe UI" w:cs="Segoe UI"/>
          <w:sz w:val="22"/>
        </w:rPr>
        <w:t>fulfilled</w:t>
      </w:r>
      <w:proofErr w:type="spellEnd"/>
      <w:r w:rsidRPr="00197E31">
        <w:rPr>
          <w:rFonts w:ascii="Segoe UI" w:hAnsi="Segoe UI" w:cs="Segoe UI"/>
          <w:sz w:val="22"/>
        </w:rPr>
        <w:t xml:space="preserve"> </w:t>
      </w:r>
      <w:proofErr w:type="spellStart"/>
      <w:r w:rsidRPr="00197E31">
        <w:rPr>
          <w:rFonts w:ascii="Segoe UI" w:hAnsi="Segoe UI" w:cs="Segoe UI"/>
          <w:sz w:val="22"/>
        </w:rPr>
        <w:t>and</w:t>
      </w:r>
      <w:proofErr w:type="spellEnd"/>
      <w:r w:rsidRPr="00197E31">
        <w:rPr>
          <w:rFonts w:ascii="Segoe UI" w:hAnsi="Segoe UI" w:cs="Segoe UI"/>
          <w:sz w:val="22"/>
        </w:rPr>
        <w:t xml:space="preserve"> </w:t>
      </w:r>
      <w:proofErr w:type="spellStart"/>
      <w:r w:rsidRPr="00197E31">
        <w:rPr>
          <w:rFonts w:ascii="Segoe UI" w:hAnsi="Segoe UI" w:cs="Segoe UI"/>
          <w:sz w:val="22"/>
        </w:rPr>
        <w:t>that</w:t>
      </w:r>
      <w:proofErr w:type="spellEnd"/>
      <w:r w:rsidRPr="00197E31">
        <w:rPr>
          <w:rFonts w:ascii="Segoe UI" w:hAnsi="Segoe UI" w:cs="Segoe UI"/>
          <w:sz w:val="22"/>
        </w:rPr>
        <w:t xml:space="preserve"> it </w:t>
      </w:r>
      <w:proofErr w:type="spellStart"/>
      <w:r w:rsidRPr="00197E31">
        <w:rPr>
          <w:rFonts w:ascii="Segoe UI" w:hAnsi="Segoe UI" w:cs="Segoe UI"/>
          <w:sz w:val="22"/>
        </w:rPr>
        <w:t>will</w:t>
      </w:r>
      <w:proofErr w:type="spellEnd"/>
      <w:r w:rsidRPr="00197E31">
        <w:rPr>
          <w:rFonts w:ascii="Segoe UI" w:hAnsi="Segoe UI" w:cs="Segoe UI"/>
          <w:sz w:val="22"/>
        </w:rPr>
        <w:t xml:space="preserve"> </w:t>
      </w:r>
      <w:proofErr w:type="spellStart"/>
      <w:r w:rsidRPr="00197E31">
        <w:rPr>
          <w:rFonts w:ascii="Segoe UI" w:hAnsi="Segoe UI" w:cs="Segoe UI"/>
          <w:sz w:val="22"/>
        </w:rPr>
        <w:t>provide</w:t>
      </w:r>
      <w:proofErr w:type="spellEnd"/>
      <w:r w:rsidRPr="00197E31">
        <w:rPr>
          <w:rFonts w:ascii="Segoe UI" w:hAnsi="Segoe UI" w:cs="Segoe UI"/>
          <w:sz w:val="22"/>
        </w:rPr>
        <w:t xml:space="preserve"> </w:t>
      </w:r>
      <w:proofErr w:type="spellStart"/>
      <w:r w:rsidRPr="00197E31">
        <w:rPr>
          <w:rFonts w:ascii="Segoe UI" w:hAnsi="Segoe UI" w:cs="Segoe UI"/>
          <w:sz w:val="22"/>
        </w:rPr>
        <w:t>the</w:t>
      </w:r>
      <w:proofErr w:type="spellEnd"/>
      <w:r w:rsidRPr="00197E31">
        <w:rPr>
          <w:rFonts w:ascii="Segoe UI" w:hAnsi="Segoe UI" w:cs="Segoe UI"/>
          <w:sz w:val="22"/>
        </w:rPr>
        <w:t xml:space="preserve"> </w:t>
      </w:r>
      <w:proofErr w:type="spellStart"/>
      <w:r w:rsidRPr="00197E31">
        <w:rPr>
          <w:rFonts w:ascii="Segoe UI" w:hAnsi="Segoe UI" w:cs="Segoe UI"/>
          <w:sz w:val="22"/>
        </w:rPr>
        <w:t>relevant</w:t>
      </w:r>
      <w:proofErr w:type="spellEnd"/>
      <w:r w:rsidRPr="00197E31">
        <w:rPr>
          <w:rFonts w:ascii="Segoe UI" w:hAnsi="Segoe UI" w:cs="Segoe UI"/>
          <w:sz w:val="22"/>
        </w:rPr>
        <w:t xml:space="preserve"> </w:t>
      </w:r>
      <w:proofErr w:type="spellStart"/>
      <w:r w:rsidRPr="00197E31">
        <w:rPr>
          <w:rFonts w:ascii="Segoe UI" w:hAnsi="Segoe UI" w:cs="Segoe UI"/>
          <w:sz w:val="22"/>
        </w:rPr>
        <w:t>information</w:t>
      </w:r>
      <w:proofErr w:type="spellEnd"/>
      <w:r w:rsidRPr="00197E31">
        <w:rPr>
          <w:rFonts w:ascii="Segoe UI" w:hAnsi="Segoe UI" w:cs="Segoe UI"/>
          <w:sz w:val="22"/>
        </w:rPr>
        <w:t xml:space="preserve"> as </w:t>
      </w:r>
      <w:proofErr w:type="spellStart"/>
      <w:r w:rsidRPr="00197E31">
        <w:rPr>
          <w:rFonts w:ascii="Segoe UI" w:hAnsi="Segoe UI" w:cs="Segoe UI"/>
          <w:sz w:val="22"/>
        </w:rPr>
        <w:t>required</w:t>
      </w:r>
      <w:proofErr w:type="spellEnd"/>
      <w:r w:rsidRPr="00197E31">
        <w:rPr>
          <w:rFonts w:ascii="Segoe UI" w:hAnsi="Segoe UI" w:cs="Segoe UI"/>
          <w:sz w:val="22"/>
        </w:rPr>
        <w:t xml:space="preserve"> </w:t>
      </w:r>
      <w:proofErr w:type="spellStart"/>
      <w:r w:rsidRPr="00197E31">
        <w:rPr>
          <w:rFonts w:ascii="Segoe UI" w:hAnsi="Segoe UI" w:cs="Segoe UI"/>
          <w:sz w:val="22"/>
        </w:rPr>
        <w:t>by</w:t>
      </w:r>
      <w:proofErr w:type="spellEnd"/>
      <w:r w:rsidRPr="00197E31">
        <w:rPr>
          <w:rFonts w:ascii="Segoe UI" w:hAnsi="Segoe UI" w:cs="Segoe UI"/>
          <w:sz w:val="22"/>
        </w:rPr>
        <w:t xml:space="preserve"> </w:t>
      </w:r>
      <w:proofErr w:type="spellStart"/>
      <w:r w:rsidRPr="00197E31">
        <w:rPr>
          <w:rFonts w:ascii="Segoe UI" w:hAnsi="Segoe UI" w:cs="Segoe UI"/>
          <w:sz w:val="22"/>
        </w:rPr>
        <w:t>the</w:t>
      </w:r>
      <w:proofErr w:type="spellEnd"/>
      <w:r w:rsidRPr="00197E31">
        <w:rPr>
          <w:rFonts w:ascii="Segoe UI" w:hAnsi="Segoe UI" w:cs="Segoe UI"/>
          <w:sz w:val="22"/>
        </w:rPr>
        <w:t xml:space="preserve"> </w:t>
      </w:r>
      <w:proofErr w:type="spellStart"/>
      <w:r w:rsidRPr="00197E31">
        <w:rPr>
          <w:rFonts w:ascii="Segoe UI" w:hAnsi="Segoe UI" w:cs="Segoe UI"/>
          <w:sz w:val="22"/>
        </w:rPr>
        <w:t>contracting</w:t>
      </w:r>
      <w:proofErr w:type="spellEnd"/>
      <w:r w:rsidRPr="00197E31">
        <w:rPr>
          <w:rFonts w:ascii="Segoe UI" w:hAnsi="Segoe UI" w:cs="Segoe UI"/>
          <w:sz w:val="22"/>
        </w:rPr>
        <w:t xml:space="preserve"> </w:t>
      </w:r>
      <w:proofErr w:type="spellStart"/>
      <w:r w:rsidRPr="00197E31">
        <w:rPr>
          <w:rFonts w:ascii="Segoe UI" w:hAnsi="Segoe UI" w:cs="Segoe UI"/>
          <w:sz w:val="22"/>
        </w:rPr>
        <w:t>authority</w:t>
      </w:r>
      <w:proofErr w:type="spellEnd"/>
      <w:r w:rsidRPr="00197E31">
        <w:rPr>
          <w:rFonts w:ascii="Segoe UI" w:hAnsi="Segoe UI" w:cs="Segoe UI"/>
          <w:sz w:val="22"/>
        </w:rPr>
        <w:t xml:space="preserve"> </w:t>
      </w:r>
      <w:proofErr w:type="spellStart"/>
      <w:r w:rsidRPr="00197E31">
        <w:rPr>
          <w:rFonts w:ascii="Segoe UI" w:hAnsi="Segoe UI" w:cs="Segoe UI"/>
          <w:sz w:val="22"/>
        </w:rPr>
        <w:t>or</w:t>
      </w:r>
      <w:proofErr w:type="spellEnd"/>
      <w:r w:rsidRPr="00197E31">
        <w:rPr>
          <w:rFonts w:ascii="Segoe UI" w:hAnsi="Segoe UI" w:cs="Segoe UI"/>
          <w:sz w:val="22"/>
        </w:rPr>
        <w:t xml:space="preserve"> </w:t>
      </w:r>
      <w:proofErr w:type="spellStart"/>
      <w:r w:rsidRPr="00197E31">
        <w:rPr>
          <w:rFonts w:ascii="Segoe UI" w:hAnsi="Segoe UI" w:cs="Segoe UI"/>
          <w:sz w:val="22"/>
        </w:rPr>
        <w:t>contracting</w:t>
      </w:r>
      <w:proofErr w:type="spellEnd"/>
      <w:r w:rsidRPr="00197E31">
        <w:rPr>
          <w:rFonts w:ascii="Segoe UI" w:hAnsi="Segoe UI" w:cs="Segoe UI"/>
          <w:sz w:val="22"/>
        </w:rPr>
        <w:t xml:space="preserve"> </w:t>
      </w:r>
      <w:proofErr w:type="spellStart"/>
      <w:r w:rsidRPr="00197E31">
        <w:rPr>
          <w:rFonts w:ascii="Segoe UI" w:hAnsi="Segoe UI" w:cs="Segoe UI"/>
          <w:sz w:val="22"/>
        </w:rPr>
        <w:t>entity</w:t>
      </w:r>
      <w:proofErr w:type="spellEnd"/>
      <w:r w:rsidRPr="00197E31">
        <w:rPr>
          <w:rFonts w:ascii="Segoe UI" w:hAnsi="Segoe UI" w:cs="Segoe UI"/>
          <w:sz w:val="22"/>
        </w:rPr>
        <w:t>.</w:t>
      </w:r>
      <w:r w:rsidRPr="00197E31">
        <w:rPr>
          <w:rFonts w:ascii="Segoe UI" w:hAnsi="Segoe UI" w:cs="Segoe UI"/>
          <w:color w:val="212121"/>
          <w:sz w:val="22"/>
          <w:lang w:val="en"/>
        </w:rPr>
        <w:t>The ESPD form shall also include a formal statement that the c</w:t>
      </w:r>
      <w:proofErr w:type="spellStart"/>
      <w:r w:rsidRPr="00197E31">
        <w:rPr>
          <w:rFonts w:ascii="Segoe UI" w:hAnsi="Segoe UI" w:cs="Segoe UI"/>
          <w:sz w:val="22"/>
        </w:rPr>
        <w:t>ontracting</w:t>
      </w:r>
      <w:proofErr w:type="spellEnd"/>
      <w:r w:rsidRPr="00197E31">
        <w:rPr>
          <w:rFonts w:ascii="Segoe UI" w:hAnsi="Segoe UI" w:cs="Segoe UI"/>
          <w:sz w:val="22"/>
        </w:rPr>
        <w:t xml:space="preserve"> </w:t>
      </w:r>
      <w:proofErr w:type="spellStart"/>
      <w:r w:rsidRPr="00197E31">
        <w:rPr>
          <w:rFonts w:ascii="Segoe UI" w:hAnsi="Segoe UI" w:cs="Segoe UI"/>
          <w:sz w:val="22"/>
        </w:rPr>
        <w:t>authority</w:t>
      </w:r>
      <w:proofErr w:type="spellEnd"/>
      <w:r w:rsidRPr="00197E31">
        <w:rPr>
          <w:rFonts w:ascii="Segoe UI" w:hAnsi="Segoe UI" w:cs="Segoe UI"/>
          <w:sz w:val="22"/>
        </w:rPr>
        <w:t xml:space="preserve"> </w:t>
      </w:r>
      <w:proofErr w:type="spellStart"/>
      <w:r w:rsidRPr="00197E31">
        <w:rPr>
          <w:rFonts w:ascii="Segoe UI" w:hAnsi="Segoe UI" w:cs="Segoe UI"/>
          <w:sz w:val="22"/>
        </w:rPr>
        <w:t>may</w:t>
      </w:r>
      <w:proofErr w:type="spellEnd"/>
      <w:r w:rsidRPr="00197E31">
        <w:rPr>
          <w:rFonts w:ascii="Segoe UI" w:hAnsi="Segoe UI" w:cs="Segoe UI"/>
          <w:sz w:val="22"/>
        </w:rPr>
        <w:t xml:space="preserve"> </w:t>
      </w:r>
      <w:proofErr w:type="spellStart"/>
      <w:r w:rsidRPr="00197E31">
        <w:rPr>
          <w:rFonts w:ascii="Segoe UI" w:hAnsi="Segoe UI" w:cs="Segoe UI"/>
          <w:sz w:val="22"/>
        </w:rPr>
        <w:t>ask</w:t>
      </w:r>
      <w:proofErr w:type="spellEnd"/>
      <w:r w:rsidRPr="00197E31">
        <w:rPr>
          <w:rFonts w:ascii="Segoe UI" w:hAnsi="Segoe UI" w:cs="Segoe UI"/>
          <w:sz w:val="22"/>
        </w:rPr>
        <w:t xml:space="preserve"> </w:t>
      </w:r>
      <w:proofErr w:type="spellStart"/>
      <w:r w:rsidRPr="00197E31">
        <w:rPr>
          <w:rFonts w:ascii="Segoe UI" w:hAnsi="Segoe UI" w:cs="Segoe UI"/>
          <w:sz w:val="22"/>
        </w:rPr>
        <w:t>any</w:t>
      </w:r>
      <w:proofErr w:type="spellEnd"/>
      <w:r w:rsidRPr="00197E31">
        <w:rPr>
          <w:rFonts w:ascii="Segoe UI" w:hAnsi="Segoe UI" w:cs="Segoe UI"/>
          <w:sz w:val="22"/>
        </w:rPr>
        <w:t xml:space="preserve"> </w:t>
      </w:r>
      <w:proofErr w:type="spellStart"/>
      <w:r w:rsidRPr="00197E31">
        <w:rPr>
          <w:rFonts w:ascii="Segoe UI" w:hAnsi="Segoe UI" w:cs="Segoe UI"/>
          <w:sz w:val="22"/>
        </w:rPr>
        <w:t>tenderer</w:t>
      </w:r>
      <w:proofErr w:type="spellEnd"/>
      <w:r w:rsidRPr="00197E31">
        <w:rPr>
          <w:rFonts w:ascii="Segoe UI" w:hAnsi="Segoe UI" w:cs="Segoe UI"/>
          <w:sz w:val="22"/>
        </w:rPr>
        <w:t xml:space="preserve"> at </w:t>
      </w:r>
      <w:proofErr w:type="spellStart"/>
      <w:r w:rsidRPr="00197E31">
        <w:rPr>
          <w:rFonts w:ascii="Segoe UI" w:hAnsi="Segoe UI" w:cs="Segoe UI"/>
          <w:sz w:val="22"/>
        </w:rPr>
        <w:t>any</w:t>
      </w:r>
      <w:proofErr w:type="spellEnd"/>
      <w:r w:rsidRPr="00197E31">
        <w:rPr>
          <w:rFonts w:ascii="Segoe UI" w:hAnsi="Segoe UI" w:cs="Segoe UI"/>
          <w:sz w:val="22"/>
        </w:rPr>
        <w:t xml:space="preserve"> moment </w:t>
      </w:r>
      <w:proofErr w:type="spellStart"/>
      <w:r w:rsidRPr="00197E31">
        <w:rPr>
          <w:rFonts w:ascii="Segoe UI" w:hAnsi="Segoe UI" w:cs="Segoe UI"/>
          <w:sz w:val="22"/>
        </w:rPr>
        <w:t>during</w:t>
      </w:r>
      <w:proofErr w:type="spellEnd"/>
      <w:r w:rsidRPr="00197E31">
        <w:rPr>
          <w:rFonts w:ascii="Segoe UI" w:hAnsi="Segoe UI" w:cs="Segoe UI"/>
          <w:sz w:val="22"/>
        </w:rPr>
        <w:t xml:space="preserve"> </w:t>
      </w:r>
      <w:proofErr w:type="spellStart"/>
      <w:r w:rsidRPr="00197E31">
        <w:rPr>
          <w:rFonts w:ascii="Segoe UI" w:hAnsi="Segoe UI" w:cs="Segoe UI"/>
          <w:sz w:val="22"/>
        </w:rPr>
        <w:t>the</w:t>
      </w:r>
      <w:proofErr w:type="spellEnd"/>
      <w:r w:rsidRPr="00197E31">
        <w:rPr>
          <w:rFonts w:ascii="Segoe UI" w:hAnsi="Segoe UI" w:cs="Segoe UI"/>
          <w:sz w:val="22"/>
        </w:rPr>
        <w:t xml:space="preserve"> procedure to </w:t>
      </w:r>
      <w:proofErr w:type="spellStart"/>
      <w:r w:rsidRPr="00197E31">
        <w:rPr>
          <w:rFonts w:ascii="Segoe UI" w:hAnsi="Segoe UI" w:cs="Segoe UI"/>
          <w:sz w:val="22"/>
        </w:rPr>
        <w:t>submit</w:t>
      </w:r>
      <w:proofErr w:type="spellEnd"/>
      <w:r w:rsidRPr="00197E31">
        <w:rPr>
          <w:rFonts w:ascii="Segoe UI" w:hAnsi="Segoe UI" w:cs="Segoe UI"/>
          <w:sz w:val="22"/>
        </w:rPr>
        <w:t xml:space="preserve"> </w:t>
      </w:r>
      <w:proofErr w:type="spellStart"/>
      <w:r w:rsidRPr="00197E31">
        <w:rPr>
          <w:rFonts w:ascii="Segoe UI" w:hAnsi="Segoe UI" w:cs="Segoe UI"/>
          <w:sz w:val="22"/>
        </w:rPr>
        <w:t>all</w:t>
      </w:r>
      <w:proofErr w:type="spellEnd"/>
      <w:r w:rsidRPr="00197E31">
        <w:rPr>
          <w:rFonts w:ascii="Segoe UI" w:hAnsi="Segoe UI" w:cs="Segoe UI"/>
          <w:sz w:val="22"/>
        </w:rPr>
        <w:t xml:space="preserve"> </w:t>
      </w:r>
      <w:proofErr w:type="spellStart"/>
      <w:r w:rsidRPr="00197E31">
        <w:rPr>
          <w:rFonts w:ascii="Segoe UI" w:hAnsi="Segoe UI" w:cs="Segoe UI"/>
          <w:sz w:val="22"/>
        </w:rPr>
        <w:t>or</w:t>
      </w:r>
      <w:proofErr w:type="spellEnd"/>
      <w:r w:rsidRPr="00197E31">
        <w:rPr>
          <w:rFonts w:ascii="Segoe UI" w:hAnsi="Segoe UI" w:cs="Segoe UI"/>
          <w:sz w:val="22"/>
        </w:rPr>
        <w:t xml:space="preserve"> part </w:t>
      </w:r>
      <w:proofErr w:type="spellStart"/>
      <w:r w:rsidRPr="00197E31">
        <w:rPr>
          <w:rFonts w:ascii="Segoe UI" w:hAnsi="Segoe UI" w:cs="Segoe UI"/>
          <w:sz w:val="22"/>
        </w:rPr>
        <w:t>of</w:t>
      </w:r>
      <w:proofErr w:type="spellEnd"/>
      <w:r w:rsidRPr="00197E31">
        <w:rPr>
          <w:rFonts w:ascii="Segoe UI" w:hAnsi="Segoe UI" w:cs="Segoe UI"/>
          <w:sz w:val="22"/>
        </w:rPr>
        <w:t xml:space="preserve"> </w:t>
      </w:r>
      <w:proofErr w:type="spellStart"/>
      <w:r w:rsidRPr="00197E31">
        <w:rPr>
          <w:rFonts w:ascii="Segoe UI" w:hAnsi="Segoe UI" w:cs="Segoe UI"/>
          <w:sz w:val="22"/>
        </w:rPr>
        <w:t>the</w:t>
      </w:r>
      <w:proofErr w:type="spellEnd"/>
      <w:r w:rsidRPr="00197E31">
        <w:rPr>
          <w:rFonts w:ascii="Segoe UI" w:hAnsi="Segoe UI" w:cs="Segoe UI"/>
          <w:sz w:val="22"/>
        </w:rPr>
        <w:t xml:space="preserve"> </w:t>
      </w:r>
      <w:proofErr w:type="spellStart"/>
      <w:r w:rsidRPr="00197E31">
        <w:rPr>
          <w:rFonts w:ascii="Segoe UI" w:hAnsi="Segoe UI" w:cs="Segoe UI"/>
          <w:sz w:val="22"/>
        </w:rPr>
        <w:t>required</w:t>
      </w:r>
      <w:proofErr w:type="spellEnd"/>
      <w:r w:rsidRPr="00197E31">
        <w:rPr>
          <w:rFonts w:ascii="Segoe UI" w:hAnsi="Segoe UI" w:cs="Segoe UI"/>
          <w:sz w:val="22"/>
        </w:rPr>
        <w:t xml:space="preserve"> </w:t>
      </w:r>
      <w:proofErr w:type="spellStart"/>
      <w:r w:rsidRPr="00197E31">
        <w:rPr>
          <w:rFonts w:ascii="Segoe UI" w:hAnsi="Segoe UI" w:cs="Segoe UI"/>
          <w:sz w:val="22"/>
        </w:rPr>
        <w:t>certificates</w:t>
      </w:r>
      <w:proofErr w:type="spellEnd"/>
      <w:r w:rsidRPr="00197E31">
        <w:rPr>
          <w:rFonts w:ascii="Segoe UI" w:hAnsi="Segoe UI" w:cs="Segoe UI"/>
          <w:sz w:val="22"/>
        </w:rPr>
        <w:t xml:space="preserve"> </w:t>
      </w:r>
      <w:proofErr w:type="spellStart"/>
      <w:r w:rsidRPr="00197E31">
        <w:rPr>
          <w:rFonts w:ascii="Segoe UI" w:hAnsi="Segoe UI" w:cs="Segoe UI"/>
          <w:sz w:val="22"/>
        </w:rPr>
        <w:t>and</w:t>
      </w:r>
      <w:proofErr w:type="spellEnd"/>
      <w:r w:rsidRPr="00197E31">
        <w:rPr>
          <w:rFonts w:ascii="Segoe UI" w:hAnsi="Segoe UI" w:cs="Segoe UI"/>
          <w:sz w:val="22"/>
        </w:rPr>
        <w:t xml:space="preserve"> </w:t>
      </w:r>
      <w:proofErr w:type="spellStart"/>
      <w:r w:rsidRPr="00197E31">
        <w:rPr>
          <w:rFonts w:ascii="Segoe UI" w:hAnsi="Segoe UI" w:cs="Segoe UI"/>
          <w:sz w:val="22"/>
        </w:rPr>
        <w:t>supporting</w:t>
      </w:r>
      <w:proofErr w:type="spellEnd"/>
      <w:r w:rsidRPr="00197E31">
        <w:rPr>
          <w:rFonts w:ascii="Segoe UI" w:hAnsi="Segoe UI" w:cs="Segoe UI"/>
          <w:sz w:val="22"/>
        </w:rPr>
        <w:t xml:space="preserve"> </w:t>
      </w:r>
      <w:proofErr w:type="spellStart"/>
      <w:r w:rsidRPr="00197E31">
        <w:rPr>
          <w:rFonts w:ascii="Segoe UI" w:hAnsi="Segoe UI" w:cs="Segoe UI"/>
          <w:sz w:val="22"/>
        </w:rPr>
        <w:t>documents</w:t>
      </w:r>
      <w:proofErr w:type="spellEnd"/>
      <w:r w:rsidRPr="00197E31">
        <w:rPr>
          <w:rFonts w:ascii="Segoe UI" w:hAnsi="Segoe UI" w:cs="Segoe UI"/>
          <w:sz w:val="22"/>
        </w:rPr>
        <w:t xml:space="preserve"> </w:t>
      </w:r>
      <w:proofErr w:type="spellStart"/>
      <w:r w:rsidRPr="00197E31">
        <w:rPr>
          <w:rFonts w:ascii="Segoe UI" w:hAnsi="Segoe UI" w:cs="Segoe UI"/>
          <w:sz w:val="22"/>
        </w:rPr>
        <w:t>where</w:t>
      </w:r>
      <w:proofErr w:type="spellEnd"/>
      <w:r w:rsidRPr="00197E31">
        <w:rPr>
          <w:rFonts w:ascii="Segoe UI" w:hAnsi="Segoe UI" w:cs="Segoe UI"/>
          <w:sz w:val="22"/>
        </w:rPr>
        <w:t xml:space="preserve"> </w:t>
      </w:r>
      <w:proofErr w:type="spellStart"/>
      <w:r w:rsidRPr="00197E31">
        <w:rPr>
          <w:rFonts w:ascii="Segoe UI" w:hAnsi="Segoe UI" w:cs="Segoe UI"/>
          <w:sz w:val="22"/>
        </w:rPr>
        <w:t>this</w:t>
      </w:r>
      <w:proofErr w:type="spellEnd"/>
      <w:r w:rsidRPr="00197E31">
        <w:rPr>
          <w:rFonts w:ascii="Segoe UI" w:hAnsi="Segoe UI" w:cs="Segoe UI"/>
          <w:sz w:val="22"/>
        </w:rPr>
        <w:t xml:space="preserve"> is </w:t>
      </w:r>
      <w:proofErr w:type="spellStart"/>
      <w:r w:rsidRPr="00197E31">
        <w:rPr>
          <w:rFonts w:ascii="Segoe UI" w:hAnsi="Segoe UI" w:cs="Segoe UI"/>
          <w:sz w:val="22"/>
        </w:rPr>
        <w:t>necessary</w:t>
      </w:r>
      <w:proofErr w:type="spellEnd"/>
      <w:r w:rsidRPr="00197E31">
        <w:rPr>
          <w:rFonts w:ascii="Segoe UI" w:hAnsi="Segoe UI" w:cs="Segoe UI"/>
          <w:sz w:val="22"/>
        </w:rPr>
        <w:t xml:space="preserve"> to </w:t>
      </w:r>
      <w:proofErr w:type="spellStart"/>
      <w:r w:rsidRPr="00197E31">
        <w:rPr>
          <w:rFonts w:ascii="Segoe UI" w:hAnsi="Segoe UI" w:cs="Segoe UI"/>
          <w:sz w:val="22"/>
        </w:rPr>
        <w:t>ensure</w:t>
      </w:r>
      <w:proofErr w:type="spellEnd"/>
      <w:r w:rsidRPr="00197E31">
        <w:rPr>
          <w:rFonts w:ascii="Segoe UI" w:hAnsi="Segoe UI" w:cs="Segoe UI"/>
          <w:sz w:val="22"/>
        </w:rPr>
        <w:t xml:space="preserve"> </w:t>
      </w:r>
      <w:proofErr w:type="spellStart"/>
      <w:r w:rsidRPr="00197E31">
        <w:rPr>
          <w:rFonts w:ascii="Segoe UI" w:hAnsi="Segoe UI" w:cs="Segoe UI"/>
          <w:sz w:val="22"/>
        </w:rPr>
        <w:t>the</w:t>
      </w:r>
      <w:proofErr w:type="spellEnd"/>
      <w:r w:rsidRPr="00197E31">
        <w:rPr>
          <w:rFonts w:ascii="Segoe UI" w:hAnsi="Segoe UI" w:cs="Segoe UI"/>
          <w:sz w:val="22"/>
        </w:rPr>
        <w:t xml:space="preserve"> </w:t>
      </w:r>
      <w:proofErr w:type="spellStart"/>
      <w:r w:rsidRPr="00197E31">
        <w:rPr>
          <w:rFonts w:ascii="Segoe UI" w:hAnsi="Segoe UI" w:cs="Segoe UI"/>
          <w:sz w:val="22"/>
        </w:rPr>
        <w:t>proper</w:t>
      </w:r>
      <w:proofErr w:type="spellEnd"/>
      <w:r w:rsidRPr="00197E31">
        <w:rPr>
          <w:rFonts w:ascii="Segoe UI" w:hAnsi="Segoe UI" w:cs="Segoe UI"/>
          <w:sz w:val="22"/>
        </w:rPr>
        <w:t xml:space="preserve"> </w:t>
      </w:r>
      <w:proofErr w:type="spellStart"/>
      <w:r w:rsidRPr="00197E31">
        <w:rPr>
          <w:rFonts w:ascii="Segoe UI" w:hAnsi="Segoe UI" w:cs="Segoe UI"/>
          <w:sz w:val="22"/>
        </w:rPr>
        <w:t>conduct</w:t>
      </w:r>
      <w:proofErr w:type="spellEnd"/>
      <w:r w:rsidRPr="00197E31">
        <w:rPr>
          <w:rFonts w:ascii="Segoe UI" w:hAnsi="Segoe UI" w:cs="Segoe UI"/>
          <w:sz w:val="22"/>
        </w:rPr>
        <w:t xml:space="preserve"> </w:t>
      </w:r>
      <w:proofErr w:type="spellStart"/>
      <w:r w:rsidRPr="00197E31">
        <w:rPr>
          <w:rFonts w:ascii="Segoe UI" w:hAnsi="Segoe UI" w:cs="Segoe UI"/>
          <w:sz w:val="22"/>
        </w:rPr>
        <w:t>of</w:t>
      </w:r>
      <w:proofErr w:type="spellEnd"/>
      <w:r w:rsidRPr="00197E31">
        <w:rPr>
          <w:rFonts w:ascii="Segoe UI" w:hAnsi="Segoe UI" w:cs="Segoe UI"/>
          <w:sz w:val="22"/>
        </w:rPr>
        <w:t xml:space="preserve"> </w:t>
      </w:r>
      <w:proofErr w:type="spellStart"/>
      <w:r w:rsidRPr="00197E31">
        <w:rPr>
          <w:rFonts w:ascii="Segoe UI" w:hAnsi="Segoe UI" w:cs="Segoe UI"/>
          <w:sz w:val="22"/>
        </w:rPr>
        <w:t>the</w:t>
      </w:r>
      <w:proofErr w:type="spellEnd"/>
      <w:r w:rsidRPr="00197E31">
        <w:rPr>
          <w:rFonts w:ascii="Segoe UI" w:hAnsi="Segoe UI" w:cs="Segoe UI"/>
          <w:sz w:val="22"/>
        </w:rPr>
        <w:t xml:space="preserve"> procedure.</w:t>
      </w:r>
    </w:p>
    <w:p w14:paraId="608E813E" w14:textId="77777777" w:rsidR="00197E31" w:rsidRPr="00197E31" w:rsidRDefault="00197E31" w:rsidP="00197E31">
      <w:pPr>
        <w:jc w:val="both"/>
        <w:rPr>
          <w:rFonts w:ascii="Segoe UI" w:hAnsi="Segoe UI" w:cs="Segoe UI"/>
          <w:sz w:val="22"/>
        </w:rPr>
      </w:pPr>
    </w:p>
    <w:p w14:paraId="56012387" w14:textId="77777777" w:rsidR="00197E31" w:rsidRPr="00197E31" w:rsidRDefault="00197E31" w:rsidP="00197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color w:val="212121"/>
          <w:sz w:val="22"/>
          <w:lang w:val="en"/>
        </w:rPr>
      </w:pPr>
      <w:r w:rsidRPr="00197E31">
        <w:rPr>
          <w:rFonts w:ascii="Segoe UI" w:hAnsi="Segoe UI" w:cs="Segoe UI"/>
          <w:color w:val="212121"/>
          <w:sz w:val="22"/>
          <w:lang w:val="en"/>
        </w:rPr>
        <w:t>The entries in the ESPD form and/or the evidence submitted by the economic operator must be valid.</w:t>
      </w:r>
    </w:p>
    <w:p w14:paraId="04BCE37D" w14:textId="77777777" w:rsidR="00197E31" w:rsidRPr="00197E31" w:rsidRDefault="00197E31" w:rsidP="00197E31">
      <w:pPr>
        <w:jc w:val="both"/>
        <w:rPr>
          <w:rFonts w:ascii="Segoe UI" w:hAnsi="Segoe UI" w:cs="Segoe UI"/>
          <w:sz w:val="22"/>
        </w:rPr>
      </w:pPr>
    </w:p>
    <w:p w14:paraId="5D6FE609" w14:textId="2215ABE5" w:rsidR="00197E31" w:rsidRPr="00197E31" w:rsidRDefault="00197E31" w:rsidP="00197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color w:val="212121"/>
          <w:sz w:val="22"/>
          <w:lang w:val="en"/>
        </w:rPr>
      </w:pPr>
      <w:r w:rsidRPr="00197E31">
        <w:rPr>
          <w:rFonts w:ascii="Segoe UI" w:hAnsi="Segoe UI" w:cs="Segoe UI"/>
          <w:color w:val="212121"/>
          <w:sz w:val="22"/>
          <w:lang w:val="en"/>
        </w:rPr>
        <w:t xml:space="preserve">The economic operator imports </w:t>
      </w:r>
      <w:proofErr w:type="spellStart"/>
      <w:r w:rsidRPr="00197E31">
        <w:rPr>
          <w:rFonts w:ascii="Segoe UI" w:hAnsi="Segoe UI" w:cs="Segoe UI"/>
          <w:color w:val="212121"/>
          <w:sz w:val="22"/>
          <w:lang w:val="en"/>
        </w:rPr>
        <w:t>XML.file</w:t>
      </w:r>
      <w:proofErr w:type="spellEnd"/>
      <w:r w:rsidRPr="00197E31">
        <w:rPr>
          <w:rFonts w:ascii="Segoe UI" w:hAnsi="Segoe UI" w:cs="Segoe UI"/>
          <w:color w:val="212121"/>
          <w:sz w:val="22"/>
          <w:lang w:val="en"/>
        </w:rPr>
        <w:t xml:space="preserve"> </w:t>
      </w:r>
      <w:proofErr w:type="spellStart"/>
      <w:r w:rsidRPr="00197E31">
        <w:rPr>
          <w:rFonts w:ascii="Segoe UI" w:hAnsi="Segoe UI" w:cs="Segoe UI"/>
          <w:color w:val="212121"/>
          <w:sz w:val="22"/>
          <w:lang w:val="en"/>
        </w:rPr>
        <w:t>preparred</w:t>
      </w:r>
      <w:proofErr w:type="spellEnd"/>
      <w:r w:rsidRPr="00197E31">
        <w:rPr>
          <w:rFonts w:ascii="Segoe UI" w:hAnsi="Segoe UI" w:cs="Segoe UI"/>
          <w:color w:val="212121"/>
          <w:sz w:val="22"/>
          <w:lang w:val="en"/>
        </w:rPr>
        <w:t xml:space="preserve"> by the contracting authority to the ESPD file on the website: </w:t>
      </w:r>
      <w:hyperlink r:id="rId19" w:history="1">
        <w:r w:rsidR="00C462F3">
          <w:rPr>
            <w:rStyle w:val="Hyperlink"/>
            <w:rFonts w:ascii="Segoe UI" w:hAnsi="Segoe UI" w:cs="Segoe UI"/>
            <w:sz w:val="22"/>
          </w:rPr>
          <w:t>https://ejn.gov.si/espd</w:t>
        </w:r>
      </w:hyperlink>
      <w:r w:rsidR="00C462F3">
        <w:rPr>
          <w:rFonts w:ascii="Segoe UI" w:hAnsi="Segoe UI" w:cs="Segoe UI"/>
          <w:color w:val="212121"/>
          <w:sz w:val="22"/>
          <w:lang w:val="en"/>
        </w:rPr>
        <w:t xml:space="preserve"> </w:t>
      </w:r>
      <w:r w:rsidRPr="00197E31">
        <w:rPr>
          <w:rFonts w:ascii="Segoe UI" w:hAnsi="Segoe UI" w:cs="Segoe UI"/>
          <w:color w:val="212121"/>
          <w:sz w:val="22"/>
          <w:lang w:val="en"/>
        </w:rPr>
        <w:t>and directly enters the requested data into it.</w:t>
      </w:r>
    </w:p>
    <w:p w14:paraId="28D8C6E1" w14:textId="77777777" w:rsidR="00197E31" w:rsidRPr="00197E31" w:rsidRDefault="00197E31" w:rsidP="00197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egoe UI" w:hAnsi="Segoe UI" w:cs="Segoe UI"/>
          <w:color w:val="212121"/>
          <w:sz w:val="20"/>
          <w:szCs w:val="20"/>
          <w:lang w:val="en"/>
        </w:rPr>
      </w:pPr>
    </w:p>
    <w:p w14:paraId="1F5276E3" w14:textId="77777777" w:rsidR="00197E31" w:rsidRPr="00197E31" w:rsidRDefault="00197E31" w:rsidP="00197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sz w:val="22"/>
          <w:lang w:val="en"/>
        </w:rPr>
      </w:pPr>
      <w:r w:rsidRPr="00197E31">
        <w:rPr>
          <w:rFonts w:ascii="Segoe UI" w:hAnsi="Segoe UI" w:cs="Segoe UI"/>
          <w:sz w:val="22"/>
          <w:lang w:val="en"/>
        </w:rPr>
        <w:t xml:space="preserve">Where groups of economic operators (including temporary associations, economic operators on whose capacity </w:t>
      </w:r>
      <w:proofErr w:type="gramStart"/>
      <w:r w:rsidRPr="00197E31">
        <w:rPr>
          <w:rFonts w:ascii="Segoe UI" w:hAnsi="Segoe UI" w:cs="Segoe UI"/>
          <w:sz w:val="22"/>
          <w:lang w:val="en"/>
        </w:rPr>
        <w:t>is</w:t>
      </w:r>
      <w:proofErr w:type="gramEnd"/>
      <w:r w:rsidRPr="00197E31">
        <w:rPr>
          <w:rFonts w:ascii="Segoe UI" w:hAnsi="Segoe UI" w:cs="Segoe UI"/>
          <w:sz w:val="22"/>
          <w:lang w:val="en"/>
        </w:rPr>
        <w:t xml:space="preserve"> referred to by the economic operator and subcontractors) participate together in the procurement procedure, a separate ESPD must be given for each of the participating economic operators.</w:t>
      </w:r>
    </w:p>
    <w:p w14:paraId="39A7B171" w14:textId="77777777" w:rsidR="00197E31" w:rsidRPr="00197E31" w:rsidRDefault="00197E31" w:rsidP="00197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egoe UI" w:hAnsi="Segoe UI" w:cs="Segoe UI"/>
          <w:color w:val="212121"/>
          <w:sz w:val="20"/>
          <w:szCs w:val="20"/>
          <w:lang w:val="en"/>
        </w:rPr>
      </w:pPr>
    </w:p>
    <w:p w14:paraId="714F00C2" w14:textId="77777777" w:rsidR="00197E31" w:rsidRPr="00197E31" w:rsidRDefault="00197E31" w:rsidP="00197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egoe UI" w:hAnsi="Segoe UI" w:cs="Segoe UI"/>
          <w:color w:val="212121"/>
          <w:sz w:val="22"/>
          <w:lang w:val="en"/>
        </w:rPr>
      </w:pPr>
      <w:r w:rsidRPr="00197E31">
        <w:rPr>
          <w:rFonts w:ascii="Segoe UI" w:hAnsi="Segoe UI" w:cs="Segoe UI"/>
          <w:color w:val="212121"/>
          <w:sz w:val="22"/>
          <w:lang w:val="en"/>
        </w:rPr>
        <w:t xml:space="preserve">The bidder who submits the bid in the ePonudbe.si system uploads its ESPD in the section »ESPD-Bidder« section and places the other ESPDs in the »ESPD-Other Participants« section. A bidder who submits an offer in the </w:t>
      </w:r>
      <w:r w:rsidRPr="00197E31">
        <w:rPr>
          <w:rFonts w:ascii="Segoe UI" w:hAnsi="Segoe UI" w:cs="Segoe UI"/>
          <w:b/>
          <w:color w:val="212121"/>
          <w:sz w:val="22"/>
          <w:lang w:val="en"/>
        </w:rPr>
        <w:t xml:space="preserve">ePonudbe.si </w:t>
      </w:r>
      <w:r w:rsidRPr="00197E31">
        <w:rPr>
          <w:rFonts w:ascii="Segoe UI" w:hAnsi="Segoe UI" w:cs="Segoe UI"/>
          <w:color w:val="212121"/>
          <w:sz w:val="22"/>
          <w:lang w:val="en"/>
        </w:rPr>
        <w:t>system shall upload the electronically signed ESPD into xml. format or unsigned ESPD in xml. in the latter case, in accordance with the General Terms and Conditions of use of the ePonudbe.si information system, a legally binding document having the same validity as is signed shall be deemed to have been submitted.</w:t>
      </w:r>
    </w:p>
    <w:p w14:paraId="7EDD01F7" w14:textId="77777777" w:rsidR="00197E31" w:rsidRPr="00197E31" w:rsidRDefault="00197E31" w:rsidP="00197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egoe UI" w:hAnsi="Segoe UI" w:cs="Segoe UI"/>
          <w:color w:val="212121"/>
          <w:sz w:val="20"/>
          <w:szCs w:val="20"/>
          <w:lang w:val="en"/>
        </w:rPr>
      </w:pPr>
    </w:p>
    <w:p w14:paraId="7FA16BB8" w14:textId="77777777" w:rsidR="00197E31" w:rsidRPr="00197E31" w:rsidRDefault="00197E31" w:rsidP="00197E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egoe UI" w:hAnsi="Segoe UI" w:cs="Segoe UI"/>
          <w:color w:val="212121"/>
          <w:sz w:val="22"/>
          <w:lang w:val="en"/>
        </w:rPr>
      </w:pPr>
      <w:r w:rsidRPr="00197E31">
        <w:rPr>
          <w:rFonts w:ascii="Segoe UI" w:hAnsi="Segoe UI" w:cs="Segoe UI"/>
          <w:color w:val="212121"/>
          <w:sz w:val="22"/>
          <w:lang w:val="en"/>
        </w:rPr>
        <w:t>For the other participating economic operators from the group, the bidder attaches signed ESPDs in the pdf. form or electronically signed xml. in the »ESPD – Other Participants« section.</w:t>
      </w:r>
    </w:p>
    <w:p w14:paraId="3A6ECA66" w14:textId="77777777" w:rsidR="00197E31" w:rsidRPr="00197E31" w:rsidRDefault="00197E31" w:rsidP="00197E31">
      <w:pPr>
        <w:autoSpaceDE w:val="0"/>
        <w:autoSpaceDN w:val="0"/>
        <w:adjustRightInd w:val="0"/>
        <w:spacing w:line="240" w:lineRule="auto"/>
        <w:rPr>
          <w:rFonts w:ascii="Segoe UI" w:eastAsia="Times New Roman" w:hAnsi="Segoe UI" w:cs="Segoe UI"/>
          <w:color w:val="000000"/>
          <w:sz w:val="20"/>
          <w:szCs w:val="20"/>
          <w:lang w:eastAsia="sl-SI"/>
        </w:rPr>
      </w:pPr>
    </w:p>
    <w:p w14:paraId="1FD542E4" w14:textId="421BED2C" w:rsidR="00197E31" w:rsidRDefault="00197E31" w:rsidP="00197E31">
      <w:pPr>
        <w:autoSpaceDE w:val="0"/>
        <w:autoSpaceDN w:val="0"/>
        <w:adjustRightInd w:val="0"/>
        <w:spacing w:line="240" w:lineRule="auto"/>
        <w:rPr>
          <w:rFonts w:ascii="Segoe UI" w:eastAsia="Times New Roman" w:hAnsi="Segoe UI" w:cs="Segoe UI"/>
          <w:color w:val="000000"/>
          <w:sz w:val="8"/>
          <w:szCs w:val="8"/>
          <w:lang w:eastAsia="sl-SI"/>
        </w:rPr>
      </w:pPr>
    </w:p>
    <w:p w14:paraId="446681FB" w14:textId="2B956196" w:rsidR="00197E31" w:rsidRDefault="00197E31" w:rsidP="00197E31">
      <w:pPr>
        <w:autoSpaceDE w:val="0"/>
        <w:autoSpaceDN w:val="0"/>
        <w:adjustRightInd w:val="0"/>
        <w:spacing w:line="240" w:lineRule="auto"/>
        <w:rPr>
          <w:rFonts w:ascii="Segoe UI" w:eastAsia="Times New Roman" w:hAnsi="Segoe UI" w:cs="Segoe UI"/>
          <w:color w:val="000000"/>
          <w:sz w:val="8"/>
          <w:szCs w:val="8"/>
          <w:lang w:eastAsia="sl-SI"/>
        </w:rPr>
      </w:pPr>
    </w:p>
    <w:p w14:paraId="1CCD8472" w14:textId="58B75F1D" w:rsidR="00197E31" w:rsidRDefault="00197E31" w:rsidP="00197E31">
      <w:pPr>
        <w:autoSpaceDE w:val="0"/>
        <w:autoSpaceDN w:val="0"/>
        <w:adjustRightInd w:val="0"/>
        <w:spacing w:line="240" w:lineRule="auto"/>
        <w:rPr>
          <w:rFonts w:ascii="Segoe UI" w:eastAsia="Times New Roman" w:hAnsi="Segoe UI" w:cs="Segoe UI"/>
          <w:color w:val="000000"/>
          <w:sz w:val="8"/>
          <w:szCs w:val="8"/>
          <w:lang w:eastAsia="sl-SI"/>
        </w:rPr>
      </w:pPr>
    </w:p>
    <w:p w14:paraId="0DC8D299" w14:textId="6C44031B"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0838269C" w14:textId="6D2DF5A0"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1734FBDB" w14:textId="66AEB66E"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57998ACD" w14:textId="386EC971"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0D32CE45" w14:textId="711FD4DA"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6D359A57" w14:textId="3C6EF238"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074F1681" w14:textId="001F0345"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40CD2E94" w14:textId="1A80CCAB"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5A38895F" w14:textId="45FAE5C4"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454D6B64" w14:textId="461DB757"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7D0F608A" w14:textId="51F78977"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20617379" w14:textId="5597A93F"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3644A9E2" w14:textId="03360E55"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4BD09471" w14:textId="1BDB8A6C"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505A13C5" w14:textId="2AB551CC"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090FC1CD" w14:textId="3C8A7BE9"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27C07A74" w14:textId="1E2681B2"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464A3D11" w14:textId="29157FE2"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38D7B840" w14:textId="46C43D1A"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7168DDB7" w14:textId="5F0EBC6D"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535F80AE" w14:textId="11D8804F"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39BF1C29" w14:textId="73A812FA"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11ED08F8" w14:textId="4D7DC738"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6D5080DD" w14:textId="446C901A"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13E10BFE" w14:textId="3B95BAE2"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7A2F3EFF" w14:textId="0190C71C"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2A332410" w14:textId="27CCBF66"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74D775DB" w14:textId="08D14F8B" w:rsidR="00857CBE" w:rsidRDefault="00857CBE" w:rsidP="00197E31">
      <w:pPr>
        <w:autoSpaceDE w:val="0"/>
        <w:autoSpaceDN w:val="0"/>
        <w:adjustRightInd w:val="0"/>
        <w:spacing w:line="240" w:lineRule="auto"/>
        <w:rPr>
          <w:rFonts w:ascii="Segoe UI" w:eastAsia="Times New Roman" w:hAnsi="Segoe UI" w:cs="Segoe UI"/>
          <w:color w:val="000000"/>
          <w:sz w:val="8"/>
          <w:szCs w:val="8"/>
          <w:lang w:eastAsia="sl-SI"/>
        </w:rPr>
      </w:pPr>
    </w:p>
    <w:p w14:paraId="60E53A12" w14:textId="54F1B5AE" w:rsidR="00857CBE" w:rsidRDefault="00857CBE" w:rsidP="00197E31">
      <w:pPr>
        <w:autoSpaceDE w:val="0"/>
        <w:autoSpaceDN w:val="0"/>
        <w:adjustRightInd w:val="0"/>
        <w:spacing w:line="240" w:lineRule="auto"/>
        <w:rPr>
          <w:rFonts w:ascii="Segoe UI" w:eastAsia="Times New Roman" w:hAnsi="Segoe UI" w:cs="Segoe UI"/>
          <w:color w:val="000000"/>
          <w:sz w:val="8"/>
          <w:szCs w:val="8"/>
          <w:lang w:eastAsia="sl-SI"/>
        </w:rPr>
      </w:pPr>
    </w:p>
    <w:p w14:paraId="57D3B8B0" w14:textId="70612807" w:rsidR="00857CBE" w:rsidRDefault="00857CBE" w:rsidP="00197E31">
      <w:pPr>
        <w:autoSpaceDE w:val="0"/>
        <w:autoSpaceDN w:val="0"/>
        <w:adjustRightInd w:val="0"/>
        <w:spacing w:line="240" w:lineRule="auto"/>
        <w:rPr>
          <w:rFonts w:ascii="Segoe UI" w:eastAsia="Times New Roman" w:hAnsi="Segoe UI" w:cs="Segoe UI"/>
          <w:color w:val="000000"/>
          <w:sz w:val="8"/>
          <w:szCs w:val="8"/>
          <w:lang w:eastAsia="sl-SI"/>
        </w:rPr>
      </w:pPr>
    </w:p>
    <w:p w14:paraId="5A498A8E" w14:textId="525546B9" w:rsidR="00857CBE" w:rsidRDefault="00857CBE" w:rsidP="00197E31">
      <w:pPr>
        <w:autoSpaceDE w:val="0"/>
        <w:autoSpaceDN w:val="0"/>
        <w:adjustRightInd w:val="0"/>
        <w:spacing w:line="240" w:lineRule="auto"/>
        <w:rPr>
          <w:rFonts w:ascii="Segoe UI" w:eastAsia="Times New Roman" w:hAnsi="Segoe UI" w:cs="Segoe UI"/>
          <w:color w:val="000000"/>
          <w:sz w:val="8"/>
          <w:szCs w:val="8"/>
          <w:lang w:eastAsia="sl-SI"/>
        </w:rPr>
      </w:pPr>
    </w:p>
    <w:p w14:paraId="2C86F895" w14:textId="50FB29A5" w:rsidR="00857CBE" w:rsidRDefault="00857CBE" w:rsidP="00197E31">
      <w:pPr>
        <w:autoSpaceDE w:val="0"/>
        <w:autoSpaceDN w:val="0"/>
        <w:adjustRightInd w:val="0"/>
        <w:spacing w:line="240" w:lineRule="auto"/>
        <w:rPr>
          <w:rFonts w:ascii="Segoe UI" w:eastAsia="Times New Roman" w:hAnsi="Segoe UI" w:cs="Segoe UI"/>
          <w:color w:val="000000"/>
          <w:sz w:val="8"/>
          <w:szCs w:val="8"/>
          <w:lang w:eastAsia="sl-SI"/>
        </w:rPr>
      </w:pPr>
    </w:p>
    <w:p w14:paraId="4E797DA6" w14:textId="25D639ED" w:rsidR="00857CBE" w:rsidRDefault="00857CBE" w:rsidP="00197E31">
      <w:pPr>
        <w:autoSpaceDE w:val="0"/>
        <w:autoSpaceDN w:val="0"/>
        <w:adjustRightInd w:val="0"/>
        <w:spacing w:line="240" w:lineRule="auto"/>
        <w:rPr>
          <w:rFonts w:ascii="Segoe UI" w:eastAsia="Times New Roman" w:hAnsi="Segoe UI" w:cs="Segoe UI"/>
          <w:color w:val="000000"/>
          <w:sz w:val="8"/>
          <w:szCs w:val="8"/>
          <w:lang w:eastAsia="sl-SI"/>
        </w:rPr>
      </w:pPr>
    </w:p>
    <w:p w14:paraId="2678ECCD" w14:textId="77777777" w:rsidR="00857CBE" w:rsidRDefault="00857CBE" w:rsidP="00197E31">
      <w:pPr>
        <w:autoSpaceDE w:val="0"/>
        <w:autoSpaceDN w:val="0"/>
        <w:adjustRightInd w:val="0"/>
        <w:spacing w:line="240" w:lineRule="auto"/>
        <w:rPr>
          <w:rFonts w:ascii="Segoe UI" w:eastAsia="Times New Roman" w:hAnsi="Segoe UI" w:cs="Segoe UI"/>
          <w:color w:val="000000"/>
          <w:sz w:val="8"/>
          <w:szCs w:val="8"/>
          <w:lang w:eastAsia="sl-SI"/>
        </w:rPr>
      </w:pPr>
    </w:p>
    <w:p w14:paraId="6E94DB14" w14:textId="5FA578ED"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6A1CF87B" w14:textId="74758576"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5B8DE698" w14:textId="6DD43041"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004C220E" w14:textId="03C3310E"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723DA1E1" w14:textId="77777777" w:rsidR="00E424C3" w:rsidRDefault="00E424C3" w:rsidP="00197E31">
      <w:pPr>
        <w:autoSpaceDE w:val="0"/>
        <w:autoSpaceDN w:val="0"/>
        <w:adjustRightInd w:val="0"/>
        <w:spacing w:line="240" w:lineRule="auto"/>
        <w:rPr>
          <w:rFonts w:ascii="Segoe UI" w:eastAsia="Times New Roman" w:hAnsi="Segoe UI" w:cs="Segoe UI"/>
          <w:color w:val="000000"/>
          <w:sz w:val="8"/>
          <w:szCs w:val="8"/>
          <w:lang w:eastAsia="sl-SI"/>
        </w:rPr>
      </w:pPr>
    </w:p>
    <w:p w14:paraId="32B074A0" w14:textId="3676F8CA" w:rsidR="00197E31" w:rsidRDefault="00197E31" w:rsidP="00197E31">
      <w:pPr>
        <w:autoSpaceDE w:val="0"/>
        <w:autoSpaceDN w:val="0"/>
        <w:adjustRightInd w:val="0"/>
        <w:spacing w:line="240" w:lineRule="auto"/>
        <w:rPr>
          <w:rFonts w:ascii="Segoe UI" w:eastAsia="Times New Roman" w:hAnsi="Segoe UI" w:cs="Segoe UI"/>
          <w:color w:val="000000"/>
          <w:sz w:val="8"/>
          <w:szCs w:val="8"/>
          <w:lang w:eastAsia="sl-SI"/>
        </w:rPr>
      </w:pPr>
    </w:p>
    <w:p w14:paraId="5AFC3A9E" w14:textId="77777777" w:rsidR="00197E31" w:rsidRDefault="00197E31" w:rsidP="00197E31">
      <w:pPr>
        <w:autoSpaceDE w:val="0"/>
        <w:autoSpaceDN w:val="0"/>
        <w:adjustRightInd w:val="0"/>
        <w:spacing w:line="240" w:lineRule="auto"/>
        <w:rPr>
          <w:rFonts w:ascii="Segoe UI" w:eastAsia="Times New Roman" w:hAnsi="Segoe UI" w:cs="Segoe UI"/>
          <w:color w:val="000000"/>
          <w:sz w:val="8"/>
          <w:szCs w:val="8"/>
          <w:lang w:eastAsia="sl-SI"/>
        </w:rPr>
      </w:pPr>
    </w:p>
    <w:p w14:paraId="7B6E134C" w14:textId="48E73349" w:rsidR="002509BA" w:rsidRDefault="002509BA" w:rsidP="00197E31">
      <w:pPr>
        <w:autoSpaceDE w:val="0"/>
        <w:autoSpaceDN w:val="0"/>
        <w:adjustRightInd w:val="0"/>
        <w:spacing w:line="240" w:lineRule="auto"/>
        <w:rPr>
          <w:rFonts w:ascii="Segoe UI" w:eastAsia="Times New Roman" w:hAnsi="Segoe UI" w:cs="Segoe UI"/>
          <w:color w:val="000000"/>
          <w:sz w:val="8"/>
          <w:szCs w:val="8"/>
          <w:lang w:eastAsia="sl-SI"/>
        </w:rPr>
      </w:pPr>
    </w:p>
    <w:p w14:paraId="68A747EA" w14:textId="747ED863" w:rsidR="002509BA" w:rsidRDefault="002509BA" w:rsidP="00197E31">
      <w:pPr>
        <w:autoSpaceDE w:val="0"/>
        <w:autoSpaceDN w:val="0"/>
        <w:adjustRightInd w:val="0"/>
        <w:spacing w:line="240" w:lineRule="auto"/>
        <w:rPr>
          <w:rFonts w:ascii="Segoe UI" w:eastAsia="Times New Roman" w:hAnsi="Segoe UI" w:cs="Segoe UI"/>
          <w:color w:val="000000"/>
          <w:sz w:val="8"/>
          <w:szCs w:val="8"/>
          <w:lang w:eastAsia="sl-SI"/>
        </w:rPr>
      </w:pPr>
    </w:p>
    <w:p w14:paraId="41403BE3" w14:textId="77777777" w:rsidR="002509BA" w:rsidRPr="0061315F" w:rsidRDefault="002509BA" w:rsidP="00197E31">
      <w:pPr>
        <w:autoSpaceDE w:val="0"/>
        <w:autoSpaceDN w:val="0"/>
        <w:adjustRightInd w:val="0"/>
        <w:spacing w:line="240" w:lineRule="auto"/>
        <w:rPr>
          <w:rFonts w:ascii="Segoe UI" w:eastAsia="Times New Roman" w:hAnsi="Segoe UI" w:cs="Segoe UI"/>
          <w:color w:val="000000"/>
          <w:sz w:val="8"/>
          <w:szCs w:val="8"/>
          <w:lang w:eastAsia="sl-SI"/>
        </w:rPr>
      </w:pPr>
    </w:p>
    <w:p w14:paraId="75884A84" w14:textId="77777777" w:rsidR="00197E31" w:rsidRPr="0061315F" w:rsidRDefault="00197E31" w:rsidP="00197E31">
      <w:pPr>
        <w:autoSpaceDE w:val="0"/>
        <w:autoSpaceDN w:val="0"/>
        <w:adjustRightInd w:val="0"/>
        <w:spacing w:line="240" w:lineRule="auto"/>
        <w:rPr>
          <w:rFonts w:ascii="Segoe UI" w:eastAsia="Times New Roman" w:hAnsi="Segoe UI" w:cs="Segoe UI"/>
          <w:color w:val="000000"/>
          <w:sz w:val="8"/>
          <w:szCs w:val="8"/>
          <w:lang w:eastAsia="sl-SI"/>
        </w:rPr>
      </w:pPr>
    </w:p>
    <w:p w14:paraId="5373D95A" w14:textId="77777777" w:rsidR="00197E31" w:rsidRDefault="00197E31" w:rsidP="00197E31">
      <w:pPr>
        <w:autoSpaceDE w:val="0"/>
        <w:autoSpaceDN w:val="0"/>
        <w:adjustRightInd w:val="0"/>
        <w:spacing w:line="240" w:lineRule="auto"/>
        <w:rPr>
          <w:rFonts w:ascii="Segoe UI" w:eastAsia="Times New Roman" w:hAnsi="Segoe UI" w:cs="Segoe UI"/>
          <w:color w:val="000000"/>
          <w:sz w:val="8"/>
          <w:szCs w:val="8"/>
          <w:lang w:eastAsia="sl-SI"/>
        </w:rPr>
      </w:pPr>
    </w:p>
    <w:p w14:paraId="442002C3" w14:textId="7B2EA7F5" w:rsidR="00C62F56" w:rsidRPr="00C62F56" w:rsidRDefault="00C877ED" w:rsidP="00C62F56">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Pr>
          <w:rFonts w:ascii="Segoe UI" w:eastAsia="Times New Roman" w:hAnsi="Segoe UI" w:cs="Segoe UI"/>
          <w:b/>
          <w:bCs/>
          <w:color w:val="000000"/>
          <w:sz w:val="28"/>
          <w:szCs w:val="28"/>
          <w:lang w:eastAsia="sl-SI"/>
        </w:rPr>
        <w:lastRenderedPageBreak/>
        <w:t>SAMPLE CONTRACT</w:t>
      </w:r>
    </w:p>
    <w:p w14:paraId="40792280" w14:textId="18A13517" w:rsidR="00C62F56" w:rsidRDefault="00C62F56" w:rsidP="00642DF9">
      <w:pPr>
        <w:autoSpaceDE w:val="0"/>
        <w:autoSpaceDN w:val="0"/>
        <w:adjustRightInd w:val="0"/>
        <w:spacing w:line="240" w:lineRule="auto"/>
        <w:jc w:val="right"/>
        <w:rPr>
          <w:rFonts w:ascii="Segoe UI" w:eastAsia="Times New Roman" w:hAnsi="Segoe UI" w:cs="Segoe UI"/>
          <w:b/>
          <w:color w:val="FFFFFF" w:themeColor="background1"/>
          <w:sz w:val="8"/>
          <w:szCs w:val="8"/>
          <w:shd w:val="clear" w:color="auto" w:fill="2F5496" w:themeFill="accent1" w:themeFillShade="BF"/>
          <w:lang w:eastAsia="sl-SI"/>
        </w:rPr>
      </w:pPr>
    </w:p>
    <w:p w14:paraId="7B7E760A" w14:textId="77777777" w:rsidR="00343C3C" w:rsidRPr="00C62F56" w:rsidRDefault="00343C3C" w:rsidP="00642DF9">
      <w:pPr>
        <w:autoSpaceDE w:val="0"/>
        <w:autoSpaceDN w:val="0"/>
        <w:adjustRightInd w:val="0"/>
        <w:spacing w:line="240" w:lineRule="auto"/>
        <w:jc w:val="right"/>
        <w:rPr>
          <w:rFonts w:ascii="Segoe UI" w:eastAsia="Times New Roman" w:hAnsi="Segoe UI" w:cs="Segoe UI"/>
          <w:b/>
          <w:color w:val="FFFFFF" w:themeColor="background1"/>
          <w:sz w:val="8"/>
          <w:szCs w:val="8"/>
          <w:shd w:val="clear" w:color="auto" w:fill="2F5496" w:themeFill="accent1" w:themeFillShade="BF"/>
          <w:lang w:eastAsia="sl-SI"/>
        </w:rPr>
      </w:pPr>
    </w:p>
    <w:p w14:paraId="06620080" w14:textId="7B1025E7" w:rsidR="00642DF9" w:rsidRDefault="00C877ED" w:rsidP="00642DF9">
      <w:pPr>
        <w:autoSpaceDE w:val="0"/>
        <w:autoSpaceDN w:val="0"/>
        <w:adjustRightInd w:val="0"/>
        <w:spacing w:line="240" w:lineRule="auto"/>
        <w:jc w:val="right"/>
        <w:rPr>
          <w:rFonts w:ascii="Segoe UI" w:eastAsia="Times New Roman" w:hAnsi="Segoe UI" w:cs="Segoe UI"/>
          <w:b/>
          <w:color w:val="FFFFFF" w:themeColor="background1"/>
          <w:sz w:val="28"/>
          <w:szCs w:val="28"/>
          <w:shd w:val="clear" w:color="auto" w:fill="2F5496" w:themeFill="accent1" w:themeFillShade="BF"/>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FORM </w:t>
      </w:r>
      <w:r w:rsidR="00197E31">
        <w:rPr>
          <w:rFonts w:ascii="Segoe UI" w:eastAsia="Times New Roman" w:hAnsi="Segoe UI" w:cs="Segoe UI"/>
          <w:b/>
          <w:color w:val="FFFFFF" w:themeColor="background1"/>
          <w:sz w:val="28"/>
          <w:szCs w:val="28"/>
          <w:shd w:val="clear" w:color="auto" w:fill="2F5496" w:themeFill="accent1" w:themeFillShade="BF"/>
          <w:lang w:eastAsia="sl-SI"/>
        </w:rPr>
        <w:t>5</w:t>
      </w:r>
    </w:p>
    <w:p w14:paraId="71BF82FD" w14:textId="5701E66B" w:rsidR="00343C3C" w:rsidRDefault="00343C3C" w:rsidP="00642DF9">
      <w:pPr>
        <w:autoSpaceDE w:val="0"/>
        <w:autoSpaceDN w:val="0"/>
        <w:adjustRightInd w:val="0"/>
        <w:spacing w:line="240" w:lineRule="auto"/>
        <w:jc w:val="right"/>
        <w:rPr>
          <w:rFonts w:ascii="Segoe UI" w:eastAsia="Times New Roman" w:hAnsi="Segoe UI" w:cs="Segoe UI"/>
          <w:b/>
          <w:color w:val="FFFFFF" w:themeColor="background1"/>
          <w:sz w:val="28"/>
          <w:szCs w:val="28"/>
          <w:shd w:val="clear" w:color="auto" w:fill="2F5496" w:themeFill="accent1" w:themeFillShade="BF"/>
          <w:lang w:eastAsia="sl-SI"/>
        </w:rPr>
      </w:pPr>
    </w:p>
    <w:p w14:paraId="78B9D90E" w14:textId="77777777" w:rsidR="00642DF9" w:rsidRPr="00642DF9" w:rsidRDefault="00642DF9"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0CC8F4E3" w14:textId="00CE9A9C" w:rsidR="009D1905" w:rsidRPr="006B7FFD" w:rsidRDefault="00FC7E09" w:rsidP="009D1905">
      <w:pPr>
        <w:shd w:val="clear" w:color="auto" w:fill="DEEAF6" w:themeFill="accent5" w:themeFillTint="33"/>
        <w:spacing w:line="240" w:lineRule="auto"/>
        <w:jc w:val="center"/>
        <w:rPr>
          <w:rFonts w:ascii="Segoe UI" w:eastAsia="Times New Roman" w:hAnsi="Segoe UI" w:cs="Segoe UI"/>
          <w:b/>
          <w:sz w:val="36"/>
          <w:szCs w:val="36"/>
          <w:lang w:val="pt-BR"/>
        </w:rPr>
      </w:pPr>
      <w:r>
        <w:rPr>
          <w:rFonts w:ascii="Segoe UI" w:eastAsia="Times New Roman" w:hAnsi="Segoe UI" w:cs="Segoe UI"/>
          <w:b/>
          <w:bCs/>
          <w:color w:val="000000"/>
          <w:sz w:val="36"/>
          <w:szCs w:val="36"/>
          <w:lang w:eastAsia="sl-SI"/>
        </w:rPr>
        <w:t xml:space="preserve">CONTRACT </w:t>
      </w:r>
    </w:p>
    <w:p w14:paraId="14675340" w14:textId="4C6F1443" w:rsidR="00642DF9" w:rsidRDefault="00FC7E09" w:rsidP="00642DF9">
      <w:pPr>
        <w:spacing w:before="225" w:after="225" w:line="240" w:lineRule="auto"/>
        <w:jc w:val="center"/>
        <w:rPr>
          <w:rFonts w:ascii="Segoe UI" w:hAnsi="Segoe UI" w:cs="Segoe UI"/>
          <w:color w:val="000000"/>
          <w:sz w:val="22"/>
        </w:rPr>
      </w:pPr>
      <w:proofErr w:type="spellStart"/>
      <w:r>
        <w:rPr>
          <w:rFonts w:ascii="Segoe UI" w:hAnsi="Segoe UI" w:cs="Segoe UI"/>
          <w:color w:val="000000"/>
          <w:sz w:val="22"/>
        </w:rPr>
        <w:t>concluded</w:t>
      </w:r>
      <w:proofErr w:type="spellEnd"/>
      <w:r>
        <w:rPr>
          <w:rFonts w:ascii="Segoe UI" w:hAnsi="Segoe UI" w:cs="Segoe UI"/>
          <w:color w:val="000000"/>
          <w:sz w:val="22"/>
        </w:rPr>
        <w:t xml:space="preserve"> </w:t>
      </w:r>
      <w:proofErr w:type="spellStart"/>
      <w:r>
        <w:rPr>
          <w:rFonts w:ascii="Segoe UI" w:hAnsi="Segoe UI" w:cs="Segoe UI"/>
          <w:color w:val="000000"/>
          <w:sz w:val="22"/>
        </w:rPr>
        <w:t>between</w:t>
      </w:r>
      <w:proofErr w:type="spellEnd"/>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7"/>
        <w:gridCol w:w="5169"/>
      </w:tblGrid>
      <w:tr w:rsidR="006B7FFD" w:rsidRPr="00821B21" w14:paraId="0467F9CF" w14:textId="77777777" w:rsidTr="00ED11F1">
        <w:trPr>
          <w:trHeight w:val="292"/>
        </w:trPr>
        <w:tc>
          <w:tcPr>
            <w:tcW w:w="5037" w:type="dxa"/>
            <w:shd w:val="clear" w:color="auto" w:fill="auto"/>
          </w:tcPr>
          <w:p w14:paraId="3DA88948" w14:textId="143833A2" w:rsidR="006B7FFD" w:rsidRPr="00821B21" w:rsidRDefault="00FC7E09" w:rsidP="00ED11F1">
            <w:pPr>
              <w:spacing w:line="260" w:lineRule="atLeast"/>
              <w:rPr>
                <w:rFonts w:ascii="Segoe UI" w:eastAsia="Times New Roman" w:hAnsi="Segoe UI" w:cs="Segoe UI"/>
                <w:color w:val="000000"/>
                <w:sz w:val="22"/>
              </w:rPr>
            </w:pPr>
            <w:proofErr w:type="spellStart"/>
            <w:r>
              <w:rPr>
                <w:rFonts w:ascii="Segoe UI" w:eastAsia="Times New Roman" w:hAnsi="Segoe UI" w:cs="Segoe UI"/>
                <w:color w:val="000000"/>
                <w:sz w:val="22"/>
              </w:rPr>
              <w:t>The</w:t>
            </w:r>
            <w:proofErr w:type="spellEnd"/>
            <w:r>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Client</w:t>
            </w:r>
            <w:proofErr w:type="spellEnd"/>
            <w:r>
              <w:rPr>
                <w:rFonts w:ascii="Segoe UI" w:eastAsia="Times New Roman" w:hAnsi="Segoe UI" w:cs="Segoe UI"/>
                <w:color w:val="000000"/>
                <w:sz w:val="22"/>
              </w:rPr>
              <w:t>:</w:t>
            </w:r>
          </w:p>
        </w:tc>
        <w:tc>
          <w:tcPr>
            <w:tcW w:w="5169" w:type="dxa"/>
            <w:shd w:val="clear" w:color="auto" w:fill="auto"/>
          </w:tcPr>
          <w:p w14:paraId="05A77609" w14:textId="35BF1052" w:rsidR="006B7FFD" w:rsidRPr="00821B21" w:rsidRDefault="00BA0A50" w:rsidP="00ED11F1">
            <w:pPr>
              <w:spacing w:line="260" w:lineRule="atLeast"/>
              <w:rPr>
                <w:rFonts w:ascii="Segoe UI" w:eastAsia="Times New Roman" w:hAnsi="Segoe UI" w:cs="Segoe UI"/>
                <w:color w:val="000000"/>
                <w:sz w:val="22"/>
              </w:rPr>
            </w:pPr>
            <w:proofErr w:type="spellStart"/>
            <w:r>
              <w:rPr>
                <w:rFonts w:ascii="Segoe UI" w:eastAsia="Times New Roman" w:hAnsi="Segoe UI" w:cs="Segoe UI"/>
                <w:color w:val="000000"/>
                <w:sz w:val="22"/>
              </w:rPr>
              <w:t>The</w:t>
            </w:r>
            <w:proofErr w:type="spellEnd"/>
            <w:r>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Supplier</w:t>
            </w:r>
            <w:proofErr w:type="spellEnd"/>
            <w:r>
              <w:rPr>
                <w:rFonts w:ascii="Segoe UI" w:eastAsia="Times New Roman" w:hAnsi="Segoe UI" w:cs="Segoe UI"/>
                <w:color w:val="000000"/>
                <w:sz w:val="22"/>
              </w:rPr>
              <w:t>:</w:t>
            </w:r>
          </w:p>
        </w:tc>
      </w:tr>
      <w:tr w:rsidR="004B382A" w:rsidRPr="00821B21" w14:paraId="50066F92" w14:textId="77777777" w:rsidTr="004B382A">
        <w:trPr>
          <w:trHeight w:val="391"/>
        </w:trPr>
        <w:tc>
          <w:tcPr>
            <w:tcW w:w="5037" w:type="dxa"/>
            <w:shd w:val="clear" w:color="auto" w:fill="DEEAF6" w:themeFill="accent5" w:themeFillTint="33"/>
            <w:vAlign w:val="center"/>
          </w:tcPr>
          <w:p w14:paraId="21F31333" w14:textId="0EBA04A6" w:rsidR="004B382A" w:rsidRPr="00821B21" w:rsidRDefault="004B382A" w:rsidP="004B382A">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JO</w:t>
            </w:r>
            <w:r w:rsidR="00BA0A50">
              <w:rPr>
                <w:rFonts w:ascii="Segoe UI" w:eastAsia="Times New Roman" w:hAnsi="Segoe UI" w:cs="Segoe UI"/>
                <w:color w:val="000000"/>
                <w:sz w:val="22"/>
                <w:lang w:eastAsia="sl-SI"/>
              </w:rPr>
              <w:t>Ž</w:t>
            </w:r>
            <w:r w:rsidRPr="00821B21">
              <w:rPr>
                <w:rFonts w:ascii="Segoe UI" w:eastAsia="Times New Roman" w:hAnsi="Segoe UI" w:cs="Segoe UI"/>
                <w:color w:val="000000"/>
                <w:sz w:val="22"/>
                <w:lang w:eastAsia="sl-SI"/>
              </w:rPr>
              <w:t>EF STEFAN</w:t>
            </w:r>
            <w:r w:rsidR="00BA0A50">
              <w:rPr>
                <w:rFonts w:ascii="Segoe UI" w:eastAsia="Times New Roman" w:hAnsi="Segoe UI" w:cs="Segoe UI"/>
                <w:color w:val="000000"/>
                <w:sz w:val="22"/>
                <w:lang w:eastAsia="sl-SI"/>
              </w:rPr>
              <w:t xml:space="preserve"> INSTITUTE</w:t>
            </w:r>
            <w:r w:rsidRPr="00821B21">
              <w:rPr>
                <w:rFonts w:ascii="Segoe UI" w:eastAsia="Times New Roman" w:hAnsi="Segoe UI" w:cs="Segoe UI"/>
                <w:color w:val="000000"/>
                <w:sz w:val="22"/>
                <w:lang w:eastAsia="sl-SI"/>
              </w:rPr>
              <w:t xml:space="preserve"> </w:t>
            </w:r>
          </w:p>
          <w:p w14:paraId="0534593B" w14:textId="77777777" w:rsidR="004B382A" w:rsidRPr="00821B21" w:rsidRDefault="004B382A" w:rsidP="004B382A">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Jamova cesta 39</w:t>
            </w:r>
          </w:p>
          <w:p w14:paraId="444FEDC5" w14:textId="77777777" w:rsidR="004B382A" w:rsidRPr="00821B21" w:rsidRDefault="004B382A" w:rsidP="004B382A">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1000 Ljubljana</w:t>
            </w:r>
          </w:p>
          <w:p w14:paraId="49618764" w14:textId="77777777" w:rsidR="004B382A" w:rsidRPr="00821B21" w:rsidRDefault="004B382A" w:rsidP="004B382A">
            <w:pPr>
              <w:spacing w:line="240" w:lineRule="auto"/>
              <w:rPr>
                <w:rFonts w:ascii="Segoe UI" w:eastAsia="Times New Roman" w:hAnsi="Segoe UI" w:cs="Segoe UI"/>
                <w:b/>
                <w:color w:val="000000"/>
                <w:sz w:val="22"/>
                <w:lang w:eastAsia="sl-SI"/>
              </w:rPr>
            </w:pPr>
          </w:p>
          <w:p w14:paraId="3D93E597" w14:textId="12C7A700" w:rsidR="004B382A" w:rsidRPr="00821B21" w:rsidRDefault="00BA0A50" w:rsidP="004B382A">
            <w:pPr>
              <w:spacing w:line="260" w:lineRule="atLeast"/>
              <w:rPr>
                <w:rFonts w:ascii="Segoe UI" w:eastAsia="Times New Roman" w:hAnsi="Segoe UI" w:cs="Segoe UI"/>
                <w:sz w:val="22"/>
              </w:rPr>
            </w:pPr>
            <w:proofErr w:type="spellStart"/>
            <w:r>
              <w:rPr>
                <w:rFonts w:ascii="Segoe UI" w:eastAsia="Times New Roman" w:hAnsi="Segoe UI" w:cs="Segoe UI"/>
                <w:sz w:val="22"/>
              </w:rPr>
              <w:t>represented</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by</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director</w:t>
            </w:r>
            <w:proofErr w:type="spellEnd"/>
          </w:p>
          <w:p w14:paraId="2A872084" w14:textId="6DDB98A9" w:rsidR="004B382A" w:rsidRPr="00961D57" w:rsidRDefault="004B382A" w:rsidP="004B382A">
            <w:pPr>
              <w:spacing w:line="260" w:lineRule="atLeast"/>
              <w:rPr>
                <w:rFonts w:ascii="Segoe UI" w:eastAsia="Times New Roman" w:hAnsi="Segoe UI" w:cs="Segoe UI"/>
                <w:color w:val="000000"/>
                <w:sz w:val="22"/>
              </w:rPr>
            </w:pPr>
            <w:r w:rsidRPr="00821B21">
              <w:rPr>
                <w:rFonts w:ascii="Segoe UI" w:eastAsia="Times New Roman" w:hAnsi="Segoe UI" w:cs="Segoe UI"/>
                <w:sz w:val="22"/>
              </w:rPr>
              <w:t xml:space="preserve">prof. dr. </w:t>
            </w:r>
            <w:r>
              <w:rPr>
                <w:rFonts w:ascii="Segoe UI" w:eastAsia="Times New Roman" w:hAnsi="Segoe UI" w:cs="Segoe UI"/>
                <w:sz w:val="22"/>
              </w:rPr>
              <w:t>Boštjan Zalar</w:t>
            </w:r>
            <w:r w:rsidRPr="00821B21">
              <w:rPr>
                <w:rFonts w:ascii="Segoe UI" w:eastAsia="Times New Roman" w:hAnsi="Segoe UI" w:cs="Segoe UI"/>
                <w:i/>
                <w:sz w:val="22"/>
              </w:rPr>
              <w:t xml:space="preserve">, </w:t>
            </w:r>
            <w:proofErr w:type="spellStart"/>
            <w:r w:rsidRPr="00821B21">
              <w:rPr>
                <w:rFonts w:ascii="Segoe UI" w:eastAsia="Times New Roman" w:hAnsi="Segoe UI" w:cs="Segoe UI"/>
                <w:sz w:val="22"/>
              </w:rPr>
              <w:t>dire</w:t>
            </w:r>
            <w:r>
              <w:rPr>
                <w:rFonts w:ascii="Segoe UI" w:eastAsia="Times New Roman" w:hAnsi="Segoe UI" w:cs="Segoe UI"/>
                <w:sz w:val="22"/>
              </w:rPr>
              <w:t>ct</w:t>
            </w:r>
            <w:r w:rsidRPr="00821B21">
              <w:rPr>
                <w:rFonts w:ascii="Segoe UI" w:eastAsia="Times New Roman" w:hAnsi="Segoe UI" w:cs="Segoe UI"/>
                <w:sz w:val="22"/>
              </w:rPr>
              <w:t>or</w:t>
            </w:r>
            <w:proofErr w:type="spellEnd"/>
          </w:p>
        </w:tc>
        <w:tc>
          <w:tcPr>
            <w:tcW w:w="5169" w:type="dxa"/>
            <w:shd w:val="clear" w:color="auto" w:fill="DEEAF6" w:themeFill="accent5" w:themeFillTint="33"/>
            <w:vAlign w:val="center"/>
          </w:tcPr>
          <w:p w14:paraId="2A72CE50" w14:textId="6AD9CF99" w:rsidR="00A93B18" w:rsidRDefault="00A93B18" w:rsidP="00A93B18">
            <w:pPr>
              <w:spacing w:line="240" w:lineRule="auto"/>
              <w:rPr>
                <w:rFonts w:ascii="Segoe UI" w:eastAsia="Times New Roman" w:hAnsi="Segoe UI" w:cs="Segoe UI"/>
                <w:i/>
                <w:iCs/>
                <w:sz w:val="22"/>
                <w:lang w:val="en-GB"/>
              </w:rPr>
            </w:pPr>
            <w:r>
              <w:rPr>
                <w:rFonts w:ascii="Segoe UI" w:eastAsia="Times New Roman" w:hAnsi="Segoe UI" w:cs="Segoe UI"/>
                <w:sz w:val="22"/>
                <w:lang w:val="en-GB"/>
              </w:rPr>
              <w:t xml:space="preserve"> </w:t>
            </w:r>
            <w:r w:rsidRPr="00A93B18">
              <w:rPr>
                <w:rFonts w:ascii="Segoe UI" w:eastAsia="Times New Roman" w:hAnsi="Segoe UI" w:cs="Segoe UI"/>
                <w:i/>
                <w:iCs/>
                <w:sz w:val="22"/>
                <w:lang w:val="en-GB"/>
              </w:rPr>
              <w:t>(</w:t>
            </w:r>
            <w:proofErr w:type="gramStart"/>
            <w:r w:rsidRPr="00A93B18">
              <w:rPr>
                <w:rFonts w:ascii="Segoe UI" w:eastAsia="Times New Roman" w:hAnsi="Segoe UI" w:cs="Segoe UI"/>
                <w:i/>
                <w:iCs/>
                <w:sz w:val="22"/>
                <w:lang w:val="en-GB"/>
              </w:rPr>
              <w:t>company</w:t>
            </w:r>
            <w:proofErr w:type="gramEnd"/>
            <w:r w:rsidRPr="00A93B18">
              <w:rPr>
                <w:rFonts w:ascii="Segoe UI" w:eastAsia="Times New Roman" w:hAnsi="Segoe UI" w:cs="Segoe UI"/>
                <w:i/>
                <w:iCs/>
                <w:sz w:val="22"/>
                <w:lang w:val="en-GB"/>
              </w:rPr>
              <w:t xml:space="preserve"> name)</w:t>
            </w:r>
          </w:p>
          <w:p w14:paraId="1EB885D7" w14:textId="1161AA95" w:rsidR="00A93B18" w:rsidRDefault="00A93B18" w:rsidP="00A93B18">
            <w:pPr>
              <w:spacing w:line="240" w:lineRule="auto"/>
              <w:rPr>
                <w:rFonts w:ascii="Segoe UI" w:eastAsia="Times New Roman" w:hAnsi="Segoe UI" w:cs="Segoe UI"/>
                <w:i/>
                <w:iCs/>
                <w:sz w:val="22"/>
                <w:lang w:val="en-GB"/>
              </w:rPr>
            </w:pPr>
            <w:r>
              <w:rPr>
                <w:rFonts w:ascii="Segoe UI" w:eastAsia="Times New Roman" w:hAnsi="Segoe UI" w:cs="Segoe UI"/>
                <w:i/>
                <w:iCs/>
                <w:sz w:val="22"/>
                <w:lang w:val="en-GB"/>
              </w:rPr>
              <w:t xml:space="preserve"> </w:t>
            </w:r>
            <w:r w:rsidRPr="00A93B18">
              <w:rPr>
                <w:rFonts w:ascii="Segoe UI" w:eastAsia="Times New Roman" w:hAnsi="Segoe UI" w:cs="Segoe UI"/>
                <w:i/>
                <w:iCs/>
                <w:sz w:val="22"/>
                <w:lang w:val="en-GB"/>
              </w:rPr>
              <w:t>(address)</w:t>
            </w:r>
          </w:p>
          <w:p w14:paraId="67861DED" w14:textId="1F36EEE2" w:rsidR="00A93B18" w:rsidRDefault="00A93B18" w:rsidP="00A93B18">
            <w:pPr>
              <w:spacing w:line="240" w:lineRule="auto"/>
              <w:rPr>
                <w:rFonts w:ascii="Segoe UI" w:eastAsia="Times New Roman" w:hAnsi="Segoe UI" w:cs="Segoe UI"/>
                <w:i/>
                <w:iCs/>
                <w:sz w:val="22"/>
                <w:lang w:val="en-GB"/>
              </w:rPr>
            </w:pPr>
          </w:p>
          <w:p w14:paraId="19770927" w14:textId="06A6E7BA" w:rsidR="00A93B18" w:rsidRDefault="00A93B18" w:rsidP="00A93B18">
            <w:pPr>
              <w:spacing w:line="240" w:lineRule="auto"/>
              <w:rPr>
                <w:rFonts w:ascii="Segoe UI" w:eastAsia="Times New Roman" w:hAnsi="Segoe UI" w:cs="Segoe UI"/>
                <w:i/>
                <w:iCs/>
                <w:sz w:val="22"/>
                <w:lang w:val="en-GB"/>
              </w:rPr>
            </w:pPr>
          </w:p>
          <w:p w14:paraId="67FF1DE4" w14:textId="77777777" w:rsidR="00857CBE" w:rsidRPr="00821B21" w:rsidRDefault="00857CBE" w:rsidP="00857CBE">
            <w:pPr>
              <w:spacing w:line="260" w:lineRule="atLeast"/>
              <w:rPr>
                <w:rFonts w:ascii="Segoe UI" w:eastAsia="Times New Roman" w:hAnsi="Segoe UI" w:cs="Segoe UI"/>
                <w:sz w:val="22"/>
              </w:rPr>
            </w:pPr>
            <w:proofErr w:type="spellStart"/>
            <w:r>
              <w:rPr>
                <w:rFonts w:ascii="Segoe UI" w:eastAsia="Times New Roman" w:hAnsi="Segoe UI" w:cs="Segoe UI"/>
                <w:sz w:val="22"/>
              </w:rPr>
              <w:t>represented</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by</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director</w:t>
            </w:r>
            <w:proofErr w:type="spellEnd"/>
          </w:p>
          <w:p w14:paraId="1CF72300" w14:textId="3685ACD1" w:rsidR="004B382A" w:rsidRPr="00857CBE" w:rsidRDefault="00857CBE" w:rsidP="00857CBE">
            <w:pPr>
              <w:spacing w:line="240" w:lineRule="auto"/>
              <w:rPr>
                <w:rFonts w:ascii="Segoe UI" w:eastAsia="Times New Roman" w:hAnsi="Segoe UI" w:cs="Segoe UI"/>
                <w:i/>
                <w:iCs/>
                <w:sz w:val="22"/>
                <w:lang w:val="en-GB"/>
              </w:rPr>
            </w:pPr>
            <w:r>
              <w:rPr>
                <w:rFonts w:ascii="Segoe UI" w:eastAsia="Times New Roman" w:hAnsi="Segoe UI" w:cs="Segoe UI"/>
                <w:sz w:val="22"/>
              </w:rPr>
              <w:t xml:space="preserve">                              </w:t>
            </w:r>
            <w:r w:rsidRPr="00821B21">
              <w:rPr>
                <w:rFonts w:ascii="Segoe UI" w:eastAsia="Times New Roman" w:hAnsi="Segoe UI" w:cs="Segoe UI"/>
                <w:i/>
                <w:sz w:val="22"/>
              </w:rPr>
              <w:t xml:space="preserve">, </w:t>
            </w:r>
            <w:proofErr w:type="spellStart"/>
            <w:r w:rsidRPr="00821B21">
              <w:rPr>
                <w:rFonts w:ascii="Segoe UI" w:eastAsia="Times New Roman" w:hAnsi="Segoe UI" w:cs="Segoe UI"/>
                <w:sz w:val="22"/>
              </w:rPr>
              <w:t>dire</w:t>
            </w:r>
            <w:r>
              <w:rPr>
                <w:rFonts w:ascii="Segoe UI" w:eastAsia="Times New Roman" w:hAnsi="Segoe UI" w:cs="Segoe UI"/>
                <w:sz w:val="22"/>
              </w:rPr>
              <w:t>ct</w:t>
            </w:r>
            <w:r w:rsidRPr="00821B21">
              <w:rPr>
                <w:rFonts w:ascii="Segoe UI" w:eastAsia="Times New Roman" w:hAnsi="Segoe UI" w:cs="Segoe UI"/>
                <w:sz w:val="22"/>
              </w:rPr>
              <w:t>or</w:t>
            </w:r>
            <w:proofErr w:type="spellEnd"/>
          </w:p>
        </w:tc>
      </w:tr>
      <w:tr w:rsidR="006B7FFD" w:rsidRPr="00821B21" w14:paraId="3CC536AD" w14:textId="77777777" w:rsidTr="00ED11F1">
        <w:trPr>
          <w:trHeight w:val="391"/>
        </w:trPr>
        <w:tc>
          <w:tcPr>
            <w:tcW w:w="5037" w:type="dxa"/>
            <w:shd w:val="clear" w:color="auto" w:fill="auto"/>
            <w:vAlign w:val="center"/>
          </w:tcPr>
          <w:p w14:paraId="7C46228D" w14:textId="56D7A601" w:rsidR="006B7FFD" w:rsidRPr="00821B21" w:rsidRDefault="00961D57" w:rsidP="00ED11F1">
            <w:pPr>
              <w:spacing w:line="260" w:lineRule="atLeast"/>
              <w:rPr>
                <w:rFonts w:ascii="Segoe UI" w:eastAsia="Times New Roman" w:hAnsi="Segoe UI" w:cs="Segoe UI"/>
                <w:color w:val="000000"/>
                <w:sz w:val="22"/>
              </w:rPr>
            </w:pPr>
            <w:r w:rsidRPr="00961D57">
              <w:rPr>
                <w:rFonts w:ascii="Segoe UI" w:eastAsia="Times New Roman" w:hAnsi="Segoe UI" w:cs="Segoe UI"/>
                <w:color w:val="000000"/>
                <w:sz w:val="22"/>
              </w:rPr>
              <w:t xml:space="preserve">VAT </w:t>
            </w:r>
            <w:proofErr w:type="spellStart"/>
            <w:r w:rsidRPr="00961D57">
              <w:rPr>
                <w:rFonts w:ascii="Segoe UI" w:eastAsia="Times New Roman" w:hAnsi="Segoe UI" w:cs="Segoe UI"/>
                <w:color w:val="000000"/>
                <w:sz w:val="22"/>
              </w:rPr>
              <w:t>identification</w:t>
            </w:r>
            <w:proofErr w:type="spellEnd"/>
            <w:r w:rsidRPr="00961D57">
              <w:rPr>
                <w:rFonts w:ascii="Segoe UI" w:eastAsia="Times New Roman" w:hAnsi="Segoe UI" w:cs="Segoe UI"/>
                <w:color w:val="000000"/>
                <w:sz w:val="22"/>
              </w:rPr>
              <w:t xml:space="preserve"> </w:t>
            </w:r>
            <w:proofErr w:type="spellStart"/>
            <w:r w:rsidRPr="00961D57">
              <w:rPr>
                <w:rFonts w:ascii="Segoe UI" w:eastAsia="Times New Roman" w:hAnsi="Segoe UI" w:cs="Segoe UI"/>
                <w:color w:val="000000"/>
                <w:sz w:val="22"/>
              </w:rPr>
              <w:t>number</w:t>
            </w:r>
            <w:proofErr w:type="spellEnd"/>
            <w:r w:rsidRPr="00961D57">
              <w:rPr>
                <w:rFonts w:ascii="Segoe UI" w:eastAsia="Times New Roman" w:hAnsi="Segoe UI" w:cs="Segoe UI"/>
                <w:color w:val="000000"/>
                <w:sz w:val="22"/>
              </w:rPr>
              <w:t>:</w:t>
            </w:r>
            <w:r w:rsidR="006B7FFD" w:rsidRPr="00821B21">
              <w:rPr>
                <w:rFonts w:ascii="Segoe UI" w:eastAsia="Times New Roman" w:hAnsi="Segoe UI" w:cs="Segoe UI"/>
                <w:color w:val="000000"/>
                <w:sz w:val="22"/>
              </w:rPr>
              <w:t xml:space="preserve"> </w:t>
            </w:r>
            <w:r w:rsidR="006B7FFD" w:rsidRPr="00821B21">
              <w:rPr>
                <w:rFonts w:ascii="Segoe UI" w:eastAsia="Times New Roman" w:hAnsi="Segoe UI" w:cs="Segoe UI"/>
                <w:snapToGrid w:val="0"/>
                <w:color w:val="000000"/>
                <w:sz w:val="22"/>
                <w:lang w:eastAsia="ar-SA"/>
              </w:rPr>
              <w:t>SI55560822</w:t>
            </w:r>
          </w:p>
        </w:tc>
        <w:tc>
          <w:tcPr>
            <w:tcW w:w="5169" w:type="dxa"/>
            <w:shd w:val="clear" w:color="auto" w:fill="auto"/>
            <w:vAlign w:val="center"/>
          </w:tcPr>
          <w:p w14:paraId="29A868B2" w14:textId="604B1728" w:rsidR="006B7FFD" w:rsidRPr="00821B21" w:rsidRDefault="00961D57" w:rsidP="00ED11F1">
            <w:pPr>
              <w:spacing w:line="260" w:lineRule="atLeast"/>
              <w:rPr>
                <w:rFonts w:ascii="Segoe UI" w:eastAsia="Times New Roman" w:hAnsi="Segoe UI" w:cs="Segoe UI"/>
                <w:color w:val="000000"/>
                <w:sz w:val="22"/>
              </w:rPr>
            </w:pPr>
            <w:r w:rsidRPr="00961D57">
              <w:rPr>
                <w:rFonts w:ascii="Segoe UI" w:eastAsia="Times New Roman" w:hAnsi="Segoe UI" w:cs="Segoe UI"/>
                <w:color w:val="000000"/>
                <w:sz w:val="22"/>
              </w:rPr>
              <w:t xml:space="preserve">VAT </w:t>
            </w:r>
            <w:proofErr w:type="spellStart"/>
            <w:r w:rsidRPr="00961D57">
              <w:rPr>
                <w:rFonts w:ascii="Segoe UI" w:eastAsia="Times New Roman" w:hAnsi="Segoe UI" w:cs="Segoe UI"/>
                <w:color w:val="000000"/>
                <w:sz w:val="22"/>
              </w:rPr>
              <w:t>identification</w:t>
            </w:r>
            <w:proofErr w:type="spellEnd"/>
            <w:r w:rsidRPr="00961D57">
              <w:rPr>
                <w:rFonts w:ascii="Segoe UI" w:eastAsia="Times New Roman" w:hAnsi="Segoe UI" w:cs="Segoe UI"/>
                <w:color w:val="000000"/>
                <w:sz w:val="22"/>
              </w:rPr>
              <w:t xml:space="preserve"> </w:t>
            </w:r>
            <w:proofErr w:type="spellStart"/>
            <w:r w:rsidRPr="00961D57">
              <w:rPr>
                <w:rFonts w:ascii="Segoe UI" w:eastAsia="Times New Roman" w:hAnsi="Segoe UI" w:cs="Segoe UI"/>
                <w:color w:val="000000"/>
                <w:sz w:val="22"/>
              </w:rPr>
              <w:t>number</w:t>
            </w:r>
            <w:proofErr w:type="spellEnd"/>
            <w:r w:rsidRPr="00961D57">
              <w:rPr>
                <w:rFonts w:ascii="Segoe UI" w:eastAsia="Times New Roman" w:hAnsi="Segoe UI" w:cs="Segoe UI"/>
                <w:color w:val="000000"/>
                <w:sz w:val="22"/>
              </w:rPr>
              <w:t>:</w:t>
            </w:r>
            <w:r>
              <w:rPr>
                <w:rFonts w:ascii="Segoe UI" w:eastAsia="Times New Roman" w:hAnsi="Segoe UI" w:cs="Segoe UI"/>
                <w:color w:val="000000"/>
                <w:sz w:val="22"/>
              </w:rPr>
              <w:t xml:space="preserve"> </w:t>
            </w:r>
          </w:p>
        </w:tc>
      </w:tr>
    </w:tbl>
    <w:p w14:paraId="3181217A" w14:textId="51D61BD6" w:rsidR="009822EF" w:rsidRDefault="009822EF" w:rsidP="004E0AC1">
      <w:pPr>
        <w:spacing w:line="240" w:lineRule="auto"/>
        <w:rPr>
          <w:rFonts w:ascii="Segoe UI" w:hAnsi="Segoe UI" w:cs="Segoe UI"/>
          <w:b/>
          <w:bCs/>
          <w:color w:val="000000"/>
          <w:sz w:val="22"/>
        </w:rPr>
      </w:pPr>
    </w:p>
    <w:p w14:paraId="3F1C8EFF" w14:textId="41EE0310" w:rsidR="009822EF" w:rsidRPr="009822EF" w:rsidRDefault="009822EF" w:rsidP="009822EF">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INTRODUCTORY PROVISIONS</w:t>
      </w:r>
    </w:p>
    <w:p w14:paraId="2D4BE5AF" w14:textId="303A13F6" w:rsidR="006B7FFD" w:rsidRPr="00821B21" w:rsidRDefault="006A7CD6" w:rsidP="006B7FFD">
      <w:pPr>
        <w:spacing w:line="240" w:lineRule="auto"/>
        <w:jc w:val="center"/>
        <w:rPr>
          <w:rFonts w:ascii="Segoe UI" w:hAnsi="Segoe UI" w:cs="Segoe UI"/>
          <w:b/>
          <w:bCs/>
          <w:color w:val="000000"/>
          <w:sz w:val="22"/>
        </w:rPr>
      </w:pPr>
      <w:proofErr w:type="spellStart"/>
      <w:r>
        <w:rPr>
          <w:rFonts w:ascii="Segoe UI" w:hAnsi="Segoe UI" w:cs="Segoe UI"/>
          <w:b/>
          <w:bCs/>
          <w:color w:val="000000"/>
          <w:sz w:val="22"/>
        </w:rPr>
        <w:t>Article</w:t>
      </w:r>
      <w:proofErr w:type="spellEnd"/>
      <w:r>
        <w:rPr>
          <w:rFonts w:ascii="Segoe UI" w:hAnsi="Segoe UI" w:cs="Segoe UI"/>
          <w:b/>
          <w:bCs/>
          <w:color w:val="000000"/>
          <w:sz w:val="22"/>
        </w:rPr>
        <w:t xml:space="preserve"> 1</w:t>
      </w:r>
    </w:p>
    <w:p w14:paraId="4FD1E392" w14:textId="77777777" w:rsidR="006A7CD6" w:rsidRDefault="006A7CD6" w:rsidP="006B7FFD">
      <w:pPr>
        <w:suppressAutoHyphens/>
        <w:spacing w:line="240" w:lineRule="auto"/>
        <w:jc w:val="both"/>
        <w:rPr>
          <w:rFonts w:ascii="Segoe UI" w:hAnsi="Segoe UI" w:cs="Segoe UI"/>
          <w:b/>
          <w:bCs/>
          <w:color w:val="000000"/>
          <w:sz w:val="22"/>
        </w:rPr>
      </w:pPr>
    </w:p>
    <w:p w14:paraId="1AF6EA32" w14:textId="2DA937E4" w:rsidR="006B7FFD" w:rsidRDefault="006A7CD6" w:rsidP="006B7FFD">
      <w:pPr>
        <w:suppressAutoHyphens/>
        <w:spacing w:line="240" w:lineRule="auto"/>
        <w:jc w:val="both"/>
        <w:rPr>
          <w:rFonts w:ascii="Segoe UI" w:eastAsia="Calibri" w:hAnsi="Segoe UI" w:cs="Segoe UI"/>
          <w:sz w:val="22"/>
          <w:lang w:eastAsia="zh-CN"/>
        </w:rPr>
      </w:pPr>
      <w:proofErr w:type="spellStart"/>
      <w:r w:rsidRPr="006A7CD6">
        <w:rPr>
          <w:rFonts w:ascii="Segoe UI" w:eastAsia="Calibri" w:hAnsi="Segoe UI" w:cs="Segoe UI"/>
          <w:sz w:val="22"/>
          <w:lang w:eastAsia="zh-CN"/>
        </w:rPr>
        <w:t>The</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contracting</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parties</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have</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established</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that</w:t>
      </w:r>
      <w:proofErr w:type="spellEnd"/>
      <w:r w:rsidRPr="006A7CD6">
        <w:rPr>
          <w:rFonts w:ascii="Segoe UI" w:eastAsia="Calibri" w:hAnsi="Segoe UI" w:cs="Segoe UI"/>
          <w:sz w:val="22"/>
          <w:lang w:eastAsia="zh-CN"/>
        </w:rPr>
        <w:t xml:space="preserve">, in line </w:t>
      </w:r>
      <w:proofErr w:type="spellStart"/>
      <w:r w:rsidRPr="006A7CD6">
        <w:rPr>
          <w:rFonts w:ascii="Segoe UI" w:eastAsia="Calibri" w:hAnsi="Segoe UI" w:cs="Segoe UI"/>
          <w:sz w:val="22"/>
          <w:lang w:eastAsia="zh-CN"/>
        </w:rPr>
        <w:t>with</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the</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Public</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Procurement</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Act</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the</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Client</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awarded</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the</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contract</w:t>
      </w:r>
      <w:proofErr w:type="spellEnd"/>
      <w:r w:rsidRPr="006A7CD6">
        <w:rPr>
          <w:rFonts w:ascii="Segoe UI" w:eastAsia="Calibri" w:hAnsi="Segoe UI" w:cs="Segoe UI"/>
          <w:sz w:val="22"/>
          <w:lang w:eastAsia="zh-CN"/>
        </w:rPr>
        <w:t xml:space="preserve"> as </w:t>
      </w:r>
      <w:proofErr w:type="spellStart"/>
      <w:r w:rsidRPr="006A7CD6">
        <w:rPr>
          <w:rFonts w:ascii="Segoe UI" w:eastAsia="Calibri" w:hAnsi="Segoe UI" w:cs="Segoe UI"/>
          <w:sz w:val="22"/>
          <w:lang w:eastAsia="zh-CN"/>
        </w:rPr>
        <w:t>the</w:t>
      </w:r>
      <w:proofErr w:type="spellEnd"/>
      <w:r w:rsidRPr="006A7CD6">
        <w:rPr>
          <w:rFonts w:ascii="Segoe UI" w:eastAsia="Calibri" w:hAnsi="Segoe UI" w:cs="Segoe UI"/>
          <w:sz w:val="22"/>
          <w:lang w:eastAsia="zh-CN"/>
        </w:rPr>
        <w:t xml:space="preserve"> most </w:t>
      </w:r>
      <w:proofErr w:type="spellStart"/>
      <w:r w:rsidRPr="006A7CD6">
        <w:rPr>
          <w:rFonts w:ascii="Segoe UI" w:eastAsia="Calibri" w:hAnsi="Segoe UI" w:cs="Segoe UI"/>
          <w:sz w:val="22"/>
          <w:lang w:eastAsia="zh-CN"/>
        </w:rPr>
        <w:t>cost-effective</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Bidder</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with</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regard</w:t>
      </w:r>
      <w:proofErr w:type="spellEnd"/>
      <w:r w:rsidRPr="006A7CD6">
        <w:rPr>
          <w:rFonts w:ascii="Segoe UI" w:eastAsia="Calibri" w:hAnsi="Segoe UI" w:cs="Segoe UI"/>
          <w:sz w:val="22"/>
          <w:lang w:eastAsia="zh-CN"/>
        </w:rPr>
        <w:t xml:space="preserve"> to </w:t>
      </w:r>
      <w:proofErr w:type="spellStart"/>
      <w:r w:rsidRPr="006A7CD6">
        <w:rPr>
          <w:rFonts w:ascii="Segoe UI" w:eastAsia="Calibri" w:hAnsi="Segoe UI" w:cs="Segoe UI"/>
          <w:sz w:val="22"/>
          <w:lang w:eastAsia="zh-CN"/>
        </w:rPr>
        <w:t>the</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realisation</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of</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the</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supply</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requirement</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expressed</w:t>
      </w:r>
      <w:proofErr w:type="spellEnd"/>
      <w:r w:rsidRPr="006A7CD6">
        <w:rPr>
          <w:rFonts w:ascii="Segoe UI" w:eastAsia="Calibri" w:hAnsi="Segoe UI" w:cs="Segoe UI"/>
          <w:sz w:val="22"/>
          <w:lang w:eastAsia="zh-CN"/>
        </w:rPr>
        <w:t xml:space="preserve"> in </w:t>
      </w:r>
      <w:proofErr w:type="spellStart"/>
      <w:r w:rsidRPr="006A7CD6">
        <w:rPr>
          <w:rFonts w:ascii="Segoe UI" w:eastAsia="Calibri" w:hAnsi="Segoe UI" w:cs="Segoe UI"/>
          <w:sz w:val="22"/>
          <w:lang w:eastAsia="zh-CN"/>
        </w:rPr>
        <w:t>the</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public</w:t>
      </w:r>
      <w:proofErr w:type="spellEnd"/>
      <w:r w:rsidRPr="006A7CD6">
        <w:rPr>
          <w:rFonts w:ascii="Segoe UI" w:eastAsia="Calibri" w:hAnsi="Segoe UI" w:cs="Segoe UI"/>
          <w:sz w:val="22"/>
          <w:lang w:eastAsia="zh-CN"/>
        </w:rPr>
        <w:t xml:space="preserve"> tender </w:t>
      </w:r>
      <w:proofErr w:type="spellStart"/>
      <w:r w:rsidRPr="006A7CD6">
        <w:rPr>
          <w:rFonts w:ascii="Segoe UI" w:eastAsia="Calibri" w:hAnsi="Segoe UI" w:cs="Segoe UI"/>
          <w:sz w:val="22"/>
          <w:lang w:eastAsia="zh-CN"/>
        </w:rPr>
        <w:t>published</w:t>
      </w:r>
      <w:proofErr w:type="spellEnd"/>
      <w:r w:rsidRPr="006A7CD6">
        <w:rPr>
          <w:rFonts w:ascii="Segoe UI" w:eastAsia="Calibri" w:hAnsi="Segoe UI" w:cs="Segoe UI"/>
          <w:sz w:val="22"/>
          <w:lang w:eastAsia="zh-CN"/>
        </w:rPr>
        <w:t xml:space="preserve"> on </w:t>
      </w:r>
      <w:proofErr w:type="spellStart"/>
      <w:r w:rsidRPr="006A7CD6">
        <w:rPr>
          <w:rFonts w:ascii="Segoe UI" w:eastAsia="Calibri" w:hAnsi="Segoe UI" w:cs="Segoe UI"/>
          <w:sz w:val="22"/>
          <w:lang w:eastAsia="zh-CN"/>
        </w:rPr>
        <w:t>the</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Public</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Procurement</w:t>
      </w:r>
      <w:proofErr w:type="spellEnd"/>
      <w:r w:rsidRPr="006A7CD6">
        <w:rPr>
          <w:rFonts w:ascii="Segoe UI" w:eastAsia="Calibri" w:hAnsi="Segoe UI" w:cs="Segoe UI"/>
          <w:sz w:val="22"/>
          <w:lang w:eastAsia="zh-CN"/>
        </w:rPr>
        <w:t xml:space="preserve"> Portal </w:t>
      </w:r>
      <w:proofErr w:type="spellStart"/>
      <w:r w:rsidRPr="006A7CD6">
        <w:rPr>
          <w:rFonts w:ascii="Segoe UI" w:eastAsia="Calibri" w:hAnsi="Segoe UI" w:cs="Segoe UI"/>
          <w:sz w:val="22"/>
          <w:lang w:eastAsia="zh-CN"/>
        </w:rPr>
        <w:t>of</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the</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Republic</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of</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Slovenia</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under</w:t>
      </w:r>
      <w:proofErr w:type="spellEnd"/>
      <w:r w:rsidRPr="006A7CD6">
        <w:rPr>
          <w:rFonts w:ascii="Segoe UI" w:eastAsia="Calibri" w:hAnsi="Segoe UI" w:cs="Segoe UI"/>
          <w:sz w:val="22"/>
          <w:lang w:eastAsia="zh-CN"/>
        </w:rPr>
        <w:t xml:space="preserve"> </w:t>
      </w:r>
      <w:proofErr w:type="spellStart"/>
      <w:r w:rsidRPr="006A7CD6">
        <w:rPr>
          <w:rFonts w:ascii="Segoe UI" w:eastAsia="Calibri" w:hAnsi="Segoe UI" w:cs="Segoe UI"/>
          <w:sz w:val="22"/>
          <w:lang w:eastAsia="zh-CN"/>
        </w:rPr>
        <w:t>the</w:t>
      </w:r>
      <w:proofErr w:type="spellEnd"/>
      <w:r w:rsidRPr="006A7CD6">
        <w:rPr>
          <w:rFonts w:ascii="Segoe UI" w:eastAsia="Calibri" w:hAnsi="Segoe UI" w:cs="Segoe UI"/>
          <w:sz w:val="22"/>
          <w:lang w:eastAsia="zh-CN"/>
        </w:rPr>
        <w:t xml:space="preserve"> reference </w:t>
      </w:r>
      <w:proofErr w:type="spellStart"/>
      <w:r w:rsidRPr="006A7CD6">
        <w:rPr>
          <w:rFonts w:ascii="Segoe UI" w:eastAsia="Calibri" w:hAnsi="Segoe UI" w:cs="Segoe UI"/>
          <w:sz w:val="22"/>
          <w:lang w:eastAsia="zh-CN"/>
        </w:rPr>
        <w:t>number</w:t>
      </w:r>
      <w:proofErr w:type="spellEnd"/>
      <w:r w:rsidRPr="006A7CD6">
        <w:rPr>
          <w:rFonts w:ascii="Segoe UI" w:eastAsia="Calibri" w:hAnsi="Segoe UI" w:cs="Segoe UI"/>
          <w:sz w:val="22"/>
          <w:lang w:eastAsia="zh-CN"/>
        </w:rPr>
        <w:t xml:space="preserve"> ……………..</w:t>
      </w:r>
    </w:p>
    <w:p w14:paraId="6609F2A6" w14:textId="77777777" w:rsidR="006A7CD6" w:rsidRPr="00821B21" w:rsidRDefault="006A7CD6" w:rsidP="006B7FFD">
      <w:pPr>
        <w:suppressAutoHyphens/>
        <w:spacing w:line="240" w:lineRule="auto"/>
        <w:jc w:val="both"/>
        <w:rPr>
          <w:rFonts w:ascii="Segoe UI" w:eastAsia="Calibri" w:hAnsi="Segoe UI" w:cs="Segoe UI"/>
          <w:sz w:val="22"/>
          <w:lang w:eastAsia="zh-CN"/>
        </w:rPr>
      </w:pPr>
    </w:p>
    <w:p w14:paraId="0D8332AB" w14:textId="7AE4661F" w:rsidR="006B7FFD" w:rsidRPr="00821B21" w:rsidRDefault="00983832" w:rsidP="006B7FFD">
      <w:pPr>
        <w:suppressAutoHyphens/>
        <w:spacing w:line="240" w:lineRule="auto"/>
        <w:jc w:val="both"/>
        <w:rPr>
          <w:rFonts w:ascii="Segoe UI" w:eastAsia="Calibri" w:hAnsi="Segoe UI" w:cs="Segoe UI"/>
          <w:sz w:val="22"/>
          <w:lang w:eastAsia="zh-CN"/>
        </w:rPr>
      </w:pPr>
      <w:proofErr w:type="spellStart"/>
      <w:r w:rsidRPr="00983832">
        <w:rPr>
          <w:rFonts w:ascii="Segoe UI" w:eastAsia="Calibri" w:hAnsi="Segoe UI" w:cs="Segoe UI"/>
          <w:sz w:val="22"/>
          <w:lang w:eastAsia="zh-CN"/>
        </w:rPr>
        <w:t>With</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this</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contract</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the</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Client</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and</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the</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Supplier</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agree</w:t>
      </w:r>
      <w:proofErr w:type="spellEnd"/>
      <w:r w:rsidRPr="00983832">
        <w:rPr>
          <w:rFonts w:ascii="Segoe UI" w:eastAsia="Calibri" w:hAnsi="Segoe UI" w:cs="Segoe UI"/>
          <w:sz w:val="22"/>
          <w:lang w:eastAsia="zh-CN"/>
        </w:rPr>
        <w:t xml:space="preserve"> on </w:t>
      </w:r>
      <w:proofErr w:type="spellStart"/>
      <w:r w:rsidRPr="00983832">
        <w:rPr>
          <w:rFonts w:ascii="Segoe UI" w:eastAsia="Calibri" w:hAnsi="Segoe UI" w:cs="Segoe UI"/>
          <w:sz w:val="22"/>
          <w:lang w:eastAsia="zh-CN"/>
        </w:rPr>
        <w:t>their</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mutual</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rights</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and</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obligations</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necessary</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for</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the</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smooth</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operation</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of</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purchasing</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and</w:t>
      </w:r>
      <w:proofErr w:type="spellEnd"/>
      <w:r w:rsidRPr="00983832">
        <w:rPr>
          <w:rFonts w:ascii="Segoe UI" w:eastAsia="Calibri" w:hAnsi="Segoe UI" w:cs="Segoe UI"/>
          <w:sz w:val="22"/>
          <w:lang w:eastAsia="zh-CN"/>
        </w:rPr>
        <w:t xml:space="preserve"> </w:t>
      </w:r>
      <w:proofErr w:type="spellStart"/>
      <w:r w:rsidRPr="00983832">
        <w:rPr>
          <w:rFonts w:ascii="Segoe UI" w:eastAsia="Calibri" w:hAnsi="Segoe UI" w:cs="Segoe UI"/>
          <w:sz w:val="22"/>
          <w:lang w:eastAsia="zh-CN"/>
        </w:rPr>
        <w:t>selling</w:t>
      </w:r>
      <w:proofErr w:type="spellEnd"/>
      <w:r w:rsidR="006B7FFD" w:rsidRPr="00821B21">
        <w:rPr>
          <w:rFonts w:ascii="Segoe UI" w:eastAsia="Calibri" w:hAnsi="Segoe UI" w:cs="Segoe UI"/>
          <w:sz w:val="22"/>
          <w:lang w:eastAsia="zh-CN"/>
        </w:rPr>
        <w:t xml:space="preserve">. </w:t>
      </w:r>
    </w:p>
    <w:p w14:paraId="7D2403E7" w14:textId="1F95135E" w:rsidR="006A5220" w:rsidRDefault="006A5220" w:rsidP="006B7FFD">
      <w:pPr>
        <w:suppressAutoHyphens/>
        <w:spacing w:line="240" w:lineRule="auto"/>
        <w:jc w:val="both"/>
        <w:rPr>
          <w:rFonts w:ascii="Segoe UI" w:eastAsia="Calibri" w:hAnsi="Segoe UI" w:cs="Segoe UI"/>
          <w:sz w:val="22"/>
          <w:lang w:eastAsia="zh-CN"/>
        </w:rPr>
      </w:pPr>
    </w:p>
    <w:p w14:paraId="70C0CC0F" w14:textId="053F435A" w:rsidR="006B7FFD" w:rsidRPr="00821B21" w:rsidRDefault="00983832" w:rsidP="006B7FFD">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SUBJEC</w:t>
      </w:r>
      <w:r w:rsidR="00C9766B">
        <w:rPr>
          <w:rFonts w:ascii="Segoe UI" w:hAnsi="Segoe UI" w:cs="Segoe UI"/>
          <w:b/>
          <w:bCs/>
          <w:color w:val="000000"/>
          <w:sz w:val="22"/>
        </w:rPr>
        <w:t>T</w:t>
      </w:r>
      <w:r>
        <w:rPr>
          <w:rFonts w:ascii="Segoe UI" w:hAnsi="Segoe UI" w:cs="Segoe UI"/>
          <w:b/>
          <w:bCs/>
          <w:color w:val="000000"/>
          <w:sz w:val="22"/>
        </w:rPr>
        <w:t xml:space="preserve"> OF THE CONTRACT</w:t>
      </w:r>
    </w:p>
    <w:p w14:paraId="1EE11DCC" w14:textId="6A1BFB21" w:rsidR="00465F90" w:rsidRPr="00821B21" w:rsidRDefault="00465F90" w:rsidP="00465F90">
      <w:pPr>
        <w:spacing w:line="240" w:lineRule="auto"/>
        <w:jc w:val="center"/>
        <w:rPr>
          <w:rFonts w:ascii="Segoe UI" w:hAnsi="Segoe UI" w:cs="Segoe UI"/>
          <w:b/>
          <w:bCs/>
          <w:color w:val="000000"/>
          <w:sz w:val="22"/>
        </w:rPr>
      </w:pPr>
      <w:proofErr w:type="spellStart"/>
      <w:r>
        <w:rPr>
          <w:rFonts w:ascii="Segoe UI" w:hAnsi="Segoe UI" w:cs="Segoe UI"/>
          <w:b/>
          <w:bCs/>
          <w:color w:val="000000"/>
          <w:sz w:val="22"/>
        </w:rPr>
        <w:t>Article</w:t>
      </w:r>
      <w:proofErr w:type="spellEnd"/>
      <w:r>
        <w:rPr>
          <w:rFonts w:ascii="Segoe UI" w:hAnsi="Segoe UI" w:cs="Segoe UI"/>
          <w:b/>
          <w:bCs/>
          <w:color w:val="000000"/>
          <w:sz w:val="22"/>
        </w:rPr>
        <w:t xml:space="preserve"> 2</w:t>
      </w:r>
    </w:p>
    <w:p w14:paraId="428D83DE" w14:textId="77777777" w:rsidR="006B7FFD" w:rsidRPr="00821B21" w:rsidRDefault="006B7FFD" w:rsidP="006B7FFD">
      <w:pPr>
        <w:spacing w:line="240" w:lineRule="auto"/>
        <w:rPr>
          <w:rFonts w:ascii="Segoe UI" w:hAnsi="Segoe UI" w:cs="Segoe UI"/>
          <w:b/>
          <w:bCs/>
          <w:color w:val="000000"/>
          <w:sz w:val="22"/>
        </w:rPr>
      </w:pPr>
    </w:p>
    <w:p w14:paraId="3E92FB74" w14:textId="77777777" w:rsidR="00DA527D" w:rsidRDefault="00DA527D" w:rsidP="00DA527D">
      <w:pPr>
        <w:tabs>
          <w:tab w:val="left" w:pos="792"/>
        </w:tabs>
        <w:jc w:val="both"/>
        <w:rPr>
          <w:rFonts w:ascii="Segoe UI" w:hAnsi="Segoe UI" w:cs="Segoe UI"/>
          <w:color w:val="000000"/>
          <w:sz w:val="22"/>
        </w:rPr>
      </w:pPr>
      <w:proofErr w:type="spellStart"/>
      <w:r w:rsidRPr="00DA527D">
        <w:rPr>
          <w:rFonts w:ascii="Segoe UI" w:hAnsi="Segoe UI" w:cs="Segoe UI"/>
          <w:color w:val="000000"/>
          <w:sz w:val="22"/>
        </w:rPr>
        <w:t>Subject-matter</w:t>
      </w:r>
      <w:proofErr w:type="spellEnd"/>
      <w:r w:rsidRPr="00DA527D">
        <w:rPr>
          <w:rFonts w:ascii="Segoe UI" w:hAnsi="Segoe UI" w:cs="Segoe UI"/>
          <w:color w:val="000000"/>
          <w:sz w:val="22"/>
        </w:rPr>
        <w:t xml:space="preserve"> </w:t>
      </w:r>
      <w:proofErr w:type="spellStart"/>
      <w:r w:rsidRPr="00DA527D">
        <w:rPr>
          <w:rFonts w:ascii="Segoe UI" w:hAnsi="Segoe UI" w:cs="Segoe UI"/>
          <w:color w:val="000000"/>
          <w:sz w:val="22"/>
        </w:rPr>
        <w:t>of</w:t>
      </w:r>
      <w:proofErr w:type="spellEnd"/>
      <w:r w:rsidRPr="00DA527D">
        <w:rPr>
          <w:rFonts w:ascii="Segoe UI" w:hAnsi="Segoe UI" w:cs="Segoe UI"/>
          <w:color w:val="000000"/>
          <w:sz w:val="22"/>
        </w:rPr>
        <w:t xml:space="preserve"> </w:t>
      </w:r>
      <w:proofErr w:type="spellStart"/>
      <w:r w:rsidRPr="00DA527D">
        <w:rPr>
          <w:rFonts w:ascii="Segoe UI" w:hAnsi="Segoe UI" w:cs="Segoe UI"/>
          <w:color w:val="000000"/>
          <w:sz w:val="22"/>
        </w:rPr>
        <w:t>the</w:t>
      </w:r>
      <w:proofErr w:type="spellEnd"/>
      <w:r w:rsidRPr="00DA527D">
        <w:rPr>
          <w:rFonts w:ascii="Segoe UI" w:hAnsi="Segoe UI" w:cs="Segoe UI"/>
          <w:color w:val="000000"/>
          <w:sz w:val="22"/>
        </w:rPr>
        <w:t xml:space="preserve"> </w:t>
      </w:r>
      <w:proofErr w:type="spellStart"/>
      <w:r w:rsidRPr="00DA527D">
        <w:rPr>
          <w:rFonts w:ascii="Segoe UI" w:hAnsi="Segoe UI" w:cs="Segoe UI"/>
          <w:color w:val="000000"/>
          <w:sz w:val="22"/>
        </w:rPr>
        <w:t>contract</w:t>
      </w:r>
      <w:proofErr w:type="spellEnd"/>
      <w:r w:rsidRPr="00DA527D">
        <w:rPr>
          <w:rFonts w:ascii="Segoe UI" w:hAnsi="Segoe UI" w:cs="Segoe UI"/>
          <w:color w:val="000000"/>
          <w:sz w:val="22"/>
        </w:rPr>
        <w:t xml:space="preserve"> is </w:t>
      </w:r>
      <w:proofErr w:type="spellStart"/>
      <w:r w:rsidRPr="00DA527D">
        <w:rPr>
          <w:rFonts w:ascii="Segoe UI" w:hAnsi="Segoe UI" w:cs="Segoe UI"/>
          <w:color w:val="000000"/>
          <w:sz w:val="22"/>
        </w:rPr>
        <w:t>the</w:t>
      </w:r>
      <w:proofErr w:type="spellEnd"/>
      <w:r w:rsidRPr="00DA527D">
        <w:rPr>
          <w:rFonts w:ascii="Segoe UI" w:hAnsi="Segoe UI" w:cs="Segoe UI"/>
          <w:color w:val="000000"/>
          <w:sz w:val="22"/>
        </w:rPr>
        <w:t xml:space="preserve"> </w:t>
      </w:r>
    </w:p>
    <w:p w14:paraId="5889B4AD" w14:textId="77777777" w:rsidR="00DA527D" w:rsidRDefault="00DA527D" w:rsidP="00DA527D">
      <w:pPr>
        <w:tabs>
          <w:tab w:val="left" w:pos="792"/>
        </w:tabs>
        <w:jc w:val="both"/>
        <w:rPr>
          <w:rFonts w:ascii="Segoe UI" w:hAnsi="Segoe UI" w:cs="Segoe UI"/>
          <w:color w:val="000000"/>
          <w:sz w:val="22"/>
        </w:rPr>
      </w:pPr>
    </w:p>
    <w:p w14:paraId="72AA0E63" w14:textId="69662D55" w:rsidR="00DA527D" w:rsidRPr="009452D7" w:rsidRDefault="00952651" w:rsidP="00B97212">
      <w:pPr>
        <w:tabs>
          <w:tab w:val="left" w:pos="792"/>
        </w:tabs>
        <w:jc w:val="center"/>
        <w:rPr>
          <w:rFonts w:ascii="Segoe UI" w:hAnsi="Segoe UI" w:cs="Segoe UI"/>
          <w:b/>
          <w:sz w:val="22"/>
        </w:rPr>
      </w:pPr>
      <w:r>
        <w:rPr>
          <w:rFonts w:ascii="Segoe UI" w:hAnsi="Segoe UI" w:cs="Segoe UI"/>
          <w:b/>
          <w:szCs w:val="24"/>
        </w:rPr>
        <w:t>MELTING STRIP-CASTING FURNACE</w:t>
      </w:r>
    </w:p>
    <w:p w14:paraId="79066CCF" w14:textId="77777777" w:rsidR="00B97212" w:rsidRDefault="00B97212" w:rsidP="00DA527D">
      <w:pPr>
        <w:tabs>
          <w:tab w:val="left" w:pos="792"/>
        </w:tabs>
        <w:jc w:val="both"/>
        <w:rPr>
          <w:rFonts w:ascii="Segoe UI" w:hAnsi="Segoe UI" w:cs="Segoe UI"/>
          <w:b/>
          <w:bCs/>
          <w:color w:val="FF0000"/>
          <w:sz w:val="22"/>
        </w:rPr>
      </w:pPr>
    </w:p>
    <w:p w14:paraId="2A9D5C0E" w14:textId="7FFCC817" w:rsidR="00906D83" w:rsidRPr="00906D83" w:rsidRDefault="00DA527D" w:rsidP="00906D83">
      <w:pPr>
        <w:tabs>
          <w:tab w:val="left" w:pos="792"/>
        </w:tabs>
        <w:jc w:val="both"/>
        <w:rPr>
          <w:rFonts w:ascii="Segoe UI" w:eastAsia="Times New Roman" w:hAnsi="Segoe UI" w:cs="Segoe UI"/>
          <w:sz w:val="22"/>
          <w:lang w:val="en-GB"/>
        </w:rPr>
      </w:pPr>
      <w:r w:rsidRPr="00DA527D">
        <w:rPr>
          <w:rFonts w:ascii="Segoe UI" w:eastAsia="Times New Roman" w:hAnsi="Segoe UI" w:cs="Segoe UI"/>
          <w:sz w:val="22"/>
          <w:lang w:val="en-GB"/>
        </w:rPr>
        <w:t>specified, in detail, in the Quotation/pro-forma invoice with the ref. number ………</w:t>
      </w:r>
      <w:proofErr w:type="gramStart"/>
      <w:r w:rsidRPr="00DA527D">
        <w:rPr>
          <w:rFonts w:ascii="Segoe UI" w:eastAsia="Times New Roman" w:hAnsi="Segoe UI" w:cs="Segoe UI"/>
          <w:sz w:val="22"/>
          <w:lang w:val="en-GB"/>
        </w:rPr>
        <w:t>.....</w:t>
      </w:r>
      <w:proofErr w:type="gramEnd"/>
      <w:r w:rsidRPr="00DA527D">
        <w:rPr>
          <w:rFonts w:ascii="Segoe UI" w:eastAsia="Times New Roman" w:hAnsi="Segoe UI" w:cs="Segoe UI"/>
          <w:sz w:val="22"/>
          <w:lang w:val="en-GB"/>
        </w:rPr>
        <w:t xml:space="preserve"> as of ………….... that is an integral part of this contract.</w:t>
      </w:r>
    </w:p>
    <w:p w14:paraId="6E3A3050" w14:textId="77777777" w:rsidR="00906D83" w:rsidRPr="00DA527D" w:rsidRDefault="00906D83" w:rsidP="006B7FFD">
      <w:pPr>
        <w:spacing w:line="240" w:lineRule="auto"/>
        <w:jc w:val="both"/>
        <w:rPr>
          <w:rFonts w:ascii="Segoe UI" w:hAnsi="Segoe UI" w:cs="Segoe UI"/>
          <w:b/>
          <w:bCs/>
          <w:color w:val="FF0000"/>
          <w:sz w:val="22"/>
        </w:rPr>
      </w:pPr>
    </w:p>
    <w:p w14:paraId="168978C7" w14:textId="2E3D37B8" w:rsidR="00343C3C" w:rsidRDefault="00906D83" w:rsidP="006B7FFD">
      <w:pPr>
        <w:spacing w:line="240" w:lineRule="auto"/>
        <w:rPr>
          <w:rFonts w:ascii="Segoe UI" w:hAnsi="Segoe UI" w:cs="Segoe UI"/>
          <w:color w:val="000000"/>
          <w:sz w:val="22"/>
        </w:rPr>
      </w:pPr>
      <w:r w:rsidRPr="00906D83">
        <w:rPr>
          <w:rFonts w:ascii="Segoe UI" w:hAnsi="Segoe UI" w:cs="Segoe UI"/>
          <w:color w:val="000000"/>
          <w:sz w:val="22"/>
        </w:rPr>
        <w:t xml:space="preserve">An integral part </w:t>
      </w:r>
      <w:proofErr w:type="spellStart"/>
      <w:r w:rsidRPr="00906D83">
        <w:rPr>
          <w:rFonts w:ascii="Segoe UI" w:hAnsi="Segoe UI" w:cs="Segoe UI"/>
          <w:color w:val="000000"/>
          <w:sz w:val="22"/>
        </w:rPr>
        <w:t>of</w:t>
      </w:r>
      <w:proofErr w:type="spellEnd"/>
      <w:r w:rsidRPr="00906D83">
        <w:rPr>
          <w:rFonts w:ascii="Segoe UI" w:hAnsi="Segoe UI" w:cs="Segoe UI"/>
          <w:color w:val="000000"/>
          <w:sz w:val="22"/>
        </w:rPr>
        <w:t xml:space="preserve"> </w:t>
      </w:r>
      <w:proofErr w:type="spellStart"/>
      <w:r w:rsidRPr="00906D83">
        <w:rPr>
          <w:rFonts w:ascii="Segoe UI" w:hAnsi="Segoe UI" w:cs="Segoe UI"/>
          <w:color w:val="000000"/>
          <w:sz w:val="22"/>
        </w:rPr>
        <w:t>this</w:t>
      </w:r>
      <w:proofErr w:type="spellEnd"/>
      <w:r w:rsidRPr="00906D83">
        <w:rPr>
          <w:rFonts w:ascii="Segoe UI" w:hAnsi="Segoe UI" w:cs="Segoe UI"/>
          <w:color w:val="000000"/>
          <w:sz w:val="22"/>
        </w:rPr>
        <w:t xml:space="preserve"> </w:t>
      </w:r>
      <w:proofErr w:type="spellStart"/>
      <w:r w:rsidRPr="00906D83">
        <w:rPr>
          <w:rFonts w:ascii="Segoe UI" w:hAnsi="Segoe UI" w:cs="Segoe UI"/>
          <w:color w:val="000000"/>
          <w:sz w:val="22"/>
        </w:rPr>
        <w:t>contract</w:t>
      </w:r>
      <w:proofErr w:type="spellEnd"/>
      <w:r w:rsidRPr="00906D83">
        <w:rPr>
          <w:rFonts w:ascii="Segoe UI" w:hAnsi="Segoe UI" w:cs="Segoe UI"/>
          <w:color w:val="000000"/>
          <w:sz w:val="22"/>
        </w:rPr>
        <w:t xml:space="preserve"> </w:t>
      </w:r>
      <w:proofErr w:type="spellStart"/>
      <w:r w:rsidRPr="00906D83">
        <w:rPr>
          <w:rFonts w:ascii="Segoe UI" w:hAnsi="Segoe UI" w:cs="Segoe UI"/>
          <w:color w:val="000000"/>
          <w:sz w:val="22"/>
        </w:rPr>
        <w:t>the</w:t>
      </w:r>
      <w:proofErr w:type="spellEnd"/>
      <w:r w:rsidRPr="00906D83">
        <w:rPr>
          <w:rFonts w:ascii="Segoe UI" w:hAnsi="Segoe UI" w:cs="Segoe UI"/>
          <w:color w:val="000000"/>
          <w:sz w:val="22"/>
        </w:rPr>
        <w:t xml:space="preserve"> </w:t>
      </w:r>
      <w:proofErr w:type="spellStart"/>
      <w:r w:rsidRPr="00906D83">
        <w:rPr>
          <w:rFonts w:ascii="Segoe UI" w:hAnsi="Segoe UI" w:cs="Segoe UI"/>
          <w:color w:val="000000"/>
          <w:sz w:val="22"/>
        </w:rPr>
        <w:t>client's</w:t>
      </w:r>
      <w:proofErr w:type="spellEnd"/>
      <w:r w:rsidRPr="00906D83">
        <w:rPr>
          <w:rFonts w:ascii="Segoe UI" w:hAnsi="Segoe UI" w:cs="Segoe UI"/>
          <w:color w:val="000000"/>
          <w:sz w:val="22"/>
        </w:rPr>
        <w:t xml:space="preserve"> tender </w:t>
      </w:r>
      <w:proofErr w:type="spellStart"/>
      <w:r w:rsidRPr="00906D83">
        <w:rPr>
          <w:rFonts w:ascii="Segoe UI" w:hAnsi="Segoe UI" w:cs="Segoe UI"/>
          <w:color w:val="000000"/>
          <w:sz w:val="22"/>
        </w:rPr>
        <w:t>and</w:t>
      </w:r>
      <w:proofErr w:type="spellEnd"/>
      <w:r w:rsidRPr="00906D83">
        <w:rPr>
          <w:rFonts w:ascii="Segoe UI" w:hAnsi="Segoe UI" w:cs="Segoe UI"/>
          <w:color w:val="000000"/>
          <w:sz w:val="22"/>
        </w:rPr>
        <w:t xml:space="preserve"> </w:t>
      </w:r>
      <w:proofErr w:type="spellStart"/>
      <w:r w:rsidRPr="00906D83">
        <w:rPr>
          <w:rFonts w:ascii="Segoe UI" w:hAnsi="Segoe UI" w:cs="Segoe UI"/>
          <w:color w:val="000000"/>
          <w:sz w:val="22"/>
        </w:rPr>
        <w:t>the</w:t>
      </w:r>
      <w:proofErr w:type="spellEnd"/>
      <w:r w:rsidRPr="00906D83">
        <w:rPr>
          <w:rFonts w:ascii="Segoe UI" w:hAnsi="Segoe UI" w:cs="Segoe UI"/>
          <w:color w:val="000000"/>
          <w:sz w:val="22"/>
        </w:rPr>
        <w:t xml:space="preserve"> </w:t>
      </w:r>
      <w:proofErr w:type="spellStart"/>
      <w:r w:rsidRPr="00906D83">
        <w:rPr>
          <w:rFonts w:ascii="Segoe UI" w:hAnsi="Segoe UI" w:cs="Segoe UI"/>
          <w:color w:val="000000"/>
          <w:sz w:val="22"/>
        </w:rPr>
        <w:t>entire</w:t>
      </w:r>
      <w:proofErr w:type="spellEnd"/>
      <w:r w:rsidRPr="00906D83">
        <w:rPr>
          <w:rFonts w:ascii="Segoe UI" w:hAnsi="Segoe UI" w:cs="Segoe UI"/>
          <w:color w:val="000000"/>
          <w:sz w:val="22"/>
        </w:rPr>
        <w:t xml:space="preserve"> tender </w:t>
      </w:r>
      <w:proofErr w:type="spellStart"/>
      <w:r w:rsidRPr="00906D83">
        <w:rPr>
          <w:rFonts w:ascii="Segoe UI" w:hAnsi="Segoe UI" w:cs="Segoe UI"/>
          <w:color w:val="000000"/>
          <w:sz w:val="22"/>
        </w:rPr>
        <w:t>documentation</w:t>
      </w:r>
      <w:proofErr w:type="spellEnd"/>
      <w:r w:rsidRPr="00906D83">
        <w:rPr>
          <w:rFonts w:ascii="Segoe UI" w:hAnsi="Segoe UI" w:cs="Segoe UI"/>
          <w:color w:val="000000"/>
          <w:sz w:val="22"/>
        </w:rPr>
        <w:t xml:space="preserve">, </w:t>
      </w:r>
      <w:proofErr w:type="spellStart"/>
      <w:r w:rsidRPr="00906D83">
        <w:rPr>
          <w:rFonts w:ascii="Segoe UI" w:hAnsi="Segoe UI" w:cs="Segoe UI"/>
          <w:color w:val="000000"/>
          <w:sz w:val="22"/>
        </w:rPr>
        <w:t>including</w:t>
      </w:r>
      <w:proofErr w:type="spellEnd"/>
      <w:r w:rsidRPr="00906D83">
        <w:rPr>
          <w:rFonts w:ascii="Segoe UI" w:hAnsi="Segoe UI" w:cs="Segoe UI"/>
          <w:color w:val="000000"/>
          <w:sz w:val="22"/>
        </w:rPr>
        <w:t xml:space="preserve"> </w:t>
      </w:r>
      <w:proofErr w:type="spellStart"/>
      <w:r w:rsidRPr="00906D83">
        <w:rPr>
          <w:rFonts w:ascii="Segoe UI" w:hAnsi="Segoe UI" w:cs="Segoe UI"/>
          <w:color w:val="000000"/>
          <w:sz w:val="22"/>
        </w:rPr>
        <w:t>all</w:t>
      </w:r>
      <w:proofErr w:type="spellEnd"/>
      <w:r w:rsidRPr="00906D83">
        <w:rPr>
          <w:rFonts w:ascii="Segoe UI" w:hAnsi="Segoe UI" w:cs="Segoe UI"/>
          <w:color w:val="000000"/>
          <w:sz w:val="22"/>
        </w:rPr>
        <w:t xml:space="preserve"> </w:t>
      </w:r>
      <w:proofErr w:type="spellStart"/>
      <w:r w:rsidRPr="00906D83">
        <w:rPr>
          <w:rFonts w:ascii="Segoe UI" w:hAnsi="Segoe UI" w:cs="Segoe UI"/>
          <w:color w:val="000000"/>
          <w:sz w:val="22"/>
        </w:rPr>
        <w:t>technical</w:t>
      </w:r>
      <w:proofErr w:type="spellEnd"/>
      <w:r w:rsidRPr="00906D83">
        <w:rPr>
          <w:rFonts w:ascii="Segoe UI" w:hAnsi="Segoe UI" w:cs="Segoe UI"/>
          <w:color w:val="000000"/>
          <w:sz w:val="22"/>
        </w:rPr>
        <w:t xml:space="preserve"> </w:t>
      </w:r>
      <w:proofErr w:type="spellStart"/>
      <w:r w:rsidRPr="00906D83">
        <w:rPr>
          <w:rFonts w:ascii="Segoe UI" w:hAnsi="Segoe UI" w:cs="Segoe UI"/>
          <w:color w:val="000000"/>
          <w:sz w:val="22"/>
        </w:rPr>
        <w:t>documentation</w:t>
      </w:r>
      <w:proofErr w:type="spellEnd"/>
      <w:r w:rsidRPr="00906D83">
        <w:rPr>
          <w:rFonts w:ascii="Segoe UI" w:hAnsi="Segoe UI" w:cs="Segoe UI"/>
          <w:color w:val="000000"/>
          <w:sz w:val="22"/>
        </w:rPr>
        <w:t>.</w:t>
      </w:r>
    </w:p>
    <w:p w14:paraId="5CEC4BD6" w14:textId="70264434" w:rsidR="00857CBE" w:rsidRDefault="00857CBE" w:rsidP="006B7FFD">
      <w:pPr>
        <w:spacing w:line="240" w:lineRule="auto"/>
        <w:rPr>
          <w:rFonts w:ascii="Segoe UI" w:hAnsi="Segoe UI" w:cs="Segoe UI"/>
          <w:color w:val="000000"/>
          <w:sz w:val="22"/>
        </w:rPr>
      </w:pPr>
    </w:p>
    <w:p w14:paraId="07137B93" w14:textId="50E8C599" w:rsidR="00857CBE" w:rsidRDefault="00857CBE" w:rsidP="006B7FFD">
      <w:pPr>
        <w:spacing w:line="240" w:lineRule="auto"/>
        <w:rPr>
          <w:rFonts w:ascii="Segoe UI" w:hAnsi="Segoe UI" w:cs="Segoe UI"/>
          <w:color w:val="000000"/>
          <w:sz w:val="22"/>
        </w:rPr>
      </w:pPr>
    </w:p>
    <w:p w14:paraId="0CF1537B" w14:textId="77777777" w:rsidR="001D1959" w:rsidRDefault="001D1959" w:rsidP="006B7FFD">
      <w:pPr>
        <w:spacing w:line="240" w:lineRule="auto"/>
        <w:rPr>
          <w:rFonts w:ascii="Segoe UI" w:hAnsi="Segoe UI" w:cs="Segoe UI"/>
          <w:color w:val="000000"/>
          <w:sz w:val="22"/>
        </w:rPr>
      </w:pPr>
    </w:p>
    <w:p w14:paraId="50E381DA" w14:textId="294055AD" w:rsidR="006B7FFD" w:rsidRPr="00821B21" w:rsidRDefault="00983832" w:rsidP="006B7FFD">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lastRenderedPageBreak/>
        <w:t>VALUE OF THE CONTRACT</w:t>
      </w:r>
    </w:p>
    <w:p w14:paraId="42F96A6D" w14:textId="174B735C" w:rsidR="006B7FFD" w:rsidRPr="00821B21" w:rsidRDefault="00465F90" w:rsidP="006B7FFD">
      <w:pPr>
        <w:spacing w:line="240" w:lineRule="auto"/>
        <w:jc w:val="center"/>
        <w:rPr>
          <w:rFonts w:ascii="Segoe UI" w:hAnsi="Segoe UI" w:cs="Segoe UI"/>
          <w:b/>
          <w:bCs/>
          <w:color w:val="000000"/>
          <w:sz w:val="22"/>
        </w:rPr>
      </w:pPr>
      <w:proofErr w:type="spellStart"/>
      <w:r w:rsidRPr="00465F90">
        <w:rPr>
          <w:rFonts w:ascii="Segoe UI" w:hAnsi="Segoe UI" w:cs="Segoe UI"/>
          <w:b/>
          <w:bCs/>
          <w:color w:val="000000"/>
          <w:sz w:val="22"/>
        </w:rPr>
        <w:t>Article</w:t>
      </w:r>
      <w:proofErr w:type="spellEnd"/>
      <w:r w:rsidRPr="00465F90">
        <w:rPr>
          <w:rFonts w:ascii="Segoe UI" w:hAnsi="Segoe UI" w:cs="Segoe UI"/>
          <w:b/>
          <w:bCs/>
          <w:color w:val="000000"/>
          <w:sz w:val="22"/>
        </w:rPr>
        <w:t xml:space="preserve"> </w:t>
      </w:r>
      <w:r w:rsidR="00DA527D">
        <w:rPr>
          <w:rFonts w:ascii="Segoe UI" w:hAnsi="Segoe UI" w:cs="Segoe UI"/>
          <w:b/>
          <w:bCs/>
          <w:color w:val="000000"/>
          <w:sz w:val="22"/>
        </w:rPr>
        <w:t>3</w:t>
      </w:r>
    </w:p>
    <w:p w14:paraId="0D4828C1" w14:textId="1D4FBEB1" w:rsidR="00DA527D" w:rsidRDefault="00DA527D" w:rsidP="006B7FFD">
      <w:pPr>
        <w:spacing w:before="225" w:after="225"/>
        <w:jc w:val="both"/>
        <w:rPr>
          <w:rFonts w:ascii="Segoe UI" w:hAnsi="Segoe UI" w:cs="Segoe UI"/>
          <w:color w:val="000000"/>
          <w:sz w:val="22"/>
        </w:rPr>
      </w:pPr>
      <w:proofErr w:type="spellStart"/>
      <w:r w:rsidRPr="00DA527D">
        <w:rPr>
          <w:rFonts w:ascii="Segoe UI" w:hAnsi="Segoe UI" w:cs="Segoe UI"/>
          <w:color w:val="000000"/>
          <w:sz w:val="22"/>
        </w:rPr>
        <w:t>The</w:t>
      </w:r>
      <w:proofErr w:type="spellEnd"/>
      <w:r w:rsidRPr="00DA527D">
        <w:rPr>
          <w:rFonts w:ascii="Segoe UI" w:hAnsi="Segoe UI" w:cs="Segoe UI"/>
          <w:color w:val="000000"/>
          <w:sz w:val="22"/>
        </w:rPr>
        <w:t xml:space="preserve"> </w:t>
      </w:r>
      <w:proofErr w:type="spellStart"/>
      <w:r w:rsidRPr="00DA527D">
        <w:rPr>
          <w:rFonts w:ascii="Segoe UI" w:hAnsi="Segoe UI" w:cs="Segoe UI"/>
          <w:color w:val="000000"/>
          <w:sz w:val="22"/>
        </w:rPr>
        <w:t>value</w:t>
      </w:r>
      <w:proofErr w:type="spellEnd"/>
      <w:r w:rsidRPr="00DA527D">
        <w:rPr>
          <w:rFonts w:ascii="Segoe UI" w:hAnsi="Segoe UI" w:cs="Segoe UI"/>
          <w:color w:val="000000"/>
          <w:sz w:val="22"/>
        </w:rPr>
        <w:t xml:space="preserve"> </w:t>
      </w:r>
      <w:proofErr w:type="spellStart"/>
      <w:r w:rsidRPr="00DA527D">
        <w:rPr>
          <w:rFonts w:ascii="Segoe UI" w:hAnsi="Segoe UI" w:cs="Segoe UI"/>
          <w:color w:val="000000"/>
          <w:sz w:val="22"/>
        </w:rPr>
        <w:t>of</w:t>
      </w:r>
      <w:proofErr w:type="spellEnd"/>
      <w:r w:rsidRPr="00DA527D">
        <w:rPr>
          <w:rFonts w:ascii="Segoe UI" w:hAnsi="Segoe UI" w:cs="Segoe UI"/>
          <w:color w:val="000000"/>
          <w:sz w:val="22"/>
        </w:rPr>
        <w:t xml:space="preserve"> </w:t>
      </w:r>
      <w:proofErr w:type="spellStart"/>
      <w:r w:rsidRPr="00DA527D">
        <w:rPr>
          <w:rFonts w:ascii="Segoe UI" w:hAnsi="Segoe UI" w:cs="Segoe UI"/>
          <w:color w:val="000000"/>
          <w:sz w:val="22"/>
        </w:rPr>
        <w:t>the</w:t>
      </w:r>
      <w:proofErr w:type="spellEnd"/>
      <w:r w:rsidRPr="00DA527D">
        <w:rPr>
          <w:rFonts w:ascii="Segoe UI" w:hAnsi="Segoe UI" w:cs="Segoe UI"/>
          <w:color w:val="000000"/>
          <w:sz w:val="22"/>
        </w:rPr>
        <w:t xml:space="preserve"> </w:t>
      </w:r>
      <w:proofErr w:type="spellStart"/>
      <w:r w:rsidRPr="00DA527D">
        <w:rPr>
          <w:rFonts w:ascii="Segoe UI" w:hAnsi="Segoe UI" w:cs="Segoe UI"/>
          <w:color w:val="000000"/>
          <w:sz w:val="22"/>
        </w:rPr>
        <w:t>above</w:t>
      </w:r>
      <w:proofErr w:type="spellEnd"/>
      <w:r w:rsidRPr="00DA527D">
        <w:rPr>
          <w:rFonts w:ascii="Segoe UI" w:hAnsi="Segoe UI" w:cs="Segoe UI"/>
          <w:color w:val="000000"/>
          <w:sz w:val="22"/>
        </w:rPr>
        <w:t xml:space="preserve"> </w:t>
      </w:r>
      <w:proofErr w:type="spellStart"/>
      <w:r w:rsidRPr="00DA527D">
        <w:rPr>
          <w:rFonts w:ascii="Segoe UI" w:hAnsi="Segoe UI" w:cs="Segoe UI"/>
          <w:color w:val="000000"/>
          <w:sz w:val="22"/>
        </w:rPr>
        <w:t>equipment</w:t>
      </w:r>
      <w:proofErr w:type="spellEnd"/>
      <w:r w:rsidRPr="00DA527D">
        <w:rPr>
          <w:rFonts w:ascii="Segoe UI" w:hAnsi="Segoe UI" w:cs="Segoe UI"/>
          <w:color w:val="000000"/>
          <w:sz w:val="22"/>
        </w:rPr>
        <w:t xml:space="preserve"> is …….………….. . </w:t>
      </w:r>
      <w:proofErr w:type="spellStart"/>
      <w:r w:rsidRPr="00DA527D">
        <w:rPr>
          <w:rFonts w:ascii="Segoe UI" w:hAnsi="Segoe UI" w:cs="Segoe UI"/>
          <w:color w:val="000000"/>
          <w:sz w:val="22"/>
        </w:rPr>
        <w:t>The</w:t>
      </w:r>
      <w:proofErr w:type="spellEnd"/>
      <w:r w:rsidRPr="00DA527D">
        <w:rPr>
          <w:rFonts w:ascii="Segoe UI" w:hAnsi="Segoe UI" w:cs="Segoe UI"/>
          <w:color w:val="000000"/>
          <w:sz w:val="22"/>
        </w:rPr>
        <w:t xml:space="preserve"> </w:t>
      </w:r>
      <w:proofErr w:type="spellStart"/>
      <w:r w:rsidRPr="00DA527D">
        <w:rPr>
          <w:rFonts w:ascii="Segoe UI" w:hAnsi="Segoe UI" w:cs="Segoe UI"/>
          <w:color w:val="000000"/>
          <w:sz w:val="22"/>
        </w:rPr>
        <w:t>price</w:t>
      </w:r>
      <w:proofErr w:type="spellEnd"/>
      <w:r w:rsidRPr="00DA527D">
        <w:rPr>
          <w:rFonts w:ascii="Segoe UI" w:hAnsi="Segoe UI" w:cs="Segoe UI"/>
          <w:color w:val="000000"/>
          <w:sz w:val="22"/>
        </w:rPr>
        <w:t xml:space="preserve"> </w:t>
      </w:r>
      <w:proofErr w:type="spellStart"/>
      <w:r w:rsidRPr="00DA527D">
        <w:rPr>
          <w:rFonts w:ascii="Segoe UI" w:hAnsi="Segoe UI" w:cs="Segoe UI"/>
          <w:color w:val="000000"/>
          <w:sz w:val="22"/>
        </w:rPr>
        <w:t>does</w:t>
      </w:r>
      <w:proofErr w:type="spellEnd"/>
      <w:r w:rsidRPr="00DA527D">
        <w:rPr>
          <w:rFonts w:ascii="Segoe UI" w:hAnsi="Segoe UI" w:cs="Segoe UI"/>
          <w:color w:val="000000"/>
          <w:sz w:val="22"/>
        </w:rPr>
        <w:t xml:space="preserve"> not </w:t>
      </w:r>
      <w:proofErr w:type="spellStart"/>
      <w:r w:rsidRPr="00DA527D">
        <w:rPr>
          <w:rFonts w:ascii="Segoe UI" w:hAnsi="Segoe UI" w:cs="Segoe UI"/>
          <w:color w:val="000000"/>
          <w:sz w:val="22"/>
        </w:rPr>
        <w:t>include</w:t>
      </w:r>
      <w:proofErr w:type="spellEnd"/>
      <w:r w:rsidRPr="00DA527D">
        <w:rPr>
          <w:rFonts w:ascii="Segoe UI" w:hAnsi="Segoe UI" w:cs="Segoe UI"/>
          <w:color w:val="000000"/>
          <w:sz w:val="22"/>
        </w:rPr>
        <w:t xml:space="preserve"> </w:t>
      </w:r>
      <w:proofErr w:type="spellStart"/>
      <w:r w:rsidRPr="00DA527D">
        <w:rPr>
          <w:rFonts w:ascii="Segoe UI" w:hAnsi="Segoe UI" w:cs="Segoe UI"/>
          <w:color w:val="000000"/>
          <w:sz w:val="22"/>
        </w:rPr>
        <w:t>the</w:t>
      </w:r>
      <w:proofErr w:type="spellEnd"/>
      <w:r w:rsidRPr="00DA527D">
        <w:rPr>
          <w:rFonts w:ascii="Segoe UI" w:hAnsi="Segoe UI" w:cs="Segoe UI"/>
          <w:color w:val="000000"/>
          <w:sz w:val="22"/>
        </w:rPr>
        <w:t xml:space="preserve"> VAT.</w:t>
      </w:r>
    </w:p>
    <w:p w14:paraId="17535AE7" w14:textId="77777777" w:rsidR="00A66D00" w:rsidRDefault="00A66D00" w:rsidP="006B7FFD">
      <w:pPr>
        <w:spacing w:before="225" w:after="225"/>
        <w:jc w:val="both"/>
        <w:rPr>
          <w:rFonts w:ascii="Segoe UI" w:hAnsi="Segoe UI" w:cs="Segoe UI"/>
          <w:color w:val="000000"/>
          <w:sz w:val="22"/>
        </w:rPr>
      </w:pPr>
    </w:p>
    <w:p w14:paraId="5D79C078" w14:textId="3BA99D71" w:rsidR="006B7FFD" w:rsidRPr="00821B21" w:rsidRDefault="00983832" w:rsidP="006B7FFD">
      <w:pPr>
        <w:shd w:val="clear" w:color="auto" w:fill="DEEAF6" w:themeFill="accent5" w:themeFillTint="33"/>
        <w:spacing w:before="225" w:after="225" w:line="240" w:lineRule="auto"/>
        <w:jc w:val="both"/>
        <w:rPr>
          <w:rFonts w:ascii="Segoe UI" w:hAnsi="Segoe UI" w:cs="Segoe UI"/>
          <w:b/>
          <w:bCs/>
          <w:color w:val="000000"/>
          <w:sz w:val="22"/>
        </w:rPr>
      </w:pPr>
      <w:r>
        <w:rPr>
          <w:rFonts w:ascii="Segoe UI" w:hAnsi="Segoe UI" w:cs="Segoe UI"/>
          <w:b/>
          <w:bCs/>
          <w:color w:val="000000"/>
          <w:sz w:val="22"/>
        </w:rPr>
        <w:t>DELIVERY TERMS</w:t>
      </w:r>
    </w:p>
    <w:p w14:paraId="22D9A924" w14:textId="16049248" w:rsidR="006B7FFD" w:rsidRPr="00821B21" w:rsidRDefault="00465F90" w:rsidP="006B7FFD">
      <w:pPr>
        <w:spacing w:line="240" w:lineRule="auto"/>
        <w:jc w:val="center"/>
        <w:rPr>
          <w:rFonts w:ascii="Segoe UI" w:hAnsi="Segoe UI" w:cs="Segoe UI"/>
          <w:b/>
          <w:bCs/>
          <w:color w:val="000000"/>
          <w:sz w:val="22"/>
        </w:rPr>
      </w:pPr>
      <w:proofErr w:type="spellStart"/>
      <w:r w:rsidRPr="00465F90">
        <w:rPr>
          <w:rFonts w:ascii="Segoe UI" w:hAnsi="Segoe UI" w:cs="Segoe UI"/>
          <w:b/>
          <w:bCs/>
          <w:color w:val="000000"/>
          <w:sz w:val="22"/>
        </w:rPr>
        <w:t>Article</w:t>
      </w:r>
      <w:proofErr w:type="spellEnd"/>
      <w:r w:rsidRPr="00465F90">
        <w:rPr>
          <w:rFonts w:ascii="Segoe UI" w:hAnsi="Segoe UI" w:cs="Segoe UI"/>
          <w:b/>
          <w:bCs/>
          <w:color w:val="000000"/>
          <w:sz w:val="22"/>
        </w:rPr>
        <w:t xml:space="preserve"> </w:t>
      </w:r>
      <w:r w:rsidR="0053367F">
        <w:rPr>
          <w:rFonts w:ascii="Segoe UI" w:hAnsi="Segoe UI" w:cs="Segoe UI"/>
          <w:b/>
          <w:bCs/>
          <w:color w:val="000000"/>
          <w:sz w:val="22"/>
        </w:rPr>
        <w:t>4</w:t>
      </w:r>
    </w:p>
    <w:p w14:paraId="133A92FD" w14:textId="77777777" w:rsidR="006B7FFD" w:rsidRPr="00821B21" w:rsidRDefault="006B7FFD" w:rsidP="006B7FFD">
      <w:pPr>
        <w:spacing w:line="240" w:lineRule="auto"/>
        <w:jc w:val="center"/>
        <w:rPr>
          <w:rFonts w:ascii="Segoe UI" w:hAnsi="Segoe UI" w:cs="Segoe UI"/>
          <w:b/>
          <w:bCs/>
          <w:color w:val="000000"/>
          <w:sz w:val="22"/>
        </w:rPr>
      </w:pPr>
    </w:p>
    <w:p w14:paraId="47B2795C" w14:textId="55F64A7C" w:rsidR="0058754C" w:rsidRPr="0058754C" w:rsidRDefault="0058754C" w:rsidP="0058754C">
      <w:pPr>
        <w:spacing w:line="240" w:lineRule="auto"/>
        <w:jc w:val="both"/>
        <w:rPr>
          <w:rFonts w:ascii="Segoe UI" w:eastAsia="Times New Roman" w:hAnsi="Segoe UI" w:cs="Segoe UI"/>
          <w:sz w:val="22"/>
          <w:lang w:val="pl-PL"/>
        </w:rPr>
      </w:pPr>
      <w:r w:rsidRPr="0058754C">
        <w:rPr>
          <w:rFonts w:ascii="Segoe UI" w:eastAsia="Times New Roman" w:hAnsi="Segoe UI" w:cs="Segoe UI"/>
          <w:sz w:val="22"/>
          <w:lang w:val="pl-PL"/>
        </w:rPr>
        <w:t xml:space="preserve">The delivery for the equipment that is the subject of this contract is </w:t>
      </w:r>
      <w:r w:rsidR="000C3C1A">
        <w:rPr>
          <w:rFonts w:ascii="Segoe UI" w:eastAsia="Times New Roman" w:hAnsi="Segoe UI" w:cs="Segoe UI"/>
          <w:sz w:val="22"/>
          <w:lang w:val="pl-PL"/>
        </w:rPr>
        <w:t xml:space="preserve">within </w:t>
      </w:r>
      <w:r w:rsidR="0098596A">
        <w:rPr>
          <w:rFonts w:ascii="Segoe UI" w:eastAsia="Times New Roman" w:hAnsi="Segoe UI" w:cs="Segoe UI"/>
          <w:sz w:val="22"/>
          <w:lang w:val="pl-PL"/>
        </w:rPr>
        <w:t>12</w:t>
      </w:r>
      <w:r w:rsidR="000C3C1A">
        <w:rPr>
          <w:rFonts w:ascii="Segoe UI" w:eastAsia="Times New Roman" w:hAnsi="Segoe UI" w:cs="Segoe UI"/>
          <w:sz w:val="22"/>
          <w:lang w:val="pl-PL"/>
        </w:rPr>
        <w:t xml:space="preserve"> </w:t>
      </w:r>
      <w:r w:rsidR="0098596A">
        <w:rPr>
          <w:rFonts w:ascii="Segoe UI" w:eastAsia="Times New Roman" w:hAnsi="Segoe UI" w:cs="Segoe UI"/>
          <w:sz w:val="22"/>
          <w:lang w:val="pl-PL"/>
        </w:rPr>
        <w:t>months</w:t>
      </w:r>
      <w:r w:rsidR="000C3C1A">
        <w:rPr>
          <w:rFonts w:ascii="Segoe UI" w:eastAsia="Times New Roman" w:hAnsi="Segoe UI" w:cs="Segoe UI"/>
          <w:sz w:val="22"/>
          <w:lang w:val="pl-PL"/>
        </w:rPr>
        <w:t xml:space="preserve"> of receipt of </w:t>
      </w:r>
      <w:r w:rsidR="001D1959">
        <w:rPr>
          <w:rFonts w:ascii="Segoe UI" w:eastAsia="Times New Roman" w:hAnsi="Segoe UI" w:cs="Segoe UI"/>
          <w:sz w:val="22"/>
          <w:lang w:val="pl-PL"/>
        </w:rPr>
        <w:t xml:space="preserve">the </w:t>
      </w:r>
      <w:r w:rsidR="000C3C1A">
        <w:rPr>
          <w:rFonts w:ascii="Segoe UI" w:eastAsia="Times New Roman" w:hAnsi="Segoe UI" w:cs="Segoe UI"/>
          <w:sz w:val="22"/>
          <w:lang w:val="pl-PL"/>
        </w:rPr>
        <w:t>order</w:t>
      </w:r>
      <w:r w:rsidRPr="0058754C">
        <w:rPr>
          <w:rFonts w:ascii="Segoe UI" w:eastAsia="Times New Roman" w:hAnsi="Segoe UI" w:cs="Segoe UI"/>
          <w:sz w:val="22"/>
          <w:lang w:val="pl-PL"/>
        </w:rPr>
        <w:t xml:space="preserve">. </w:t>
      </w:r>
    </w:p>
    <w:p w14:paraId="24E69F88" w14:textId="77777777" w:rsidR="0058754C" w:rsidRPr="0058754C" w:rsidRDefault="0058754C" w:rsidP="0058754C">
      <w:pPr>
        <w:spacing w:line="240" w:lineRule="auto"/>
        <w:jc w:val="both"/>
        <w:rPr>
          <w:rFonts w:ascii="Segoe UI" w:eastAsia="Times New Roman" w:hAnsi="Segoe UI" w:cs="Segoe UI"/>
          <w:sz w:val="22"/>
          <w:lang w:val="pl-PL"/>
        </w:rPr>
      </w:pPr>
    </w:p>
    <w:p w14:paraId="3E82E778" w14:textId="2F5FB352" w:rsidR="0058754C" w:rsidRPr="0058754C" w:rsidRDefault="0058754C" w:rsidP="0058754C">
      <w:pPr>
        <w:spacing w:line="240" w:lineRule="auto"/>
        <w:jc w:val="both"/>
        <w:rPr>
          <w:rFonts w:ascii="Segoe UI" w:eastAsia="Times New Roman" w:hAnsi="Segoe UI" w:cs="Segoe UI"/>
          <w:sz w:val="22"/>
          <w:lang w:val="pl-PL"/>
        </w:rPr>
      </w:pPr>
      <w:r w:rsidRPr="0058754C">
        <w:rPr>
          <w:rFonts w:ascii="Segoe UI" w:eastAsia="Times New Roman" w:hAnsi="Segoe UI" w:cs="Segoe UI"/>
          <w:sz w:val="22"/>
          <w:lang w:val="pl-PL"/>
        </w:rPr>
        <w:t xml:space="preserve">The Supplier shall provide, transportation including transport insurance of the equipment to the Client’s address. The costs for transportation including insurance is included in the price as set out in article </w:t>
      </w:r>
      <w:r w:rsidR="00F463D9">
        <w:rPr>
          <w:rFonts w:ascii="Segoe UI" w:eastAsia="Times New Roman" w:hAnsi="Segoe UI" w:cs="Segoe UI"/>
          <w:sz w:val="22"/>
          <w:lang w:val="pl-PL"/>
        </w:rPr>
        <w:t>3</w:t>
      </w:r>
      <w:r w:rsidRPr="0058754C">
        <w:rPr>
          <w:rFonts w:ascii="Segoe UI" w:eastAsia="Times New Roman" w:hAnsi="Segoe UI" w:cs="Segoe UI"/>
          <w:sz w:val="22"/>
          <w:lang w:val="pl-PL"/>
        </w:rPr>
        <w:t xml:space="preserve"> of this agreement. The Supplier shall notify the Client of the intended delivery e-mail, in writing or by telephone, at least 3 working days prior to the delivery. </w:t>
      </w:r>
    </w:p>
    <w:p w14:paraId="3EF6AFE0" w14:textId="77777777" w:rsidR="0058754C" w:rsidRPr="0058754C" w:rsidRDefault="0058754C" w:rsidP="0058754C">
      <w:pPr>
        <w:spacing w:line="240" w:lineRule="auto"/>
        <w:jc w:val="both"/>
        <w:rPr>
          <w:rFonts w:ascii="Segoe UI" w:eastAsia="Times New Roman" w:hAnsi="Segoe UI" w:cs="Segoe UI"/>
          <w:sz w:val="22"/>
          <w:lang w:val="pl-PL"/>
        </w:rPr>
      </w:pPr>
    </w:p>
    <w:p w14:paraId="18C5F094" w14:textId="77777777" w:rsidR="0058754C" w:rsidRPr="0058754C" w:rsidRDefault="0058754C" w:rsidP="0058754C">
      <w:pPr>
        <w:spacing w:line="240" w:lineRule="auto"/>
        <w:jc w:val="both"/>
        <w:rPr>
          <w:rFonts w:ascii="Segoe UI" w:eastAsia="Times New Roman" w:hAnsi="Segoe UI" w:cs="Segoe UI"/>
          <w:sz w:val="22"/>
          <w:lang w:val="pl-PL"/>
        </w:rPr>
      </w:pPr>
      <w:r w:rsidRPr="0058754C">
        <w:rPr>
          <w:rFonts w:ascii="Segoe UI" w:eastAsia="Times New Roman" w:hAnsi="Segoe UI" w:cs="Segoe UI"/>
          <w:sz w:val="22"/>
          <w:lang w:val="pl-PL"/>
        </w:rPr>
        <w:t xml:space="preserve">The Client shall sign the handover note after the establishing that the equipment has been correctly delivered. </w:t>
      </w:r>
    </w:p>
    <w:p w14:paraId="333FD247" w14:textId="7025020F" w:rsidR="006A5220" w:rsidRDefault="006A5220" w:rsidP="006B7FFD">
      <w:pPr>
        <w:spacing w:line="240" w:lineRule="auto"/>
        <w:jc w:val="both"/>
        <w:rPr>
          <w:rFonts w:ascii="Segoe UI" w:eastAsia="Times New Roman" w:hAnsi="Segoe UI" w:cs="Segoe UI"/>
          <w:sz w:val="22"/>
          <w:lang w:val="pl-PL"/>
        </w:rPr>
      </w:pPr>
    </w:p>
    <w:p w14:paraId="5D7232DC" w14:textId="77777777" w:rsidR="00484B43" w:rsidRPr="00484B43" w:rsidRDefault="00484B43" w:rsidP="00484B43">
      <w:pPr>
        <w:tabs>
          <w:tab w:val="left" w:pos="792"/>
        </w:tabs>
        <w:spacing w:line="240" w:lineRule="auto"/>
        <w:jc w:val="both"/>
        <w:rPr>
          <w:rFonts w:ascii="Segoe UI" w:eastAsia="Times New Roman" w:hAnsi="Segoe UI" w:cs="Segoe UI"/>
          <w:sz w:val="22"/>
          <w:lang w:val="en-GB"/>
        </w:rPr>
      </w:pPr>
      <w:r w:rsidRPr="00484B43">
        <w:rPr>
          <w:rFonts w:ascii="Segoe UI" w:eastAsia="Times New Roman" w:hAnsi="Segoe UI" w:cs="Segoe UI"/>
          <w:sz w:val="22"/>
          <w:lang w:val="en-GB"/>
        </w:rPr>
        <w:t xml:space="preserve">The Client shall sign the handover note after the establishing that the correctly delivered equipment has been properly installed and that the Supplier presented to the Client the warranty certificates.  </w:t>
      </w:r>
    </w:p>
    <w:p w14:paraId="0116117F" w14:textId="77777777" w:rsidR="00484B43" w:rsidRPr="00484B43" w:rsidRDefault="00484B43" w:rsidP="00484B43">
      <w:pPr>
        <w:spacing w:line="240" w:lineRule="auto"/>
        <w:jc w:val="center"/>
        <w:rPr>
          <w:rFonts w:ascii="Segoe UI" w:eastAsia="Times New Roman" w:hAnsi="Segoe UI" w:cs="Segoe UI"/>
          <w:sz w:val="22"/>
          <w:lang w:val="en-GB"/>
        </w:rPr>
      </w:pPr>
    </w:p>
    <w:p w14:paraId="46A9D402" w14:textId="77777777" w:rsidR="00484B43" w:rsidRPr="00484B43" w:rsidRDefault="00484B43" w:rsidP="00484B43">
      <w:pPr>
        <w:spacing w:line="240" w:lineRule="auto"/>
        <w:jc w:val="both"/>
        <w:rPr>
          <w:rFonts w:ascii="Segoe UI" w:eastAsia="Times New Roman" w:hAnsi="Segoe UI" w:cs="Segoe UI"/>
          <w:sz w:val="22"/>
          <w:lang w:val="en-GB"/>
        </w:rPr>
      </w:pPr>
      <w:r w:rsidRPr="00484B43">
        <w:rPr>
          <w:rFonts w:ascii="Segoe UI" w:eastAsia="Times New Roman" w:hAnsi="Segoe UI" w:cs="Segoe UI"/>
          <w:sz w:val="22"/>
          <w:lang w:val="en-GB"/>
        </w:rPr>
        <w:t>The Supplier shall provide the delivery of the equipment with his its own professionally qualified staff or with the subcontractors, listed in tender documentation. If the Client finds that the work is carried out by the subcontractor not listed in the tender, he is entitled to cancel the contract. The Supplier reserves the right to verify any time subcontractor employees performing work. All employees are required to give credible information.</w:t>
      </w:r>
    </w:p>
    <w:p w14:paraId="56CCF65B" w14:textId="77777777" w:rsidR="00D120A8" w:rsidRDefault="00D120A8" w:rsidP="006B7FFD">
      <w:pPr>
        <w:spacing w:line="240" w:lineRule="auto"/>
        <w:jc w:val="both"/>
        <w:rPr>
          <w:rFonts w:ascii="Segoe UI" w:eastAsia="Times New Roman" w:hAnsi="Segoe UI" w:cs="Segoe UI"/>
          <w:sz w:val="22"/>
          <w:lang w:val="pl-PL"/>
        </w:rPr>
      </w:pPr>
    </w:p>
    <w:p w14:paraId="7B08D7C3" w14:textId="1C503BD9" w:rsidR="006B7FFD" w:rsidRPr="00821B21" w:rsidRDefault="00983832" w:rsidP="006B7FFD">
      <w:pPr>
        <w:shd w:val="clear" w:color="auto" w:fill="DEEAF6" w:themeFill="accent5" w:themeFillTint="33"/>
        <w:spacing w:before="225" w:after="225" w:line="240" w:lineRule="auto"/>
        <w:jc w:val="both"/>
        <w:rPr>
          <w:rFonts w:ascii="Segoe UI" w:hAnsi="Segoe UI" w:cs="Segoe UI"/>
          <w:b/>
          <w:bCs/>
          <w:color w:val="000000"/>
          <w:sz w:val="22"/>
        </w:rPr>
      </w:pPr>
      <w:r>
        <w:rPr>
          <w:rFonts w:ascii="Segoe UI" w:hAnsi="Segoe UI" w:cs="Segoe UI"/>
          <w:b/>
          <w:bCs/>
          <w:color w:val="000000"/>
          <w:sz w:val="22"/>
        </w:rPr>
        <w:t>PAYMENT TERMS</w:t>
      </w:r>
    </w:p>
    <w:p w14:paraId="19A04145" w14:textId="6A10D8DA" w:rsidR="000434CE" w:rsidRDefault="00465F90" w:rsidP="006B7FFD">
      <w:pPr>
        <w:spacing w:line="240" w:lineRule="auto"/>
        <w:jc w:val="center"/>
        <w:rPr>
          <w:rFonts w:ascii="Segoe UI" w:hAnsi="Segoe UI" w:cs="Segoe UI"/>
          <w:b/>
          <w:bCs/>
          <w:color w:val="000000"/>
          <w:sz w:val="22"/>
        </w:rPr>
      </w:pPr>
      <w:proofErr w:type="spellStart"/>
      <w:r w:rsidRPr="00484B43">
        <w:rPr>
          <w:rFonts w:ascii="Segoe UI" w:hAnsi="Segoe UI" w:cs="Segoe UI"/>
          <w:b/>
          <w:bCs/>
          <w:color w:val="000000"/>
          <w:sz w:val="22"/>
        </w:rPr>
        <w:t>Article</w:t>
      </w:r>
      <w:proofErr w:type="spellEnd"/>
      <w:r w:rsidRPr="00484B43">
        <w:rPr>
          <w:rFonts w:ascii="Segoe UI" w:hAnsi="Segoe UI" w:cs="Segoe UI"/>
          <w:b/>
          <w:bCs/>
          <w:color w:val="000000"/>
          <w:sz w:val="22"/>
        </w:rPr>
        <w:t xml:space="preserve"> </w:t>
      </w:r>
      <w:r w:rsidR="0053367F" w:rsidRPr="00484B43">
        <w:rPr>
          <w:rFonts w:ascii="Segoe UI" w:hAnsi="Segoe UI" w:cs="Segoe UI"/>
          <w:b/>
          <w:bCs/>
          <w:color w:val="000000"/>
          <w:sz w:val="22"/>
        </w:rPr>
        <w:t>5</w:t>
      </w:r>
    </w:p>
    <w:p w14:paraId="235C2247" w14:textId="77777777" w:rsidR="00484B43" w:rsidRPr="00484B43" w:rsidRDefault="00484B43" w:rsidP="006B7FFD">
      <w:pPr>
        <w:spacing w:line="240" w:lineRule="auto"/>
        <w:jc w:val="center"/>
        <w:rPr>
          <w:rFonts w:ascii="Segoe UI" w:hAnsi="Segoe UI" w:cs="Segoe UI"/>
          <w:b/>
          <w:bCs/>
          <w:color w:val="000000"/>
          <w:sz w:val="22"/>
        </w:rPr>
      </w:pPr>
    </w:p>
    <w:p w14:paraId="14D6F9DE" w14:textId="77777777" w:rsidR="001D1959" w:rsidRDefault="001D1959" w:rsidP="002A245C">
      <w:pPr>
        <w:spacing w:line="240" w:lineRule="auto"/>
        <w:jc w:val="both"/>
        <w:rPr>
          <w:rFonts w:ascii="Segoe UI" w:eastAsia="Times New Roman" w:hAnsi="Segoe UI" w:cs="Segoe UI"/>
          <w:sz w:val="22"/>
          <w:lang w:val="pl-PL"/>
        </w:rPr>
      </w:pPr>
    </w:p>
    <w:p w14:paraId="168A8AE0" w14:textId="77777777" w:rsidR="001D1959" w:rsidRPr="00484B43" w:rsidRDefault="001D1959" w:rsidP="001D1959">
      <w:pPr>
        <w:tabs>
          <w:tab w:val="left" w:pos="792"/>
        </w:tabs>
        <w:spacing w:line="240" w:lineRule="auto"/>
        <w:jc w:val="both"/>
        <w:rPr>
          <w:rFonts w:ascii="Segoe UI" w:eastAsia="Times New Roman" w:hAnsi="Segoe UI" w:cs="Segoe UI"/>
          <w:sz w:val="22"/>
          <w:lang w:val="en-GB"/>
        </w:rPr>
      </w:pPr>
      <w:r w:rsidRPr="00484B43">
        <w:rPr>
          <w:rFonts w:ascii="Segoe UI" w:eastAsia="Times New Roman" w:hAnsi="Segoe UI" w:cs="Segoe UI"/>
          <w:sz w:val="22"/>
          <w:lang w:val="en-GB"/>
        </w:rPr>
        <w:t xml:space="preserve">The Supplier shall issue the invoices to the Client in the following order:  </w:t>
      </w:r>
    </w:p>
    <w:p w14:paraId="5BFE6FD7" w14:textId="0FE665C1" w:rsidR="001D1959" w:rsidRPr="001F7D6B" w:rsidRDefault="001D1959" w:rsidP="001D1959">
      <w:pPr>
        <w:numPr>
          <w:ilvl w:val="0"/>
          <w:numId w:val="24"/>
        </w:numPr>
        <w:spacing w:line="252" w:lineRule="auto"/>
        <w:rPr>
          <w:rFonts w:ascii="Segoe UI" w:hAnsi="Segoe UI" w:cs="Segoe UI"/>
          <w:sz w:val="22"/>
          <w:lang w:eastAsia="sl-SI"/>
        </w:rPr>
      </w:pPr>
      <w:r>
        <w:rPr>
          <w:rFonts w:ascii="Segoe UI" w:hAnsi="Segoe UI" w:cs="Segoe UI"/>
          <w:sz w:val="22"/>
          <w:lang w:val="en-US"/>
        </w:rPr>
        <w:t>4</w:t>
      </w:r>
      <w:r w:rsidRPr="001F7D6B">
        <w:rPr>
          <w:rFonts w:ascii="Segoe UI" w:hAnsi="Segoe UI" w:cs="Segoe UI"/>
          <w:sz w:val="22"/>
          <w:lang w:val="en-US"/>
        </w:rPr>
        <w:t>0% payment in advance after receipt of the order and signed contract</w:t>
      </w:r>
    </w:p>
    <w:p w14:paraId="4B157B59" w14:textId="6E41AC71" w:rsidR="001D1959" w:rsidRPr="001F7D6B" w:rsidRDefault="001D1959" w:rsidP="001D1959">
      <w:pPr>
        <w:numPr>
          <w:ilvl w:val="0"/>
          <w:numId w:val="24"/>
        </w:numPr>
        <w:spacing w:line="252" w:lineRule="auto"/>
        <w:rPr>
          <w:rFonts w:ascii="Segoe UI" w:hAnsi="Segoe UI" w:cs="Segoe UI"/>
          <w:sz w:val="22"/>
          <w:lang w:val="en-US"/>
        </w:rPr>
      </w:pPr>
      <w:r>
        <w:rPr>
          <w:rFonts w:ascii="Segoe UI" w:hAnsi="Segoe UI" w:cs="Segoe UI"/>
          <w:sz w:val="22"/>
          <w:lang w:val="en-US"/>
        </w:rPr>
        <w:t>1</w:t>
      </w:r>
      <w:r w:rsidRPr="001F7D6B">
        <w:rPr>
          <w:rFonts w:ascii="Segoe UI" w:hAnsi="Segoe UI" w:cs="Segoe UI"/>
          <w:sz w:val="22"/>
          <w:lang w:val="en-US"/>
        </w:rPr>
        <w:t xml:space="preserve">0% payment payable on receipt of Invoice, </w:t>
      </w:r>
      <w:r>
        <w:rPr>
          <w:rFonts w:ascii="Segoe UI" w:hAnsi="Segoe UI" w:cs="Segoe UI"/>
          <w:sz w:val="22"/>
          <w:lang w:val="en-US"/>
        </w:rPr>
        <w:t>before</w:t>
      </w:r>
      <w:r w:rsidRPr="001F7D6B">
        <w:rPr>
          <w:rFonts w:ascii="Segoe UI" w:hAnsi="Segoe UI" w:cs="Segoe UI"/>
          <w:sz w:val="22"/>
          <w:lang w:val="en-US"/>
        </w:rPr>
        <w:t xml:space="preserve"> shipping</w:t>
      </w:r>
    </w:p>
    <w:p w14:paraId="1229E2EC" w14:textId="77777777" w:rsidR="001D1959" w:rsidRDefault="001D1959" w:rsidP="001D1959">
      <w:pPr>
        <w:numPr>
          <w:ilvl w:val="0"/>
          <w:numId w:val="24"/>
        </w:numPr>
        <w:spacing w:line="252" w:lineRule="auto"/>
        <w:rPr>
          <w:rFonts w:ascii="Segoe UI" w:hAnsi="Segoe UI" w:cs="Segoe UI"/>
          <w:sz w:val="22"/>
          <w:lang w:val="en-US"/>
        </w:rPr>
      </w:pPr>
      <w:r>
        <w:rPr>
          <w:rFonts w:ascii="Segoe UI" w:hAnsi="Segoe UI" w:cs="Segoe UI"/>
          <w:sz w:val="22"/>
          <w:lang w:val="en-US"/>
        </w:rPr>
        <w:t>4</w:t>
      </w:r>
      <w:r w:rsidRPr="001F7D6B">
        <w:rPr>
          <w:rFonts w:ascii="Segoe UI" w:hAnsi="Segoe UI" w:cs="Segoe UI"/>
          <w:sz w:val="22"/>
          <w:lang w:val="en-US"/>
        </w:rPr>
        <w:t>0% payment payable on receipt of Invoice, upon delivery</w:t>
      </w:r>
    </w:p>
    <w:p w14:paraId="6BF32630" w14:textId="77777777" w:rsidR="001D1959" w:rsidRPr="001F7D6B" w:rsidRDefault="001D1959" w:rsidP="001D1959">
      <w:pPr>
        <w:numPr>
          <w:ilvl w:val="0"/>
          <w:numId w:val="24"/>
        </w:numPr>
        <w:spacing w:line="252" w:lineRule="auto"/>
        <w:rPr>
          <w:rFonts w:ascii="Segoe UI" w:hAnsi="Segoe UI" w:cs="Segoe UI"/>
          <w:sz w:val="22"/>
          <w:lang w:val="en-US"/>
        </w:rPr>
      </w:pPr>
      <w:r>
        <w:rPr>
          <w:rFonts w:ascii="Segoe UI" w:hAnsi="Segoe UI" w:cs="Segoe UI"/>
          <w:sz w:val="22"/>
          <w:lang w:val="en-US"/>
        </w:rPr>
        <w:t>10% payment after upon installation of the equipment</w:t>
      </w:r>
    </w:p>
    <w:p w14:paraId="5199DB9A" w14:textId="77777777" w:rsidR="001D1959" w:rsidRDefault="001D1959" w:rsidP="002A245C">
      <w:pPr>
        <w:spacing w:line="240" w:lineRule="auto"/>
        <w:jc w:val="both"/>
        <w:rPr>
          <w:rFonts w:ascii="Segoe UI" w:eastAsia="Times New Roman" w:hAnsi="Segoe UI" w:cs="Segoe UI"/>
          <w:sz w:val="22"/>
          <w:lang w:val="pl-PL"/>
        </w:rPr>
      </w:pPr>
    </w:p>
    <w:p w14:paraId="2235BAC8" w14:textId="00838BE1" w:rsidR="002A245C" w:rsidRPr="002A245C" w:rsidRDefault="002A245C" w:rsidP="002A245C">
      <w:pPr>
        <w:spacing w:line="240" w:lineRule="auto"/>
        <w:jc w:val="both"/>
        <w:rPr>
          <w:rFonts w:ascii="Segoe UI" w:eastAsia="Times New Roman" w:hAnsi="Segoe UI" w:cs="Segoe UI"/>
          <w:sz w:val="22"/>
          <w:lang w:val="pl-PL"/>
        </w:rPr>
      </w:pPr>
      <w:r w:rsidRPr="002A245C">
        <w:rPr>
          <w:rFonts w:ascii="Segoe UI" w:eastAsia="Times New Roman" w:hAnsi="Segoe UI" w:cs="Segoe UI"/>
          <w:sz w:val="22"/>
          <w:lang w:val="pl-PL"/>
        </w:rPr>
        <w:t xml:space="preserve">The Client is obliged to pay an invoice for the goods, i.e., the equipment, within 30 days of the correct issuing of the invoice.            </w:t>
      </w:r>
    </w:p>
    <w:p w14:paraId="024B4075" w14:textId="77777777" w:rsidR="002A245C" w:rsidRPr="002A245C" w:rsidRDefault="002A245C" w:rsidP="002A245C">
      <w:pPr>
        <w:spacing w:line="240" w:lineRule="auto"/>
        <w:jc w:val="both"/>
        <w:rPr>
          <w:rFonts w:ascii="Segoe UI" w:eastAsia="Times New Roman" w:hAnsi="Segoe UI" w:cs="Segoe UI"/>
          <w:sz w:val="22"/>
          <w:lang w:val="pl-PL"/>
        </w:rPr>
      </w:pPr>
      <w:r w:rsidRPr="002A245C">
        <w:rPr>
          <w:rFonts w:ascii="Segoe UI" w:eastAsia="Times New Roman" w:hAnsi="Segoe UI" w:cs="Segoe UI"/>
          <w:sz w:val="22"/>
          <w:lang w:val="pl-PL"/>
        </w:rPr>
        <w:t xml:space="preserve">                   </w:t>
      </w:r>
    </w:p>
    <w:p w14:paraId="3AED76AE" w14:textId="1BF48C04" w:rsidR="006B7FFD" w:rsidRPr="00821B21" w:rsidRDefault="002A245C" w:rsidP="002A245C">
      <w:pPr>
        <w:spacing w:line="240" w:lineRule="auto"/>
        <w:jc w:val="both"/>
        <w:rPr>
          <w:rFonts w:ascii="Segoe UI" w:eastAsia="Times New Roman" w:hAnsi="Segoe UI" w:cs="Segoe UI"/>
          <w:sz w:val="22"/>
          <w:lang w:val="pt-BR"/>
        </w:rPr>
      </w:pPr>
      <w:r w:rsidRPr="002A245C">
        <w:rPr>
          <w:rFonts w:ascii="Segoe UI" w:eastAsia="Times New Roman" w:hAnsi="Segoe UI" w:cs="Segoe UI"/>
          <w:sz w:val="22"/>
          <w:lang w:val="pl-PL"/>
        </w:rPr>
        <w:t>The contracting parties agree that, in the case of a late payment, the Client has to pay the default interest.</w:t>
      </w:r>
    </w:p>
    <w:p w14:paraId="5306FD00" w14:textId="11787379" w:rsidR="006B7FFD" w:rsidRDefault="006B7FFD" w:rsidP="006B7FFD">
      <w:pPr>
        <w:spacing w:line="240" w:lineRule="auto"/>
        <w:rPr>
          <w:rFonts w:ascii="Segoe UI" w:hAnsi="Segoe UI" w:cs="Segoe UI"/>
          <w:b/>
          <w:bCs/>
          <w:color w:val="000000"/>
          <w:sz w:val="22"/>
        </w:rPr>
      </w:pPr>
    </w:p>
    <w:p w14:paraId="587AB02F" w14:textId="77777777" w:rsidR="003D3C60" w:rsidRPr="00821B21" w:rsidRDefault="003D3C60" w:rsidP="006B7FFD">
      <w:pPr>
        <w:spacing w:line="240" w:lineRule="auto"/>
        <w:rPr>
          <w:rFonts w:ascii="Segoe UI" w:hAnsi="Segoe UI" w:cs="Segoe UI"/>
          <w:b/>
          <w:bCs/>
          <w:color w:val="000000"/>
          <w:sz w:val="22"/>
        </w:rPr>
      </w:pPr>
    </w:p>
    <w:p w14:paraId="4E24D366" w14:textId="3C4C9D20" w:rsidR="006B7FFD" w:rsidRPr="00821B21" w:rsidRDefault="00983832" w:rsidP="006B7FFD">
      <w:pPr>
        <w:shd w:val="clear" w:color="auto" w:fill="DEEAF6" w:themeFill="accent5" w:themeFillTint="33"/>
        <w:spacing w:line="240" w:lineRule="auto"/>
        <w:rPr>
          <w:rFonts w:ascii="Segoe UI" w:eastAsia="Times New Roman" w:hAnsi="Segoe UI" w:cs="Segoe UI"/>
          <w:b/>
          <w:sz w:val="22"/>
          <w:lang w:val="pt-BR"/>
        </w:rPr>
      </w:pPr>
      <w:r>
        <w:rPr>
          <w:rFonts w:ascii="Segoe UI" w:eastAsia="Times New Roman" w:hAnsi="Segoe UI" w:cs="Segoe UI"/>
          <w:b/>
          <w:sz w:val="22"/>
          <w:lang w:val="pt-BR"/>
        </w:rPr>
        <w:lastRenderedPageBreak/>
        <w:t>ACCEPTANCE</w:t>
      </w:r>
    </w:p>
    <w:p w14:paraId="75CEC731" w14:textId="772367C7" w:rsidR="006B7FFD" w:rsidRPr="00821B21" w:rsidRDefault="00465F90" w:rsidP="006B7FFD">
      <w:pPr>
        <w:spacing w:before="225" w:after="225" w:line="240" w:lineRule="auto"/>
        <w:jc w:val="center"/>
        <w:rPr>
          <w:rFonts w:ascii="Segoe UI" w:hAnsi="Segoe UI" w:cs="Segoe UI"/>
          <w:b/>
          <w:bCs/>
          <w:color w:val="000000"/>
          <w:sz w:val="22"/>
        </w:rPr>
      </w:pPr>
      <w:proofErr w:type="spellStart"/>
      <w:r w:rsidRPr="00465F90">
        <w:rPr>
          <w:rFonts w:ascii="Segoe UI" w:hAnsi="Segoe UI" w:cs="Segoe UI"/>
          <w:b/>
          <w:bCs/>
          <w:color w:val="000000"/>
          <w:sz w:val="22"/>
        </w:rPr>
        <w:t>Article</w:t>
      </w:r>
      <w:proofErr w:type="spellEnd"/>
      <w:r w:rsidRPr="00465F90">
        <w:rPr>
          <w:rFonts w:ascii="Segoe UI" w:hAnsi="Segoe UI" w:cs="Segoe UI"/>
          <w:b/>
          <w:bCs/>
          <w:color w:val="000000"/>
          <w:sz w:val="22"/>
        </w:rPr>
        <w:t xml:space="preserve"> </w:t>
      </w:r>
      <w:r w:rsidR="0053367F">
        <w:rPr>
          <w:rFonts w:ascii="Segoe UI" w:hAnsi="Segoe UI" w:cs="Segoe UI"/>
          <w:b/>
          <w:bCs/>
          <w:color w:val="000000"/>
          <w:sz w:val="22"/>
        </w:rPr>
        <w:t>6</w:t>
      </w:r>
    </w:p>
    <w:p w14:paraId="15F57376" w14:textId="1013D31C" w:rsidR="00B97535" w:rsidRDefault="00B97535" w:rsidP="00B97535">
      <w:pPr>
        <w:spacing w:line="240" w:lineRule="auto"/>
        <w:jc w:val="both"/>
        <w:rPr>
          <w:rFonts w:ascii="Segoe UI" w:eastAsia="Times New Roman" w:hAnsi="Segoe UI" w:cs="Segoe UI"/>
          <w:sz w:val="22"/>
          <w:lang w:val="en-GB"/>
        </w:rPr>
      </w:pPr>
      <w:r w:rsidRPr="00B97535">
        <w:rPr>
          <w:rFonts w:ascii="Segoe UI" w:eastAsia="Times New Roman" w:hAnsi="Segoe UI" w:cs="Segoe UI"/>
          <w:sz w:val="22"/>
          <w:lang w:val="en-GB"/>
        </w:rPr>
        <w:t>The acceptance shall be performed on the basis of the Final Acceptance Certificate (APPENDIX 1), signed by the authorised representatives of both contracting parties, upon the proper delivery of the equipment of adequate quality and quantity.</w:t>
      </w:r>
    </w:p>
    <w:p w14:paraId="16C59C04" w14:textId="77777777" w:rsidR="00D120A8" w:rsidRPr="00B97535" w:rsidRDefault="00D120A8" w:rsidP="00B97535">
      <w:pPr>
        <w:spacing w:line="240" w:lineRule="auto"/>
        <w:jc w:val="both"/>
        <w:rPr>
          <w:rFonts w:ascii="Segoe UI" w:eastAsia="Times New Roman" w:hAnsi="Segoe UI" w:cs="Segoe UI"/>
          <w:sz w:val="22"/>
          <w:lang w:val="en-GB"/>
        </w:rPr>
      </w:pPr>
    </w:p>
    <w:p w14:paraId="045B21C7" w14:textId="77777777" w:rsidR="00B97535" w:rsidRPr="00A15647" w:rsidRDefault="00B97535" w:rsidP="00B97535">
      <w:pPr>
        <w:spacing w:line="240" w:lineRule="auto"/>
        <w:rPr>
          <w:rFonts w:ascii="Segoe UI" w:eastAsia="Times New Roman" w:hAnsi="Segoe UI" w:cs="Segoe UI"/>
          <w:sz w:val="10"/>
          <w:szCs w:val="10"/>
          <w:lang w:val="en-GB"/>
        </w:rPr>
      </w:pPr>
    </w:p>
    <w:p w14:paraId="372B93B4" w14:textId="77777777" w:rsidR="00B97535" w:rsidRPr="00B97535" w:rsidRDefault="00B97535" w:rsidP="00B97535">
      <w:pPr>
        <w:spacing w:line="240" w:lineRule="auto"/>
        <w:rPr>
          <w:rFonts w:ascii="Segoe UI" w:eastAsia="Times New Roman" w:hAnsi="Segoe UI" w:cs="Segoe UI"/>
          <w:sz w:val="22"/>
          <w:lang w:val="en-GB"/>
        </w:rPr>
      </w:pPr>
      <w:r w:rsidRPr="00B97535">
        <w:rPr>
          <w:rFonts w:ascii="Segoe UI" w:eastAsia="Times New Roman" w:hAnsi="Segoe UI" w:cs="Segoe UI"/>
          <w:sz w:val="22"/>
          <w:lang w:val="en-GB"/>
        </w:rPr>
        <w:t>The Supplier will submit to the Client the following documentation:</w:t>
      </w:r>
    </w:p>
    <w:p w14:paraId="1DCE3403" w14:textId="77777777" w:rsidR="00B97535" w:rsidRPr="00B97535" w:rsidRDefault="00B97535" w:rsidP="00E424C3">
      <w:pPr>
        <w:numPr>
          <w:ilvl w:val="0"/>
          <w:numId w:val="10"/>
        </w:numPr>
        <w:spacing w:line="240" w:lineRule="auto"/>
        <w:rPr>
          <w:rFonts w:ascii="Segoe UI" w:eastAsia="Times New Roman" w:hAnsi="Segoe UI" w:cs="Segoe UI"/>
          <w:bCs/>
          <w:iCs/>
          <w:sz w:val="22"/>
          <w:lang w:val="en-GB"/>
        </w:rPr>
      </w:pPr>
      <w:r w:rsidRPr="00B97535">
        <w:rPr>
          <w:rFonts w:ascii="Segoe UI" w:eastAsia="Times New Roman" w:hAnsi="Segoe UI" w:cs="Segoe UI"/>
          <w:bCs/>
          <w:iCs/>
          <w:sz w:val="22"/>
          <w:lang w:val="en-GB"/>
        </w:rPr>
        <w:t>Invoice</w:t>
      </w:r>
    </w:p>
    <w:p w14:paraId="0AAE25D8" w14:textId="77777777" w:rsidR="00B97535" w:rsidRPr="00B97535" w:rsidRDefault="00B97535" w:rsidP="00E424C3">
      <w:pPr>
        <w:numPr>
          <w:ilvl w:val="0"/>
          <w:numId w:val="10"/>
        </w:numPr>
        <w:spacing w:line="240" w:lineRule="auto"/>
        <w:rPr>
          <w:rFonts w:ascii="Segoe UI" w:eastAsia="Times New Roman" w:hAnsi="Segoe UI" w:cs="Segoe UI"/>
          <w:bCs/>
          <w:iCs/>
          <w:sz w:val="22"/>
          <w:lang w:val="en-GB"/>
        </w:rPr>
      </w:pPr>
      <w:r w:rsidRPr="00B97535">
        <w:rPr>
          <w:rFonts w:ascii="Segoe UI" w:eastAsia="Times New Roman" w:hAnsi="Segoe UI" w:cs="Segoe UI"/>
          <w:bCs/>
          <w:iCs/>
          <w:sz w:val="22"/>
          <w:lang w:val="en-GB"/>
        </w:rPr>
        <w:t>Delivery note (with an exact list of delivered parts, data about the gross and net weight)</w:t>
      </w:r>
    </w:p>
    <w:p w14:paraId="55EE7F46" w14:textId="77777777" w:rsidR="00B97535" w:rsidRPr="00B97535" w:rsidRDefault="00B97535" w:rsidP="00E424C3">
      <w:pPr>
        <w:numPr>
          <w:ilvl w:val="0"/>
          <w:numId w:val="10"/>
        </w:numPr>
        <w:spacing w:line="240" w:lineRule="auto"/>
        <w:contextualSpacing/>
        <w:rPr>
          <w:rFonts w:ascii="Segoe UI" w:eastAsia="Times New Roman" w:hAnsi="Segoe UI" w:cs="Segoe UI"/>
          <w:bCs/>
          <w:sz w:val="22"/>
          <w:lang w:val="en-GB"/>
        </w:rPr>
      </w:pPr>
      <w:r w:rsidRPr="00B97535">
        <w:rPr>
          <w:rFonts w:ascii="Segoe UI" w:eastAsia="Times New Roman" w:hAnsi="Segoe UI" w:cs="Segoe UI"/>
          <w:sz w:val="22"/>
          <w:lang w:val="en-GB"/>
        </w:rPr>
        <w:t>T</w:t>
      </w:r>
      <w:r w:rsidRPr="00B97535">
        <w:rPr>
          <w:rFonts w:ascii="Segoe UI" w:eastAsia="Times New Roman" w:hAnsi="Segoe UI" w:cs="Segoe UI"/>
          <w:bCs/>
          <w:sz w:val="22"/>
          <w:lang w:val="en-GB"/>
        </w:rPr>
        <w:t>echnical documentation and instructions for use</w:t>
      </w:r>
    </w:p>
    <w:p w14:paraId="399575EC" w14:textId="77777777" w:rsidR="00B97535" w:rsidRPr="00B97535" w:rsidRDefault="00B97535" w:rsidP="00E424C3">
      <w:pPr>
        <w:numPr>
          <w:ilvl w:val="0"/>
          <w:numId w:val="10"/>
        </w:numPr>
        <w:spacing w:line="240" w:lineRule="auto"/>
        <w:contextualSpacing/>
        <w:rPr>
          <w:rFonts w:ascii="Segoe UI" w:eastAsia="Times New Roman" w:hAnsi="Segoe UI" w:cs="Segoe UI"/>
          <w:bCs/>
          <w:sz w:val="22"/>
          <w:lang w:val="en-GB"/>
        </w:rPr>
      </w:pPr>
      <w:r w:rsidRPr="00B97535">
        <w:rPr>
          <w:rFonts w:ascii="Segoe UI" w:eastAsia="Times New Roman" w:hAnsi="Segoe UI" w:cs="Segoe UI"/>
          <w:bCs/>
          <w:sz w:val="22"/>
          <w:lang w:val="en-GB"/>
        </w:rPr>
        <w:t>Handover note – final acceptance certificate</w:t>
      </w:r>
    </w:p>
    <w:p w14:paraId="35D9C23D" w14:textId="77777777" w:rsidR="00B97535" w:rsidRPr="00B97535" w:rsidRDefault="00B97535" w:rsidP="00E424C3">
      <w:pPr>
        <w:numPr>
          <w:ilvl w:val="0"/>
          <w:numId w:val="10"/>
        </w:numPr>
        <w:spacing w:line="240" w:lineRule="auto"/>
        <w:rPr>
          <w:rFonts w:ascii="Segoe UI" w:eastAsia="Times New Roman" w:hAnsi="Segoe UI" w:cs="Segoe UI"/>
          <w:bCs/>
          <w:sz w:val="22"/>
          <w:lang w:val="en-GB"/>
        </w:rPr>
      </w:pPr>
      <w:r w:rsidRPr="00B97535">
        <w:rPr>
          <w:rFonts w:ascii="Segoe UI" w:eastAsia="Times New Roman" w:hAnsi="Segoe UI" w:cs="Segoe UI"/>
          <w:bCs/>
          <w:sz w:val="22"/>
          <w:lang w:val="en-GB"/>
        </w:rPr>
        <w:t>Warranty certificate</w:t>
      </w:r>
    </w:p>
    <w:p w14:paraId="7DFD8063" w14:textId="77777777" w:rsidR="00B97535" w:rsidRPr="00F36A2C" w:rsidRDefault="00B97535" w:rsidP="00B97535">
      <w:pPr>
        <w:spacing w:line="240" w:lineRule="auto"/>
        <w:ind w:left="720"/>
        <w:contextualSpacing/>
        <w:rPr>
          <w:rFonts w:ascii="Segoe UI" w:eastAsia="Times New Roman" w:hAnsi="Segoe UI" w:cs="Segoe UI"/>
          <w:bCs/>
          <w:sz w:val="10"/>
          <w:szCs w:val="10"/>
          <w:lang w:val="en-GB"/>
        </w:rPr>
      </w:pPr>
    </w:p>
    <w:p w14:paraId="0DE40F34" w14:textId="77777777" w:rsidR="007D70CF" w:rsidRDefault="007D70CF" w:rsidP="00C9766B">
      <w:pPr>
        <w:spacing w:line="240" w:lineRule="auto"/>
        <w:contextualSpacing/>
        <w:jc w:val="both"/>
        <w:rPr>
          <w:rFonts w:ascii="Segoe UI" w:eastAsia="Times New Roman" w:hAnsi="Segoe UI" w:cs="Segoe UI"/>
          <w:bCs/>
          <w:sz w:val="22"/>
          <w:lang w:val="en-GB"/>
        </w:rPr>
      </w:pPr>
    </w:p>
    <w:p w14:paraId="428F8093" w14:textId="5B1B4B56" w:rsidR="00C9766B" w:rsidRPr="007D70CF" w:rsidRDefault="00B97535" w:rsidP="007D70CF">
      <w:pPr>
        <w:spacing w:line="240" w:lineRule="auto"/>
        <w:contextualSpacing/>
        <w:jc w:val="both"/>
        <w:rPr>
          <w:rFonts w:ascii="Arial" w:eastAsia="Times New Roman" w:hAnsi="Arial" w:cs="Arial"/>
          <w:bCs/>
          <w:sz w:val="22"/>
          <w:lang w:val="en-GB"/>
        </w:rPr>
      </w:pPr>
      <w:r w:rsidRPr="00B97535">
        <w:rPr>
          <w:rFonts w:ascii="Segoe UI" w:eastAsia="Times New Roman" w:hAnsi="Segoe UI" w:cs="Segoe UI"/>
          <w:bCs/>
          <w:sz w:val="22"/>
          <w:lang w:val="en-GB"/>
        </w:rPr>
        <w:t>The documentation must be in Slovene or English</w:t>
      </w:r>
      <w:r w:rsidRPr="00B97535">
        <w:rPr>
          <w:rFonts w:ascii="Arial" w:eastAsia="Times New Roman" w:hAnsi="Arial" w:cs="Arial"/>
          <w:bCs/>
          <w:sz w:val="22"/>
          <w:lang w:val="en-GB"/>
        </w:rPr>
        <w:t>.</w:t>
      </w:r>
    </w:p>
    <w:p w14:paraId="0408F85C" w14:textId="77777777" w:rsidR="00003208" w:rsidRPr="00003208" w:rsidRDefault="00003208" w:rsidP="00C9766B">
      <w:pPr>
        <w:spacing w:before="120" w:after="60" w:line="240" w:lineRule="auto"/>
        <w:contextualSpacing/>
        <w:jc w:val="both"/>
        <w:rPr>
          <w:rFonts w:ascii="Segoe UI" w:eastAsia="Times New Roman" w:hAnsi="Segoe UI" w:cs="Segoe UI"/>
          <w:bCs/>
          <w:sz w:val="18"/>
          <w:szCs w:val="18"/>
        </w:rPr>
      </w:pPr>
    </w:p>
    <w:p w14:paraId="426E14A2" w14:textId="77777777" w:rsidR="00065DB2" w:rsidRPr="00065DB2" w:rsidRDefault="00065DB2" w:rsidP="006B7FFD">
      <w:pPr>
        <w:spacing w:before="120" w:after="60" w:line="240" w:lineRule="auto"/>
        <w:contextualSpacing/>
        <w:rPr>
          <w:rFonts w:ascii="Segoe UI" w:eastAsia="Times New Roman" w:hAnsi="Segoe UI" w:cs="Segoe UI"/>
          <w:bCs/>
          <w:sz w:val="18"/>
          <w:szCs w:val="18"/>
        </w:rPr>
      </w:pPr>
    </w:p>
    <w:p w14:paraId="1FB07CA8" w14:textId="3CE4B34A" w:rsidR="006B7FFD" w:rsidRPr="00821B21" w:rsidRDefault="00983832" w:rsidP="006B7FFD">
      <w:pPr>
        <w:shd w:val="clear" w:color="auto" w:fill="DEEAF6" w:themeFill="accent5" w:themeFillTint="33"/>
        <w:tabs>
          <w:tab w:val="left" w:pos="360"/>
        </w:tabs>
        <w:spacing w:line="240" w:lineRule="auto"/>
        <w:rPr>
          <w:rFonts w:ascii="Segoe UI" w:eastAsia="Times New Roman" w:hAnsi="Segoe UI" w:cs="Segoe UI"/>
          <w:b/>
          <w:sz w:val="22"/>
          <w:lang w:val="pl-PL"/>
        </w:rPr>
      </w:pPr>
      <w:r>
        <w:rPr>
          <w:rFonts w:ascii="Segoe UI" w:eastAsia="Times New Roman" w:hAnsi="Segoe UI" w:cs="Segoe UI"/>
          <w:b/>
          <w:sz w:val="22"/>
          <w:lang w:val="pl-PL"/>
        </w:rPr>
        <w:t>SUPPLIER GUARENTEES</w:t>
      </w:r>
    </w:p>
    <w:p w14:paraId="50AAF08D" w14:textId="77777777" w:rsidR="006B7FFD" w:rsidRPr="00821B21" w:rsidRDefault="006B7FFD" w:rsidP="006B7FFD">
      <w:pPr>
        <w:tabs>
          <w:tab w:val="left" w:pos="360"/>
        </w:tabs>
        <w:spacing w:line="240" w:lineRule="auto"/>
        <w:jc w:val="center"/>
        <w:rPr>
          <w:rFonts w:ascii="Segoe UI" w:eastAsia="Times New Roman" w:hAnsi="Segoe UI" w:cs="Segoe UI"/>
          <w:b/>
          <w:sz w:val="22"/>
          <w:lang w:val="pl-PL"/>
        </w:rPr>
      </w:pPr>
    </w:p>
    <w:p w14:paraId="48DB41EA" w14:textId="22CE0B9C" w:rsidR="006B7FFD" w:rsidRPr="00821B21" w:rsidRDefault="00034118" w:rsidP="006B7FFD">
      <w:pPr>
        <w:tabs>
          <w:tab w:val="left" w:pos="360"/>
        </w:tabs>
        <w:spacing w:line="240" w:lineRule="auto"/>
        <w:jc w:val="center"/>
        <w:rPr>
          <w:rFonts w:ascii="Segoe UI" w:eastAsia="Times New Roman" w:hAnsi="Segoe UI" w:cs="Segoe UI"/>
          <w:b/>
          <w:sz w:val="22"/>
          <w:lang w:val="pl-PL"/>
        </w:rPr>
      </w:pPr>
      <w:r w:rsidRPr="00034118">
        <w:rPr>
          <w:rFonts w:ascii="Segoe UI" w:eastAsia="Times New Roman" w:hAnsi="Segoe UI" w:cs="Segoe UI"/>
          <w:b/>
          <w:sz w:val="22"/>
          <w:lang w:val="pl-PL"/>
        </w:rPr>
        <w:t xml:space="preserve">Article </w:t>
      </w:r>
      <w:r w:rsidR="00A94A0F">
        <w:rPr>
          <w:rFonts w:ascii="Segoe UI" w:eastAsia="Times New Roman" w:hAnsi="Segoe UI" w:cs="Segoe UI"/>
          <w:b/>
          <w:sz w:val="22"/>
          <w:lang w:val="pl-PL"/>
        </w:rPr>
        <w:t>7</w:t>
      </w:r>
    </w:p>
    <w:p w14:paraId="1E7C8F0B" w14:textId="77777777" w:rsidR="006B7FFD" w:rsidRPr="00003208" w:rsidRDefault="006B7FFD" w:rsidP="006B7FFD">
      <w:pPr>
        <w:tabs>
          <w:tab w:val="left" w:pos="360"/>
        </w:tabs>
        <w:spacing w:line="240" w:lineRule="auto"/>
        <w:jc w:val="center"/>
        <w:rPr>
          <w:rFonts w:ascii="Segoe UI" w:eastAsia="Times New Roman" w:hAnsi="Segoe UI" w:cs="Segoe UI"/>
          <w:sz w:val="14"/>
          <w:szCs w:val="14"/>
          <w:lang w:val="pl-PL"/>
        </w:rPr>
      </w:pPr>
    </w:p>
    <w:p w14:paraId="36C93418" w14:textId="77777777" w:rsidR="005B7D94" w:rsidRPr="005B7D94" w:rsidRDefault="005B7D94" w:rsidP="005B7D94">
      <w:pPr>
        <w:tabs>
          <w:tab w:val="left" w:pos="792"/>
        </w:tabs>
        <w:spacing w:line="240" w:lineRule="auto"/>
        <w:jc w:val="both"/>
        <w:rPr>
          <w:rFonts w:ascii="Segoe UI" w:eastAsia="Times New Roman" w:hAnsi="Segoe UI" w:cs="Segoe UI"/>
          <w:sz w:val="22"/>
          <w:lang w:val="en-GB"/>
        </w:rPr>
      </w:pPr>
      <w:r w:rsidRPr="005B7D94">
        <w:rPr>
          <w:rFonts w:ascii="Segoe UI" w:eastAsia="Times New Roman" w:hAnsi="Segoe UI" w:cs="Segoe UI"/>
          <w:sz w:val="22"/>
          <w:lang w:val="en-GB"/>
        </w:rPr>
        <w:t xml:space="preserve">The responsibility for keeping the equipment undamaged is transferred from the Supplier to the Client once the equipment is delivered to the Client. </w:t>
      </w:r>
    </w:p>
    <w:p w14:paraId="5FE05030" w14:textId="77777777" w:rsidR="005B7D94" w:rsidRPr="00003208" w:rsidRDefault="005B7D94" w:rsidP="005B7D94">
      <w:pPr>
        <w:tabs>
          <w:tab w:val="left" w:pos="360"/>
        </w:tabs>
        <w:spacing w:line="240" w:lineRule="auto"/>
        <w:jc w:val="center"/>
        <w:rPr>
          <w:rFonts w:ascii="Segoe UI" w:eastAsia="Times New Roman" w:hAnsi="Segoe UI" w:cs="Segoe UI"/>
          <w:sz w:val="18"/>
          <w:szCs w:val="18"/>
          <w:lang w:val="en-GB"/>
        </w:rPr>
      </w:pPr>
    </w:p>
    <w:p w14:paraId="3B71289D" w14:textId="77777777" w:rsidR="005B7D94" w:rsidRPr="005B7D94" w:rsidRDefault="005B7D94" w:rsidP="005B7D94">
      <w:pPr>
        <w:tabs>
          <w:tab w:val="left" w:pos="360"/>
        </w:tabs>
        <w:spacing w:line="240" w:lineRule="auto"/>
        <w:jc w:val="both"/>
        <w:rPr>
          <w:rFonts w:ascii="Segoe UI" w:eastAsia="Times New Roman" w:hAnsi="Segoe UI" w:cs="Segoe UI"/>
          <w:sz w:val="22"/>
          <w:lang w:val="en-GB"/>
        </w:rPr>
      </w:pPr>
      <w:r w:rsidRPr="005B7D94">
        <w:rPr>
          <w:rFonts w:ascii="Segoe UI" w:eastAsia="Times New Roman" w:hAnsi="Segoe UI" w:cs="Segoe UI"/>
          <w:sz w:val="22"/>
          <w:lang w:val="en-GB"/>
        </w:rPr>
        <w:t>The Supplier guarantees to the Client:</w:t>
      </w:r>
    </w:p>
    <w:p w14:paraId="7F2FED71" w14:textId="77777777" w:rsidR="005B7D94" w:rsidRPr="005B7D94" w:rsidRDefault="005B7D94" w:rsidP="00E424C3">
      <w:pPr>
        <w:numPr>
          <w:ilvl w:val="0"/>
          <w:numId w:val="15"/>
        </w:numPr>
        <w:spacing w:line="240" w:lineRule="auto"/>
        <w:rPr>
          <w:rFonts w:ascii="Segoe UI" w:eastAsia="Times New Roman" w:hAnsi="Segoe UI" w:cs="Segoe UI"/>
          <w:sz w:val="22"/>
          <w:lang w:val="en-GB"/>
        </w:rPr>
      </w:pPr>
      <w:r w:rsidRPr="005B7D94">
        <w:rPr>
          <w:rFonts w:ascii="Segoe UI" w:eastAsia="Times New Roman" w:hAnsi="Segoe UI" w:cs="Segoe UI"/>
          <w:sz w:val="22"/>
          <w:lang w:val="en-GB"/>
        </w:rPr>
        <w:t>that the equipment is new, not used and free of any actual and legal defects;</w:t>
      </w:r>
    </w:p>
    <w:p w14:paraId="6CB50328" w14:textId="77777777" w:rsidR="005B7D94" w:rsidRPr="005B7D94" w:rsidRDefault="005B7D94" w:rsidP="00E424C3">
      <w:pPr>
        <w:numPr>
          <w:ilvl w:val="0"/>
          <w:numId w:val="15"/>
        </w:numPr>
        <w:tabs>
          <w:tab w:val="left" w:pos="360"/>
        </w:tabs>
        <w:spacing w:line="240" w:lineRule="auto"/>
        <w:jc w:val="both"/>
        <w:rPr>
          <w:rFonts w:ascii="Segoe UI" w:eastAsia="Times New Roman" w:hAnsi="Segoe UI" w:cs="Segoe UI"/>
          <w:sz w:val="22"/>
          <w:lang w:val="en-GB"/>
        </w:rPr>
      </w:pPr>
      <w:r w:rsidRPr="005B7D94">
        <w:rPr>
          <w:rFonts w:ascii="Segoe UI" w:eastAsia="Times New Roman" w:hAnsi="Segoe UI" w:cs="Segoe UI"/>
          <w:sz w:val="22"/>
          <w:lang w:val="en-GB"/>
        </w:rPr>
        <w:t>that the supplied equipment functions perfectly and that it complies fully with all technical descriptions, characteristics and specifications, provided by the Client;</w:t>
      </w:r>
    </w:p>
    <w:p w14:paraId="77470027" w14:textId="77777777" w:rsidR="005B7D94" w:rsidRPr="005B7D94" w:rsidRDefault="005B7D94" w:rsidP="00E424C3">
      <w:pPr>
        <w:numPr>
          <w:ilvl w:val="0"/>
          <w:numId w:val="15"/>
        </w:numPr>
        <w:spacing w:line="240" w:lineRule="auto"/>
        <w:rPr>
          <w:rFonts w:ascii="Segoe UI" w:eastAsia="Times New Roman" w:hAnsi="Segoe UI" w:cs="Segoe UI"/>
          <w:sz w:val="22"/>
          <w:lang w:val="en-GB"/>
        </w:rPr>
      </w:pPr>
      <w:r w:rsidRPr="005B7D94">
        <w:rPr>
          <w:rFonts w:ascii="Segoe UI" w:eastAsia="Times New Roman" w:hAnsi="Segoe UI" w:cs="Segoe UI"/>
          <w:sz w:val="22"/>
          <w:lang w:val="en-GB"/>
        </w:rPr>
        <w:t>that additional activities related to the supplied equipment (installation and training) are carried out professionally,</w:t>
      </w:r>
    </w:p>
    <w:p w14:paraId="681F81FA" w14:textId="5255A269" w:rsidR="00F54A8B" w:rsidRDefault="005B7D94" w:rsidP="00E424C3">
      <w:pPr>
        <w:numPr>
          <w:ilvl w:val="0"/>
          <w:numId w:val="15"/>
        </w:numPr>
        <w:tabs>
          <w:tab w:val="left" w:pos="360"/>
        </w:tabs>
        <w:spacing w:line="240" w:lineRule="auto"/>
        <w:jc w:val="both"/>
        <w:rPr>
          <w:rFonts w:ascii="Segoe UI" w:eastAsia="Times New Roman" w:hAnsi="Segoe UI" w:cs="Segoe UI"/>
          <w:sz w:val="22"/>
          <w:lang w:val="en-GB"/>
        </w:rPr>
      </w:pPr>
      <w:r w:rsidRPr="005B7D94">
        <w:rPr>
          <w:rFonts w:ascii="Segoe UI" w:eastAsia="Times New Roman" w:hAnsi="Segoe UI" w:cs="Segoe UI"/>
          <w:sz w:val="22"/>
          <w:lang w:val="en-GB"/>
        </w:rPr>
        <w:t>that the Client shall acquire all the rights related to the equipment, while the Supplier shall duly perform all the obligations related to the equipment.</w:t>
      </w:r>
    </w:p>
    <w:p w14:paraId="3A446C76" w14:textId="77777777" w:rsidR="00065DB2" w:rsidRPr="0037294C" w:rsidRDefault="00065DB2" w:rsidP="00065DB2">
      <w:pPr>
        <w:tabs>
          <w:tab w:val="left" w:pos="360"/>
        </w:tabs>
        <w:spacing w:line="240" w:lineRule="auto"/>
        <w:ind w:left="720"/>
        <w:jc w:val="both"/>
        <w:rPr>
          <w:rFonts w:ascii="Segoe UI" w:eastAsia="Times New Roman" w:hAnsi="Segoe UI" w:cs="Segoe UI"/>
          <w:sz w:val="22"/>
          <w:lang w:val="en-GB"/>
        </w:rPr>
      </w:pPr>
    </w:p>
    <w:p w14:paraId="647A39DE" w14:textId="77777777" w:rsidR="005B7D94" w:rsidRPr="005B7D94" w:rsidRDefault="005B7D94" w:rsidP="005B7D94">
      <w:pPr>
        <w:tabs>
          <w:tab w:val="left" w:pos="792"/>
        </w:tabs>
        <w:spacing w:line="240" w:lineRule="auto"/>
        <w:jc w:val="both"/>
        <w:rPr>
          <w:rFonts w:ascii="Segoe UI" w:eastAsia="Times New Roman" w:hAnsi="Segoe UI" w:cs="Segoe UI"/>
          <w:sz w:val="22"/>
          <w:lang w:val="en-GB"/>
        </w:rPr>
      </w:pPr>
      <w:r w:rsidRPr="005B7D94">
        <w:rPr>
          <w:rFonts w:ascii="Segoe UI" w:eastAsia="Times New Roman" w:hAnsi="Segoe UI" w:cs="Segoe UI"/>
          <w:sz w:val="22"/>
          <w:lang w:val="en-GB"/>
        </w:rPr>
        <w:t xml:space="preserve">The Supplier provides the Client with a warrantee to cover the quality of the equipment and its smooth operation at least to an extent equal to the extent of the warrantee given by the producer of the equipment to the Supplier, i.e., ……. years following the date of the receipt of the equipment. </w:t>
      </w:r>
    </w:p>
    <w:p w14:paraId="7B90E65F" w14:textId="77777777" w:rsidR="005B7D94" w:rsidRPr="00090408" w:rsidRDefault="005B7D94" w:rsidP="00090408">
      <w:pPr>
        <w:tabs>
          <w:tab w:val="left" w:pos="360"/>
        </w:tabs>
        <w:spacing w:line="240" w:lineRule="auto"/>
        <w:rPr>
          <w:rFonts w:ascii="Segoe UI" w:eastAsia="Times New Roman" w:hAnsi="Segoe UI" w:cs="Segoe UI"/>
          <w:sz w:val="22"/>
          <w:lang w:val="en-US"/>
        </w:rPr>
      </w:pPr>
    </w:p>
    <w:p w14:paraId="181C94C5" w14:textId="77777777" w:rsidR="00096284" w:rsidRDefault="005B7D94" w:rsidP="00F54A8B">
      <w:pPr>
        <w:tabs>
          <w:tab w:val="left" w:pos="792"/>
        </w:tabs>
        <w:spacing w:line="240" w:lineRule="auto"/>
        <w:jc w:val="both"/>
        <w:rPr>
          <w:rFonts w:ascii="Segoe UI" w:eastAsia="Times New Roman" w:hAnsi="Segoe UI" w:cs="Segoe UI"/>
          <w:sz w:val="22"/>
          <w:lang w:val="en-GB"/>
        </w:rPr>
      </w:pPr>
      <w:r w:rsidRPr="005B7D94">
        <w:rPr>
          <w:rFonts w:ascii="Segoe UI" w:eastAsia="Times New Roman" w:hAnsi="Segoe UI" w:cs="Segoe UI"/>
          <w:sz w:val="22"/>
          <w:lang w:val="en-GB"/>
        </w:rPr>
        <w:t xml:space="preserve">During the warrantee period the Supplier shall provide for emergency services responding to the Client by E-mail or telephone within five working </w:t>
      </w:r>
      <w:proofErr w:type="gramStart"/>
      <w:r w:rsidRPr="005B7D94">
        <w:rPr>
          <w:rFonts w:ascii="Segoe UI" w:eastAsia="Times New Roman" w:hAnsi="Segoe UI" w:cs="Segoe UI"/>
          <w:sz w:val="22"/>
          <w:lang w:val="en-GB"/>
        </w:rPr>
        <w:t>day</w:t>
      </w:r>
      <w:proofErr w:type="gramEnd"/>
      <w:r w:rsidRPr="005B7D94">
        <w:rPr>
          <w:rFonts w:ascii="Segoe UI" w:eastAsia="Times New Roman" w:hAnsi="Segoe UI" w:cs="Segoe UI"/>
          <w:sz w:val="22"/>
          <w:lang w:val="en-GB"/>
        </w:rPr>
        <w:t xml:space="preserve"> after the receipt of a notification. If a repair service is needed, the Supplier shall provide it typically within 30 working days after the problem has been identified.</w:t>
      </w:r>
    </w:p>
    <w:p w14:paraId="21A0575E" w14:textId="011DFB52" w:rsidR="008A4756" w:rsidRDefault="008A4756" w:rsidP="00F54A8B">
      <w:pPr>
        <w:tabs>
          <w:tab w:val="left" w:pos="792"/>
        </w:tabs>
        <w:spacing w:line="240" w:lineRule="auto"/>
        <w:jc w:val="both"/>
        <w:rPr>
          <w:rFonts w:ascii="Segoe UI" w:eastAsia="Times New Roman" w:hAnsi="Segoe UI" w:cs="Segoe UI"/>
          <w:sz w:val="22"/>
          <w:lang w:val="en-GB"/>
        </w:rPr>
      </w:pPr>
    </w:p>
    <w:p w14:paraId="1048719A" w14:textId="77777777" w:rsidR="00484B43" w:rsidRPr="00484B43" w:rsidRDefault="00484B43" w:rsidP="00484B43">
      <w:pPr>
        <w:tabs>
          <w:tab w:val="left" w:pos="792"/>
        </w:tabs>
        <w:spacing w:line="240" w:lineRule="auto"/>
        <w:jc w:val="both"/>
        <w:rPr>
          <w:rFonts w:ascii="Segoe UI" w:eastAsia="Times New Roman" w:hAnsi="Segoe UI" w:cs="Segoe UI"/>
          <w:sz w:val="22"/>
          <w:lang w:val="en-GB"/>
        </w:rPr>
      </w:pPr>
      <w:r w:rsidRPr="00484B43">
        <w:rPr>
          <w:rFonts w:ascii="Segoe UI" w:eastAsia="Times New Roman" w:hAnsi="Segoe UI" w:cs="Segoe UI"/>
          <w:sz w:val="22"/>
          <w:lang w:val="en-GB"/>
        </w:rPr>
        <w:t>In the case of a defect identified in the minutes upon delivery, the warranty period begins on the day the defect is rectified. If the fault cannot be rectified, the warranty period begins on the day of receipt of the new goods.</w:t>
      </w:r>
    </w:p>
    <w:p w14:paraId="7D605B13" w14:textId="1D53ECD6" w:rsidR="009F6B42" w:rsidRDefault="009F6B42" w:rsidP="00F54A8B">
      <w:pPr>
        <w:tabs>
          <w:tab w:val="left" w:pos="792"/>
        </w:tabs>
        <w:spacing w:line="240" w:lineRule="auto"/>
        <w:jc w:val="both"/>
        <w:rPr>
          <w:rFonts w:ascii="Segoe UI" w:eastAsia="Times New Roman" w:hAnsi="Segoe UI" w:cs="Segoe UI"/>
          <w:sz w:val="22"/>
          <w:lang w:val="en-GB"/>
        </w:rPr>
      </w:pPr>
    </w:p>
    <w:p w14:paraId="348D7DA1" w14:textId="568AEB22" w:rsidR="00857CBE" w:rsidRDefault="00857CBE" w:rsidP="00F54A8B">
      <w:pPr>
        <w:tabs>
          <w:tab w:val="left" w:pos="792"/>
        </w:tabs>
        <w:spacing w:line="240" w:lineRule="auto"/>
        <w:jc w:val="both"/>
        <w:rPr>
          <w:rFonts w:ascii="Segoe UI" w:eastAsia="Times New Roman" w:hAnsi="Segoe UI" w:cs="Segoe UI"/>
          <w:sz w:val="22"/>
          <w:lang w:val="en-GB"/>
        </w:rPr>
      </w:pPr>
    </w:p>
    <w:p w14:paraId="2A6B6799" w14:textId="75720FCD" w:rsidR="00E14E4A" w:rsidRDefault="00E14E4A" w:rsidP="00F54A8B">
      <w:pPr>
        <w:tabs>
          <w:tab w:val="left" w:pos="792"/>
        </w:tabs>
        <w:spacing w:line="240" w:lineRule="auto"/>
        <w:jc w:val="both"/>
        <w:rPr>
          <w:rFonts w:ascii="Segoe UI" w:eastAsia="Times New Roman" w:hAnsi="Segoe UI" w:cs="Segoe UI"/>
          <w:sz w:val="22"/>
          <w:lang w:val="en-GB"/>
        </w:rPr>
      </w:pPr>
    </w:p>
    <w:p w14:paraId="33D526A8" w14:textId="1338C630" w:rsidR="00E14E4A" w:rsidRDefault="00E14E4A" w:rsidP="00F54A8B">
      <w:pPr>
        <w:tabs>
          <w:tab w:val="left" w:pos="792"/>
        </w:tabs>
        <w:spacing w:line="240" w:lineRule="auto"/>
        <w:jc w:val="both"/>
        <w:rPr>
          <w:rFonts w:ascii="Segoe UI" w:eastAsia="Times New Roman" w:hAnsi="Segoe UI" w:cs="Segoe UI"/>
          <w:sz w:val="22"/>
          <w:lang w:val="en-GB"/>
        </w:rPr>
      </w:pPr>
    </w:p>
    <w:p w14:paraId="0417DA09" w14:textId="77777777" w:rsidR="00E14E4A" w:rsidRPr="00F54A8B" w:rsidRDefault="00E14E4A" w:rsidP="00F54A8B">
      <w:pPr>
        <w:tabs>
          <w:tab w:val="left" w:pos="792"/>
        </w:tabs>
        <w:spacing w:line="240" w:lineRule="auto"/>
        <w:jc w:val="both"/>
        <w:rPr>
          <w:rFonts w:ascii="Segoe UI" w:eastAsia="Times New Roman" w:hAnsi="Segoe UI" w:cs="Segoe UI"/>
          <w:sz w:val="22"/>
          <w:lang w:val="en-GB"/>
        </w:rPr>
      </w:pPr>
    </w:p>
    <w:p w14:paraId="0DC35E6F" w14:textId="655EF42B" w:rsidR="006B7FFD" w:rsidRPr="00821B21" w:rsidRDefault="00983832" w:rsidP="006B7FFD">
      <w:pPr>
        <w:shd w:val="clear" w:color="auto" w:fill="DEEAF6" w:themeFill="accent5" w:themeFillTint="33"/>
        <w:spacing w:line="240" w:lineRule="auto"/>
        <w:rPr>
          <w:rFonts w:ascii="Segoe UI" w:eastAsia="Times New Roman" w:hAnsi="Segoe UI" w:cs="Segoe UI"/>
          <w:b/>
          <w:sz w:val="22"/>
          <w:lang w:val="pl-PL"/>
        </w:rPr>
      </w:pPr>
      <w:r>
        <w:rPr>
          <w:rFonts w:ascii="Segoe UI" w:eastAsia="Times New Roman" w:hAnsi="Segoe UI" w:cs="Segoe UI"/>
          <w:b/>
          <w:sz w:val="22"/>
          <w:lang w:val="pl-PL"/>
        </w:rPr>
        <w:lastRenderedPageBreak/>
        <w:t>ELIMINATION OF ERRORS AND SUPPLY OF SPARE PARTS</w:t>
      </w:r>
    </w:p>
    <w:p w14:paraId="1B0A7F40" w14:textId="77777777" w:rsidR="006B7FFD" w:rsidRPr="00821B21" w:rsidRDefault="006B7FFD" w:rsidP="006B7FFD">
      <w:pPr>
        <w:spacing w:line="240" w:lineRule="auto"/>
        <w:jc w:val="center"/>
        <w:rPr>
          <w:rFonts w:ascii="Segoe UI" w:eastAsia="Times New Roman" w:hAnsi="Segoe UI" w:cs="Segoe UI"/>
          <w:b/>
          <w:sz w:val="22"/>
          <w:lang w:val="pl-PL"/>
        </w:rPr>
      </w:pPr>
    </w:p>
    <w:p w14:paraId="7CC07331" w14:textId="7D49F997" w:rsidR="006B7FFD" w:rsidRPr="00821B21" w:rsidRDefault="00034118" w:rsidP="006B7FFD">
      <w:pPr>
        <w:spacing w:line="240" w:lineRule="auto"/>
        <w:jc w:val="center"/>
        <w:rPr>
          <w:rFonts w:ascii="Segoe UI" w:eastAsia="Times New Roman" w:hAnsi="Segoe UI" w:cs="Segoe UI"/>
          <w:b/>
          <w:sz w:val="22"/>
          <w:lang w:val="pl-PL"/>
        </w:rPr>
      </w:pPr>
      <w:r w:rsidRPr="00034118">
        <w:rPr>
          <w:rFonts w:ascii="Segoe UI" w:eastAsia="Times New Roman" w:hAnsi="Segoe UI" w:cs="Segoe UI"/>
          <w:b/>
          <w:sz w:val="22"/>
          <w:lang w:val="pl-PL"/>
        </w:rPr>
        <w:t xml:space="preserve">Article </w:t>
      </w:r>
      <w:r w:rsidR="00A94A0F">
        <w:rPr>
          <w:rFonts w:ascii="Segoe UI" w:eastAsia="Times New Roman" w:hAnsi="Segoe UI" w:cs="Segoe UI"/>
          <w:b/>
          <w:sz w:val="22"/>
          <w:lang w:val="pl-PL"/>
        </w:rPr>
        <w:t>8</w:t>
      </w:r>
    </w:p>
    <w:p w14:paraId="7E1020CC" w14:textId="77777777" w:rsidR="006B7FFD" w:rsidRPr="008A4756" w:rsidRDefault="006B7FFD" w:rsidP="006B7FFD">
      <w:pPr>
        <w:spacing w:line="240" w:lineRule="auto"/>
        <w:jc w:val="both"/>
        <w:rPr>
          <w:rFonts w:ascii="Segoe UI" w:eastAsia="Times New Roman" w:hAnsi="Segoe UI" w:cs="Segoe UI"/>
          <w:sz w:val="10"/>
          <w:szCs w:val="10"/>
          <w:lang w:val="pl-PL"/>
        </w:rPr>
      </w:pPr>
    </w:p>
    <w:p w14:paraId="5A750C7E" w14:textId="576D343C" w:rsidR="0037294C" w:rsidRDefault="00F54A8B" w:rsidP="00F54A8B">
      <w:pPr>
        <w:spacing w:line="240" w:lineRule="auto"/>
        <w:jc w:val="both"/>
        <w:rPr>
          <w:rFonts w:ascii="Segoe UI" w:eastAsia="Times New Roman" w:hAnsi="Segoe UI" w:cs="Segoe UI"/>
          <w:sz w:val="22"/>
          <w:lang w:val="en-GB"/>
        </w:rPr>
      </w:pPr>
      <w:r w:rsidRPr="00F54A8B">
        <w:rPr>
          <w:rFonts w:ascii="Segoe UI" w:eastAsia="Times New Roman" w:hAnsi="Segoe UI" w:cs="Segoe UI"/>
          <w:sz w:val="22"/>
          <w:lang w:val="en-GB"/>
        </w:rPr>
        <w:t>The Supplier undertakes to eliminate the errors of the delivered goods within the warranty period providing uninterrupted service to its own costs, including transport costs to a specific location. The period of notice is considered to be the time when the message reaches to the supplier at the phone number or e-mail stated in this agreement, provided that it has been awarded by the Client and shall contain at least the necessary data for identification of the goods.</w:t>
      </w:r>
    </w:p>
    <w:p w14:paraId="08056318" w14:textId="64E064AF" w:rsidR="00F54A8B" w:rsidRDefault="00F54A8B" w:rsidP="00F54A8B">
      <w:pPr>
        <w:spacing w:line="240" w:lineRule="auto"/>
        <w:jc w:val="both"/>
        <w:rPr>
          <w:rFonts w:ascii="Segoe UI" w:eastAsia="Times New Roman" w:hAnsi="Segoe UI" w:cs="Segoe UI"/>
          <w:sz w:val="22"/>
          <w:lang w:val="en-GB"/>
        </w:rPr>
      </w:pPr>
    </w:p>
    <w:p w14:paraId="5F295071" w14:textId="65D800F0" w:rsidR="005817F6" w:rsidRPr="005817F6" w:rsidRDefault="005817F6" w:rsidP="005817F6">
      <w:pPr>
        <w:spacing w:line="240" w:lineRule="auto"/>
        <w:jc w:val="both"/>
        <w:rPr>
          <w:rFonts w:ascii="Segoe UI" w:eastAsia="Times New Roman" w:hAnsi="Segoe UI" w:cs="Segoe UI"/>
          <w:sz w:val="22"/>
          <w:lang w:val="pl-PL"/>
        </w:rPr>
      </w:pPr>
      <w:r w:rsidRPr="005817F6">
        <w:rPr>
          <w:rFonts w:ascii="Segoe UI" w:eastAsia="Times New Roman" w:hAnsi="Segoe UI" w:cs="Segoe UI"/>
          <w:sz w:val="22"/>
          <w:lang w:val="pl-PL"/>
        </w:rPr>
        <w:t xml:space="preserve">The supplier is obliged to eliminate defects that occur during the warranty period within </w:t>
      </w:r>
      <w:r w:rsidR="001C4083">
        <w:rPr>
          <w:rFonts w:ascii="Segoe UI" w:eastAsia="Times New Roman" w:hAnsi="Segoe UI" w:cs="Segoe UI"/>
          <w:sz w:val="22"/>
          <w:lang w:val="pl-PL"/>
        </w:rPr>
        <w:t>45</w:t>
      </w:r>
      <w:r w:rsidRPr="005817F6">
        <w:rPr>
          <w:rFonts w:ascii="Segoe UI" w:eastAsia="Times New Roman" w:hAnsi="Segoe UI" w:cs="Segoe UI"/>
          <w:sz w:val="22"/>
          <w:lang w:val="pl-PL"/>
        </w:rPr>
        <w:t xml:space="preserve"> days from the date of notification of the defect to the supplier by the client.</w:t>
      </w:r>
    </w:p>
    <w:p w14:paraId="4112A9C8" w14:textId="17D9E822" w:rsidR="005817F6" w:rsidRDefault="005817F6" w:rsidP="00F54A8B">
      <w:pPr>
        <w:spacing w:line="240" w:lineRule="auto"/>
        <w:jc w:val="both"/>
        <w:rPr>
          <w:rFonts w:ascii="Segoe UI" w:eastAsia="Times New Roman" w:hAnsi="Segoe UI" w:cs="Segoe UI"/>
          <w:sz w:val="22"/>
          <w:lang w:val="en-GB"/>
        </w:rPr>
      </w:pPr>
    </w:p>
    <w:p w14:paraId="4B24150B" w14:textId="536AB611" w:rsidR="006741F0" w:rsidRPr="006741F0" w:rsidRDefault="007B3D13" w:rsidP="00F54A8B">
      <w:pPr>
        <w:spacing w:line="240" w:lineRule="auto"/>
        <w:jc w:val="both"/>
        <w:rPr>
          <w:rFonts w:ascii="Segoe UI" w:eastAsia="Times New Roman" w:hAnsi="Segoe UI" w:cs="Segoe UI"/>
          <w:sz w:val="22"/>
          <w:lang w:val="pl-PL"/>
        </w:rPr>
      </w:pPr>
      <w:r w:rsidRPr="006741F0">
        <w:rPr>
          <w:rFonts w:ascii="Segoe UI" w:eastAsia="Times New Roman" w:hAnsi="Segoe UI" w:cs="Segoe UI"/>
          <w:sz w:val="22"/>
          <w:lang w:val="pl-PL"/>
        </w:rPr>
        <w:t xml:space="preserve">If the same error occurs at least 2 times in a row on the same equipment or the error is not corrected within 45 days, from the date of the client's written notification to the </w:t>
      </w:r>
      <w:r w:rsidR="006741F0">
        <w:rPr>
          <w:rFonts w:ascii="Segoe UI" w:eastAsia="Times New Roman" w:hAnsi="Segoe UI" w:cs="Segoe UI"/>
          <w:sz w:val="22"/>
          <w:lang w:val="pl-PL"/>
        </w:rPr>
        <w:t>supplier</w:t>
      </w:r>
      <w:r w:rsidRPr="006741F0">
        <w:rPr>
          <w:rFonts w:ascii="Segoe UI" w:eastAsia="Times New Roman" w:hAnsi="Segoe UI" w:cs="Segoe UI"/>
          <w:sz w:val="22"/>
          <w:lang w:val="pl-PL"/>
        </w:rPr>
        <w:t xml:space="preserve"> about the error, during the warranty period, the </w:t>
      </w:r>
      <w:r w:rsidR="006741F0">
        <w:rPr>
          <w:rFonts w:ascii="Segoe UI" w:eastAsia="Times New Roman" w:hAnsi="Segoe UI" w:cs="Segoe UI"/>
          <w:sz w:val="22"/>
          <w:lang w:val="pl-PL"/>
        </w:rPr>
        <w:t>supplier</w:t>
      </w:r>
      <w:r w:rsidRPr="006741F0">
        <w:rPr>
          <w:rFonts w:ascii="Segoe UI" w:eastAsia="Times New Roman" w:hAnsi="Segoe UI" w:cs="Segoe UI"/>
          <w:sz w:val="22"/>
          <w:lang w:val="pl-PL"/>
        </w:rPr>
        <w:t xml:space="preserve"> must replace this piece of equipment with a new equivalent. </w:t>
      </w:r>
    </w:p>
    <w:p w14:paraId="64516137" w14:textId="77777777" w:rsidR="006741F0" w:rsidRPr="006741F0" w:rsidRDefault="006741F0" w:rsidP="00F54A8B">
      <w:pPr>
        <w:spacing w:line="240" w:lineRule="auto"/>
        <w:jc w:val="both"/>
        <w:rPr>
          <w:rFonts w:ascii="Segoe UI" w:eastAsia="Times New Roman" w:hAnsi="Segoe UI" w:cs="Segoe UI"/>
          <w:sz w:val="22"/>
          <w:lang w:val="pl-PL"/>
        </w:rPr>
      </w:pPr>
    </w:p>
    <w:p w14:paraId="225A852B" w14:textId="4248221C" w:rsidR="007B3D13" w:rsidRPr="006741F0" w:rsidRDefault="007B3D13" w:rsidP="00F54A8B">
      <w:pPr>
        <w:spacing w:line="240" w:lineRule="auto"/>
        <w:jc w:val="both"/>
        <w:rPr>
          <w:rFonts w:ascii="Segoe UI" w:eastAsia="Times New Roman" w:hAnsi="Segoe UI" w:cs="Segoe UI"/>
          <w:sz w:val="22"/>
          <w:lang w:val="pl-PL"/>
        </w:rPr>
      </w:pPr>
      <w:r w:rsidRPr="006741F0">
        <w:rPr>
          <w:rFonts w:ascii="Segoe UI" w:eastAsia="Times New Roman" w:hAnsi="Segoe UI" w:cs="Segoe UI"/>
          <w:sz w:val="22"/>
          <w:lang w:val="pl-PL"/>
        </w:rPr>
        <w:t>The supplier undertakes to provide spare parts and to provide service support and spare parts against payment for at least another 10 (ten) years from the end of the warranty period.</w:t>
      </w:r>
    </w:p>
    <w:p w14:paraId="6FF3F7BC" w14:textId="77777777" w:rsidR="006741F0" w:rsidRPr="00F54A8B" w:rsidRDefault="006741F0" w:rsidP="00F54A8B">
      <w:pPr>
        <w:spacing w:line="240" w:lineRule="auto"/>
        <w:jc w:val="both"/>
        <w:rPr>
          <w:rFonts w:ascii="Segoe UI" w:eastAsia="Times New Roman" w:hAnsi="Segoe UI" w:cs="Segoe UI"/>
          <w:sz w:val="22"/>
          <w:lang w:val="en-GB"/>
        </w:rPr>
      </w:pPr>
    </w:p>
    <w:p w14:paraId="6FA46FD8" w14:textId="4CD6057B" w:rsidR="000E2FEB" w:rsidRDefault="000E2FEB" w:rsidP="000E2FEB">
      <w:pPr>
        <w:spacing w:line="240" w:lineRule="auto"/>
        <w:jc w:val="both"/>
        <w:rPr>
          <w:rFonts w:ascii="Segoe UI" w:eastAsia="Times New Roman" w:hAnsi="Segoe UI" w:cs="Segoe UI"/>
          <w:sz w:val="22"/>
          <w:lang w:val="en-GB"/>
        </w:rPr>
      </w:pPr>
      <w:r w:rsidRPr="00F54A8B">
        <w:rPr>
          <w:rFonts w:ascii="Segoe UI" w:eastAsia="Times New Roman" w:hAnsi="Segoe UI" w:cs="Segoe UI"/>
          <w:sz w:val="22"/>
          <w:lang w:val="en-GB"/>
        </w:rPr>
        <w:t xml:space="preserve">The Supplier commits to provide the spare parts </w:t>
      </w:r>
      <w:r w:rsidRPr="0067234D">
        <w:rPr>
          <w:rFonts w:ascii="Segoe UI" w:eastAsia="Times New Roman" w:hAnsi="Segoe UI" w:cs="Segoe UI"/>
          <w:sz w:val="22"/>
          <w:lang w:val="en-GB"/>
        </w:rPr>
        <w:t>and to provide service support</w:t>
      </w:r>
      <w:r>
        <w:rPr>
          <w:rFonts w:ascii="Segoe UI" w:eastAsia="Times New Roman" w:hAnsi="Segoe UI" w:cs="Segoe UI"/>
          <w:sz w:val="22"/>
          <w:lang w:val="en-GB"/>
        </w:rPr>
        <w:t xml:space="preserve"> against payment</w:t>
      </w:r>
      <w:r w:rsidRPr="0067234D">
        <w:rPr>
          <w:rFonts w:ascii="Segoe UI" w:eastAsia="Times New Roman" w:hAnsi="Segoe UI" w:cs="Segoe UI"/>
          <w:sz w:val="22"/>
          <w:lang w:val="en-GB"/>
        </w:rPr>
        <w:t xml:space="preserve"> </w:t>
      </w:r>
      <w:r w:rsidRPr="00F54A8B">
        <w:rPr>
          <w:rFonts w:ascii="Segoe UI" w:eastAsia="Times New Roman" w:hAnsi="Segoe UI" w:cs="Segoe UI"/>
          <w:sz w:val="22"/>
          <w:lang w:val="en-GB"/>
        </w:rPr>
        <w:t xml:space="preserve">for </w:t>
      </w:r>
      <w:r w:rsidRPr="00B440F9">
        <w:rPr>
          <w:rFonts w:ascii="Segoe UI" w:eastAsia="Times New Roman" w:hAnsi="Segoe UI" w:cs="Segoe UI"/>
          <w:sz w:val="22"/>
          <w:lang w:val="en-GB"/>
        </w:rPr>
        <w:t xml:space="preserve">another </w:t>
      </w:r>
      <w:r w:rsidR="0031754A">
        <w:rPr>
          <w:rFonts w:ascii="Segoe UI" w:eastAsia="Times New Roman" w:hAnsi="Segoe UI" w:cs="Segoe UI"/>
          <w:sz w:val="22"/>
          <w:lang w:val="en-GB"/>
        </w:rPr>
        <w:t>5</w:t>
      </w:r>
      <w:r w:rsidRPr="00B440F9">
        <w:rPr>
          <w:rFonts w:ascii="Segoe UI" w:eastAsia="Times New Roman" w:hAnsi="Segoe UI" w:cs="Segoe UI"/>
          <w:sz w:val="22"/>
          <w:lang w:val="en-GB"/>
        </w:rPr>
        <w:t xml:space="preserve"> (</w:t>
      </w:r>
      <w:r w:rsidR="0031754A">
        <w:rPr>
          <w:rFonts w:ascii="Segoe UI" w:eastAsia="Times New Roman" w:hAnsi="Segoe UI" w:cs="Segoe UI"/>
          <w:sz w:val="22"/>
          <w:lang w:val="en-GB"/>
        </w:rPr>
        <w:t>five</w:t>
      </w:r>
      <w:r w:rsidRPr="00B440F9">
        <w:rPr>
          <w:rFonts w:ascii="Segoe UI" w:eastAsia="Times New Roman" w:hAnsi="Segoe UI" w:cs="Segoe UI"/>
          <w:sz w:val="22"/>
          <w:lang w:val="en-GB"/>
        </w:rPr>
        <w:t>) years from the</w:t>
      </w:r>
      <w:r w:rsidRPr="0067234D">
        <w:rPr>
          <w:rFonts w:ascii="Segoe UI" w:eastAsia="Times New Roman" w:hAnsi="Segoe UI" w:cs="Segoe UI"/>
          <w:sz w:val="22"/>
          <w:lang w:val="en-GB"/>
        </w:rPr>
        <w:t xml:space="preserve"> end of the warranty period</w:t>
      </w:r>
      <w:r>
        <w:rPr>
          <w:rFonts w:ascii="Segoe UI" w:eastAsia="Times New Roman" w:hAnsi="Segoe UI" w:cs="Segoe UI"/>
          <w:sz w:val="22"/>
          <w:lang w:val="en-GB"/>
        </w:rPr>
        <w:t>.</w:t>
      </w:r>
    </w:p>
    <w:p w14:paraId="33951669" w14:textId="77777777" w:rsidR="00A2704A" w:rsidRDefault="00A2704A" w:rsidP="00F54A8B">
      <w:pPr>
        <w:spacing w:line="240" w:lineRule="auto"/>
        <w:jc w:val="both"/>
        <w:rPr>
          <w:rFonts w:ascii="Segoe UI" w:eastAsia="Times New Roman" w:hAnsi="Segoe UI" w:cs="Segoe UI"/>
          <w:sz w:val="22"/>
          <w:lang w:val="en-GB"/>
        </w:rPr>
      </w:pPr>
    </w:p>
    <w:p w14:paraId="51B73F73" w14:textId="0E537AA7" w:rsidR="00F54A8B" w:rsidRPr="00F54A8B" w:rsidRDefault="00F54A8B" w:rsidP="00F54A8B">
      <w:pPr>
        <w:spacing w:line="240" w:lineRule="auto"/>
        <w:jc w:val="both"/>
        <w:rPr>
          <w:rFonts w:ascii="Segoe UI" w:eastAsia="Times New Roman" w:hAnsi="Segoe UI" w:cs="Segoe UI"/>
          <w:sz w:val="22"/>
          <w:lang w:val="en-GB"/>
        </w:rPr>
      </w:pPr>
      <w:r w:rsidRPr="00F54A8B">
        <w:rPr>
          <w:rFonts w:ascii="Segoe UI" w:eastAsia="Times New Roman" w:hAnsi="Segoe UI" w:cs="Segoe UI"/>
          <w:sz w:val="22"/>
          <w:lang w:val="en-GB"/>
        </w:rPr>
        <w:t>In the case of failure to fulfil obligations, the Supplier must reimburse any additional costs and damage to the Client, which would consequently suffer.</w:t>
      </w:r>
    </w:p>
    <w:p w14:paraId="4941CC61" w14:textId="73D31825" w:rsidR="0022179E" w:rsidRDefault="0022179E" w:rsidP="0022179E">
      <w:pPr>
        <w:widowControl w:val="0"/>
        <w:spacing w:line="240" w:lineRule="auto"/>
        <w:jc w:val="both"/>
        <w:rPr>
          <w:rFonts w:ascii="Segoe UI" w:eastAsia="Calibri" w:hAnsi="Segoe UI" w:cs="Segoe UI"/>
          <w:sz w:val="22"/>
          <w:lang w:val="pl-PL"/>
        </w:rPr>
      </w:pPr>
    </w:p>
    <w:p w14:paraId="0452478B" w14:textId="2802C8CB" w:rsidR="00A66D00" w:rsidRDefault="00A66D00" w:rsidP="0022179E">
      <w:pPr>
        <w:widowControl w:val="0"/>
        <w:spacing w:line="240" w:lineRule="auto"/>
        <w:jc w:val="both"/>
        <w:rPr>
          <w:rFonts w:ascii="Segoe UI" w:eastAsia="Calibri" w:hAnsi="Segoe UI" w:cs="Segoe UI"/>
          <w:sz w:val="22"/>
          <w:lang w:val="pl-PL"/>
        </w:rPr>
      </w:pPr>
    </w:p>
    <w:p w14:paraId="7318C292" w14:textId="23F00AA7" w:rsidR="007F75C8" w:rsidRPr="00821B21" w:rsidRDefault="007F75C8" w:rsidP="007F75C8">
      <w:pPr>
        <w:shd w:val="clear" w:color="auto" w:fill="DEEAF6" w:themeFill="accent5" w:themeFillTint="33"/>
        <w:spacing w:line="240" w:lineRule="auto"/>
        <w:rPr>
          <w:rFonts w:ascii="Segoe UI" w:eastAsia="Times New Roman" w:hAnsi="Segoe UI" w:cs="Segoe UI"/>
          <w:b/>
          <w:sz w:val="22"/>
          <w:lang w:val="pl-PL"/>
        </w:rPr>
      </w:pPr>
      <w:r>
        <w:rPr>
          <w:rFonts w:ascii="Segoe UI" w:eastAsia="Times New Roman" w:hAnsi="Segoe UI" w:cs="Segoe UI"/>
          <w:b/>
          <w:sz w:val="22"/>
          <w:lang w:val="pl-PL"/>
        </w:rPr>
        <w:t xml:space="preserve">MAINTENANCE AND SERVICE OF THE </w:t>
      </w:r>
      <w:r w:rsidR="00B665DA">
        <w:rPr>
          <w:rFonts w:ascii="Segoe UI" w:eastAsia="Times New Roman" w:hAnsi="Segoe UI" w:cs="Segoe UI"/>
          <w:b/>
          <w:sz w:val="22"/>
          <w:lang w:val="pl-PL"/>
        </w:rPr>
        <w:t>E</w:t>
      </w:r>
      <w:r>
        <w:rPr>
          <w:rFonts w:ascii="Segoe UI" w:eastAsia="Times New Roman" w:hAnsi="Segoe UI" w:cs="Segoe UI"/>
          <w:b/>
          <w:sz w:val="22"/>
          <w:lang w:val="pl-PL"/>
        </w:rPr>
        <w:t>QUIPMENT</w:t>
      </w:r>
    </w:p>
    <w:p w14:paraId="17ED4D88" w14:textId="77777777" w:rsidR="007F75C8" w:rsidRPr="00821B21" w:rsidRDefault="007F75C8" w:rsidP="007F75C8">
      <w:pPr>
        <w:spacing w:line="240" w:lineRule="auto"/>
        <w:jc w:val="center"/>
        <w:rPr>
          <w:rFonts w:ascii="Segoe UI" w:eastAsia="Times New Roman" w:hAnsi="Segoe UI" w:cs="Segoe UI"/>
          <w:b/>
          <w:sz w:val="22"/>
          <w:lang w:val="pl-PL"/>
        </w:rPr>
      </w:pPr>
    </w:p>
    <w:p w14:paraId="05C422DE" w14:textId="50737716" w:rsidR="007F75C8" w:rsidRPr="00821B21" w:rsidRDefault="007F75C8" w:rsidP="007F75C8">
      <w:pPr>
        <w:spacing w:line="240" w:lineRule="auto"/>
        <w:jc w:val="center"/>
        <w:rPr>
          <w:rFonts w:ascii="Segoe UI" w:eastAsia="Times New Roman" w:hAnsi="Segoe UI" w:cs="Segoe UI"/>
          <w:b/>
          <w:sz w:val="22"/>
          <w:lang w:val="pl-PL"/>
        </w:rPr>
      </w:pPr>
      <w:r w:rsidRPr="00034118">
        <w:rPr>
          <w:rFonts w:ascii="Segoe UI" w:eastAsia="Times New Roman" w:hAnsi="Segoe UI" w:cs="Segoe UI"/>
          <w:b/>
          <w:sz w:val="22"/>
          <w:lang w:val="pl-PL"/>
        </w:rPr>
        <w:t xml:space="preserve">Article </w:t>
      </w:r>
      <w:r>
        <w:rPr>
          <w:rFonts w:ascii="Segoe UI" w:eastAsia="Times New Roman" w:hAnsi="Segoe UI" w:cs="Segoe UI"/>
          <w:b/>
          <w:sz w:val="22"/>
          <w:lang w:val="pl-PL"/>
        </w:rPr>
        <w:t>9</w:t>
      </w:r>
    </w:p>
    <w:p w14:paraId="45E2DB57" w14:textId="77777777" w:rsidR="007F75C8" w:rsidRPr="007F75C8" w:rsidRDefault="007F75C8" w:rsidP="007F75C8">
      <w:pPr>
        <w:tabs>
          <w:tab w:val="left" w:pos="360"/>
        </w:tabs>
        <w:spacing w:line="240" w:lineRule="auto"/>
        <w:jc w:val="both"/>
        <w:rPr>
          <w:rFonts w:ascii="Segoe UI" w:eastAsia="Times New Roman" w:hAnsi="Segoe UI" w:cs="Segoe UI"/>
          <w:sz w:val="16"/>
          <w:szCs w:val="16"/>
          <w:lang w:val="en"/>
        </w:rPr>
      </w:pPr>
    </w:p>
    <w:p w14:paraId="2B056F7B" w14:textId="77777777" w:rsidR="007F75C8" w:rsidRPr="007F75C8" w:rsidRDefault="007F75C8" w:rsidP="007F75C8">
      <w:pPr>
        <w:tabs>
          <w:tab w:val="left" w:pos="360"/>
        </w:tabs>
        <w:spacing w:line="240" w:lineRule="auto"/>
        <w:jc w:val="both"/>
        <w:rPr>
          <w:rFonts w:ascii="Segoe UI" w:eastAsia="Times New Roman" w:hAnsi="Segoe UI" w:cs="Segoe UI"/>
          <w:sz w:val="22"/>
          <w:lang w:val="en"/>
        </w:rPr>
      </w:pPr>
      <w:r w:rsidRPr="007F75C8">
        <w:rPr>
          <w:rFonts w:ascii="Segoe UI" w:eastAsia="Times New Roman" w:hAnsi="Segoe UI" w:cs="Segoe UI"/>
          <w:sz w:val="22"/>
          <w:lang w:val="en"/>
        </w:rPr>
        <w:t>Service of the equipment is a repair service that is performed in case of equipment failure on the basis of the customer's order after the expiration of the warranty period. Service services are intended to establish such condition of the equipment in which the equipment performs its intended function. Service maintenance costs are calculated according to the actual time and material used. The Supplier informs the Client about at least approximate costs before service is performed.</w:t>
      </w:r>
    </w:p>
    <w:p w14:paraId="0A92983B" w14:textId="77777777" w:rsidR="007F75C8" w:rsidRPr="007F75C8" w:rsidRDefault="007F75C8" w:rsidP="007F75C8">
      <w:pPr>
        <w:tabs>
          <w:tab w:val="left" w:pos="360"/>
        </w:tabs>
        <w:spacing w:line="240" w:lineRule="auto"/>
        <w:jc w:val="both"/>
        <w:rPr>
          <w:rFonts w:ascii="Segoe UI" w:eastAsia="Times New Roman" w:hAnsi="Segoe UI" w:cs="Segoe UI"/>
          <w:sz w:val="16"/>
          <w:szCs w:val="16"/>
          <w:lang w:val="en"/>
        </w:rPr>
      </w:pPr>
    </w:p>
    <w:p w14:paraId="34E6BB0B" w14:textId="77777777" w:rsidR="007F75C8" w:rsidRPr="007F75C8" w:rsidRDefault="007F75C8" w:rsidP="007F75C8">
      <w:pPr>
        <w:widowControl w:val="0"/>
        <w:tabs>
          <w:tab w:val="left" w:pos="792"/>
        </w:tabs>
        <w:suppressAutoHyphens/>
        <w:spacing w:line="240" w:lineRule="auto"/>
        <w:jc w:val="both"/>
        <w:rPr>
          <w:rFonts w:ascii="Segoe UI" w:eastAsia="SimSun" w:hAnsi="Segoe UI" w:cs="Segoe UI"/>
          <w:color w:val="000000"/>
          <w:sz w:val="22"/>
          <w:lang w:val="en-US" w:eastAsia="zh-CN" w:bidi="hi-IN"/>
        </w:rPr>
      </w:pPr>
      <w:r w:rsidRPr="007F75C8">
        <w:rPr>
          <w:rFonts w:ascii="Segoe UI" w:eastAsia="SimSun" w:hAnsi="Segoe UI" w:cs="Segoe UI"/>
          <w:color w:val="000000"/>
          <w:sz w:val="22"/>
          <w:lang w:val="en-US" w:eastAsia="zh-CN" w:bidi="hi-IN"/>
        </w:rPr>
        <w:t xml:space="preserve">The responsibility for keeping the equipment undamaged is transferred from the Supplier to the Client once the equipment is delivered to the Client. </w:t>
      </w:r>
    </w:p>
    <w:p w14:paraId="12A263E6" w14:textId="77777777" w:rsidR="007F75C8" w:rsidRPr="007F75C8" w:rsidRDefault="007F75C8" w:rsidP="007F75C8">
      <w:pPr>
        <w:tabs>
          <w:tab w:val="left" w:pos="360"/>
        </w:tabs>
        <w:spacing w:line="240" w:lineRule="auto"/>
        <w:jc w:val="both"/>
        <w:rPr>
          <w:rFonts w:ascii="Segoe UI" w:eastAsia="Times New Roman" w:hAnsi="Segoe UI" w:cs="Segoe UI"/>
          <w:sz w:val="16"/>
          <w:szCs w:val="16"/>
          <w:lang w:val="en"/>
        </w:rPr>
      </w:pPr>
    </w:p>
    <w:p w14:paraId="7ADF2C4B" w14:textId="77777777" w:rsidR="007F75C8" w:rsidRPr="007F75C8" w:rsidRDefault="007F75C8" w:rsidP="007F75C8">
      <w:pPr>
        <w:tabs>
          <w:tab w:val="left" w:pos="360"/>
        </w:tabs>
        <w:spacing w:line="240" w:lineRule="auto"/>
        <w:rPr>
          <w:rFonts w:ascii="Segoe UI" w:eastAsia="Times New Roman" w:hAnsi="Segoe UI" w:cs="Segoe UI"/>
          <w:sz w:val="22"/>
          <w:lang w:val="en"/>
        </w:rPr>
      </w:pPr>
      <w:r w:rsidRPr="007F75C8">
        <w:rPr>
          <w:rFonts w:ascii="Segoe UI" w:eastAsia="Times New Roman" w:hAnsi="Segoe UI" w:cs="Segoe UI"/>
          <w:sz w:val="22"/>
          <w:lang w:val="en"/>
        </w:rPr>
        <w:t>The Supplier shall provide for emergency services responding to the Client within five working days after the receipt of a notification.</w:t>
      </w:r>
    </w:p>
    <w:p w14:paraId="0DDDE69F" w14:textId="14E51132" w:rsidR="007F75C8" w:rsidRDefault="007F75C8" w:rsidP="0022179E">
      <w:pPr>
        <w:widowControl w:val="0"/>
        <w:spacing w:line="240" w:lineRule="auto"/>
        <w:jc w:val="both"/>
        <w:rPr>
          <w:rFonts w:ascii="Segoe UI" w:eastAsia="Calibri" w:hAnsi="Segoe UI" w:cs="Segoe UI"/>
          <w:sz w:val="22"/>
          <w:lang w:val="pl-PL"/>
        </w:rPr>
      </w:pPr>
    </w:p>
    <w:p w14:paraId="626C62D7" w14:textId="77777777" w:rsidR="007F75C8" w:rsidRPr="0022179E" w:rsidRDefault="007F75C8" w:rsidP="0022179E">
      <w:pPr>
        <w:widowControl w:val="0"/>
        <w:spacing w:line="240" w:lineRule="auto"/>
        <w:jc w:val="both"/>
        <w:rPr>
          <w:rFonts w:ascii="Segoe UI" w:eastAsia="Calibri" w:hAnsi="Segoe UI" w:cs="Segoe UI"/>
          <w:sz w:val="22"/>
          <w:lang w:val="pl-PL"/>
        </w:rPr>
      </w:pPr>
    </w:p>
    <w:p w14:paraId="558E6B2B" w14:textId="1B0704AB" w:rsidR="006B7FFD" w:rsidRPr="00821B21" w:rsidRDefault="0045057B" w:rsidP="006B7FFD">
      <w:pPr>
        <w:shd w:val="clear" w:color="auto" w:fill="DEEAF6" w:themeFill="accent5" w:themeFillTint="33"/>
        <w:spacing w:line="240" w:lineRule="auto"/>
        <w:rPr>
          <w:rFonts w:ascii="Segoe UI" w:eastAsia="Times New Roman" w:hAnsi="Segoe UI" w:cs="Segoe UI"/>
          <w:b/>
          <w:sz w:val="22"/>
          <w:lang w:val="pl-PL"/>
        </w:rPr>
      </w:pPr>
      <w:r>
        <w:rPr>
          <w:rFonts w:ascii="Segoe UI" w:eastAsia="Times New Roman" w:hAnsi="Segoe UI" w:cs="Segoe UI"/>
          <w:b/>
          <w:sz w:val="22"/>
          <w:lang w:val="pl-PL"/>
        </w:rPr>
        <w:t>EARLY TERMINATION OF THE CONTRACT</w:t>
      </w:r>
    </w:p>
    <w:p w14:paraId="53B235B3" w14:textId="77777777" w:rsidR="006B7FFD" w:rsidRPr="00821B21" w:rsidRDefault="006B7FFD" w:rsidP="006B7FFD">
      <w:pPr>
        <w:spacing w:line="240" w:lineRule="auto"/>
        <w:jc w:val="center"/>
        <w:rPr>
          <w:rFonts w:ascii="Segoe UI" w:eastAsia="Times New Roman" w:hAnsi="Segoe UI" w:cs="Segoe UI"/>
          <w:sz w:val="22"/>
          <w:lang w:val="pl-PL"/>
        </w:rPr>
      </w:pPr>
    </w:p>
    <w:p w14:paraId="76C2EF23" w14:textId="666274CB" w:rsidR="006B7FFD" w:rsidRDefault="00034118" w:rsidP="006B7FFD">
      <w:pPr>
        <w:spacing w:line="240" w:lineRule="auto"/>
        <w:jc w:val="center"/>
        <w:rPr>
          <w:rFonts w:ascii="Segoe UI" w:eastAsia="Times New Roman" w:hAnsi="Segoe UI" w:cs="Segoe UI"/>
          <w:b/>
          <w:sz w:val="22"/>
          <w:lang w:val="pl-PL"/>
        </w:rPr>
      </w:pPr>
      <w:r w:rsidRPr="00034118">
        <w:rPr>
          <w:rFonts w:ascii="Segoe UI" w:eastAsia="Times New Roman" w:hAnsi="Segoe UI" w:cs="Segoe UI"/>
          <w:b/>
          <w:sz w:val="22"/>
          <w:lang w:val="pl-PL"/>
        </w:rPr>
        <w:t xml:space="preserve">Article </w:t>
      </w:r>
      <w:r w:rsidR="007F75C8">
        <w:rPr>
          <w:rFonts w:ascii="Segoe UI" w:eastAsia="Times New Roman" w:hAnsi="Segoe UI" w:cs="Segoe UI"/>
          <w:b/>
          <w:sz w:val="22"/>
          <w:lang w:val="pl-PL"/>
        </w:rPr>
        <w:t>10</w:t>
      </w:r>
    </w:p>
    <w:p w14:paraId="2F3FFD76" w14:textId="77777777" w:rsidR="00CA6434" w:rsidRPr="00821B21" w:rsidRDefault="00CA6434" w:rsidP="006B7FFD">
      <w:pPr>
        <w:spacing w:line="240" w:lineRule="auto"/>
        <w:jc w:val="center"/>
        <w:rPr>
          <w:rFonts w:ascii="Segoe UI" w:eastAsia="Times New Roman" w:hAnsi="Segoe UI" w:cs="Segoe UI"/>
          <w:b/>
          <w:sz w:val="22"/>
          <w:lang w:val="pl-PL"/>
        </w:rPr>
      </w:pPr>
    </w:p>
    <w:p w14:paraId="7F81B78E" w14:textId="77777777" w:rsidR="00CA6434" w:rsidRPr="00CA6434" w:rsidRDefault="00CA6434" w:rsidP="00CA6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Segoe UI" w:eastAsia="Times New Roman" w:hAnsi="Segoe UI" w:cs="Segoe UI"/>
          <w:sz w:val="22"/>
          <w:lang w:val="en" w:eastAsia="sl-SI"/>
        </w:rPr>
      </w:pPr>
      <w:r w:rsidRPr="00CA6434">
        <w:rPr>
          <w:rFonts w:ascii="Segoe UI" w:eastAsia="Times New Roman" w:hAnsi="Segoe UI" w:cs="Segoe UI"/>
          <w:sz w:val="22"/>
          <w:lang w:val="en" w:eastAsia="sl-SI"/>
        </w:rPr>
        <w:t>The Client may withdraw from the contract without obligation to the Supplier if the Supplier:</w:t>
      </w:r>
    </w:p>
    <w:p w14:paraId="2E6BB71A" w14:textId="77777777" w:rsidR="00CA6434" w:rsidRPr="00CA6434" w:rsidRDefault="00CA6434" w:rsidP="00E424C3">
      <w:pPr>
        <w:numPr>
          <w:ilvl w:val="0"/>
          <w:numId w:val="16"/>
        </w:numPr>
        <w:spacing w:line="240" w:lineRule="auto"/>
        <w:ind w:left="567" w:hanging="283"/>
        <w:rPr>
          <w:rFonts w:ascii="Segoe UI" w:eastAsia="Times New Roman" w:hAnsi="Segoe UI" w:cs="Segoe UI"/>
          <w:sz w:val="22"/>
          <w:lang w:eastAsia="zh-CN"/>
        </w:rPr>
      </w:pPr>
      <w:proofErr w:type="spellStart"/>
      <w:r w:rsidRPr="00CA6434">
        <w:rPr>
          <w:rFonts w:ascii="Segoe UI" w:eastAsia="Times New Roman" w:hAnsi="Segoe UI" w:cs="Segoe UI"/>
          <w:sz w:val="22"/>
          <w:lang w:eastAsia="zh-CN"/>
        </w:rPr>
        <w:lastRenderedPageBreak/>
        <w:t>does</w:t>
      </w:r>
      <w:proofErr w:type="spellEnd"/>
      <w:r w:rsidRPr="00CA6434">
        <w:rPr>
          <w:rFonts w:ascii="Segoe UI" w:eastAsia="Times New Roman" w:hAnsi="Segoe UI" w:cs="Segoe UI"/>
          <w:sz w:val="22"/>
          <w:lang w:eastAsia="zh-CN"/>
        </w:rPr>
        <w:t xml:space="preserve"> not </w:t>
      </w:r>
      <w:proofErr w:type="spellStart"/>
      <w:r w:rsidRPr="00CA6434">
        <w:rPr>
          <w:rFonts w:ascii="Segoe UI" w:eastAsia="Times New Roman" w:hAnsi="Segoe UI" w:cs="Segoe UI"/>
          <w:sz w:val="22"/>
          <w:lang w:eastAsia="zh-CN"/>
        </w:rPr>
        <w:t>comply</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with</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all</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the</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requirements</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of</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the</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client</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and</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does</w:t>
      </w:r>
      <w:proofErr w:type="spellEnd"/>
      <w:r w:rsidRPr="00CA6434">
        <w:rPr>
          <w:rFonts w:ascii="Segoe UI" w:eastAsia="Times New Roman" w:hAnsi="Segoe UI" w:cs="Segoe UI"/>
          <w:sz w:val="22"/>
          <w:lang w:eastAsia="zh-CN"/>
        </w:rPr>
        <w:t xml:space="preserve"> not </w:t>
      </w:r>
      <w:proofErr w:type="spellStart"/>
      <w:r w:rsidRPr="00CA6434">
        <w:rPr>
          <w:rFonts w:ascii="Segoe UI" w:eastAsia="Times New Roman" w:hAnsi="Segoe UI" w:cs="Segoe UI"/>
          <w:sz w:val="22"/>
          <w:lang w:eastAsia="zh-CN"/>
        </w:rPr>
        <w:t>meet</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them</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despite</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the</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warning</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of</w:t>
      </w:r>
      <w:proofErr w:type="spellEnd"/>
      <w:r w:rsidRPr="00CA6434">
        <w:rPr>
          <w:rFonts w:ascii="Segoe UI" w:eastAsia="Times New Roman" w:hAnsi="Segoe UI" w:cs="Segoe UI"/>
          <w:sz w:val="22"/>
          <w:lang w:eastAsia="zh-CN"/>
        </w:rPr>
        <w:t xml:space="preserve"> non-</w:t>
      </w:r>
      <w:proofErr w:type="spellStart"/>
      <w:r w:rsidRPr="00CA6434">
        <w:rPr>
          <w:rFonts w:ascii="Segoe UI" w:eastAsia="Times New Roman" w:hAnsi="Segoe UI" w:cs="Segoe UI"/>
          <w:sz w:val="22"/>
          <w:lang w:eastAsia="zh-CN"/>
        </w:rPr>
        <w:t>compliance</w:t>
      </w:r>
      <w:proofErr w:type="spellEnd"/>
    </w:p>
    <w:p w14:paraId="755C254D" w14:textId="77777777" w:rsidR="00CA6434" w:rsidRPr="00CA6434" w:rsidRDefault="00CA6434" w:rsidP="00E424C3">
      <w:pPr>
        <w:numPr>
          <w:ilvl w:val="0"/>
          <w:numId w:val="16"/>
        </w:numPr>
        <w:spacing w:line="240" w:lineRule="auto"/>
        <w:ind w:left="567" w:hanging="283"/>
        <w:rPr>
          <w:rFonts w:ascii="Segoe UI" w:eastAsia="Times New Roman" w:hAnsi="Segoe UI" w:cs="Segoe UI"/>
          <w:sz w:val="22"/>
          <w:lang w:eastAsia="zh-CN"/>
        </w:rPr>
      </w:pPr>
      <w:proofErr w:type="spellStart"/>
      <w:r w:rsidRPr="00CA6434">
        <w:rPr>
          <w:rFonts w:ascii="Segoe UI" w:eastAsia="Times New Roman" w:hAnsi="Segoe UI" w:cs="Segoe UI"/>
          <w:sz w:val="22"/>
          <w:lang w:eastAsia="zh-CN"/>
        </w:rPr>
        <w:t>increases</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prices</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during</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the</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validity</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of</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the</w:t>
      </w:r>
      <w:proofErr w:type="spellEnd"/>
      <w:r w:rsidRPr="00CA6434">
        <w:rPr>
          <w:rFonts w:ascii="Segoe UI" w:eastAsia="Times New Roman" w:hAnsi="Segoe UI" w:cs="Segoe UI"/>
          <w:sz w:val="22"/>
          <w:lang w:eastAsia="zh-CN"/>
        </w:rPr>
        <w:t xml:space="preserve"> </w:t>
      </w:r>
      <w:proofErr w:type="spellStart"/>
      <w:r w:rsidRPr="00CA6434">
        <w:rPr>
          <w:rFonts w:ascii="Segoe UI" w:eastAsia="Times New Roman" w:hAnsi="Segoe UI" w:cs="Segoe UI"/>
          <w:sz w:val="22"/>
          <w:lang w:eastAsia="zh-CN"/>
        </w:rPr>
        <w:t>contract</w:t>
      </w:r>
      <w:proofErr w:type="spellEnd"/>
      <w:r w:rsidRPr="00CA6434">
        <w:rPr>
          <w:rFonts w:ascii="Segoe UI" w:eastAsia="Times New Roman" w:hAnsi="Segoe UI" w:cs="Segoe UI"/>
          <w:sz w:val="22"/>
          <w:lang w:eastAsia="zh-CN"/>
        </w:rPr>
        <w:t>,</w:t>
      </w:r>
    </w:p>
    <w:p w14:paraId="6B0FF866" w14:textId="77777777" w:rsidR="00CA6434" w:rsidRPr="00CA6434" w:rsidRDefault="00CA6434" w:rsidP="00E424C3">
      <w:pPr>
        <w:numPr>
          <w:ilvl w:val="0"/>
          <w:numId w:val="16"/>
        </w:numPr>
        <w:spacing w:line="240" w:lineRule="auto"/>
        <w:ind w:left="567" w:hanging="283"/>
        <w:rPr>
          <w:rFonts w:ascii="Segoe UI" w:eastAsia="Times New Roman" w:hAnsi="Segoe UI" w:cs="Segoe UI"/>
          <w:sz w:val="22"/>
          <w:lang w:eastAsia="zh-CN"/>
        </w:rPr>
      </w:pPr>
      <w:r w:rsidRPr="00CA6434">
        <w:rPr>
          <w:rFonts w:ascii="Segoe UI" w:eastAsia="Times New Roman" w:hAnsi="Segoe UI" w:cs="Segoe UI"/>
          <w:sz w:val="22"/>
          <w:lang w:val="en" w:eastAsia="sl-SI"/>
        </w:rPr>
        <w:t>does not perform the subject of the contract in the agreed quality or within the agreed deadlines,</w:t>
      </w:r>
    </w:p>
    <w:p w14:paraId="5EB963F4" w14:textId="77777777" w:rsidR="00CA6434" w:rsidRPr="00CA6434" w:rsidRDefault="00CA6434" w:rsidP="00E424C3">
      <w:pPr>
        <w:numPr>
          <w:ilvl w:val="0"/>
          <w:numId w:val="16"/>
        </w:numPr>
        <w:spacing w:line="240" w:lineRule="auto"/>
        <w:ind w:left="567" w:hanging="283"/>
        <w:rPr>
          <w:rFonts w:ascii="Segoe UI" w:eastAsia="Times New Roman" w:hAnsi="Segoe UI" w:cs="Segoe UI"/>
          <w:sz w:val="22"/>
          <w:lang w:eastAsia="zh-CN"/>
        </w:rPr>
      </w:pPr>
      <w:r w:rsidRPr="00CA6434">
        <w:rPr>
          <w:rFonts w:ascii="Segoe UI" w:eastAsia="Times New Roman" w:hAnsi="Segoe UI" w:cs="Segoe UI"/>
          <w:sz w:val="22"/>
          <w:lang w:val="en" w:eastAsia="sl-SI"/>
        </w:rPr>
        <w:t>does not fulfill all its obligations under the contract,</w:t>
      </w:r>
    </w:p>
    <w:p w14:paraId="093C6E12" w14:textId="77777777" w:rsidR="00CA6434" w:rsidRPr="00CA6434" w:rsidRDefault="00CA6434" w:rsidP="00E424C3">
      <w:pPr>
        <w:numPr>
          <w:ilvl w:val="0"/>
          <w:numId w:val="16"/>
        </w:numPr>
        <w:spacing w:line="240" w:lineRule="auto"/>
        <w:ind w:left="567" w:hanging="283"/>
        <w:rPr>
          <w:rFonts w:ascii="Segoe UI" w:eastAsia="Times New Roman" w:hAnsi="Segoe UI" w:cs="Segoe UI"/>
          <w:sz w:val="22"/>
          <w:lang w:eastAsia="zh-CN"/>
        </w:rPr>
      </w:pPr>
      <w:r w:rsidRPr="00CA6434">
        <w:rPr>
          <w:rFonts w:ascii="Segoe UI" w:eastAsia="Times New Roman" w:hAnsi="Segoe UI" w:cs="Segoe UI"/>
          <w:sz w:val="22"/>
          <w:lang w:val="en" w:eastAsia="sl-SI"/>
        </w:rPr>
        <w:t xml:space="preserve">in other </w:t>
      </w:r>
      <w:proofErr w:type="gramStart"/>
      <w:r w:rsidRPr="00CA6434">
        <w:rPr>
          <w:rFonts w:ascii="Segoe UI" w:eastAsia="Times New Roman" w:hAnsi="Segoe UI" w:cs="Segoe UI"/>
          <w:sz w:val="22"/>
          <w:lang w:val="en" w:eastAsia="sl-SI"/>
        </w:rPr>
        <w:t>cases</w:t>
      </w:r>
      <w:proofErr w:type="gramEnd"/>
      <w:r w:rsidRPr="00CA6434">
        <w:rPr>
          <w:rFonts w:ascii="Segoe UI" w:eastAsia="Times New Roman" w:hAnsi="Segoe UI" w:cs="Segoe UI"/>
          <w:sz w:val="22"/>
          <w:lang w:val="en" w:eastAsia="sl-SI"/>
        </w:rPr>
        <w:t xml:space="preserve"> and to the extent specified in this contract.</w:t>
      </w:r>
    </w:p>
    <w:p w14:paraId="6E5767A0" w14:textId="77777777" w:rsidR="00CA6434" w:rsidRPr="00CA6434" w:rsidRDefault="00CA6434" w:rsidP="00CA64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Segoe UI" w:eastAsia="Times New Roman" w:hAnsi="Segoe UI" w:cs="Segoe UI"/>
          <w:sz w:val="22"/>
          <w:lang w:val="en" w:eastAsia="sl-SI"/>
        </w:rPr>
      </w:pPr>
    </w:p>
    <w:p w14:paraId="76F8DD24" w14:textId="7419AED5" w:rsidR="00CA6434" w:rsidRDefault="00CA6434" w:rsidP="0005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sz w:val="22"/>
          <w:lang w:val="en" w:eastAsia="sl-SI"/>
        </w:rPr>
      </w:pPr>
      <w:r w:rsidRPr="00CA6434">
        <w:rPr>
          <w:rFonts w:ascii="Segoe UI" w:eastAsia="Times New Roman" w:hAnsi="Segoe UI" w:cs="Segoe UI"/>
          <w:sz w:val="22"/>
          <w:lang w:val="en" w:eastAsia="sl-SI"/>
        </w:rPr>
        <w:t xml:space="preserve">The Client will notify the Supplier of the withdrawal with a withdrawal notice sent by registered mail. Withdrawal from the contract is valid from the date of receipt of written notice of withdrawal if the client does not write in the notice a later date of termination of the contract. </w:t>
      </w:r>
      <w:r w:rsidRPr="00CA6434">
        <w:rPr>
          <w:rFonts w:ascii="Segoe UI" w:eastAsia="Times New Roman" w:hAnsi="Segoe UI" w:cs="Segoe UI"/>
          <w:sz w:val="22"/>
          <w:lang w:val="en-GB"/>
        </w:rPr>
        <w:t>If the Supplier cannot be served with the withdrawal notice for any reason, the contract shall expire on the day the withdrawal notice was submitted to the post.</w:t>
      </w:r>
      <w:r w:rsidRPr="00CA6434">
        <w:rPr>
          <w:rFonts w:ascii="Segoe UI" w:eastAsia="Times New Roman" w:hAnsi="Segoe UI" w:cs="Segoe UI"/>
          <w:sz w:val="22"/>
          <w:lang w:val="en" w:eastAsia="sl-SI"/>
        </w:rPr>
        <w:t xml:space="preserve"> In this case, the Supplier is not entitled to any compensation or any other claim.</w:t>
      </w:r>
    </w:p>
    <w:p w14:paraId="18552721" w14:textId="77777777" w:rsidR="00055141" w:rsidRPr="00FC2E09" w:rsidRDefault="00055141" w:rsidP="0005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sz w:val="18"/>
          <w:szCs w:val="18"/>
          <w:lang w:eastAsia="sl-SI"/>
        </w:rPr>
      </w:pPr>
    </w:p>
    <w:p w14:paraId="444896FA" w14:textId="77777777" w:rsidR="00CA6434" w:rsidRPr="00CA6434" w:rsidRDefault="00CA6434" w:rsidP="0005514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color w:val="212121"/>
          <w:sz w:val="22"/>
          <w:lang w:val="en"/>
        </w:rPr>
      </w:pPr>
      <w:r w:rsidRPr="00CA6434">
        <w:rPr>
          <w:rFonts w:ascii="Segoe UI" w:eastAsia="Times New Roman" w:hAnsi="Segoe UI" w:cs="Segoe UI"/>
          <w:color w:val="212121"/>
          <w:sz w:val="22"/>
          <w:lang w:val="en"/>
        </w:rPr>
        <w:t>The Supplier has the right to withdraw from this contract in the event of violation of the terms of the contract by the Client. In this case, the contract will expire when the Client receives a written notice of withdrawal, stating the reason for the assignment by the registered mail.</w:t>
      </w:r>
    </w:p>
    <w:p w14:paraId="2FD4DA0D" w14:textId="77777777" w:rsidR="00CA6434" w:rsidRPr="00CA6434" w:rsidRDefault="00CA6434" w:rsidP="00CA643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color w:val="212121"/>
          <w:sz w:val="18"/>
          <w:szCs w:val="18"/>
          <w:lang w:val="en"/>
        </w:rPr>
      </w:pPr>
    </w:p>
    <w:p w14:paraId="13BDE769" w14:textId="77777777" w:rsidR="00CA6434" w:rsidRPr="00CA6434" w:rsidRDefault="00CA6434" w:rsidP="00CA643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Segoe UI" w:eastAsia="Times New Roman" w:hAnsi="Segoe UI" w:cs="Segoe UI"/>
          <w:color w:val="212121"/>
          <w:sz w:val="22"/>
          <w:lang w:val="en-US"/>
        </w:rPr>
      </w:pPr>
      <w:r w:rsidRPr="00CA6434">
        <w:rPr>
          <w:rFonts w:ascii="Segoe UI" w:eastAsia="Times New Roman" w:hAnsi="Segoe UI" w:cs="Segoe UI"/>
          <w:color w:val="212121"/>
          <w:sz w:val="22"/>
          <w:lang w:val="en"/>
        </w:rPr>
        <w:t>In the event of withdrawal, the parties shall be obliged to fulfil the obligation so far made as agreed prior to the termination.</w:t>
      </w:r>
    </w:p>
    <w:p w14:paraId="182B4314" w14:textId="77777777" w:rsidR="009F6B42" w:rsidRPr="00821B21" w:rsidRDefault="009F6B42" w:rsidP="006B7FFD">
      <w:pPr>
        <w:widowControl w:val="0"/>
        <w:suppressAutoHyphens/>
        <w:spacing w:before="72" w:line="240" w:lineRule="auto"/>
        <w:ind w:right="-20"/>
        <w:rPr>
          <w:rFonts w:ascii="Segoe UI" w:eastAsia="Times New Roman" w:hAnsi="Segoe UI" w:cs="Segoe UI"/>
          <w:sz w:val="22"/>
          <w:lang w:eastAsia="zh-CN"/>
        </w:rPr>
      </w:pPr>
    </w:p>
    <w:p w14:paraId="79E90EC2" w14:textId="729A6DAA" w:rsidR="006B7FFD" w:rsidRPr="00821B21" w:rsidRDefault="0045057B" w:rsidP="006B7FFD">
      <w:pPr>
        <w:shd w:val="clear" w:color="auto" w:fill="DEEAF6" w:themeFill="accent5" w:themeFillTint="33"/>
        <w:spacing w:line="240" w:lineRule="auto"/>
        <w:jc w:val="both"/>
        <w:rPr>
          <w:rFonts w:ascii="Segoe UI" w:eastAsia="Times New Roman" w:hAnsi="Segoe UI" w:cs="Segoe UI"/>
          <w:b/>
          <w:sz w:val="22"/>
          <w:lang w:val="pl-PL"/>
        </w:rPr>
      </w:pPr>
      <w:r>
        <w:rPr>
          <w:rFonts w:ascii="Segoe UI" w:eastAsia="Times New Roman" w:hAnsi="Segoe UI" w:cs="Segoe UI"/>
          <w:b/>
          <w:sz w:val="22"/>
          <w:lang w:val="pl-PL"/>
        </w:rPr>
        <w:t>TERMS FOR TERMINATION OF THE CONTRACT</w:t>
      </w:r>
    </w:p>
    <w:p w14:paraId="7CE81C16" w14:textId="77777777" w:rsidR="006B7FFD" w:rsidRPr="00821B21" w:rsidRDefault="006B7FFD" w:rsidP="006B7FFD">
      <w:pPr>
        <w:spacing w:line="240" w:lineRule="auto"/>
        <w:ind w:left="4412" w:firstLine="132"/>
        <w:rPr>
          <w:rFonts w:ascii="Segoe UI" w:eastAsia="Times New Roman" w:hAnsi="Segoe UI" w:cs="Segoe UI"/>
          <w:b/>
          <w:sz w:val="22"/>
          <w:lang w:val="pl-PL"/>
        </w:rPr>
      </w:pPr>
    </w:p>
    <w:p w14:paraId="6F8A82AF" w14:textId="09883D70" w:rsidR="006B7FFD" w:rsidRPr="00821B21" w:rsidRDefault="00034118" w:rsidP="006B7FFD">
      <w:pPr>
        <w:spacing w:line="240" w:lineRule="auto"/>
        <w:ind w:left="4412" w:firstLine="132"/>
        <w:rPr>
          <w:rFonts w:ascii="Segoe UI" w:eastAsia="Times New Roman" w:hAnsi="Segoe UI" w:cs="Segoe UI"/>
          <w:b/>
          <w:sz w:val="22"/>
          <w:lang w:val="pl-PL"/>
        </w:rPr>
      </w:pPr>
      <w:r w:rsidRPr="00034118">
        <w:rPr>
          <w:rFonts w:ascii="Segoe UI" w:eastAsia="Times New Roman" w:hAnsi="Segoe UI" w:cs="Segoe UI"/>
          <w:b/>
          <w:sz w:val="22"/>
          <w:lang w:val="pl-PL"/>
        </w:rPr>
        <w:t>Article 1</w:t>
      </w:r>
      <w:r w:rsidR="007F75C8">
        <w:rPr>
          <w:rFonts w:ascii="Segoe UI" w:eastAsia="Times New Roman" w:hAnsi="Segoe UI" w:cs="Segoe UI"/>
          <w:b/>
          <w:sz w:val="22"/>
          <w:lang w:val="pl-PL"/>
        </w:rPr>
        <w:t>1</w:t>
      </w:r>
    </w:p>
    <w:p w14:paraId="2FC455CE" w14:textId="77777777" w:rsidR="006B7FFD" w:rsidRPr="000844FF" w:rsidRDefault="006B7FFD" w:rsidP="006B7FFD">
      <w:pPr>
        <w:spacing w:line="240" w:lineRule="auto"/>
        <w:ind w:left="720"/>
        <w:rPr>
          <w:rFonts w:ascii="Segoe UI" w:eastAsia="Times New Roman" w:hAnsi="Segoe UI" w:cs="Segoe UI"/>
          <w:sz w:val="22"/>
          <w:lang w:val="pl-PL"/>
        </w:rPr>
      </w:pPr>
    </w:p>
    <w:p w14:paraId="63DB700A" w14:textId="77777777" w:rsidR="000844FF" w:rsidRPr="000844FF" w:rsidRDefault="000844FF" w:rsidP="000844FF">
      <w:pPr>
        <w:spacing w:line="240" w:lineRule="auto"/>
        <w:jc w:val="both"/>
        <w:rPr>
          <w:rFonts w:ascii="Segoe UI" w:eastAsia="Times New Roman" w:hAnsi="Segoe UI" w:cs="Segoe UI"/>
          <w:sz w:val="22"/>
          <w:lang w:val="en-GB"/>
        </w:rPr>
      </w:pPr>
      <w:r w:rsidRPr="000844FF">
        <w:rPr>
          <w:rFonts w:ascii="Segoe UI" w:eastAsia="Times New Roman" w:hAnsi="Segoe UI" w:cs="Segoe UI"/>
          <w:sz w:val="22"/>
          <w:lang w:val="en-GB"/>
        </w:rPr>
        <w:t>This contract is concluded under the termination terms that will be met if one of the following circumstances is fulfilled:</w:t>
      </w:r>
    </w:p>
    <w:p w14:paraId="7466298A" w14:textId="11461946" w:rsidR="000844FF" w:rsidRPr="000844FF" w:rsidRDefault="000844FF" w:rsidP="00E424C3">
      <w:pPr>
        <w:numPr>
          <w:ilvl w:val="0"/>
          <w:numId w:val="21"/>
        </w:numPr>
        <w:spacing w:line="240" w:lineRule="auto"/>
        <w:jc w:val="both"/>
        <w:rPr>
          <w:rFonts w:ascii="Segoe UI" w:eastAsia="Times New Roman" w:hAnsi="Segoe UI" w:cs="Segoe UI"/>
          <w:sz w:val="22"/>
          <w:lang w:val="en-GB"/>
        </w:rPr>
      </w:pPr>
      <w:r w:rsidRPr="000844FF">
        <w:rPr>
          <w:rFonts w:ascii="Segoe UI" w:eastAsia="Times New Roman" w:hAnsi="Segoe UI" w:cs="Segoe UI"/>
          <w:sz w:val="22"/>
          <w:lang w:val="en-GB"/>
        </w:rPr>
        <w:t>if the Contracting Authority is informed that a competent court has established with a final decision that the Suppler or its Subcontractor has infringed applicable obligations in the area of mandatory environmental, social and labour law, or</w:t>
      </w:r>
    </w:p>
    <w:p w14:paraId="0E548148" w14:textId="77777777" w:rsidR="000844FF" w:rsidRPr="000844FF" w:rsidRDefault="000844FF" w:rsidP="00E424C3">
      <w:pPr>
        <w:numPr>
          <w:ilvl w:val="0"/>
          <w:numId w:val="21"/>
        </w:numPr>
        <w:spacing w:line="240" w:lineRule="auto"/>
        <w:jc w:val="both"/>
        <w:rPr>
          <w:rFonts w:ascii="Segoe UI" w:eastAsia="Times New Roman" w:hAnsi="Segoe UI" w:cs="Segoe UI"/>
          <w:sz w:val="22"/>
          <w:lang w:val="en-GB"/>
        </w:rPr>
      </w:pPr>
      <w:r w:rsidRPr="000844FF">
        <w:rPr>
          <w:rFonts w:ascii="Segoe UI" w:eastAsia="Times New Roman" w:hAnsi="Segoe UI" w:cs="Segoe UI"/>
          <w:sz w:val="22"/>
          <w:lang w:val="en-GB"/>
        </w:rPr>
        <w:t xml:space="preserve">if the Contracting Authority is informed that </w:t>
      </w:r>
      <w:r w:rsidRPr="000844FF">
        <w:rPr>
          <w:rFonts w:ascii="Segoe UI" w:eastAsia="Times New Roman" w:hAnsi="Segoe UI" w:cs="Segoe UI"/>
          <w:color w:val="000000"/>
          <w:sz w:val="22"/>
          <w:lang w:val="en-GB" w:eastAsia="sl-SI"/>
        </w:rPr>
        <w:t>the competent state authority established that the Supplier or its Subcontractor has at the time of the contract infringed at least two</w:t>
      </w:r>
      <w:r w:rsidRPr="000844FF">
        <w:rPr>
          <w:rFonts w:ascii="Segoe UI" w:eastAsia="Times New Roman" w:hAnsi="Segoe UI" w:cs="Segoe UI"/>
          <w:sz w:val="22"/>
          <w:lang w:val="en-GB"/>
        </w:rPr>
        <w:t xml:space="preserve"> </w:t>
      </w:r>
      <w:proofErr w:type="gramStart"/>
      <w:r w:rsidRPr="000844FF">
        <w:rPr>
          <w:rFonts w:ascii="Segoe UI" w:eastAsia="Times New Roman" w:hAnsi="Segoe UI" w:cs="Segoe UI"/>
          <w:sz w:val="22"/>
          <w:lang w:val="en-GB"/>
        </w:rPr>
        <w:t>infringement</w:t>
      </w:r>
      <w:proofErr w:type="gramEnd"/>
      <w:r w:rsidRPr="000844FF">
        <w:rPr>
          <w:rFonts w:ascii="Segoe UI" w:eastAsia="Times New Roman" w:hAnsi="Segoe UI" w:cs="Segoe UI"/>
          <w:sz w:val="22"/>
          <w:lang w:val="en-GB"/>
        </w:rPr>
        <w:t xml:space="preserve"> in relation to:</w:t>
      </w:r>
    </w:p>
    <w:p w14:paraId="5AF05B3B" w14:textId="77777777" w:rsidR="000844FF" w:rsidRPr="000844FF" w:rsidRDefault="000844FF" w:rsidP="00E424C3">
      <w:pPr>
        <w:numPr>
          <w:ilvl w:val="0"/>
          <w:numId w:val="21"/>
        </w:numPr>
        <w:spacing w:line="240" w:lineRule="auto"/>
        <w:jc w:val="both"/>
        <w:rPr>
          <w:rFonts w:ascii="Segoe UI" w:eastAsia="Times New Roman" w:hAnsi="Segoe UI" w:cs="Segoe UI"/>
          <w:sz w:val="22"/>
          <w:lang w:val="en-GB"/>
        </w:rPr>
      </w:pPr>
      <w:r w:rsidRPr="000844FF">
        <w:rPr>
          <w:rFonts w:ascii="Segoe UI" w:eastAsia="Times New Roman" w:hAnsi="Segoe UI" w:cs="Segoe UI"/>
          <w:sz w:val="22"/>
          <w:lang w:val="en-GB"/>
        </w:rPr>
        <w:t>payment for work,</w:t>
      </w:r>
    </w:p>
    <w:p w14:paraId="51E8C97D" w14:textId="77777777" w:rsidR="000844FF" w:rsidRPr="000844FF" w:rsidRDefault="000844FF" w:rsidP="00E424C3">
      <w:pPr>
        <w:numPr>
          <w:ilvl w:val="0"/>
          <w:numId w:val="21"/>
        </w:numPr>
        <w:spacing w:line="240" w:lineRule="auto"/>
        <w:jc w:val="both"/>
        <w:rPr>
          <w:rFonts w:ascii="Segoe UI" w:eastAsia="Times New Roman" w:hAnsi="Segoe UI" w:cs="Segoe UI"/>
          <w:sz w:val="22"/>
          <w:lang w:val="en-GB"/>
        </w:rPr>
      </w:pPr>
      <w:r w:rsidRPr="000844FF">
        <w:rPr>
          <w:rFonts w:ascii="Segoe UI" w:eastAsia="Times New Roman" w:hAnsi="Segoe UI" w:cs="Segoe UI"/>
          <w:sz w:val="22"/>
          <w:lang w:val="en-GB"/>
        </w:rPr>
        <w:t>working hours,</w:t>
      </w:r>
    </w:p>
    <w:p w14:paraId="6A869F31" w14:textId="77777777" w:rsidR="000844FF" w:rsidRPr="000844FF" w:rsidRDefault="000844FF" w:rsidP="00E424C3">
      <w:pPr>
        <w:numPr>
          <w:ilvl w:val="0"/>
          <w:numId w:val="21"/>
        </w:numPr>
        <w:spacing w:line="240" w:lineRule="auto"/>
        <w:jc w:val="both"/>
        <w:rPr>
          <w:rFonts w:ascii="Segoe UI" w:eastAsia="Times New Roman" w:hAnsi="Segoe UI" w:cs="Segoe UI"/>
          <w:sz w:val="22"/>
          <w:lang w:val="en-GB"/>
        </w:rPr>
      </w:pPr>
      <w:r w:rsidRPr="000844FF">
        <w:rPr>
          <w:rFonts w:ascii="Segoe UI" w:eastAsia="Times New Roman" w:hAnsi="Segoe UI" w:cs="Segoe UI"/>
          <w:sz w:val="22"/>
          <w:lang w:val="en-GB"/>
        </w:rPr>
        <w:t>on rest,</w:t>
      </w:r>
    </w:p>
    <w:p w14:paraId="0FBCEC3C" w14:textId="7245E050" w:rsidR="000844FF" w:rsidRDefault="000844FF" w:rsidP="00E424C3">
      <w:pPr>
        <w:numPr>
          <w:ilvl w:val="0"/>
          <w:numId w:val="21"/>
        </w:numPr>
        <w:spacing w:line="240" w:lineRule="auto"/>
        <w:jc w:val="both"/>
        <w:rPr>
          <w:rFonts w:ascii="Segoe UI" w:eastAsia="Times New Roman" w:hAnsi="Segoe UI" w:cs="Segoe UI"/>
          <w:sz w:val="22"/>
          <w:lang w:val="en-GB"/>
        </w:rPr>
      </w:pPr>
      <w:r w:rsidRPr="000844FF">
        <w:rPr>
          <w:rFonts w:ascii="Segoe UI" w:eastAsia="Times New Roman" w:hAnsi="Segoe UI" w:cs="Segoe UI"/>
          <w:sz w:val="22"/>
          <w:lang w:val="en-GB"/>
        </w:rPr>
        <w:t>the performance of work on the basis of civil law contracts, despite the existence of elements of an employment relationship or in connection with the employment of illegal workers</w:t>
      </w:r>
      <w:r w:rsidR="00E149D1">
        <w:rPr>
          <w:rFonts w:ascii="Segoe UI" w:eastAsia="Times New Roman" w:hAnsi="Segoe UI" w:cs="Segoe UI"/>
          <w:sz w:val="22"/>
          <w:lang w:val="en-GB"/>
        </w:rPr>
        <w:t xml:space="preserve"> </w:t>
      </w:r>
      <w:r w:rsidRPr="00E149D1">
        <w:rPr>
          <w:rFonts w:ascii="Segoe UI" w:eastAsia="Times New Roman" w:hAnsi="Segoe UI" w:cs="Segoe UI"/>
          <w:sz w:val="22"/>
          <w:lang w:val="en-GB"/>
        </w:rPr>
        <w:t>and for which an offence has been imposed by a final decision or several final decisions of the competent authority</w:t>
      </w:r>
      <w:r w:rsidR="00E149D1">
        <w:rPr>
          <w:rFonts w:ascii="Segoe UI" w:eastAsia="Times New Roman" w:hAnsi="Segoe UI" w:cs="Segoe UI"/>
          <w:sz w:val="22"/>
          <w:lang w:val="en-GB"/>
        </w:rPr>
        <w:t>.</w:t>
      </w:r>
    </w:p>
    <w:p w14:paraId="7DBB54A5" w14:textId="77777777" w:rsidR="00731D37" w:rsidRPr="00FC2E09" w:rsidRDefault="00731D37" w:rsidP="00731D37">
      <w:pPr>
        <w:spacing w:line="240" w:lineRule="auto"/>
        <w:ind w:left="1440"/>
        <w:jc w:val="both"/>
        <w:rPr>
          <w:rFonts w:ascii="Segoe UI" w:eastAsia="Times New Roman" w:hAnsi="Segoe UI" w:cs="Segoe UI"/>
          <w:sz w:val="18"/>
          <w:szCs w:val="18"/>
          <w:lang w:val="en-GB"/>
        </w:rPr>
      </w:pPr>
    </w:p>
    <w:p w14:paraId="5DBF834D" w14:textId="77777777" w:rsidR="000844FF" w:rsidRPr="000844FF" w:rsidRDefault="000844FF" w:rsidP="000844FF">
      <w:pPr>
        <w:spacing w:line="240" w:lineRule="auto"/>
        <w:jc w:val="both"/>
        <w:rPr>
          <w:rFonts w:ascii="Segoe UI" w:eastAsia="Times New Roman" w:hAnsi="Segoe UI" w:cs="Segoe UI"/>
          <w:sz w:val="4"/>
          <w:szCs w:val="4"/>
          <w:lang w:val="en-GB"/>
        </w:rPr>
      </w:pPr>
    </w:p>
    <w:p w14:paraId="5D36631A" w14:textId="68962F6A" w:rsidR="00731D37" w:rsidRPr="00731D37" w:rsidRDefault="00731D37" w:rsidP="000A7EBB">
      <w:pPr>
        <w:pStyle w:val="NoSpacing"/>
        <w:jc w:val="both"/>
        <w:rPr>
          <w:rFonts w:ascii="Segoe UI" w:eastAsia="Times New Roman" w:hAnsi="Segoe UI" w:cs="Segoe UI"/>
          <w:sz w:val="22"/>
          <w:lang w:val="en-GB"/>
        </w:rPr>
      </w:pPr>
      <w:r w:rsidRPr="00731D37">
        <w:rPr>
          <w:rFonts w:ascii="Segoe UI" w:eastAsia="Times New Roman" w:hAnsi="Segoe UI" w:cs="Segoe UI"/>
          <w:sz w:val="22"/>
          <w:lang w:val="en-GB"/>
        </w:rPr>
        <w:t xml:space="preserve">If the </w:t>
      </w:r>
      <w:r w:rsidR="0072498E">
        <w:rPr>
          <w:rFonts w:ascii="Segoe UI" w:eastAsia="Times New Roman" w:hAnsi="Segoe UI" w:cs="Segoe UI"/>
          <w:sz w:val="22"/>
          <w:lang w:val="en-GB"/>
        </w:rPr>
        <w:t>Client</w:t>
      </w:r>
      <w:r w:rsidRPr="00731D37">
        <w:rPr>
          <w:rFonts w:ascii="Segoe UI" w:eastAsia="Times New Roman" w:hAnsi="Segoe UI" w:cs="Segoe UI"/>
          <w:sz w:val="22"/>
          <w:lang w:val="en-GB"/>
        </w:rPr>
        <w:t xml:space="preserve"> becomes aware of a violation, he must notify the </w:t>
      </w:r>
      <w:r w:rsidR="006C0BB7">
        <w:rPr>
          <w:rFonts w:ascii="Segoe UI" w:eastAsia="Times New Roman" w:hAnsi="Segoe UI" w:cs="Segoe UI"/>
          <w:sz w:val="22"/>
          <w:lang w:val="en-GB"/>
        </w:rPr>
        <w:t>Supplier</w:t>
      </w:r>
      <w:r w:rsidRPr="00731D37">
        <w:rPr>
          <w:rFonts w:ascii="Segoe UI" w:eastAsia="Times New Roman" w:hAnsi="Segoe UI" w:cs="Segoe UI"/>
          <w:sz w:val="22"/>
          <w:lang w:val="en-GB"/>
        </w:rPr>
        <w:t xml:space="preserve"> within ten days.</w:t>
      </w:r>
      <w:r w:rsidR="00FC2E09">
        <w:rPr>
          <w:rFonts w:ascii="Segoe UI" w:eastAsia="Times New Roman" w:hAnsi="Segoe UI" w:cs="Segoe UI"/>
          <w:sz w:val="22"/>
          <w:lang w:val="en-GB"/>
        </w:rPr>
        <w:t xml:space="preserve"> </w:t>
      </w:r>
      <w:r w:rsidRPr="00731D37">
        <w:rPr>
          <w:rFonts w:ascii="Segoe UI" w:eastAsia="Times New Roman" w:hAnsi="Segoe UI" w:cs="Segoe UI"/>
          <w:sz w:val="22"/>
          <w:lang w:val="en-GB"/>
        </w:rPr>
        <w:t xml:space="preserve">The </w:t>
      </w:r>
      <w:r w:rsidR="006C0BB7">
        <w:rPr>
          <w:rFonts w:ascii="Segoe UI" w:eastAsia="Times New Roman" w:hAnsi="Segoe UI" w:cs="Segoe UI"/>
          <w:sz w:val="22"/>
          <w:lang w:val="en-GB"/>
        </w:rPr>
        <w:t>Supplier</w:t>
      </w:r>
      <w:r w:rsidRPr="00731D37">
        <w:rPr>
          <w:rFonts w:ascii="Segoe UI" w:eastAsia="Times New Roman" w:hAnsi="Segoe UI" w:cs="Segoe UI"/>
          <w:sz w:val="22"/>
          <w:lang w:val="en-GB"/>
        </w:rPr>
        <w:t xml:space="preserve"> may, within the time limit set by the client, which may not be longer than 15 days, submit evidence that he has taken sufficient measures to prove his reliability despite the existence of violations.</w:t>
      </w:r>
      <w:r w:rsidR="00FC2E09">
        <w:rPr>
          <w:rFonts w:ascii="Segoe UI" w:eastAsia="Times New Roman" w:hAnsi="Segoe UI" w:cs="Segoe UI"/>
          <w:sz w:val="22"/>
          <w:lang w:val="en-GB"/>
        </w:rPr>
        <w:t xml:space="preserve"> </w:t>
      </w:r>
      <w:r w:rsidRPr="00731D37">
        <w:rPr>
          <w:rFonts w:ascii="Segoe UI" w:eastAsia="Times New Roman" w:hAnsi="Segoe UI" w:cs="Segoe UI"/>
          <w:sz w:val="22"/>
          <w:lang w:val="en-GB"/>
        </w:rPr>
        <w:t xml:space="preserve">If there is a violation by the subcontractor, the </w:t>
      </w:r>
      <w:r w:rsidR="006C0BB7">
        <w:rPr>
          <w:rFonts w:ascii="Segoe UI" w:eastAsia="Times New Roman" w:hAnsi="Segoe UI" w:cs="Segoe UI"/>
          <w:sz w:val="22"/>
          <w:lang w:val="en-GB"/>
        </w:rPr>
        <w:t>Supplier</w:t>
      </w:r>
      <w:r w:rsidRPr="00731D37">
        <w:rPr>
          <w:rFonts w:ascii="Segoe UI" w:eastAsia="Times New Roman" w:hAnsi="Segoe UI" w:cs="Segoe UI"/>
          <w:sz w:val="22"/>
          <w:lang w:val="en-GB"/>
        </w:rPr>
        <w:t xml:space="preserve"> can submit evidence within the same period that the subcontractor has taken sufficient measures to prove its reliability despite the existence of violations.</w:t>
      </w:r>
      <w:r w:rsidR="00FC2E09">
        <w:rPr>
          <w:rFonts w:ascii="Segoe UI" w:eastAsia="Times New Roman" w:hAnsi="Segoe UI" w:cs="Segoe UI"/>
          <w:sz w:val="22"/>
          <w:lang w:val="en-GB"/>
        </w:rPr>
        <w:t xml:space="preserve"> </w:t>
      </w:r>
      <w:r w:rsidRPr="00731D37">
        <w:rPr>
          <w:rFonts w:ascii="Segoe UI" w:eastAsia="Times New Roman" w:hAnsi="Segoe UI" w:cs="Segoe UI"/>
          <w:sz w:val="22"/>
          <w:lang w:val="en-GB"/>
        </w:rPr>
        <w:t xml:space="preserve">If the </w:t>
      </w:r>
      <w:r w:rsidR="006C0BB7">
        <w:rPr>
          <w:rFonts w:ascii="Segoe UI" w:eastAsia="Times New Roman" w:hAnsi="Segoe UI" w:cs="Segoe UI"/>
          <w:sz w:val="22"/>
          <w:lang w:val="en-GB"/>
        </w:rPr>
        <w:t>Supplier</w:t>
      </w:r>
      <w:r w:rsidRPr="00731D37">
        <w:rPr>
          <w:rFonts w:ascii="Segoe UI" w:eastAsia="Times New Roman" w:hAnsi="Segoe UI" w:cs="Segoe UI"/>
          <w:sz w:val="22"/>
          <w:lang w:val="en-GB"/>
        </w:rPr>
        <w:t xml:space="preserve"> has not submitted evidence for the subcontractor, or if there is evidence, but the </w:t>
      </w:r>
      <w:r w:rsidR="006C0BB7">
        <w:rPr>
          <w:rFonts w:ascii="Segoe UI" w:eastAsia="Times New Roman" w:hAnsi="Segoe UI" w:cs="Segoe UI"/>
          <w:sz w:val="22"/>
          <w:lang w:val="en-GB"/>
        </w:rPr>
        <w:t>C</w:t>
      </w:r>
      <w:r w:rsidRPr="00731D37">
        <w:rPr>
          <w:rFonts w:ascii="Segoe UI" w:eastAsia="Times New Roman" w:hAnsi="Segoe UI" w:cs="Segoe UI"/>
          <w:sz w:val="22"/>
          <w:lang w:val="en-GB"/>
        </w:rPr>
        <w:t xml:space="preserve">lient considers that these measures are insufficient, the </w:t>
      </w:r>
      <w:r w:rsidR="006C0BB7">
        <w:rPr>
          <w:rFonts w:ascii="Segoe UI" w:eastAsia="Times New Roman" w:hAnsi="Segoe UI" w:cs="Segoe UI"/>
          <w:sz w:val="22"/>
          <w:lang w:val="en-GB"/>
        </w:rPr>
        <w:t>Supplier</w:t>
      </w:r>
      <w:r w:rsidRPr="00731D37">
        <w:rPr>
          <w:rFonts w:ascii="Segoe UI" w:eastAsia="Times New Roman" w:hAnsi="Segoe UI" w:cs="Segoe UI"/>
          <w:sz w:val="22"/>
          <w:lang w:val="en-GB"/>
        </w:rPr>
        <w:t xml:space="preserve"> can replace the subcontractor within a period determined by the </w:t>
      </w:r>
      <w:r w:rsidR="006C0BB7">
        <w:rPr>
          <w:rFonts w:ascii="Segoe UI" w:eastAsia="Times New Roman" w:hAnsi="Segoe UI" w:cs="Segoe UI"/>
          <w:sz w:val="22"/>
          <w:lang w:val="en-GB"/>
        </w:rPr>
        <w:t>C</w:t>
      </w:r>
      <w:r w:rsidRPr="00731D37">
        <w:rPr>
          <w:rFonts w:ascii="Segoe UI" w:eastAsia="Times New Roman" w:hAnsi="Segoe UI" w:cs="Segoe UI"/>
          <w:sz w:val="22"/>
          <w:lang w:val="en-GB"/>
        </w:rPr>
        <w:t>lient, which may not be longer than 15 days in accordance with Article 94 of this law. or takes over the part he has subcontracted to this subcontractor himself, if this replacement or takeover does not constitute a substantial change to the contract.</w:t>
      </w:r>
      <w:r w:rsidR="00FC2E09">
        <w:rPr>
          <w:rFonts w:ascii="Segoe UI" w:eastAsia="Times New Roman" w:hAnsi="Segoe UI" w:cs="Segoe UI"/>
          <w:sz w:val="22"/>
          <w:lang w:val="en-GB"/>
        </w:rPr>
        <w:t xml:space="preserve"> </w:t>
      </w:r>
      <w:r w:rsidRPr="00731D37">
        <w:rPr>
          <w:rFonts w:ascii="Segoe UI" w:eastAsia="Times New Roman" w:hAnsi="Segoe UI" w:cs="Segoe UI"/>
          <w:sz w:val="22"/>
          <w:lang w:val="en-GB"/>
        </w:rPr>
        <w:t xml:space="preserve">If the </w:t>
      </w:r>
      <w:r w:rsidR="006C0BB7">
        <w:rPr>
          <w:rFonts w:ascii="Segoe UI" w:eastAsia="Times New Roman" w:hAnsi="Segoe UI" w:cs="Segoe UI"/>
          <w:sz w:val="22"/>
          <w:lang w:val="en-GB"/>
        </w:rPr>
        <w:t>Supplier</w:t>
      </w:r>
      <w:r w:rsidRPr="00731D37">
        <w:rPr>
          <w:rFonts w:ascii="Segoe UI" w:eastAsia="Times New Roman" w:hAnsi="Segoe UI" w:cs="Segoe UI"/>
          <w:sz w:val="22"/>
          <w:lang w:val="en-GB"/>
        </w:rPr>
        <w:t xml:space="preserve"> has not submitted evidence for himself or the </w:t>
      </w:r>
      <w:r w:rsidRPr="00731D37">
        <w:rPr>
          <w:rFonts w:ascii="Segoe UI" w:eastAsia="Times New Roman" w:hAnsi="Segoe UI" w:cs="Segoe UI"/>
          <w:sz w:val="22"/>
          <w:lang w:val="en-GB"/>
        </w:rPr>
        <w:lastRenderedPageBreak/>
        <w:t xml:space="preserve">subcontractor, or if there is any, the </w:t>
      </w:r>
      <w:r w:rsidR="006C0BB7">
        <w:rPr>
          <w:rFonts w:ascii="Segoe UI" w:eastAsia="Times New Roman" w:hAnsi="Segoe UI" w:cs="Segoe UI"/>
          <w:sz w:val="22"/>
          <w:lang w:val="en-GB"/>
        </w:rPr>
        <w:t>Cl</w:t>
      </w:r>
      <w:r w:rsidRPr="00731D37">
        <w:rPr>
          <w:rFonts w:ascii="Segoe UI" w:eastAsia="Times New Roman" w:hAnsi="Segoe UI" w:cs="Segoe UI"/>
          <w:sz w:val="22"/>
          <w:lang w:val="en-GB"/>
        </w:rPr>
        <w:t xml:space="preserve">ient assesses that these measures are insufficient, or if the </w:t>
      </w:r>
      <w:r w:rsidR="006C0BB7">
        <w:rPr>
          <w:rFonts w:ascii="Segoe UI" w:eastAsia="Times New Roman" w:hAnsi="Segoe UI" w:cs="Segoe UI"/>
          <w:sz w:val="22"/>
          <w:lang w:val="en-GB"/>
        </w:rPr>
        <w:t>Supplier</w:t>
      </w:r>
      <w:r w:rsidRPr="00731D37">
        <w:rPr>
          <w:rFonts w:ascii="Segoe UI" w:eastAsia="Times New Roman" w:hAnsi="Segoe UI" w:cs="Segoe UI"/>
          <w:sz w:val="22"/>
          <w:lang w:val="en-GB"/>
        </w:rPr>
        <w:t xml:space="preserve"> does not take over the work himself or proposes a new subcontractor, or if the </w:t>
      </w:r>
      <w:r w:rsidR="006C0BB7">
        <w:rPr>
          <w:rFonts w:ascii="Segoe UI" w:eastAsia="Times New Roman" w:hAnsi="Segoe UI" w:cs="Segoe UI"/>
          <w:sz w:val="22"/>
          <w:lang w:val="en-GB"/>
        </w:rPr>
        <w:t>C</w:t>
      </w:r>
      <w:r w:rsidRPr="00731D37">
        <w:rPr>
          <w:rFonts w:ascii="Segoe UI" w:eastAsia="Times New Roman" w:hAnsi="Segoe UI" w:cs="Segoe UI"/>
          <w:sz w:val="22"/>
          <w:lang w:val="en-GB"/>
        </w:rPr>
        <w:t>lient, in accordance with Article 94 of this law, timely proposes a new subcontractor refuses, the termination condition is implemented on the condition that there is at least six months between the client's knowledge of the breach and the expiry of the contract.</w:t>
      </w:r>
    </w:p>
    <w:p w14:paraId="0A84B6E3" w14:textId="77777777" w:rsidR="00731D37" w:rsidRPr="00731D37" w:rsidRDefault="00731D37" w:rsidP="00731D37">
      <w:pPr>
        <w:pStyle w:val="NoSpacing"/>
        <w:rPr>
          <w:rFonts w:ascii="Segoe UI" w:eastAsia="Times New Roman" w:hAnsi="Segoe UI" w:cs="Segoe UI"/>
          <w:sz w:val="22"/>
          <w:lang w:val="en-GB"/>
        </w:rPr>
      </w:pPr>
    </w:p>
    <w:p w14:paraId="52B173D7" w14:textId="3BEBA1B9" w:rsidR="00C446BB" w:rsidRDefault="00731D37" w:rsidP="00731D37">
      <w:pPr>
        <w:pStyle w:val="NoSpacing"/>
        <w:rPr>
          <w:rFonts w:ascii="Segoe UI" w:eastAsia="Times New Roman" w:hAnsi="Segoe UI" w:cs="Segoe UI"/>
          <w:sz w:val="22"/>
          <w:lang w:val="en-GB"/>
        </w:rPr>
      </w:pPr>
      <w:r w:rsidRPr="00731D37">
        <w:rPr>
          <w:rFonts w:ascii="Segoe UI" w:eastAsia="Times New Roman" w:hAnsi="Segoe UI" w:cs="Segoe UI"/>
          <w:sz w:val="22"/>
          <w:lang w:val="en-GB"/>
        </w:rPr>
        <w:t xml:space="preserve">If the termination condition is met, the contract is considered to be terminated on the date of conclusion of the new public procurement contract, and the client must start a new public procurement procedure immediately, but no later than within 60 days of becoming aware of the violation. </w:t>
      </w:r>
      <w:r w:rsidR="00924414">
        <w:rPr>
          <w:rFonts w:ascii="Segoe UI" w:eastAsia="Times New Roman" w:hAnsi="Segoe UI" w:cs="Segoe UI"/>
          <w:sz w:val="22"/>
          <w:lang w:val="en-GB"/>
        </w:rPr>
        <w:t xml:space="preserve"> </w:t>
      </w:r>
      <w:r w:rsidRPr="00731D37">
        <w:rPr>
          <w:rFonts w:ascii="Segoe UI" w:eastAsia="Times New Roman" w:hAnsi="Segoe UI" w:cs="Segoe UI"/>
          <w:sz w:val="22"/>
          <w:lang w:val="en-GB"/>
        </w:rPr>
        <w:t xml:space="preserve">If the </w:t>
      </w:r>
      <w:r w:rsidR="006C0BB7">
        <w:rPr>
          <w:rFonts w:ascii="Segoe UI" w:eastAsia="Times New Roman" w:hAnsi="Segoe UI" w:cs="Segoe UI"/>
          <w:sz w:val="22"/>
          <w:lang w:val="en-GB"/>
        </w:rPr>
        <w:t>C</w:t>
      </w:r>
      <w:r w:rsidRPr="00731D37">
        <w:rPr>
          <w:rFonts w:ascii="Segoe UI" w:eastAsia="Times New Roman" w:hAnsi="Segoe UI" w:cs="Segoe UI"/>
          <w:sz w:val="22"/>
          <w:lang w:val="en-GB"/>
        </w:rPr>
        <w:t>lient does not start a new public procurement procedure within this period, the contract is considered to be terminated on the sixtieth day after becoming aware of the violation.</w:t>
      </w:r>
    </w:p>
    <w:p w14:paraId="369DA659" w14:textId="77777777" w:rsidR="0095011A" w:rsidRPr="00924414" w:rsidRDefault="0095011A" w:rsidP="00731D37">
      <w:pPr>
        <w:pStyle w:val="NoSpacing"/>
        <w:rPr>
          <w:rStyle w:val="Strong"/>
          <w:rFonts w:ascii="Segoe UI" w:eastAsia="Times New Roman" w:hAnsi="Segoe UI" w:cs="Segoe UI"/>
          <w:b w:val="0"/>
          <w:bCs w:val="0"/>
          <w:sz w:val="22"/>
          <w:lang w:val="en-GB"/>
        </w:rPr>
      </w:pPr>
    </w:p>
    <w:p w14:paraId="2BBE7459" w14:textId="2A370129" w:rsidR="006B7FFD" w:rsidRPr="00821B21" w:rsidRDefault="0045057B" w:rsidP="006B7FFD">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ANTI-CORRUPTION CLAUSE</w:t>
      </w:r>
    </w:p>
    <w:p w14:paraId="44823A3F" w14:textId="694ECCA2" w:rsidR="006B7FFD" w:rsidRPr="00821B21" w:rsidRDefault="00034118" w:rsidP="006B7FFD">
      <w:pPr>
        <w:spacing w:line="240" w:lineRule="auto"/>
        <w:jc w:val="center"/>
        <w:rPr>
          <w:rFonts w:ascii="Segoe UI" w:hAnsi="Segoe UI" w:cs="Segoe UI"/>
          <w:b/>
          <w:bCs/>
          <w:color w:val="000000"/>
          <w:sz w:val="22"/>
        </w:rPr>
      </w:pPr>
      <w:proofErr w:type="spellStart"/>
      <w:r w:rsidRPr="00034118">
        <w:rPr>
          <w:rFonts w:ascii="Segoe UI" w:hAnsi="Segoe UI" w:cs="Segoe UI"/>
          <w:b/>
          <w:bCs/>
          <w:color w:val="000000"/>
          <w:sz w:val="22"/>
        </w:rPr>
        <w:t>Article</w:t>
      </w:r>
      <w:proofErr w:type="spellEnd"/>
      <w:r w:rsidRPr="00034118">
        <w:rPr>
          <w:rFonts w:ascii="Segoe UI" w:hAnsi="Segoe UI" w:cs="Segoe UI"/>
          <w:b/>
          <w:bCs/>
          <w:color w:val="000000"/>
          <w:sz w:val="22"/>
        </w:rPr>
        <w:t xml:space="preserve"> 1</w:t>
      </w:r>
      <w:r w:rsidR="007F75C8">
        <w:rPr>
          <w:rFonts w:ascii="Segoe UI" w:hAnsi="Segoe UI" w:cs="Segoe UI"/>
          <w:b/>
          <w:bCs/>
          <w:color w:val="000000"/>
          <w:sz w:val="22"/>
        </w:rPr>
        <w:t>2</w:t>
      </w:r>
    </w:p>
    <w:p w14:paraId="53015A67" w14:textId="77777777" w:rsidR="006B7FFD" w:rsidRPr="00821B21" w:rsidRDefault="006B7FFD" w:rsidP="006B7FFD">
      <w:pPr>
        <w:spacing w:line="240" w:lineRule="auto"/>
        <w:jc w:val="center"/>
        <w:rPr>
          <w:rFonts w:ascii="Segoe UI" w:hAnsi="Segoe UI" w:cs="Segoe UI"/>
          <w:b/>
          <w:bCs/>
          <w:color w:val="000000"/>
          <w:sz w:val="22"/>
        </w:rPr>
      </w:pPr>
    </w:p>
    <w:p w14:paraId="0F619C2A" w14:textId="77777777" w:rsidR="00121242" w:rsidRPr="00121242" w:rsidRDefault="00121242" w:rsidP="00121242">
      <w:pPr>
        <w:spacing w:line="240" w:lineRule="auto"/>
        <w:jc w:val="both"/>
        <w:rPr>
          <w:rFonts w:ascii="Segoe UI" w:eastAsia="Times New Roman" w:hAnsi="Segoe UI" w:cs="Segoe UI"/>
          <w:sz w:val="22"/>
          <w:lang w:val="en-GB"/>
        </w:rPr>
      </w:pPr>
      <w:r w:rsidRPr="00121242">
        <w:rPr>
          <w:rFonts w:ascii="Segoe UI" w:eastAsia="Times New Roman" w:hAnsi="Segoe UI" w:cs="Segoe UI"/>
          <w:sz w:val="22"/>
          <w:lang w:val="en-GB"/>
        </w:rPr>
        <w:t xml:space="preserve">If it is found that, during the execution of the public tendering, on the basis of which this contract has been made, or during the execution of this contract, anyone acting in the name of – or on the account of – the Supplier, has promised, offered or given any undue advantage to the Client (the Contracting Authority), or those employees that had a decisive influence on the choice of the Supplier, in order:  </w:t>
      </w:r>
    </w:p>
    <w:p w14:paraId="2EB0BD8B" w14:textId="77777777" w:rsidR="00121242" w:rsidRPr="00121242" w:rsidRDefault="00121242" w:rsidP="00E424C3">
      <w:pPr>
        <w:numPr>
          <w:ilvl w:val="0"/>
          <w:numId w:val="17"/>
        </w:numPr>
        <w:spacing w:line="240" w:lineRule="auto"/>
        <w:jc w:val="both"/>
        <w:rPr>
          <w:rFonts w:ascii="Segoe UI" w:eastAsia="Times New Roman" w:hAnsi="Segoe UI" w:cs="Segoe UI"/>
          <w:sz w:val="22"/>
          <w:lang w:val="en-GB"/>
        </w:rPr>
      </w:pPr>
      <w:r w:rsidRPr="00121242">
        <w:rPr>
          <w:rFonts w:ascii="Segoe UI" w:eastAsia="Times New Roman" w:hAnsi="Segoe UI" w:cs="Segoe UI"/>
          <w:sz w:val="22"/>
          <w:lang w:val="en-GB"/>
        </w:rPr>
        <w:t xml:space="preserve">to win this public contract, </w:t>
      </w:r>
    </w:p>
    <w:p w14:paraId="4D643F82" w14:textId="77777777" w:rsidR="00121242" w:rsidRPr="00121242" w:rsidRDefault="00121242" w:rsidP="00E424C3">
      <w:pPr>
        <w:numPr>
          <w:ilvl w:val="0"/>
          <w:numId w:val="17"/>
        </w:numPr>
        <w:spacing w:line="240" w:lineRule="auto"/>
        <w:jc w:val="both"/>
        <w:rPr>
          <w:rFonts w:ascii="Segoe UI" w:eastAsia="Times New Roman" w:hAnsi="Segoe UI" w:cs="Segoe UI"/>
          <w:sz w:val="22"/>
          <w:lang w:val="en-GB"/>
        </w:rPr>
      </w:pPr>
      <w:r w:rsidRPr="00121242">
        <w:rPr>
          <w:rFonts w:ascii="Segoe UI" w:eastAsia="Times New Roman" w:hAnsi="Segoe UI" w:cs="Segoe UI"/>
          <w:sz w:val="22"/>
          <w:lang w:val="en-GB"/>
        </w:rPr>
        <w:t xml:space="preserve">to conclude this contract under more favourable conditions, </w:t>
      </w:r>
    </w:p>
    <w:p w14:paraId="19E5390B" w14:textId="77777777" w:rsidR="00121242" w:rsidRPr="00121242" w:rsidRDefault="00121242" w:rsidP="00E424C3">
      <w:pPr>
        <w:numPr>
          <w:ilvl w:val="0"/>
          <w:numId w:val="17"/>
        </w:numPr>
        <w:spacing w:line="240" w:lineRule="auto"/>
        <w:jc w:val="both"/>
        <w:rPr>
          <w:rFonts w:ascii="Segoe UI" w:eastAsia="Times New Roman" w:hAnsi="Segoe UI" w:cs="Segoe UI"/>
          <w:sz w:val="22"/>
          <w:lang w:val="en-GB"/>
        </w:rPr>
      </w:pPr>
      <w:r w:rsidRPr="00121242">
        <w:rPr>
          <w:rFonts w:ascii="Segoe UI" w:eastAsia="Times New Roman" w:hAnsi="Segoe UI" w:cs="Segoe UI"/>
          <w:sz w:val="22"/>
          <w:lang w:val="en-GB"/>
        </w:rPr>
        <w:t>to omit due diligence in the supervision of the contract implementation,</w:t>
      </w:r>
    </w:p>
    <w:p w14:paraId="28747FCD" w14:textId="5FAEC7FF" w:rsidR="00121242" w:rsidRDefault="00121242" w:rsidP="00E424C3">
      <w:pPr>
        <w:numPr>
          <w:ilvl w:val="0"/>
          <w:numId w:val="17"/>
        </w:numPr>
        <w:spacing w:line="240" w:lineRule="auto"/>
        <w:jc w:val="both"/>
        <w:rPr>
          <w:rFonts w:ascii="Segoe UI" w:eastAsia="Times New Roman" w:hAnsi="Segoe UI" w:cs="Segoe UI"/>
          <w:sz w:val="22"/>
          <w:lang w:val="en-GB"/>
        </w:rPr>
      </w:pPr>
      <w:r w:rsidRPr="00121242">
        <w:rPr>
          <w:rFonts w:ascii="Segoe UI" w:eastAsia="Times New Roman" w:hAnsi="Segoe UI" w:cs="Segoe UI"/>
          <w:sz w:val="22"/>
          <w:lang w:val="en-GB"/>
        </w:rPr>
        <w:t>to carry out any other act or omission causing damage to the Client or allowing the Client or its employees to obtain an undue advantage,</w:t>
      </w:r>
    </w:p>
    <w:p w14:paraId="4F3B642B" w14:textId="77777777" w:rsidR="00924414" w:rsidRPr="00121242" w:rsidRDefault="00924414" w:rsidP="00924414">
      <w:pPr>
        <w:spacing w:line="240" w:lineRule="auto"/>
        <w:ind w:left="1440"/>
        <w:jc w:val="both"/>
        <w:rPr>
          <w:rFonts w:ascii="Segoe UI" w:eastAsia="Times New Roman" w:hAnsi="Segoe UI" w:cs="Segoe UI"/>
          <w:sz w:val="22"/>
          <w:lang w:val="en-GB"/>
        </w:rPr>
      </w:pPr>
    </w:p>
    <w:p w14:paraId="1857AE92" w14:textId="77777777" w:rsidR="00121242" w:rsidRPr="00121242" w:rsidRDefault="00121242" w:rsidP="00121242">
      <w:pPr>
        <w:spacing w:line="240" w:lineRule="auto"/>
        <w:jc w:val="both"/>
        <w:rPr>
          <w:rFonts w:ascii="Segoe UI" w:eastAsia="Times New Roman" w:hAnsi="Segoe UI" w:cs="Segoe UI"/>
          <w:sz w:val="22"/>
          <w:lang w:val="en-GB"/>
        </w:rPr>
      </w:pPr>
      <w:r w:rsidRPr="00121242">
        <w:rPr>
          <w:rFonts w:ascii="Segoe UI" w:eastAsia="Times New Roman" w:hAnsi="Segoe UI" w:cs="Segoe UI"/>
          <w:sz w:val="22"/>
          <w:lang w:val="en-GB"/>
        </w:rPr>
        <w:t>this contract will be void.</w:t>
      </w:r>
    </w:p>
    <w:p w14:paraId="457CBE87" w14:textId="77777777" w:rsidR="00121242" w:rsidRPr="00121242" w:rsidRDefault="00121242" w:rsidP="00121242">
      <w:pPr>
        <w:spacing w:line="240" w:lineRule="auto"/>
        <w:jc w:val="both"/>
        <w:rPr>
          <w:rFonts w:ascii="Segoe UI" w:eastAsia="Times New Roman" w:hAnsi="Segoe UI" w:cs="Segoe UI"/>
          <w:sz w:val="10"/>
          <w:szCs w:val="10"/>
          <w:lang w:val="en-GB"/>
        </w:rPr>
      </w:pPr>
    </w:p>
    <w:p w14:paraId="6C6C8892" w14:textId="77777777" w:rsidR="00857CBE" w:rsidRDefault="00121242" w:rsidP="00121242">
      <w:pPr>
        <w:spacing w:line="240" w:lineRule="auto"/>
        <w:jc w:val="both"/>
        <w:rPr>
          <w:rFonts w:ascii="Segoe UI" w:eastAsia="Times New Roman" w:hAnsi="Segoe UI" w:cs="Segoe UI"/>
          <w:sz w:val="22"/>
          <w:lang w:val="en-GB"/>
        </w:rPr>
      </w:pPr>
      <w:r w:rsidRPr="00121242">
        <w:rPr>
          <w:rFonts w:ascii="Segoe UI" w:eastAsia="Times New Roman" w:hAnsi="Segoe UI" w:cs="Segoe UI"/>
          <w:sz w:val="22"/>
          <w:lang w:val="en-GB"/>
        </w:rPr>
        <w:t>In the case of an alleged existence of the conditions from the first paragraph of this article or from a notification of the Commission for the Prevention of Corruption, or any other responsible body, relating to their alleged existence, the Client shall initiate the proceedings for invalidity of the contract from the first paragraph of this article, or any other measures, in line with the regulations of the Republic of Slovenia.</w:t>
      </w:r>
    </w:p>
    <w:p w14:paraId="5DA613FD" w14:textId="33194B5A" w:rsidR="00121242" w:rsidRPr="00121242" w:rsidRDefault="00121242" w:rsidP="00121242">
      <w:pPr>
        <w:spacing w:line="240" w:lineRule="auto"/>
        <w:jc w:val="both"/>
        <w:rPr>
          <w:rFonts w:ascii="Segoe UI" w:eastAsia="Times New Roman" w:hAnsi="Segoe UI" w:cs="Segoe UI"/>
          <w:sz w:val="22"/>
          <w:lang w:val="en-GB"/>
        </w:rPr>
      </w:pPr>
      <w:r w:rsidRPr="00121242">
        <w:rPr>
          <w:rFonts w:ascii="Segoe UI" w:eastAsia="Times New Roman" w:hAnsi="Segoe UI" w:cs="Segoe UI"/>
          <w:sz w:val="22"/>
          <w:lang w:val="en-GB"/>
        </w:rPr>
        <w:t xml:space="preserve"> </w:t>
      </w:r>
    </w:p>
    <w:p w14:paraId="29FD6C98" w14:textId="66DD8079" w:rsidR="00A94A0F" w:rsidRPr="00821B21" w:rsidRDefault="00A94A0F" w:rsidP="00A94A0F">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RESOLUTION OF CONFLICTS</w:t>
      </w:r>
    </w:p>
    <w:p w14:paraId="7A3BCBAC" w14:textId="0F1F6774" w:rsidR="00A94A0F" w:rsidRPr="00821B21" w:rsidRDefault="00A94A0F" w:rsidP="00A94A0F">
      <w:pPr>
        <w:spacing w:line="240" w:lineRule="auto"/>
        <w:jc w:val="center"/>
        <w:rPr>
          <w:rFonts w:ascii="Segoe UI" w:hAnsi="Segoe UI" w:cs="Segoe UI"/>
          <w:b/>
          <w:bCs/>
          <w:color w:val="000000"/>
          <w:sz w:val="22"/>
        </w:rPr>
      </w:pPr>
      <w:r>
        <w:rPr>
          <w:rFonts w:ascii="Segoe UI" w:hAnsi="Segoe UI" w:cs="Segoe UI"/>
          <w:b/>
          <w:bCs/>
          <w:color w:val="000000"/>
          <w:sz w:val="22"/>
        </w:rPr>
        <w:t>1</w:t>
      </w:r>
      <w:r w:rsidR="007F75C8">
        <w:rPr>
          <w:rFonts w:ascii="Segoe UI" w:hAnsi="Segoe UI" w:cs="Segoe UI"/>
          <w:b/>
          <w:bCs/>
          <w:color w:val="000000"/>
          <w:sz w:val="22"/>
        </w:rPr>
        <w:t>3</w:t>
      </w:r>
      <w:r w:rsidRPr="00821B21">
        <w:rPr>
          <w:rFonts w:ascii="Segoe UI" w:hAnsi="Segoe UI" w:cs="Segoe UI"/>
          <w:b/>
          <w:bCs/>
          <w:color w:val="000000"/>
          <w:sz w:val="22"/>
        </w:rPr>
        <w:t>. člen</w:t>
      </w:r>
    </w:p>
    <w:p w14:paraId="6301781F" w14:textId="77777777" w:rsidR="00A94A0F" w:rsidRPr="00920CE3" w:rsidRDefault="00A94A0F" w:rsidP="00A94A0F">
      <w:pPr>
        <w:spacing w:line="240" w:lineRule="auto"/>
        <w:jc w:val="center"/>
        <w:rPr>
          <w:rFonts w:ascii="Segoe UI" w:hAnsi="Segoe UI" w:cs="Segoe UI"/>
          <w:sz w:val="16"/>
          <w:szCs w:val="16"/>
        </w:rPr>
      </w:pPr>
    </w:p>
    <w:p w14:paraId="3B67B62F" w14:textId="43EC6334" w:rsidR="00A94A0F" w:rsidRDefault="00A94A0F" w:rsidP="006B7FFD">
      <w:pPr>
        <w:spacing w:line="240" w:lineRule="auto"/>
        <w:jc w:val="both"/>
        <w:rPr>
          <w:rFonts w:ascii="Segoe UI" w:eastAsia="Times New Roman" w:hAnsi="Segoe UI" w:cs="Segoe UI"/>
          <w:sz w:val="22"/>
          <w:lang w:val="pl-PL"/>
        </w:rPr>
      </w:pPr>
      <w:r w:rsidRPr="00A94A0F">
        <w:rPr>
          <w:rFonts w:ascii="Segoe UI" w:eastAsia="Times New Roman" w:hAnsi="Segoe UI" w:cs="Segoe UI"/>
          <w:sz w:val="22"/>
          <w:lang w:val="pl-PL"/>
        </w:rPr>
        <w:t>The contracting parties shall resolve any disagreement relating to the realisation of this contract by common consent</w:t>
      </w:r>
      <w:r w:rsidR="0072428B">
        <w:rPr>
          <w:rFonts w:ascii="Segoe UI" w:eastAsia="Times New Roman" w:hAnsi="Segoe UI" w:cs="Segoe UI"/>
          <w:sz w:val="22"/>
          <w:lang w:val="pl-PL"/>
        </w:rPr>
        <w:t xml:space="preserve"> in accordance with the contract</w:t>
      </w:r>
      <w:r w:rsidRPr="00A94A0F">
        <w:rPr>
          <w:rFonts w:ascii="Segoe UI" w:eastAsia="Times New Roman" w:hAnsi="Segoe UI" w:cs="Segoe UI"/>
          <w:sz w:val="22"/>
          <w:lang w:val="pl-PL"/>
        </w:rPr>
        <w:t>. In the case that the contracting parties cannot settle a dispute by common consent, they shall abide by the decision of the competent court in Ljubljana.</w:t>
      </w:r>
    </w:p>
    <w:p w14:paraId="6604D18E" w14:textId="3EB7B726" w:rsidR="00A94A0F" w:rsidRDefault="00A94A0F" w:rsidP="006B7FFD">
      <w:pPr>
        <w:spacing w:line="240" w:lineRule="auto"/>
        <w:jc w:val="both"/>
        <w:rPr>
          <w:rFonts w:ascii="Segoe UI" w:eastAsia="Times New Roman" w:hAnsi="Segoe UI" w:cs="Segoe UI"/>
          <w:sz w:val="16"/>
          <w:szCs w:val="16"/>
          <w:lang w:val="pl-PL"/>
        </w:rPr>
      </w:pPr>
    </w:p>
    <w:p w14:paraId="1659619A" w14:textId="77777777" w:rsidR="00857CBE" w:rsidRDefault="00857CBE" w:rsidP="006B7FFD">
      <w:pPr>
        <w:spacing w:line="240" w:lineRule="auto"/>
        <w:jc w:val="both"/>
        <w:rPr>
          <w:rFonts w:ascii="Segoe UI" w:eastAsia="Times New Roman" w:hAnsi="Segoe UI" w:cs="Segoe UI"/>
          <w:sz w:val="16"/>
          <w:szCs w:val="16"/>
          <w:lang w:val="pl-PL"/>
        </w:rPr>
      </w:pPr>
    </w:p>
    <w:p w14:paraId="4E7F8B03" w14:textId="4BC1337B" w:rsidR="00C446BB" w:rsidRPr="00821B21" w:rsidRDefault="00C446BB" w:rsidP="00C446BB">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ADMINISTRATORS OF THE CONTRACT</w:t>
      </w:r>
    </w:p>
    <w:p w14:paraId="0E04D1B4" w14:textId="523F51F3" w:rsidR="00C446BB" w:rsidRPr="00821B21" w:rsidRDefault="00C446BB" w:rsidP="00C446BB">
      <w:pPr>
        <w:spacing w:line="240" w:lineRule="auto"/>
        <w:jc w:val="center"/>
        <w:rPr>
          <w:rFonts w:ascii="Segoe UI" w:hAnsi="Segoe UI" w:cs="Segoe UI"/>
          <w:b/>
          <w:bCs/>
          <w:color w:val="000000"/>
          <w:sz w:val="22"/>
        </w:rPr>
      </w:pPr>
      <w:r>
        <w:rPr>
          <w:rFonts w:ascii="Segoe UI" w:hAnsi="Segoe UI" w:cs="Segoe UI"/>
          <w:b/>
          <w:bCs/>
          <w:color w:val="000000"/>
          <w:sz w:val="22"/>
        </w:rPr>
        <w:t>1</w:t>
      </w:r>
      <w:r w:rsidR="007F75C8">
        <w:rPr>
          <w:rFonts w:ascii="Segoe UI" w:hAnsi="Segoe UI" w:cs="Segoe UI"/>
          <w:b/>
          <w:bCs/>
          <w:color w:val="000000"/>
          <w:sz w:val="22"/>
        </w:rPr>
        <w:t>4</w:t>
      </w:r>
      <w:r w:rsidRPr="00821B21">
        <w:rPr>
          <w:rFonts w:ascii="Segoe UI" w:hAnsi="Segoe UI" w:cs="Segoe UI"/>
          <w:b/>
          <w:bCs/>
          <w:color w:val="000000"/>
          <w:sz w:val="22"/>
        </w:rPr>
        <w:t>. člen</w:t>
      </w:r>
    </w:p>
    <w:p w14:paraId="69ED912C" w14:textId="77777777" w:rsidR="00C446BB" w:rsidRPr="00920CE3" w:rsidRDefault="00C446BB" w:rsidP="00C446BB">
      <w:pPr>
        <w:spacing w:line="240" w:lineRule="auto"/>
        <w:jc w:val="center"/>
        <w:rPr>
          <w:rFonts w:ascii="Segoe UI" w:hAnsi="Segoe UI" w:cs="Segoe UI"/>
          <w:sz w:val="16"/>
          <w:szCs w:val="16"/>
        </w:rPr>
      </w:pPr>
    </w:p>
    <w:p w14:paraId="0D03FB51" w14:textId="0C59E935" w:rsidR="00C446BB" w:rsidRPr="00C446BB" w:rsidRDefault="00C446BB" w:rsidP="00C446BB">
      <w:pPr>
        <w:spacing w:line="240" w:lineRule="auto"/>
        <w:jc w:val="both"/>
        <w:rPr>
          <w:rFonts w:ascii="Segoe UI" w:eastAsia="Times New Roman" w:hAnsi="Segoe UI" w:cs="Segoe UI"/>
          <w:sz w:val="22"/>
          <w:lang w:val="pl-PL"/>
        </w:rPr>
      </w:pPr>
      <w:bookmarkStart w:id="113" w:name="_Hlk133224311"/>
      <w:r w:rsidRPr="00C446BB">
        <w:rPr>
          <w:rFonts w:ascii="Segoe UI" w:eastAsia="Times New Roman" w:hAnsi="Segoe UI" w:cs="Segoe UI"/>
          <w:sz w:val="22"/>
          <w:lang w:val="pl-PL"/>
        </w:rPr>
        <w:t xml:space="preserve">The administrator of the contract on the part of the </w:t>
      </w:r>
      <w:r>
        <w:rPr>
          <w:rFonts w:ascii="Segoe UI" w:eastAsia="Times New Roman" w:hAnsi="Segoe UI" w:cs="Segoe UI"/>
          <w:sz w:val="22"/>
          <w:lang w:val="pl-PL"/>
        </w:rPr>
        <w:t>Client</w:t>
      </w:r>
      <w:r w:rsidRPr="00C446BB">
        <w:rPr>
          <w:rFonts w:ascii="Segoe UI" w:eastAsia="Times New Roman" w:hAnsi="Segoe UI" w:cs="Segoe UI"/>
          <w:sz w:val="22"/>
          <w:lang w:val="pl-PL"/>
        </w:rPr>
        <w:t xml:space="preserve"> is: ___________________________</w:t>
      </w:r>
      <w:r>
        <w:rPr>
          <w:rFonts w:ascii="Segoe UI" w:eastAsia="Times New Roman" w:hAnsi="Segoe UI" w:cs="Segoe UI"/>
          <w:sz w:val="22"/>
          <w:lang w:val="pl-PL"/>
        </w:rPr>
        <w:t>___________</w:t>
      </w:r>
    </w:p>
    <w:p w14:paraId="6CCD1436" w14:textId="77777777" w:rsidR="00C446BB" w:rsidRPr="0095011A" w:rsidRDefault="00C446BB" w:rsidP="00C446BB">
      <w:pPr>
        <w:spacing w:line="240" w:lineRule="auto"/>
        <w:jc w:val="both"/>
        <w:rPr>
          <w:rFonts w:ascii="Segoe UI" w:eastAsia="Times New Roman" w:hAnsi="Segoe UI" w:cs="Segoe UI"/>
          <w:sz w:val="18"/>
          <w:szCs w:val="18"/>
          <w:lang w:val="pl-PL"/>
        </w:rPr>
      </w:pPr>
    </w:p>
    <w:p w14:paraId="5F6A0F66" w14:textId="14D376B3" w:rsidR="00C446BB" w:rsidRPr="00C446BB" w:rsidRDefault="00C446BB" w:rsidP="00C446BB">
      <w:pPr>
        <w:rPr>
          <w:rFonts w:ascii="Segoe UI" w:eastAsia="Times New Roman" w:hAnsi="Segoe UI" w:cs="Segoe UI"/>
          <w:sz w:val="22"/>
          <w:lang w:val="pl-PL"/>
        </w:rPr>
      </w:pPr>
      <w:r w:rsidRPr="00C446BB">
        <w:rPr>
          <w:rFonts w:ascii="Segoe UI" w:eastAsia="Times New Roman" w:hAnsi="Segoe UI" w:cs="Segoe UI"/>
          <w:sz w:val="22"/>
          <w:lang w:val="pl-PL"/>
        </w:rPr>
        <w:t xml:space="preserve">The administrator of the contract on the part of the </w:t>
      </w:r>
      <w:r>
        <w:rPr>
          <w:rFonts w:ascii="Segoe UI" w:eastAsia="Times New Roman" w:hAnsi="Segoe UI" w:cs="Segoe UI"/>
          <w:sz w:val="22"/>
          <w:lang w:val="pl-PL"/>
        </w:rPr>
        <w:t>Supplier</w:t>
      </w:r>
      <w:r w:rsidRPr="00C446BB">
        <w:rPr>
          <w:rFonts w:ascii="Segoe UI" w:eastAsia="Times New Roman" w:hAnsi="Segoe UI" w:cs="Segoe UI"/>
          <w:sz w:val="22"/>
          <w:lang w:val="pl-PL"/>
        </w:rPr>
        <w:t xml:space="preserve"> is: ___________________________</w:t>
      </w:r>
      <w:r>
        <w:rPr>
          <w:rFonts w:ascii="Segoe UI" w:eastAsia="Times New Roman" w:hAnsi="Segoe UI" w:cs="Segoe UI"/>
          <w:sz w:val="22"/>
          <w:lang w:val="pl-PL"/>
        </w:rPr>
        <w:t>________</w:t>
      </w:r>
    </w:p>
    <w:p w14:paraId="4A2287B6" w14:textId="77777777" w:rsidR="00C446BB" w:rsidRPr="00DD258E" w:rsidRDefault="00C446BB" w:rsidP="00C446BB">
      <w:pPr>
        <w:spacing w:line="240" w:lineRule="auto"/>
        <w:jc w:val="both"/>
        <w:rPr>
          <w:rFonts w:ascii="Segoe UI" w:eastAsia="Times New Roman" w:hAnsi="Segoe UI" w:cs="Segoe UI"/>
          <w:sz w:val="18"/>
          <w:szCs w:val="18"/>
          <w:lang w:val="pl-PL"/>
        </w:rPr>
      </w:pPr>
    </w:p>
    <w:bookmarkEnd w:id="113"/>
    <w:p w14:paraId="2E15A823" w14:textId="3DC69597" w:rsidR="00C446BB" w:rsidRDefault="00C446BB" w:rsidP="00C446BB">
      <w:pPr>
        <w:spacing w:line="240" w:lineRule="auto"/>
        <w:jc w:val="both"/>
        <w:rPr>
          <w:rFonts w:ascii="Segoe UI" w:eastAsia="Times New Roman" w:hAnsi="Segoe UI" w:cs="Segoe UI"/>
          <w:sz w:val="16"/>
          <w:szCs w:val="16"/>
          <w:lang w:val="pl-PL"/>
        </w:rPr>
      </w:pPr>
      <w:r w:rsidRPr="00C446BB">
        <w:rPr>
          <w:rFonts w:ascii="Segoe UI" w:eastAsia="Times New Roman" w:hAnsi="Segoe UI" w:cs="Segoe UI"/>
          <w:sz w:val="22"/>
          <w:lang w:val="pl-PL"/>
        </w:rPr>
        <w:t>It is not necessary to conclude an annex to the contract to change the administrators referred to in this article. Both parties shall be notified of the change in writing.</w:t>
      </w:r>
    </w:p>
    <w:p w14:paraId="0FE01E62" w14:textId="77777777" w:rsidR="00C446BB" w:rsidRDefault="00C446BB" w:rsidP="00C446BB">
      <w:pPr>
        <w:spacing w:line="240" w:lineRule="auto"/>
        <w:jc w:val="both"/>
        <w:rPr>
          <w:rFonts w:ascii="Segoe UI" w:eastAsia="Times New Roman" w:hAnsi="Segoe UI" w:cs="Segoe UI"/>
          <w:sz w:val="16"/>
          <w:szCs w:val="16"/>
          <w:lang w:val="pl-PL"/>
        </w:rPr>
      </w:pPr>
    </w:p>
    <w:p w14:paraId="0CE3F9DE" w14:textId="75543E6E" w:rsidR="006B7FFD" w:rsidRPr="00821B21" w:rsidRDefault="00C65084" w:rsidP="006B7FFD">
      <w:pPr>
        <w:shd w:val="clear" w:color="auto" w:fill="DEEAF6" w:themeFill="accent5" w:themeFillTint="33"/>
        <w:spacing w:before="225" w:after="225" w:line="240" w:lineRule="auto"/>
        <w:jc w:val="both"/>
        <w:rPr>
          <w:rFonts w:ascii="Segoe UI" w:hAnsi="Segoe UI" w:cs="Segoe UI"/>
          <w:sz w:val="22"/>
        </w:rPr>
      </w:pPr>
      <w:r>
        <w:rPr>
          <w:rFonts w:ascii="Segoe UI" w:hAnsi="Segoe UI" w:cs="Segoe UI"/>
          <w:b/>
          <w:bCs/>
          <w:color w:val="000000"/>
          <w:sz w:val="22"/>
        </w:rPr>
        <w:t>FINAL PROVISIONS</w:t>
      </w:r>
    </w:p>
    <w:p w14:paraId="20F56350" w14:textId="116F7116"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1</w:t>
      </w:r>
      <w:r w:rsidR="007F75C8">
        <w:rPr>
          <w:rFonts w:ascii="Segoe UI" w:hAnsi="Segoe UI" w:cs="Segoe UI"/>
          <w:b/>
          <w:bCs/>
          <w:color w:val="000000"/>
          <w:sz w:val="22"/>
        </w:rPr>
        <w:t>5</w:t>
      </w:r>
      <w:r w:rsidRPr="00821B21">
        <w:rPr>
          <w:rFonts w:ascii="Segoe UI" w:hAnsi="Segoe UI" w:cs="Segoe UI"/>
          <w:b/>
          <w:bCs/>
          <w:color w:val="000000"/>
          <w:sz w:val="22"/>
        </w:rPr>
        <w:t>. člen</w:t>
      </w:r>
    </w:p>
    <w:p w14:paraId="00EFA73E" w14:textId="77777777" w:rsidR="006B7FFD" w:rsidRPr="002833BA" w:rsidRDefault="006B7FFD" w:rsidP="006B7FFD">
      <w:pPr>
        <w:spacing w:line="240" w:lineRule="auto"/>
        <w:jc w:val="center"/>
        <w:rPr>
          <w:rFonts w:ascii="Segoe UI" w:hAnsi="Segoe UI" w:cs="Segoe UI"/>
          <w:sz w:val="10"/>
          <w:szCs w:val="10"/>
        </w:rPr>
      </w:pPr>
    </w:p>
    <w:p w14:paraId="5B17C3A2" w14:textId="77777777" w:rsidR="00C65084" w:rsidRPr="00C65084" w:rsidRDefault="00C65084" w:rsidP="00C65084">
      <w:pPr>
        <w:tabs>
          <w:tab w:val="left" w:pos="792"/>
        </w:tabs>
        <w:spacing w:line="240" w:lineRule="auto"/>
        <w:jc w:val="both"/>
        <w:rPr>
          <w:rFonts w:ascii="Segoe UI" w:eastAsia="Times New Roman" w:hAnsi="Segoe UI" w:cs="Segoe UI"/>
          <w:sz w:val="22"/>
          <w:lang w:val="pl-PL"/>
        </w:rPr>
      </w:pPr>
      <w:r w:rsidRPr="00C65084">
        <w:rPr>
          <w:rFonts w:ascii="Segoe UI" w:eastAsia="Times New Roman" w:hAnsi="Segoe UI" w:cs="Segoe UI"/>
          <w:sz w:val="22"/>
          <w:lang w:val="pl-PL"/>
        </w:rPr>
        <w:t xml:space="preserve">The contracting parties shall determine all the amendments to this contract, after a previously reached agreement, with the annexes to this contract.  </w:t>
      </w:r>
    </w:p>
    <w:p w14:paraId="4734ACE7" w14:textId="77777777" w:rsidR="00C65084" w:rsidRPr="00DD258E" w:rsidRDefault="00C65084" w:rsidP="00C65084">
      <w:pPr>
        <w:tabs>
          <w:tab w:val="left" w:pos="792"/>
        </w:tabs>
        <w:spacing w:line="240" w:lineRule="auto"/>
        <w:jc w:val="both"/>
        <w:rPr>
          <w:rFonts w:ascii="Segoe UI" w:eastAsia="Times New Roman" w:hAnsi="Segoe UI" w:cs="Segoe UI"/>
          <w:sz w:val="18"/>
          <w:szCs w:val="18"/>
          <w:lang w:val="pl-PL"/>
        </w:rPr>
      </w:pPr>
    </w:p>
    <w:p w14:paraId="42E37A46" w14:textId="565AA50E" w:rsidR="00D278BA" w:rsidRDefault="00C65084" w:rsidP="00C65084">
      <w:pPr>
        <w:tabs>
          <w:tab w:val="left" w:pos="792"/>
        </w:tabs>
        <w:spacing w:line="240" w:lineRule="auto"/>
        <w:jc w:val="both"/>
        <w:rPr>
          <w:rFonts w:ascii="Segoe UI" w:eastAsia="Times New Roman" w:hAnsi="Segoe UI" w:cs="Segoe UI"/>
          <w:sz w:val="22"/>
          <w:lang w:val="pl-PL"/>
        </w:rPr>
      </w:pPr>
      <w:r w:rsidRPr="00C65084">
        <w:rPr>
          <w:rFonts w:ascii="Segoe UI" w:eastAsia="Times New Roman" w:hAnsi="Segoe UI" w:cs="Segoe UI"/>
          <w:sz w:val="22"/>
          <w:lang w:val="pl-PL"/>
        </w:rPr>
        <w:t>This contract comes into force on the day when it is signed by both contracting parties.</w:t>
      </w:r>
    </w:p>
    <w:p w14:paraId="6E7AF921" w14:textId="77777777" w:rsidR="00FB49D3" w:rsidRPr="00DD258E" w:rsidRDefault="00FB49D3" w:rsidP="00C65084">
      <w:pPr>
        <w:tabs>
          <w:tab w:val="left" w:pos="792"/>
        </w:tabs>
        <w:spacing w:line="240" w:lineRule="auto"/>
        <w:jc w:val="both"/>
        <w:rPr>
          <w:rFonts w:ascii="Segoe UI" w:eastAsia="Times New Roman" w:hAnsi="Segoe UI" w:cs="Segoe UI"/>
          <w:sz w:val="18"/>
          <w:szCs w:val="18"/>
          <w:lang w:val="pl-PL"/>
        </w:rPr>
      </w:pPr>
    </w:p>
    <w:p w14:paraId="23983F32" w14:textId="3EC8BC6B" w:rsidR="006B7FFD" w:rsidRDefault="00C65084" w:rsidP="00C65084">
      <w:pPr>
        <w:tabs>
          <w:tab w:val="left" w:pos="792"/>
        </w:tabs>
        <w:spacing w:line="240" w:lineRule="auto"/>
        <w:jc w:val="both"/>
        <w:rPr>
          <w:rFonts w:ascii="Segoe UI" w:eastAsia="Times New Roman" w:hAnsi="Segoe UI" w:cs="Segoe UI"/>
          <w:sz w:val="22"/>
          <w:lang w:val="pl-PL"/>
        </w:rPr>
      </w:pPr>
      <w:r w:rsidRPr="00C65084">
        <w:rPr>
          <w:rFonts w:ascii="Segoe UI" w:eastAsia="Times New Roman" w:hAnsi="Segoe UI" w:cs="Segoe UI"/>
          <w:sz w:val="22"/>
          <w:lang w:val="pl-PL"/>
        </w:rPr>
        <w:t>The contract is drawn up in two</w:t>
      </w:r>
      <w:r w:rsidR="00D278BA">
        <w:rPr>
          <w:rFonts w:ascii="Segoe UI" w:eastAsia="Times New Roman" w:hAnsi="Segoe UI" w:cs="Segoe UI"/>
          <w:sz w:val="22"/>
          <w:lang w:val="pl-PL"/>
        </w:rPr>
        <w:t xml:space="preserve"> (2)</w:t>
      </w:r>
      <w:r w:rsidRPr="00C65084">
        <w:rPr>
          <w:rFonts w:ascii="Segoe UI" w:eastAsia="Times New Roman" w:hAnsi="Segoe UI" w:cs="Segoe UI"/>
          <w:sz w:val="22"/>
          <w:lang w:val="pl-PL"/>
        </w:rPr>
        <w:t xml:space="preserve"> identical copies so that each contracting party receives one copy.</w:t>
      </w:r>
    </w:p>
    <w:p w14:paraId="52E555E8" w14:textId="77777777" w:rsidR="00FB49D3" w:rsidRPr="00DD258E" w:rsidRDefault="00FB49D3" w:rsidP="00C65084">
      <w:pPr>
        <w:tabs>
          <w:tab w:val="left" w:pos="792"/>
        </w:tabs>
        <w:spacing w:line="240" w:lineRule="auto"/>
        <w:jc w:val="both"/>
        <w:rPr>
          <w:rFonts w:ascii="Segoe UI" w:eastAsia="Times New Roman" w:hAnsi="Segoe UI" w:cs="Segoe UI"/>
          <w:sz w:val="10"/>
          <w:szCs w:val="10"/>
          <w:lang w:val="pl-PL"/>
        </w:rPr>
      </w:pPr>
    </w:p>
    <w:p w14:paraId="22BD2A5F" w14:textId="77777777" w:rsidR="006B7FFD" w:rsidRPr="00821B21" w:rsidRDefault="006B7FFD" w:rsidP="006B7FFD">
      <w:pPr>
        <w:widowControl w:val="0"/>
        <w:spacing w:line="245" w:lineRule="auto"/>
        <w:ind w:right="56"/>
        <w:jc w:val="both"/>
        <w:rPr>
          <w:rFonts w:ascii="Segoe UI" w:eastAsia="Arial" w:hAnsi="Segoe UI" w:cs="Segoe UI"/>
          <w:sz w:val="22"/>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25"/>
        <w:gridCol w:w="4961"/>
      </w:tblGrid>
      <w:tr w:rsidR="006B7FFD" w:rsidRPr="00821B21" w14:paraId="58B41D99" w14:textId="77777777" w:rsidTr="00ED11F1">
        <w:tc>
          <w:tcPr>
            <w:tcW w:w="4820" w:type="dxa"/>
            <w:tcBorders>
              <w:top w:val="nil"/>
              <w:left w:val="nil"/>
              <w:bottom w:val="nil"/>
              <w:right w:val="nil"/>
            </w:tcBorders>
            <w:shd w:val="clear" w:color="auto" w:fill="DEEAF6"/>
          </w:tcPr>
          <w:p w14:paraId="4E0F43BF" w14:textId="77777777" w:rsidR="006B7FFD" w:rsidRPr="00821B21" w:rsidRDefault="006B7FFD" w:rsidP="00ED11F1">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b/>
                <w:color w:val="000000"/>
                <w:sz w:val="22"/>
              </w:rPr>
              <w:t>Naročnik:</w:t>
            </w:r>
          </w:p>
        </w:tc>
        <w:tc>
          <w:tcPr>
            <w:tcW w:w="425" w:type="dxa"/>
            <w:tcBorders>
              <w:top w:val="nil"/>
              <w:left w:val="nil"/>
              <w:bottom w:val="nil"/>
              <w:right w:val="nil"/>
            </w:tcBorders>
            <w:shd w:val="clear" w:color="auto" w:fill="DEEAF6"/>
          </w:tcPr>
          <w:p w14:paraId="3AA6C9EF" w14:textId="77777777" w:rsidR="006B7FFD" w:rsidRPr="00821B21" w:rsidRDefault="006B7FFD" w:rsidP="00ED11F1">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2B9D9D9B" w14:textId="77777777" w:rsidR="006B7FFD" w:rsidRPr="00821B21" w:rsidRDefault="006B7FFD" w:rsidP="00ED11F1">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b/>
                <w:color w:val="000000"/>
                <w:sz w:val="22"/>
              </w:rPr>
              <w:t>Dobavitelj:</w:t>
            </w:r>
          </w:p>
        </w:tc>
      </w:tr>
      <w:tr w:rsidR="006B7FFD" w:rsidRPr="00821B21" w14:paraId="729F70EF" w14:textId="77777777" w:rsidTr="0077511F">
        <w:tc>
          <w:tcPr>
            <w:tcW w:w="4820" w:type="dxa"/>
            <w:tcBorders>
              <w:top w:val="nil"/>
              <w:left w:val="nil"/>
              <w:bottom w:val="nil"/>
              <w:right w:val="nil"/>
            </w:tcBorders>
            <w:shd w:val="clear" w:color="auto" w:fill="DEEAF6" w:themeFill="accent5" w:themeFillTint="33"/>
          </w:tcPr>
          <w:p w14:paraId="10E04BB4" w14:textId="33B2BC0B" w:rsidR="006B7FFD" w:rsidRPr="000E7458" w:rsidRDefault="00C65084" w:rsidP="00ED11F1">
            <w:pPr>
              <w:shd w:val="clear" w:color="auto" w:fill="FFFFFF"/>
              <w:spacing w:before="150" w:after="150" w:line="360" w:lineRule="atLeast"/>
              <w:outlineLvl w:val="3"/>
              <w:rPr>
                <w:rFonts w:ascii="Segoe UI" w:eastAsia="Times New Roman" w:hAnsi="Segoe UI" w:cs="Segoe UI"/>
                <w:b/>
                <w:color w:val="000000"/>
                <w:sz w:val="28"/>
                <w:szCs w:val="28"/>
              </w:rPr>
            </w:pPr>
            <w:r>
              <w:rPr>
                <w:rFonts w:ascii="Segoe UI" w:eastAsia="Times New Roman" w:hAnsi="Segoe UI" w:cs="Segoe UI"/>
                <w:b/>
                <w:color w:val="000000"/>
                <w:sz w:val="28"/>
                <w:szCs w:val="28"/>
              </w:rPr>
              <w:t>Institut Jožef Stefan</w:t>
            </w:r>
          </w:p>
        </w:tc>
        <w:tc>
          <w:tcPr>
            <w:tcW w:w="425" w:type="dxa"/>
            <w:tcBorders>
              <w:top w:val="nil"/>
              <w:left w:val="nil"/>
              <w:bottom w:val="nil"/>
              <w:right w:val="nil"/>
            </w:tcBorders>
            <w:shd w:val="clear" w:color="auto" w:fill="DEEAF6"/>
          </w:tcPr>
          <w:p w14:paraId="07C4F90F" w14:textId="77777777" w:rsidR="006B7FFD" w:rsidRPr="00821B21" w:rsidRDefault="006B7FFD" w:rsidP="00ED11F1">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14:paraId="2A935E90" w14:textId="77777777" w:rsidR="006B7FFD" w:rsidRPr="000E7458" w:rsidRDefault="006B7FFD" w:rsidP="00ED11F1">
            <w:pPr>
              <w:shd w:val="clear" w:color="auto" w:fill="FFFFFF"/>
              <w:spacing w:before="150" w:after="150" w:line="360" w:lineRule="atLeast"/>
              <w:outlineLvl w:val="3"/>
              <w:rPr>
                <w:rFonts w:ascii="Segoe UI" w:eastAsia="Times New Roman" w:hAnsi="Segoe UI" w:cs="Segoe UI"/>
                <w:b/>
                <w:color w:val="000000"/>
                <w:sz w:val="28"/>
                <w:szCs w:val="28"/>
              </w:rPr>
            </w:pPr>
          </w:p>
        </w:tc>
      </w:tr>
      <w:tr w:rsidR="006B7FFD" w:rsidRPr="00821B21" w14:paraId="7E4C8C42" w14:textId="77777777" w:rsidTr="00ED11F1">
        <w:tc>
          <w:tcPr>
            <w:tcW w:w="4820" w:type="dxa"/>
            <w:tcBorders>
              <w:top w:val="nil"/>
              <w:left w:val="nil"/>
              <w:bottom w:val="nil"/>
              <w:right w:val="nil"/>
            </w:tcBorders>
          </w:tcPr>
          <w:p w14:paraId="69BC6A9F" w14:textId="69E0B3FE" w:rsidR="006B7FFD" w:rsidRPr="00821B21" w:rsidRDefault="006B7FFD" w:rsidP="00ED11F1">
            <w:pPr>
              <w:tabs>
                <w:tab w:val="left" w:pos="792"/>
              </w:tabs>
              <w:spacing w:line="240" w:lineRule="auto"/>
              <w:jc w:val="both"/>
              <w:rPr>
                <w:rFonts w:ascii="Segoe UI" w:eastAsia="Times New Roman" w:hAnsi="Segoe UI" w:cs="Segoe UI"/>
                <w:color w:val="000000"/>
                <w:sz w:val="22"/>
              </w:rPr>
            </w:pPr>
            <w:proofErr w:type="spellStart"/>
            <w:r w:rsidRPr="00821B21">
              <w:rPr>
                <w:rFonts w:ascii="Segoe UI" w:eastAsia="Times New Roman" w:hAnsi="Segoe UI" w:cs="Segoe UI"/>
                <w:color w:val="000000"/>
                <w:sz w:val="22"/>
              </w:rPr>
              <w:t>Dir</w:t>
            </w:r>
            <w:r w:rsidR="00C65084">
              <w:rPr>
                <w:rFonts w:ascii="Segoe UI" w:eastAsia="Times New Roman" w:hAnsi="Segoe UI" w:cs="Segoe UI"/>
                <w:color w:val="000000"/>
                <w:sz w:val="22"/>
              </w:rPr>
              <w:t>ec</w:t>
            </w:r>
            <w:r w:rsidRPr="00821B21">
              <w:rPr>
                <w:rFonts w:ascii="Segoe UI" w:eastAsia="Times New Roman" w:hAnsi="Segoe UI" w:cs="Segoe UI"/>
                <w:color w:val="000000"/>
                <w:sz w:val="22"/>
              </w:rPr>
              <w:t>tor</w:t>
            </w:r>
            <w:proofErr w:type="spellEnd"/>
            <w:r w:rsidRPr="00821B21">
              <w:rPr>
                <w:rFonts w:ascii="Segoe UI" w:eastAsia="Times New Roman" w:hAnsi="Segoe UI" w:cs="Segoe UI"/>
                <w:color w:val="000000"/>
                <w:sz w:val="22"/>
              </w:rPr>
              <w:t>:</w:t>
            </w:r>
          </w:p>
        </w:tc>
        <w:tc>
          <w:tcPr>
            <w:tcW w:w="425" w:type="dxa"/>
            <w:tcBorders>
              <w:top w:val="nil"/>
              <w:left w:val="nil"/>
              <w:bottom w:val="nil"/>
              <w:right w:val="nil"/>
            </w:tcBorders>
          </w:tcPr>
          <w:p w14:paraId="7C5341E1" w14:textId="77777777" w:rsidR="006B7FFD" w:rsidRPr="00821B21" w:rsidRDefault="006B7FFD" w:rsidP="00ED11F1">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tcPr>
          <w:p w14:paraId="21135910" w14:textId="2110127B" w:rsidR="006B7FFD" w:rsidRPr="00821B21" w:rsidRDefault="006B7FFD" w:rsidP="00ED11F1">
            <w:pPr>
              <w:tabs>
                <w:tab w:val="left" w:pos="792"/>
              </w:tabs>
              <w:spacing w:line="240" w:lineRule="auto"/>
              <w:jc w:val="both"/>
              <w:rPr>
                <w:rFonts w:ascii="Segoe UI" w:eastAsia="Times New Roman" w:hAnsi="Segoe UI" w:cs="Segoe UI"/>
                <w:color w:val="000000"/>
                <w:sz w:val="22"/>
              </w:rPr>
            </w:pPr>
            <w:proofErr w:type="spellStart"/>
            <w:r w:rsidRPr="00821B21">
              <w:rPr>
                <w:rFonts w:ascii="Segoe UI" w:eastAsia="Times New Roman" w:hAnsi="Segoe UI" w:cs="Segoe UI"/>
                <w:color w:val="000000"/>
                <w:sz w:val="22"/>
              </w:rPr>
              <w:t>Dire</w:t>
            </w:r>
            <w:r w:rsidR="00C65084">
              <w:rPr>
                <w:rFonts w:ascii="Segoe UI" w:eastAsia="Times New Roman" w:hAnsi="Segoe UI" w:cs="Segoe UI"/>
                <w:color w:val="000000"/>
                <w:sz w:val="22"/>
              </w:rPr>
              <w:t>c</w:t>
            </w:r>
            <w:r w:rsidRPr="00821B21">
              <w:rPr>
                <w:rFonts w:ascii="Segoe UI" w:eastAsia="Times New Roman" w:hAnsi="Segoe UI" w:cs="Segoe UI"/>
                <w:color w:val="000000"/>
                <w:sz w:val="22"/>
              </w:rPr>
              <w:t>tor</w:t>
            </w:r>
            <w:proofErr w:type="spellEnd"/>
            <w:r w:rsidRPr="00821B21">
              <w:rPr>
                <w:rFonts w:ascii="Segoe UI" w:eastAsia="Times New Roman" w:hAnsi="Segoe UI" w:cs="Segoe UI"/>
                <w:color w:val="000000"/>
                <w:sz w:val="22"/>
              </w:rPr>
              <w:t>:</w:t>
            </w:r>
          </w:p>
        </w:tc>
      </w:tr>
      <w:tr w:rsidR="006B7FFD" w:rsidRPr="00821B21" w14:paraId="7FBB238C" w14:textId="77777777" w:rsidTr="00ED11F1">
        <w:tc>
          <w:tcPr>
            <w:tcW w:w="4820" w:type="dxa"/>
            <w:tcBorders>
              <w:top w:val="nil"/>
              <w:left w:val="nil"/>
              <w:bottom w:val="dashed" w:sz="4" w:space="0" w:color="auto"/>
              <w:right w:val="nil"/>
            </w:tcBorders>
          </w:tcPr>
          <w:p w14:paraId="51CF523C" w14:textId="77777777" w:rsidR="006B7FFD" w:rsidRDefault="006B7FFD" w:rsidP="00ED11F1">
            <w:pPr>
              <w:tabs>
                <w:tab w:val="left" w:pos="792"/>
              </w:tabs>
              <w:spacing w:line="240" w:lineRule="auto"/>
              <w:jc w:val="both"/>
              <w:rPr>
                <w:rFonts w:ascii="Segoe UI" w:eastAsia="Times New Roman" w:hAnsi="Segoe UI" w:cs="Segoe UI"/>
                <w:color w:val="000000"/>
                <w:sz w:val="22"/>
              </w:rPr>
            </w:pPr>
          </w:p>
          <w:p w14:paraId="1992ADC7" w14:textId="77777777" w:rsidR="006B7FFD" w:rsidRPr="00821B21" w:rsidRDefault="006B7FFD" w:rsidP="00ED11F1">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2B2166F0" w14:textId="77777777" w:rsidR="006B7FFD" w:rsidRPr="00821B21" w:rsidRDefault="006B7FFD" w:rsidP="00ED11F1">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3B76CF24" w14:textId="77777777" w:rsidR="006B7FFD" w:rsidRPr="00821B21" w:rsidRDefault="006B7FFD" w:rsidP="00ED11F1">
            <w:pPr>
              <w:tabs>
                <w:tab w:val="left" w:pos="792"/>
              </w:tabs>
              <w:spacing w:line="240" w:lineRule="auto"/>
              <w:jc w:val="both"/>
              <w:rPr>
                <w:rFonts w:ascii="Segoe UI" w:eastAsia="Times New Roman" w:hAnsi="Segoe UI" w:cs="Segoe UI"/>
                <w:color w:val="000000"/>
                <w:sz w:val="22"/>
              </w:rPr>
            </w:pPr>
          </w:p>
          <w:p w14:paraId="57F57CA1" w14:textId="77777777" w:rsidR="006B7FFD" w:rsidRPr="00821B21" w:rsidRDefault="006B7FFD" w:rsidP="00ED11F1">
            <w:pPr>
              <w:tabs>
                <w:tab w:val="left" w:pos="792"/>
              </w:tabs>
              <w:spacing w:line="240" w:lineRule="auto"/>
              <w:jc w:val="both"/>
              <w:rPr>
                <w:rFonts w:ascii="Segoe UI" w:eastAsia="Times New Roman" w:hAnsi="Segoe UI" w:cs="Segoe UI"/>
                <w:color w:val="000000"/>
                <w:sz w:val="22"/>
              </w:rPr>
            </w:pPr>
          </w:p>
        </w:tc>
      </w:tr>
      <w:tr w:rsidR="006B7FFD" w:rsidRPr="00821B21" w14:paraId="15185F30" w14:textId="77777777" w:rsidTr="00ED11F1">
        <w:tc>
          <w:tcPr>
            <w:tcW w:w="4820" w:type="dxa"/>
            <w:tcBorders>
              <w:top w:val="dashed" w:sz="4" w:space="0" w:color="auto"/>
              <w:left w:val="nil"/>
              <w:bottom w:val="nil"/>
              <w:right w:val="nil"/>
            </w:tcBorders>
          </w:tcPr>
          <w:p w14:paraId="494FA3C0" w14:textId="56DEE556" w:rsidR="006B7FFD" w:rsidRPr="00821B21" w:rsidRDefault="006B7FFD" w:rsidP="00ED11F1">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prof. dr. </w:t>
            </w:r>
            <w:r w:rsidR="00C65084">
              <w:rPr>
                <w:rFonts w:ascii="Segoe UI" w:eastAsia="Times New Roman" w:hAnsi="Segoe UI" w:cs="Segoe UI"/>
                <w:sz w:val="22"/>
              </w:rPr>
              <w:t>Boštjan Zalar</w:t>
            </w:r>
          </w:p>
        </w:tc>
        <w:tc>
          <w:tcPr>
            <w:tcW w:w="425" w:type="dxa"/>
            <w:tcBorders>
              <w:top w:val="nil"/>
              <w:left w:val="nil"/>
              <w:bottom w:val="nil"/>
              <w:right w:val="nil"/>
            </w:tcBorders>
          </w:tcPr>
          <w:p w14:paraId="0F49DA30" w14:textId="77777777" w:rsidR="006B7FFD" w:rsidRPr="00821B21" w:rsidRDefault="006B7FFD" w:rsidP="00ED11F1">
            <w:pPr>
              <w:tabs>
                <w:tab w:val="left" w:pos="792"/>
              </w:tabs>
              <w:spacing w:line="240" w:lineRule="auto"/>
              <w:jc w:val="both"/>
              <w:rPr>
                <w:rFonts w:ascii="Segoe UI" w:eastAsia="Times New Roman" w:hAnsi="Segoe UI" w:cs="Segoe UI"/>
                <w:color w:val="000000"/>
                <w:sz w:val="22"/>
              </w:rPr>
            </w:pPr>
          </w:p>
        </w:tc>
        <w:tc>
          <w:tcPr>
            <w:tcW w:w="4961" w:type="dxa"/>
            <w:tcBorders>
              <w:top w:val="dashed" w:sz="4" w:space="0" w:color="auto"/>
              <w:left w:val="nil"/>
              <w:bottom w:val="nil"/>
              <w:right w:val="nil"/>
            </w:tcBorders>
          </w:tcPr>
          <w:p w14:paraId="1F442A52" w14:textId="77777777" w:rsidR="006B7FFD" w:rsidRPr="00821B21" w:rsidRDefault="006B7FFD" w:rsidP="00ED11F1">
            <w:pPr>
              <w:tabs>
                <w:tab w:val="left" w:pos="792"/>
              </w:tabs>
              <w:spacing w:line="240" w:lineRule="auto"/>
              <w:jc w:val="both"/>
              <w:rPr>
                <w:rFonts w:ascii="Segoe UI" w:eastAsia="Times New Roman" w:hAnsi="Segoe UI" w:cs="Segoe UI"/>
                <w:color w:val="000000"/>
                <w:sz w:val="22"/>
              </w:rPr>
            </w:pPr>
          </w:p>
        </w:tc>
      </w:tr>
      <w:tr w:rsidR="006B7FFD" w:rsidRPr="00821B21" w14:paraId="0CBAB469" w14:textId="77777777" w:rsidTr="00ED11F1">
        <w:tc>
          <w:tcPr>
            <w:tcW w:w="4820" w:type="dxa"/>
            <w:tcBorders>
              <w:top w:val="nil"/>
              <w:left w:val="nil"/>
              <w:bottom w:val="dashed" w:sz="4" w:space="0" w:color="auto"/>
              <w:right w:val="nil"/>
            </w:tcBorders>
          </w:tcPr>
          <w:p w14:paraId="63086E48" w14:textId="1C94F469" w:rsidR="006B7FFD" w:rsidRPr="00821B21" w:rsidRDefault="006B7FFD" w:rsidP="00ED11F1">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Da</w:t>
            </w:r>
            <w:r w:rsidR="00C65084">
              <w:rPr>
                <w:rFonts w:ascii="Segoe UI" w:eastAsia="Times New Roman" w:hAnsi="Segoe UI" w:cs="Segoe UI"/>
                <w:color w:val="000000"/>
                <w:sz w:val="22"/>
              </w:rPr>
              <w:t>te</w:t>
            </w:r>
            <w:r w:rsidRPr="00821B21">
              <w:rPr>
                <w:rFonts w:ascii="Segoe UI" w:eastAsia="Times New Roman" w:hAnsi="Segoe UI" w:cs="Segoe UI"/>
                <w:color w:val="000000"/>
                <w:sz w:val="22"/>
              </w:rPr>
              <w:t xml:space="preserve">: </w:t>
            </w:r>
          </w:p>
        </w:tc>
        <w:tc>
          <w:tcPr>
            <w:tcW w:w="425" w:type="dxa"/>
            <w:tcBorders>
              <w:top w:val="nil"/>
              <w:left w:val="nil"/>
              <w:bottom w:val="nil"/>
              <w:right w:val="nil"/>
            </w:tcBorders>
          </w:tcPr>
          <w:p w14:paraId="557BA2B0" w14:textId="77777777" w:rsidR="006B7FFD" w:rsidRPr="00821B21" w:rsidRDefault="006B7FFD" w:rsidP="00ED11F1">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031D0E50" w14:textId="77777777" w:rsidR="006B7FFD" w:rsidRPr="00821B21" w:rsidRDefault="006B7FFD" w:rsidP="00ED11F1">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Datum:</w:t>
            </w:r>
          </w:p>
        </w:tc>
      </w:tr>
    </w:tbl>
    <w:p w14:paraId="7EF7F4C8" w14:textId="0936ABB1" w:rsidR="00FB49D3" w:rsidRDefault="00FB49D3" w:rsidP="006B7FFD">
      <w:pPr>
        <w:spacing w:before="120" w:after="60" w:line="240" w:lineRule="auto"/>
        <w:jc w:val="both"/>
        <w:rPr>
          <w:rFonts w:ascii="Segoe UI" w:eastAsia="Times New Roman" w:hAnsi="Segoe UI" w:cs="Segoe UI"/>
          <w:b/>
          <w:i/>
          <w:color w:val="000000"/>
          <w:sz w:val="10"/>
          <w:szCs w:val="10"/>
        </w:rPr>
      </w:pPr>
    </w:p>
    <w:p w14:paraId="4724369A" w14:textId="77777777" w:rsidR="00FF45B1" w:rsidRPr="002336D7" w:rsidRDefault="00FF45B1" w:rsidP="006B7FFD">
      <w:pPr>
        <w:spacing w:before="120" w:after="60" w:line="240" w:lineRule="auto"/>
        <w:jc w:val="both"/>
        <w:rPr>
          <w:rFonts w:ascii="Segoe UI" w:eastAsia="Times New Roman" w:hAnsi="Segoe UI" w:cs="Segoe UI"/>
          <w:b/>
          <w:i/>
          <w:color w:val="000000"/>
          <w:sz w:val="10"/>
          <w:szCs w:val="10"/>
        </w:rPr>
      </w:pPr>
    </w:p>
    <w:p w14:paraId="3851EAF5" w14:textId="7121ED89" w:rsidR="0077511F" w:rsidRDefault="0077511F" w:rsidP="00642DF9">
      <w:pPr>
        <w:spacing w:before="120" w:after="60" w:line="240" w:lineRule="auto"/>
        <w:jc w:val="both"/>
        <w:rPr>
          <w:rFonts w:ascii="Segoe UI" w:eastAsia="Times New Roman" w:hAnsi="Segoe UI" w:cs="Segoe UI"/>
          <w:b/>
          <w:i/>
          <w:color w:val="000000"/>
          <w:sz w:val="22"/>
        </w:rPr>
      </w:pPr>
      <w:proofErr w:type="spellStart"/>
      <w:r w:rsidRPr="0077511F">
        <w:rPr>
          <w:rFonts w:ascii="Segoe UI" w:eastAsia="Times New Roman" w:hAnsi="Segoe UI" w:cs="Segoe UI"/>
          <w:b/>
          <w:i/>
          <w:color w:val="000000"/>
          <w:sz w:val="22"/>
        </w:rPr>
        <w:t>We</w:t>
      </w:r>
      <w:proofErr w:type="spellEnd"/>
      <w:r w:rsidRPr="0077511F">
        <w:rPr>
          <w:rFonts w:ascii="Segoe UI" w:eastAsia="Times New Roman" w:hAnsi="Segoe UI" w:cs="Segoe UI"/>
          <w:b/>
          <w:i/>
          <w:color w:val="000000"/>
          <w:sz w:val="22"/>
        </w:rPr>
        <w:t xml:space="preserve"> </w:t>
      </w:r>
      <w:proofErr w:type="spellStart"/>
      <w:r w:rsidRPr="0077511F">
        <w:rPr>
          <w:rFonts w:ascii="Segoe UI" w:eastAsia="Times New Roman" w:hAnsi="Segoe UI" w:cs="Segoe UI"/>
          <w:b/>
          <w:i/>
          <w:color w:val="000000"/>
          <w:sz w:val="22"/>
        </w:rPr>
        <w:t>herewith</w:t>
      </w:r>
      <w:proofErr w:type="spellEnd"/>
      <w:r w:rsidRPr="0077511F">
        <w:rPr>
          <w:rFonts w:ascii="Segoe UI" w:eastAsia="Times New Roman" w:hAnsi="Segoe UI" w:cs="Segoe UI"/>
          <w:b/>
          <w:i/>
          <w:color w:val="000000"/>
          <w:sz w:val="22"/>
        </w:rPr>
        <w:t xml:space="preserve"> </w:t>
      </w:r>
      <w:proofErr w:type="spellStart"/>
      <w:r w:rsidRPr="0077511F">
        <w:rPr>
          <w:rFonts w:ascii="Segoe UI" w:eastAsia="Times New Roman" w:hAnsi="Segoe UI" w:cs="Segoe UI"/>
          <w:b/>
          <w:i/>
          <w:color w:val="000000"/>
          <w:sz w:val="22"/>
        </w:rPr>
        <w:t>declare</w:t>
      </w:r>
      <w:proofErr w:type="spellEnd"/>
      <w:r w:rsidRPr="0077511F">
        <w:rPr>
          <w:rFonts w:ascii="Segoe UI" w:eastAsia="Times New Roman" w:hAnsi="Segoe UI" w:cs="Segoe UI"/>
          <w:b/>
          <w:i/>
          <w:color w:val="000000"/>
          <w:sz w:val="22"/>
        </w:rPr>
        <w:t xml:space="preserve"> </w:t>
      </w:r>
      <w:proofErr w:type="spellStart"/>
      <w:r w:rsidRPr="0077511F">
        <w:rPr>
          <w:rFonts w:ascii="Segoe UI" w:eastAsia="Times New Roman" w:hAnsi="Segoe UI" w:cs="Segoe UI"/>
          <w:b/>
          <w:i/>
          <w:color w:val="000000"/>
          <w:sz w:val="22"/>
        </w:rPr>
        <w:t>that</w:t>
      </w:r>
      <w:proofErr w:type="spellEnd"/>
      <w:r w:rsidRPr="0077511F">
        <w:rPr>
          <w:rFonts w:ascii="Segoe UI" w:eastAsia="Times New Roman" w:hAnsi="Segoe UI" w:cs="Segoe UI"/>
          <w:b/>
          <w:i/>
          <w:color w:val="000000"/>
          <w:sz w:val="22"/>
        </w:rPr>
        <w:t xml:space="preserve"> </w:t>
      </w:r>
      <w:proofErr w:type="spellStart"/>
      <w:r w:rsidRPr="0077511F">
        <w:rPr>
          <w:rFonts w:ascii="Segoe UI" w:eastAsia="Times New Roman" w:hAnsi="Segoe UI" w:cs="Segoe UI"/>
          <w:b/>
          <w:i/>
          <w:color w:val="000000"/>
          <w:sz w:val="22"/>
        </w:rPr>
        <w:t>the</w:t>
      </w:r>
      <w:proofErr w:type="spellEnd"/>
      <w:r w:rsidRPr="0077511F">
        <w:rPr>
          <w:rFonts w:ascii="Segoe UI" w:eastAsia="Times New Roman" w:hAnsi="Segoe UI" w:cs="Segoe UI"/>
          <w:b/>
          <w:i/>
          <w:color w:val="000000"/>
          <w:sz w:val="22"/>
        </w:rPr>
        <w:t xml:space="preserve"> format </w:t>
      </w:r>
      <w:proofErr w:type="spellStart"/>
      <w:r w:rsidRPr="0077511F">
        <w:rPr>
          <w:rFonts w:ascii="Segoe UI" w:eastAsia="Times New Roman" w:hAnsi="Segoe UI" w:cs="Segoe UI"/>
          <w:b/>
          <w:i/>
          <w:color w:val="000000"/>
          <w:sz w:val="22"/>
        </w:rPr>
        <w:t>of</w:t>
      </w:r>
      <w:proofErr w:type="spellEnd"/>
      <w:r w:rsidRPr="0077511F">
        <w:rPr>
          <w:rFonts w:ascii="Segoe UI" w:eastAsia="Times New Roman" w:hAnsi="Segoe UI" w:cs="Segoe UI"/>
          <w:b/>
          <w:i/>
          <w:color w:val="000000"/>
          <w:sz w:val="22"/>
        </w:rPr>
        <w:t xml:space="preserve"> </w:t>
      </w:r>
      <w:proofErr w:type="spellStart"/>
      <w:r w:rsidRPr="0077511F">
        <w:rPr>
          <w:rFonts w:ascii="Segoe UI" w:eastAsia="Times New Roman" w:hAnsi="Segoe UI" w:cs="Segoe UI"/>
          <w:b/>
          <w:i/>
          <w:color w:val="000000"/>
          <w:sz w:val="22"/>
        </w:rPr>
        <w:t>this</w:t>
      </w:r>
      <w:proofErr w:type="spellEnd"/>
      <w:r w:rsidRPr="0077511F">
        <w:rPr>
          <w:rFonts w:ascii="Segoe UI" w:eastAsia="Times New Roman" w:hAnsi="Segoe UI" w:cs="Segoe UI"/>
          <w:b/>
          <w:i/>
          <w:color w:val="000000"/>
          <w:sz w:val="22"/>
        </w:rPr>
        <w:t xml:space="preserve"> </w:t>
      </w:r>
      <w:proofErr w:type="spellStart"/>
      <w:r w:rsidRPr="0077511F">
        <w:rPr>
          <w:rFonts w:ascii="Segoe UI" w:eastAsia="Times New Roman" w:hAnsi="Segoe UI" w:cs="Segoe UI"/>
          <w:b/>
          <w:i/>
          <w:color w:val="000000"/>
          <w:sz w:val="22"/>
        </w:rPr>
        <w:t>sample</w:t>
      </w:r>
      <w:proofErr w:type="spellEnd"/>
      <w:r w:rsidRPr="0077511F">
        <w:rPr>
          <w:rFonts w:ascii="Segoe UI" w:eastAsia="Times New Roman" w:hAnsi="Segoe UI" w:cs="Segoe UI"/>
          <w:b/>
          <w:i/>
          <w:color w:val="000000"/>
          <w:sz w:val="22"/>
        </w:rPr>
        <w:t xml:space="preserve"> </w:t>
      </w:r>
      <w:proofErr w:type="spellStart"/>
      <w:r w:rsidRPr="0077511F">
        <w:rPr>
          <w:rFonts w:ascii="Segoe UI" w:eastAsia="Times New Roman" w:hAnsi="Segoe UI" w:cs="Segoe UI"/>
          <w:b/>
          <w:i/>
          <w:color w:val="000000"/>
          <w:sz w:val="22"/>
        </w:rPr>
        <w:t>contract</w:t>
      </w:r>
      <w:proofErr w:type="spellEnd"/>
      <w:r w:rsidRPr="0077511F">
        <w:rPr>
          <w:rFonts w:ascii="Segoe UI" w:eastAsia="Times New Roman" w:hAnsi="Segoe UI" w:cs="Segoe UI"/>
          <w:b/>
          <w:i/>
          <w:color w:val="000000"/>
          <w:sz w:val="22"/>
        </w:rPr>
        <w:t xml:space="preserve"> is </w:t>
      </w:r>
      <w:proofErr w:type="spellStart"/>
      <w:r w:rsidRPr="0077511F">
        <w:rPr>
          <w:rFonts w:ascii="Segoe UI" w:eastAsia="Times New Roman" w:hAnsi="Segoe UI" w:cs="Segoe UI"/>
          <w:b/>
          <w:i/>
          <w:color w:val="000000"/>
          <w:sz w:val="22"/>
        </w:rPr>
        <w:t>acceptable</w:t>
      </w:r>
      <w:proofErr w:type="spellEnd"/>
      <w:r w:rsidRPr="0077511F">
        <w:rPr>
          <w:rFonts w:ascii="Segoe UI" w:eastAsia="Times New Roman" w:hAnsi="Segoe UI" w:cs="Segoe UI"/>
          <w:b/>
          <w:i/>
          <w:color w:val="000000"/>
          <w:sz w:val="22"/>
        </w:rPr>
        <w:t xml:space="preserve"> </w:t>
      </w:r>
      <w:proofErr w:type="spellStart"/>
      <w:r w:rsidRPr="0077511F">
        <w:rPr>
          <w:rFonts w:ascii="Segoe UI" w:eastAsia="Times New Roman" w:hAnsi="Segoe UI" w:cs="Segoe UI"/>
          <w:b/>
          <w:i/>
          <w:color w:val="000000"/>
          <w:sz w:val="22"/>
        </w:rPr>
        <w:t>for</w:t>
      </w:r>
      <w:proofErr w:type="spellEnd"/>
      <w:r w:rsidRPr="0077511F">
        <w:rPr>
          <w:rFonts w:ascii="Segoe UI" w:eastAsia="Times New Roman" w:hAnsi="Segoe UI" w:cs="Segoe UI"/>
          <w:b/>
          <w:i/>
          <w:color w:val="000000"/>
          <w:sz w:val="22"/>
        </w:rPr>
        <w:t xml:space="preserve"> </w:t>
      </w:r>
      <w:proofErr w:type="spellStart"/>
      <w:r w:rsidRPr="0077511F">
        <w:rPr>
          <w:rFonts w:ascii="Segoe UI" w:eastAsia="Times New Roman" w:hAnsi="Segoe UI" w:cs="Segoe UI"/>
          <w:b/>
          <w:i/>
          <w:color w:val="000000"/>
          <w:sz w:val="22"/>
        </w:rPr>
        <w:t>the</w:t>
      </w:r>
      <w:proofErr w:type="spellEnd"/>
      <w:r w:rsidRPr="0077511F">
        <w:rPr>
          <w:rFonts w:ascii="Segoe UI" w:eastAsia="Times New Roman" w:hAnsi="Segoe UI" w:cs="Segoe UI"/>
          <w:b/>
          <w:i/>
          <w:color w:val="000000"/>
          <w:sz w:val="22"/>
        </w:rPr>
        <w:t xml:space="preserve"> </w:t>
      </w:r>
      <w:proofErr w:type="spellStart"/>
      <w:r w:rsidRPr="0077511F">
        <w:rPr>
          <w:rFonts w:ascii="Segoe UI" w:eastAsia="Times New Roman" w:hAnsi="Segoe UI" w:cs="Segoe UI"/>
          <w:b/>
          <w:i/>
          <w:color w:val="000000"/>
          <w:sz w:val="22"/>
        </w:rPr>
        <w:t>Bidder</w:t>
      </w:r>
      <w:proofErr w:type="spellEnd"/>
      <w:r w:rsidRPr="0077511F">
        <w:rPr>
          <w:rFonts w:ascii="Segoe UI" w:eastAsia="Times New Roman" w:hAnsi="Segoe UI" w:cs="Segoe UI"/>
          <w:b/>
          <w:i/>
          <w:color w:val="000000"/>
          <w:sz w:val="22"/>
        </w:rPr>
        <w:t>.</w:t>
      </w:r>
    </w:p>
    <w:tbl>
      <w:tblPr>
        <w:tblW w:w="10206" w:type="dxa"/>
        <w:tblLayout w:type="fixed"/>
        <w:tblLook w:val="0000" w:firstRow="0" w:lastRow="0" w:firstColumn="0" w:lastColumn="0" w:noHBand="0" w:noVBand="0"/>
      </w:tblPr>
      <w:tblGrid>
        <w:gridCol w:w="3190"/>
        <w:gridCol w:w="3190"/>
        <w:gridCol w:w="3826"/>
      </w:tblGrid>
      <w:tr w:rsidR="00C62F56" w:rsidRPr="00642DF9" w14:paraId="202CD337" w14:textId="77777777" w:rsidTr="00ED11F1">
        <w:tc>
          <w:tcPr>
            <w:tcW w:w="3190" w:type="dxa"/>
          </w:tcPr>
          <w:p w14:paraId="022D51EF" w14:textId="77777777" w:rsidR="00C62F56" w:rsidRPr="00642DF9" w:rsidRDefault="00C62F56" w:rsidP="00ED11F1">
            <w:pPr>
              <w:spacing w:line="240" w:lineRule="auto"/>
              <w:jc w:val="both"/>
              <w:rPr>
                <w:rFonts w:ascii="Segoe UI" w:eastAsia="Times New Roman" w:hAnsi="Segoe UI" w:cs="Segoe UI"/>
                <w:color w:val="000000"/>
                <w:sz w:val="22"/>
              </w:rPr>
            </w:pPr>
          </w:p>
        </w:tc>
        <w:tc>
          <w:tcPr>
            <w:tcW w:w="3190" w:type="dxa"/>
          </w:tcPr>
          <w:p w14:paraId="1FACF19A" w14:textId="77777777" w:rsidR="00C62F56" w:rsidRPr="00642DF9" w:rsidRDefault="00C62F56" w:rsidP="00ED11F1">
            <w:pPr>
              <w:spacing w:line="240" w:lineRule="auto"/>
              <w:jc w:val="both"/>
              <w:rPr>
                <w:rFonts w:ascii="Segoe UI" w:eastAsia="Times New Roman" w:hAnsi="Segoe UI" w:cs="Segoe UI"/>
                <w:color w:val="000000"/>
                <w:sz w:val="22"/>
              </w:rPr>
            </w:pPr>
          </w:p>
        </w:tc>
        <w:tc>
          <w:tcPr>
            <w:tcW w:w="3826" w:type="dxa"/>
          </w:tcPr>
          <w:p w14:paraId="48BD6821" w14:textId="771675B3" w:rsidR="00C62F56" w:rsidRDefault="00C62F56" w:rsidP="002336D7">
            <w:pPr>
              <w:spacing w:line="240" w:lineRule="auto"/>
              <w:rPr>
                <w:rFonts w:ascii="Segoe UI" w:eastAsia="Times New Roman" w:hAnsi="Segoe UI" w:cs="Segoe UI"/>
                <w:color w:val="000000"/>
                <w:sz w:val="12"/>
                <w:szCs w:val="12"/>
              </w:rPr>
            </w:pPr>
          </w:p>
          <w:p w14:paraId="33AE4818" w14:textId="77777777" w:rsidR="00BE3738" w:rsidRPr="002336D7" w:rsidRDefault="00BE3738" w:rsidP="002336D7">
            <w:pPr>
              <w:spacing w:line="240" w:lineRule="auto"/>
              <w:rPr>
                <w:rFonts w:ascii="Segoe UI" w:eastAsia="Times New Roman" w:hAnsi="Segoe UI" w:cs="Segoe UI"/>
                <w:color w:val="000000"/>
                <w:sz w:val="12"/>
                <w:szCs w:val="12"/>
              </w:rPr>
            </w:pPr>
          </w:p>
          <w:p w14:paraId="444F88F2" w14:textId="77777777" w:rsidR="00C62F56" w:rsidRDefault="00C62F56" w:rsidP="00ED11F1">
            <w:pPr>
              <w:spacing w:line="240" w:lineRule="auto"/>
              <w:jc w:val="center"/>
              <w:rPr>
                <w:rFonts w:ascii="Segoe UI" w:eastAsia="Times New Roman" w:hAnsi="Segoe UI" w:cs="Segoe UI"/>
                <w:color w:val="000000"/>
                <w:sz w:val="22"/>
              </w:rPr>
            </w:pPr>
            <w:proofErr w:type="spellStart"/>
            <w:r>
              <w:rPr>
                <w:rFonts w:ascii="Segoe UI" w:eastAsia="Times New Roman" w:hAnsi="Segoe UI" w:cs="Segoe UI"/>
                <w:color w:val="000000"/>
                <w:sz w:val="22"/>
              </w:rPr>
              <w:t>The</w:t>
            </w:r>
            <w:proofErr w:type="spellEnd"/>
            <w:r>
              <w:rPr>
                <w:rFonts w:ascii="Segoe UI" w:eastAsia="Times New Roman" w:hAnsi="Segoe UI" w:cs="Segoe UI"/>
                <w:color w:val="000000"/>
                <w:sz w:val="22"/>
              </w:rPr>
              <w:t xml:space="preserve"> </w:t>
            </w:r>
            <w:proofErr w:type="spellStart"/>
            <w:r>
              <w:rPr>
                <w:rFonts w:ascii="Segoe UI" w:eastAsia="Times New Roman" w:hAnsi="Segoe UI" w:cs="Segoe UI"/>
                <w:color w:val="000000"/>
                <w:sz w:val="22"/>
              </w:rPr>
              <w:t>Bidder</w:t>
            </w:r>
            <w:proofErr w:type="spellEnd"/>
            <w:r w:rsidRPr="00642DF9">
              <w:rPr>
                <w:rFonts w:ascii="Segoe UI" w:eastAsia="Times New Roman" w:hAnsi="Segoe UI" w:cs="Segoe UI"/>
                <w:color w:val="000000"/>
                <w:sz w:val="22"/>
              </w:rPr>
              <w:t>:</w:t>
            </w:r>
          </w:p>
          <w:p w14:paraId="4E08C5D0" w14:textId="77777777" w:rsidR="00BE3738" w:rsidRDefault="00BE3738" w:rsidP="00ED11F1">
            <w:pPr>
              <w:spacing w:line="240" w:lineRule="auto"/>
              <w:jc w:val="center"/>
              <w:rPr>
                <w:rFonts w:ascii="Segoe UI" w:eastAsia="Times New Roman" w:hAnsi="Segoe UI" w:cs="Segoe UI"/>
                <w:color w:val="000000"/>
                <w:sz w:val="16"/>
                <w:szCs w:val="16"/>
              </w:rPr>
            </w:pPr>
          </w:p>
          <w:p w14:paraId="3D4E1207" w14:textId="77777777" w:rsidR="00BE3738" w:rsidRDefault="00BE3738" w:rsidP="00ED11F1">
            <w:pPr>
              <w:spacing w:line="240" w:lineRule="auto"/>
              <w:jc w:val="center"/>
              <w:rPr>
                <w:rFonts w:ascii="Segoe UI" w:eastAsia="Times New Roman" w:hAnsi="Segoe UI" w:cs="Segoe UI"/>
                <w:color w:val="000000"/>
                <w:sz w:val="16"/>
                <w:szCs w:val="16"/>
              </w:rPr>
            </w:pPr>
          </w:p>
          <w:p w14:paraId="255099E6" w14:textId="41999DF8" w:rsidR="00BE3738" w:rsidRPr="00BE3738" w:rsidRDefault="00BE3738" w:rsidP="00ED11F1">
            <w:pPr>
              <w:spacing w:line="240" w:lineRule="auto"/>
              <w:jc w:val="center"/>
              <w:rPr>
                <w:rFonts w:ascii="Segoe UI" w:eastAsia="Times New Roman" w:hAnsi="Segoe UI" w:cs="Segoe UI"/>
                <w:color w:val="000000"/>
                <w:sz w:val="16"/>
                <w:szCs w:val="16"/>
              </w:rPr>
            </w:pPr>
          </w:p>
        </w:tc>
      </w:tr>
      <w:tr w:rsidR="00C62F56" w:rsidRPr="00642DF9" w14:paraId="446E549D" w14:textId="77777777" w:rsidTr="00FB49D3">
        <w:trPr>
          <w:trHeight w:val="86"/>
        </w:trPr>
        <w:tc>
          <w:tcPr>
            <w:tcW w:w="3190" w:type="dxa"/>
            <w:tcBorders>
              <w:top w:val="dashed" w:sz="4" w:space="0" w:color="auto"/>
              <w:bottom w:val="dashed" w:sz="4" w:space="0" w:color="auto"/>
            </w:tcBorders>
          </w:tcPr>
          <w:p w14:paraId="2F2C29BF" w14:textId="77777777" w:rsidR="00C62F56" w:rsidRPr="00642DF9" w:rsidRDefault="00C62F56" w:rsidP="00ED11F1">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place, date</w:t>
            </w:r>
            <w:r w:rsidRPr="00642DF9">
              <w:rPr>
                <w:rFonts w:ascii="Segoe UI" w:eastAsia="Times New Roman" w:hAnsi="Segoe UI" w:cs="Segoe UI"/>
                <w:i/>
                <w:color w:val="000000"/>
                <w:sz w:val="18"/>
                <w:szCs w:val="18"/>
              </w:rPr>
              <w:t>)</w:t>
            </w:r>
          </w:p>
        </w:tc>
        <w:tc>
          <w:tcPr>
            <w:tcW w:w="3190" w:type="dxa"/>
          </w:tcPr>
          <w:p w14:paraId="4C4A589B" w14:textId="38AB0B10" w:rsidR="00C62F56" w:rsidRPr="00642DF9" w:rsidRDefault="00C62F56" w:rsidP="00ED11F1">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proofErr w:type="spellStart"/>
            <w:r>
              <w:rPr>
                <w:rFonts w:ascii="Segoe UI" w:eastAsia="Times New Roman" w:hAnsi="Segoe UI" w:cs="Segoe UI"/>
                <w:i/>
                <w:color w:val="000000"/>
                <w:sz w:val="18"/>
                <w:szCs w:val="18"/>
              </w:rPr>
              <w:t>stamp</w:t>
            </w:r>
            <w:proofErr w:type="spellEnd"/>
            <w:r w:rsidRPr="00642DF9">
              <w:rPr>
                <w:rFonts w:ascii="Segoe UI" w:eastAsia="Times New Roman" w:hAnsi="Segoe UI" w:cs="Segoe UI"/>
                <w:i/>
                <w:color w:val="000000"/>
                <w:sz w:val="18"/>
                <w:szCs w:val="18"/>
              </w:rPr>
              <w:t>)</w:t>
            </w:r>
          </w:p>
        </w:tc>
        <w:tc>
          <w:tcPr>
            <w:tcW w:w="3826" w:type="dxa"/>
            <w:tcBorders>
              <w:top w:val="dashed" w:sz="4" w:space="0" w:color="auto"/>
              <w:bottom w:val="dashed" w:sz="4" w:space="0" w:color="auto"/>
            </w:tcBorders>
          </w:tcPr>
          <w:p w14:paraId="5B361271" w14:textId="77777777" w:rsidR="00C62F56" w:rsidRPr="00642DF9" w:rsidRDefault="00C62F56" w:rsidP="00ED11F1">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Pr>
                <w:rFonts w:ascii="Segoe UI" w:eastAsia="Times New Roman" w:hAnsi="Segoe UI" w:cs="Segoe UI"/>
                <w:i/>
                <w:color w:val="000000"/>
                <w:sz w:val="18"/>
                <w:szCs w:val="18"/>
              </w:rPr>
              <w:t xml:space="preserve">signature </w:t>
            </w:r>
            <w:proofErr w:type="spellStart"/>
            <w:r>
              <w:rPr>
                <w:rFonts w:ascii="Segoe UI" w:eastAsia="Times New Roman" w:hAnsi="Segoe UI" w:cs="Segoe UI"/>
                <w:i/>
                <w:color w:val="000000"/>
                <w:sz w:val="18"/>
                <w:szCs w:val="18"/>
              </w:rPr>
              <w:t>of</w:t>
            </w:r>
            <w:proofErr w:type="spellEnd"/>
            <w:r>
              <w:rPr>
                <w:rFonts w:ascii="Segoe UI" w:eastAsia="Times New Roman" w:hAnsi="Segoe UI" w:cs="Segoe UI"/>
                <w:i/>
                <w:color w:val="000000"/>
                <w:sz w:val="18"/>
                <w:szCs w:val="18"/>
              </w:rPr>
              <w:t xml:space="preserve"> </w:t>
            </w:r>
            <w:proofErr w:type="spellStart"/>
            <w:r>
              <w:rPr>
                <w:rFonts w:ascii="Segoe UI" w:eastAsia="Times New Roman" w:hAnsi="Segoe UI" w:cs="Segoe UI"/>
                <w:i/>
                <w:color w:val="000000"/>
                <w:sz w:val="18"/>
                <w:szCs w:val="18"/>
              </w:rPr>
              <w:t>the</w:t>
            </w:r>
            <w:proofErr w:type="spellEnd"/>
            <w:r>
              <w:rPr>
                <w:rFonts w:ascii="Segoe UI" w:eastAsia="Times New Roman" w:hAnsi="Segoe UI" w:cs="Segoe UI"/>
                <w:i/>
                <w:color w:val="000000"/>
                <w:sz w:val="18"/>
                <w:szCs w:val="18"/>
              </w:rPr>
              <w:t xml:space="preserve"> </w:t>
            </w:r>
            <w:proofErr w:type="spellStart"/>
            <w:r>
              <w:rPr>
                <w:rFonts w:ascii="Segoe UI" w:eastAsia="Times New Roman" w:hAnsi="Segoe UI" w:cs="Segoe UI"/>
                <w:i/>
                <w:color w:val="000000"/>
                <w:sz w:val="18"/>
                <w:szCs w:val="18"/>
              </w:rPr>
              <w:t>representative</w:t>
            </w:r>
            <w:proofErr w:type="spellEnd"/>
            <w:r w:rsidRPr="00642DF9">
              <w:rPr>
                <w:rFonts w:ascii="Segoe UI" w:eastAsia="Times New Roman" w:hAnsi="Segoe UI" w:cs="Segoe UI"/>
                <w:i/>
                <w:color w:val="000000"/>
                <w:sz w:val="18"/>
                <w:szCs w:val="18"/>
              </w:rPr>
              <w:t>)</w:t>
            </w:r>
          </w:p>
        </w:tc>
      </w:tr>
      <w:tr w:rsidR="00FB49D3" w:rsidRPr="00642DF9" w14:paraId="4CD0A15B" w14:textId="77777777" w:rsidTr="00ED11F1">
        <w:trPr>
          <w:trHeight w:val="86"/>
        </w:trPr>
        <w:tc>
          <w:tcPr>
            <w:tcW w:w="3190" w:type="dxa"/>
            <w:tcBorders>
              <w:top w:val="dashed" w:sz="4" w:space="0" w:color="auto"/>
            </w:tcBorders>
          </w:tcPr>
          <w:p w14:paraId="68BC9A74" w14:textId="77777777" w:rsidR="00FB49D3" w:rsidRDefault="00FB49D3" w:rsidP="00DD258E">
            <w:pPr>
              <w:spacing w:line="240" w:lineRule="auto"/>
              <w:rPr>
                <w:rFonts w:ascii="Segoe UI" w:eastAsia="Times New Roman" w:hAnsi="Segoe UI" w:cs="Segoe UI"/>
                <w:i/>
                <w:color w:val="000000"/>
                <w:sz w:val="18"/>
                <w:szCs w:val="18"/>
              </w:rPr>
            </w:pPr>
          </w:p>
          <w:p w14:paraId="56EC8BD9" w14:textId="7E7B8FF1" w:rsidR="00535606" w:rsidRDefault="00535606" w:rsidP="00DD258E">
            <w:pPr>
              <w:spacing w:line="240" w:lineRule="auto"/>
              <w:rPr>
                <w:rFonts w:ascii="Segoe UI" w:eastAsia="Times New Roman" w:hAnsi="Segoe UI" w:cs="Segoe UI"/>
                <w:i/>
                <w:color w:val="000000"/>
                <w:sz w:val="18"/>
                <w:szCs w:val="18"/>
              </w:rPr>
            </w:pPr>
          </w:p>
          <w:p w14:paraId="654E1BC4" w14:textId="008C1AEE" w:rsidR="00A66D00" w:rsidRDefault="00A66D00" w:rsidP="00DD258E">
            <w:pPr>
              <w:spacing w:line="240" w:lineRule="auto"/>
              <w:rPr>
                <w:rFonts w:ascii="Segoe UI" w:eastAsia="Times New Roman" w:hAnsi="Segoe UI" w:cs="Segoe UI"/>
                <w:i/>
                <w:color w:val="000000"/>
                <w:sz w:val="18"/>
                <w:szCs w:val="18"/>
              </w:rPr>
            </w:pPr>
          </w:p>
          <w:p w14:paraId="19F1BF15" w14:textId="6A3C38F5" w:rsidR="00A66D00" w:rsidRDefault="00A66D00" w:rsidP="00DD258E">
            <w:pPr>
              <w:spacing w:line="240" w:lineRule="auto"/>
              <w:rPr>
                <w:rFonts w:ascii="Segoe UI" w:eastAsia="Times New Roman" w:hAnsi="Segoe UI" w:cs="Segoe UI"/>
                <w:i/>
                <w:color w:val="000000"/>
                <w:sz w:val="18"/>
                <w:szCs w:val="18"/>
              </w:rPr>
            </w:pPr>
          </w:p>
          <w:p w14:paraId="2361FA6A" w14:textId="00D089C8" w:rsidR="00A66D00" w:rsidRDefault="00A66D00" w:rsidP="00DD258E">
            <w:pPr>
              <w:spacing w:line="240" w:lineRule="auto"/>
              <w:rPr>
                <w:rFonts w:ascii="Segoe UI" w:eastAsia="Times New Roman" w:hAnsi="Segoe UI" w:cs="Segoe UI"/>
                <w:i/>
                <w:color w:val="000000"/>
                <w:sz w:val="18"/>
                <w:szCs w:val="18"/>
              </w:rPr>
            </w:pPr>
          </w:p>
          <w:p w14:paraId="5B4265E4" w14:textId="1D4BCA6D" w:rsidR="00A66D00" w:rsidRDefault="00A66D00" w:rsidP="00DD258E">
            <w:pPr>
              <w:spacing w:line="240" w:lineRule="auto"/>
              <w:rPr>
                <w:rFonts w:ascii="Segoe UI" w:eastAsia="Times New Roman" w:hAnsi="Segoe UI" w:cs="Segoe UI"/>
                <w:i/>
                <w:color w:val="000000"/>
                <w:sz w:val="18"/>
                <w:szCs w:val="18"/>
              </w:rPr>
            </w:pPr>
          </w:p>
          <w:p w14:paraId="7FA17A6E" w14:textId="70E2CF0F" w:rsidR="00A66D00" w:rsidRDefault="00A66D00" w:rsidP="00DD258E">
            <w:pPr>
              <w:spacing w:line="240" w:lineRule="auto"/>
              <w:rPr>
                <w:rFonts w:ascii="Segoe UI" w:eastAsia="Times New Roman" w:hAnsi="Segoe UI" w:cs="Segoe UI"/>
                <w:i/>
                <w:color w:val="000000"/>
                <w:sz w:val="18"/>
                <w:szCs w:val="18"/>
              </w:rPr>
            </w:pPr>
          </w:p>
          <w:p w14:paraId="482E7174" w14:textId="38C3447C" w:rsidR="00A66D00" w:rsidRDefault="00A66D00" w:rsidP="00DD258E">
            <w:pPr>
              <w:spacing w:line="240" w:lineRule="auto"/>
              <w:rPr>
                <w:rFonts w:ascii="Segoe UI" w:eastAsia="Times New Roman" w:hAnsi="Segoe UI" w:cs="Segoe UI"/>
                <w:i/>
                <w:color w:val="000000"/>
                <w:sz w:val="18"/>
                <w:szCs w:val="18"/>
              </w:rPr>
            </w:pPr>
          </w:p>
          <w:p w14:paraId="36271E9E" w14:textId="15CE5783" w:rsidR="00A66D00" w:rsidRDefault="00A66D00" w:rsidP="00DD258E">
            <w:pPr>
              <w:spacing w:line="240" w:lineRule="auto"/>
              <w:rPr>
                <w:rFonts w:ascii="Segoe UI" w:eastAsia="Times New Roman" w:hAnsi="Segoe UI" w:cs="Segoe UI"/>
                <w:i/>
                <w:color w:val="000000"/>
                <w:sz w:val="18"/>
                <w:szCs w:val="18"/>
              </w:rPr>
            </w:pPr>
          </w:p>
          <w:p w14:paraId="27FFF457" w14:textId="214D667A" w:rsidR="00A66D00" w:rsidRDefault="00A66D00" w:rsidP="00DD258E">
            <w:pPr>
              <w:spacing w:line="240" w:lineRule="auto"/>
              <w:rPr>
                <w:rFonts w:ascii="Segoe UI" w:eastAsia="Times New Roman" w:hAnsi="Segoe UI" w:cs="Segoe UI"/>
                <w:i/>
                <w:color w:val="000000"/>
                <w:sz w:val="18"/>
                <w:szCs w:val="18"/>
              </w:rPr>
            </w:pPr>
          </w:p>
          <w:p w14:paraId="31612AFE" w14:textId="77BB0F7D" w:rsidR="00A66D00" w:rsidRDefault="00A66D00" w:rsidP="00DD258E">
            <w:pPr>
              <w:spacing w:line="240" w:lineRule="auto"/>
              <w:rPr>
                <w:rFonts w:ascii="Segoe UI" w:eastAsia="Times New Roman" w:hAnsi="Segoe UI" w:cs="Segoe UI"/>
                <w:i/>
                <w:color w:val="000000"/>
                <w:sz w:val="18"/>
                <w:szCs w:val="18"/>
              </w:rPr>
            </w:pPr>
          </w:p>
          <w:p w14:paraId="5E4E179C" w14:textId="74EC9668" w:rsidR="00A66D00" w:rsidRDefault="00A66D00" w:rsidP="00DD258E">
            <w:pPr>
              <w:spacing w:line="240" w:lineRule="auto"/>
              <w:rPr>
                <w:rFonts w:ascii="Segoe UI" w:eastAsia="Times New Roman" w:hAnsi="Segoe UI" w:cs="Segoe UI"/>
                <w:i/>
                <w:color w:val="000000"/>
                <w:sz w:val="18"/>
                <w:szCs w:val="18"/>
              </w:rPr>
            </w:pPr>
          </w:p>
          <w:p w14:paraId="40ABB2F7" w14:textId="7989FE41" w:rsidR="00A66D00" w:rsidRDefault="00A66D00" w:rsidP="00DD258E">
            <w:pPr>
              <w:spacing w:line="240" w:lineRule="auto"/>
              <w:rPr>
                <w:rFonts w:ascii="Segoe UI" w:eastAsia="Times New Roman" w:hAnsi="Segoe UI" w:cs="Segoe UI"/>
                <w:i/>
                <w:color w:val="000000"/>
                <w:sz w:val="18"/>
                <w:szCs w:val="18"/>
              </w:rPr>
            </w:pPr>
          </w:p>
          <w:p w14:paraId="3DEC0AB6" w14:textId="2363AEC7" w:rsidR="00701DA4" w:rsidRDefault="00701DA4" w:rsidP="00DD258E">
            <w:pPr>
              <w:spacing w:line="240" w:lineRule="auto"/>
              <w:rPr>
                <w:rFonts w:ascii="Segoe UI" w:eastAsia="Times New Roman" w:hAnsi="Segoe UI" w:cs="Segoe UI"/>
                <w:i/>
                <w:color w:val="000000"/>
                <w:sz w:val="18"/>
                <w:szCs w:val="18"/>
              </w:rPr>
            </w:pPr>
          </w:p>
          <w:p w14:paraId="4234C6C9" w14:textId="7DBAD339" w:rsidR="00701DA4" w:rsidRDefault="00701DA4" w:rsidP="00DD258E">
            <w:pPr>
              <w:spacing w:line="240" w:lineRule="auto"/>
              <w:rPr>
                <w:rFonts w:ascii="Segoe UI" w:eastAsia="Times New Roman" w:hAnsi="Segoe UI" w:cs="Segoe UI"/>
                <w:i/>
                <w:color w:val="000000"/>
                <w:sz w:val="18"/>
                <w:szCs w:val="18"/>
              </w:rPr>
            </w:pPr>
          </w:p>
          <w:p w14:paraId="0346397B" w14:textId="3817DC41" w:rsidR="00701DA4" w:rsidRDefault="00701DA4" w:rsidP="00DD258E">
            <w:pPr>
              <w:spacing w:line="240" w:lineRule="auto"/>
              <w:rPr>
                <w:rFonts w:ascii="Segoe UI" w:eastAsia="Times New Roman" w:hAnsi="Segoe UI" w:cs="Segoe UI"/>
                <w:i/>
                <w:color w:val="000000"/>
                <w:sz w:val="18"/>
                <w:szCs w:val="18"/>
              </w:rPr>
            </w:pPr>
          </w:p>
          <w:p w14:paraId="066988C7" w14:textId="615E16F6" w:rsidR="00701DA4" w:rsidRDefault="00701DA4" w:rsidP="00DD258E">
            <w:pPr>
              <w:spacing w:line="240" w:lineRule="auto"/>
              <w:rPr>
                <w:rFonts w:ascii="Segoe UI" w:eastAsia="Times New Roman" w:hAnsi="Segoe UI" w:cs="Segoe UI"/>
                <w:i/>
                <w:color w:val="000000"/>
                <w:sz w:val="18"/>
                <w:szCs w:val="18"/>
              </w:rPr>
            </w:pPr>
          </w:p>
          <w:p w14:paraId="71A3B86D" w14:textId="30E71E5E" w:rsidR="000C3C1A" w:rsidRDefault="000C3C1A" w:rsidP="00DD258E">
            <w:pPr>
              <w:spacing w:line="240" w:lineRule="auto"/>
              <w:rPr>
                <w:rFonts w:ascii="Segoe UI" w:eastAsia="Times New Roman" w:hAnsi="Segoe UI" w:cs="Segoe UI"/>
                <w:i/>
                <w:color w:val="000000"/>
                <w:sz w:val="18"/>
                <w:szCs w:val="18"/>
              </w:rPr>
            </w:pPr>
          </w:p>
          <w:p w14:paraId="2D84BDDD" w14:textId="58748639" w:rsidR="000C3C1A" w:rsidRDefault="000C3C1A" w:rsidP="00DD258E">
            <w:pPr>
              <w:spacing w:line="240" w:lineRule="auto"/>
              <w:rPr>
                <w:rFonts w:ascii="Segoe UI" w:eastAsia="Times New Roman" w:hAnsi="Segoe UI" w:cs="Segoe UI"/>
                <w:i/>
                <w:color w:val="000000"/>
                <w:sz w:val="18"/>
                <w:szCs w:val="18"/>
              </w:rPr>
            </w:pPr>
          </w:p>
          <w:p w14:paraId="094E28BA" w14:textId="167D3041" w:rsidR="000C3C1A" w:rsidRDefault="000C3C1A" w:rsidP="00DD258E">
            <w:pPr>
              <w:spacing w:line="240" w:lineRule="auto"/>
              <w:rPr>
                <w:rFonts w:ascii="Segoe UI" w:eastAsia="Times New Roman" w:hAnsi="Segoe UI" w:cs="Segoe UI"/>
                <w:i/>
                <w:color w:val="000000"/>
                <w:sz w:val="18"/>
                <w:szCs w:val="18"/>
              </w:rPr>
            </w:pPr>
          </w:p>
          <w:p w14:paraId="5BB0E86E" w14:textId="2CD1B45B" w:rsidR="000C3C1A" w:rsidRDefault="000C3C1A" w:rsidP="00DD258E">
            <w:pPr>
              <w:spacing w:line="240" w:lineRule="auto"/>
              <w:rPr>
                <w:rFonts w:ascii="Segoe UI" w:eastAsia="Times New Roman" w:hAnsi="Segoe UI" w:cs="Segoe UI"/>
                <w:i/>
                <w:color w:val="000000"/>
                <w:sz w:val="18"/>
                <w:szCs w:val="18"/>
              </w:rPr>
            </w:pPr>
          </w:p>
          <w:p w14:paraId="025D2CD9" w14:textId="4BBDE337" w:rsidR="00535606" w:rsidRPr="00642DF9" w:rsidRDefault="00535606" w:rsidP="00DD258E">
            <w:pPr>
              <w:spacing w:line="240" w:lineRule="auto"/>
              <w:rPr>
                <w:rFonts w:ascii="Segoe UI" w:eastAsia="Times New Roman" w:hAnsi="Segoe UI" w:cs="Segoe UI"/>
                <w:i/>
                <w:color w:val="000000"/>
                <w:sz w:val="18"/>
                <w:szCs w:val="18"/>
              </w:rPr>
            </w:pPr>
          </w:p>
        </w:tc>
        <w:tc>
          <w:tcPr>
            <w:tcW w:w="3190" w:type="dxa"/>
          </w:tcPr>
          <w:p w14:paraId="4B8E2FE3" w14:textId="77777777" w:rsidR="00FB49D3" w:rsidRPr="00642DF9" w:rsidRDefault="00FB49D3" w:rsidP="00ED11F1">
            <w:pPr>
              <w:spacing w:line="240" w:lineRule="auto"/>
              <w:jc w:val="center"/>
              <w:rPr>
                <w:rFonts w:ascii="Segoe UI" w:eastAsia="Times New Roman" w:hAnsi="Segoe UI" w:cs="Segoe UI"/>
                <w:i/>
                <w:color w:val="000000"/>
                <w:sz w:val="18"/>
                <w:szCs w:val="18"/>
              </w:rPr>
            </w:pPr>
          </w:p>
        </w:tc>
        <w:tc>
          <w:tcPr>
            <w:tcW w:w="3826" w:type="dxa"/>
            <w:tcBorders>
              <w:top w:val="dashed" w:sz="4" w:space="0" w:color="auto"/>
            </w:tcBorders>
          </w:tcPr>
          <w:p w14:paraId="28CFF401" w14:textId="77777777" w:rsidR="00FB49D3" w:rsidRPr="00642DF9" w:rsidRDefault="00FB49D3" w:rsidP="00ED11F1">
            <w:pPr>
              <w:spacing w:line="240" w:lineRule="auto"/>
              <w:jc w:val="center"/>
              <w:rPr>
                <w:rFonts w:ascii="Segoe UI" w:eastAsia="Times New Roman" w:hAnsi="Segoe UI" w:cs="Segoe UI"/>
                <w:i/>
                <w:color w:val="000000"/>
                <w:sz w:val="18"/>
                <w:szCs w:val="18"/>
              </w:rPr>
            </w:pPr>
          </w:p>
        </w:tc>
      </w:tr>
    </w:tbl>
    <w:p w14:paraId="76473D81" w14:textId="09769EE3" w:rsidR="00642DF9" w:rsidRPr="00642DF9" w:rsidRDefault="00E07BE4" w:rsidP="00642DF9">
      <w:pPr>
        <w:shd w:val="clear" w:color="auto" w:fill="DEEAF6"/>
        <w:tabs>
          <w:tab w:val="left" w:pos="792"/>
        </w:tabs>
        <w:suppressAutoHyphens/>
        <w:spacing w:before="120" w:after="60" w:line="240" w:lineRule="auto"/>
        <w:jc w:val="both"/>
        <w:rPr>
          <w:rFonts w:ascii="Segoe UI" w:eastAsia="Times New Roman" w:hAnsi="Segoe UI" w:cs="Segoe UI"/>
          <w:b/>
          <w:caps/>
          <w:color w:val="000000"/>
          <w:sz w:val="28"/>
          <w:szCs w:val="28"/>
          <w:lang w:eastAsia="ar-SA"/>
        </w:rPr>
      </w:pPr>
      <w:r>
        <w:rPr>
          <w:rFonts w:ascii="Segoe UI" w:eastAsia="Times New Roman" w:hAnsi="Segoe UI" w:cs="Segoe UI"/>
          <w:b/>
          <w:caps/>
          <w:color w:val="000000"/>
          <w:sz w:val="28"/>
          <w:szCs w:val="28"/>
          <w:lang w:eastAsia="ar-SA"/>
        </w:rPr>
        <w:lastRenderedPageBreak/>
        <w:t>final acceptance certificate</w:t>
      </w:r>
    </w:p>
    <w:p w14:paraId="260F6E68" w14:textId="1359A7D6"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proofErr w:type="spellStart"/>
      <w:r w:rsidR="00190639">
        <w:rPr>
          <w:rFonts w:ascii="Segoe UI" w:eastAsia="Times New Roman" w:hAnsi="Segoe UI" w:cs="Segoe UI"/>
          <w:b/>
          <w:color w:val="FFFFFF" w:themeColor="background1"/>
          <w:sz w:val="28"/>
          <w:szCs w:val="28"/>
          <w:shd w:val="clear" w:color="auto" w:fill="2F5496" w:themeFill="accent1" w:themeFillShade="BF"/>
          <w:lang w:eastAsia="sl-SI"/>
        </w:rPr>
        <w:t>Appendix</w:t>
      </w:r>
      <w:proofErr w:type="spellEnd"/>
      <w:r w:rsidR="00190639">
        <w:rPr>
          <w:rFonts w:ascii="Segoe UI" w:eastAsia="Times New Roman" w:hAnsi="Segoe UI" w:cs="Segoe UI"/>
          <w:b/>
          <w:color w:val="FFFFFF" w:themeColor="background1"/>
          <w:sz w:val="28"/>
          <w:szCs w:val="28"/>
          <w:shd w:val="clear" w:color="auto" w:fill="2F5496" w:themeFill="accent1" w:themeFillShade="BF"/>
          <w:lang w:eastAsia="sl-SI"/>
        </w:rPr>
        <w:t xml:space="preserve"> 1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7229"/>
      </w:tblGrid>
      <w:tr w:rsidR="007748AA" w:rsidRPr="00642DF9" w14:paraId="0E3A5357" w14:textId="77777777" w:rsidTr="00B655FD">
        <w:trPr>
          <w:trHeight w:hRule="exact" w:val="397"/>
        </w:trPr>
        <w:tc>
          <w:tcPr>
            <w:tcW w:w="2972" w:type="dxa"/>
            <w:shd w:val="clear" w:color="auto" w:fill="DEEAF6" w:themeFill="accent5" w:themeFillTint="33"/>
            <w:vAlign w:val="center"/>
          </w:tcPr>
          <w:p w14:paraId="390B5F07" w14:textId="72195E8F" w:rsidR="007748AA" w:rsidRPr="00642DF9" w:rsidRDefault="00E07BE4" w:rsidP="00AC4822">
            <w:pPr>
              <w:spacing w:line="240" w:lineRule="auto"/>
              <w:jc w:val="both"/>
              <w:rPr>
                <w:rFonts w:ascii="Segoe UI" w:eastAsia="Times New Roman" w:hAnsi="Segoe UI" w:cs="Segoe UI"/>
                <w:sz w:val="22"/>
              </w:rPr>
            </w:pPr>
            <w:r>
              <w:rPr>
                <w:rFonts w:ascii="Segoe UI" w:eastAsia="Times New Roman" w:hAnsi="Segoe UI" w:cs="Segoe UI"/>
                <w:sz w:val="22"/>
              </w:rPr>
              <w:t xml:space="preserve">Name </w:t>
            </w:r>
            <w:proofErr w:type="spellStart"/>
            <w:r>
              <w:rPr>
                <w:rFonts w:ascii="Segoe UI" w:eastAsia="Times New Roman" w:hAnsi="Segoe UI" w:cs="Segoe UI"/>
                <w:sz w:val="22"/>
              </w:rPr>
              <w:t>of</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the</w:t>
            </w:r>
            <w:proofErr w:type="spellEnd"/>
            <w:r>
              <w:rPr>
                <w:rFonts w:ascii="Segoe UI" w:eastAsia="Times New Roman" w:hAnsi="Segoe UI" w:cs="Segoe UI"/>
                <w:sz w:val="22"/>
              </w:rPr>
              <w:t xml:space="preserve"> </w:t>
            </w:r>
            <w:proofErr w:type="spellStart"/>
            <w:r>
              <w:rPr>
                <w:rFonts w:ascii="Segoe UI" w:eastAsia="Times New Roman" w:hAnsi="Segoe UI" w:cs="Segoe UI"/>
                <w:sz w:val="22"/>
              </w:rPr>
              <w:t>bidder</w:t>
            </w:r>
            <w:proofErr w:type="spellEnd"/>
            <w:r>
              <w:rPr>
                <w:rFonts w:ascii="Segoe UI" w:eastAsia="Times New Roman" w:hAnsi="Segoe UI" w:cs="Segoe UI"/>
                <w:sz w:val="22"/>
              </w:rPr>
              <w:t>:</w:t>
            </w:r>
          </w:p>
        </w:tc>
        <w:tc>
          <w:tcPr>
            <w:tcW w:w="7229" w:type="dxa"/>
            <w:vAlign w:val="center"/>
          </w:tcPr>
          <w:p w14:paraId="044961D1"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1974CD84" w14:textId="77777777" w:rsidTr="00B655FD">
        <w:trPr>
          <w:trHeight w:hRule="exact" w:val="397"/>
        </w:trPr>
        <w:tc>
          <w:tcPr>
            <w:tcW w:w="2972" w:type="dxa"/>
            <w:shd w:val="clear" w:color="auto" w:fill="DEEAF6" w:themeFill="accent5" w:themeFillTint="33"/>
            <w:vAlign w:val="center"/>
          </w:tcPr>
          <w:p w14:paraId="6E9BDDDC" w14:textId="3DB55A3A" w:rsidR="007748AA" w:rsidRPr="00642DF9" w:rsidRDefault="00E07BE4" w:rsidP="00AC4822">
            <w:pPr>
              <w:spacing w:line="240" w:lineRule="auto"/>
              <w:jc w:val="both"/>
              <w:rPr>
                <w:rFonts w:ascii="Segoe UI" w:eastAsia="Times New Roman" w:hAnsi="Segoe UI" w:cs="Segoe UI"/>
                <w:sz w:val="22"/>
              </w:rPr>
            </w:pPr>
            <w:proofErr w:type="spellStart"/>
            <w:r>
              <w:rPr>
                <w:rFonts w:ascii="Segoe UI" w:eastAsia="Times New Roman" w:hAnsi="Segoe UI" w:cs="Segoe UI"/>
                <w:sz w:val="22"/>
              </w:rPr>
              <w:t>Address</w:t>
            </w:r>
            <w:proofErr w:type="spellEnd"/>
            <w:r w:rsidR="007748AA" w:rsidRPr="00642DF9">
              <w:rPr>
                <w:rFonts w:ascii="Segoe UI" w:eastAsia="Times New Roman" w:hAnsi="Segoe UI" w:cs="Segoe UI"/>
                <w:sz w:val="22"/>
              </w:rPr>
              <w:t>:</w:t>
            </w:r>
          </w:p>
        </w:tc>
        <w:tc>
          <w:tcPr>
            <w:tcW w:w="7229" w:type="dxa"/>
            <w:vAlign w:val="center"/>
          </w:tcPr>
          <w:p w14:paraId="6C9B360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2876D95D" w14:textId="77777777" w:rsidTr="00B655FD">
        <w:trPr>
          <w:trHeight w:hRule="exact" w:val="397"/>
        </w:trPr>
        <w:tc>
          <w:tcPr>
            <w:tcW w:w="2972" w:type="dxa"/>
            <w:shd w:val="clear" w:color="auto" w:fill="DEEAF6" w:themeFill="accent5" w:themeFillTint="33"/>
            <w:vAlign w:val="center"/>
          </w:tcPr>
          <w:p w14:paraId="7F79391F" w14:textId="5CE98E66" w:rsidR="007748AA" w:rsidRPr="00642DF9" w:rsidRDefault="00160ACC" w:rsidP="00AC4822">
            <w:pPr>
              <w:spacing w:line="240" w:lineRule="auto"/>
              <w:jc w:val="both"/>
              <w:rPr>
                <w:rFonts w:ascii="Segoe UI" w:eastAsia="Times New Roman" w:hAnsi="Segoe UI" w:cs="Segoe UI"/>
                <w:sz w:val="22"/>
              </w:rPr>
            </w:pPr>
            <w:r w:rsidRPr="00160ACC">
              <w:rPr>
                <w:rFonts w:ascii="Segoe UI" w:eastAsia="Times New Roman" w:hAnsi="Segoe UI" w:cs="Segoe UI"/>
                <w:sz w:val="22"/>
              </w:rPr>
              <w:t xml:space="preserve">VAT </w:t>
            </w:r>
            <w:proofErr w:type="spellStart"/>
            <w:r w:rsidRPr="00160ACC">
              <w:rPr>
                <w:rFonts w:ascii="Segoe UI" w:eastAsia="Times New Roman" w:hAnsi="Segoe UI" w:cs="Segoe UI"/>
                <w:sz w:val="22"/>
              </w:rPr>
              <w:t>identification</w:t>
            </w:r>
            <w:proofErr w:type="spellEnd"/>
            <w:r w:rsidRPr="00160ACC">
              <w:rPr>
                <w:rFonts w:ascii="Segoe UI" w:eastAsia="Times New Roman" w:hAnsi="Segoe UI" w:cs="Segoe UI"/>
                <w:sz w:val="22"/>
              </w:rPr>
              <w:t xml:space="preserve"> </w:t>
            </w:r>
            <w:proofErr w:type="spellStart"/>
            <w:r w:rsidRPr="00160ACC">
              <w:rPr>
                <w:rFonts w:ascii="Segoe UI" w:eastAsia="Times New Roman" w:hAnsi="Segoe UI" w:cs="Segoe UI"/>
                <w:sz w:val="22"/>
              </w:rPr>
              <w:t>number</w:t>
            </w:r>
            <w:proofErr w:type="spellEnd"/>
            <w:r w:rsidRPr="00160ACC">
              <w:rPr>
                <w:rFonts w:ascii="Segoe UI" w:eastAsia="Times New Roman" w:hAnsi="Segoe UI" w:cs="Segoe UI"/>
                <w:sz w:val="22"/>
              </w:rPr>
              <w:t>:</w:t>
            </w:r>
          </w:p>
        </w:tc>
        <w:tc>
          <w:tcPr>
            <w:tcW w:w="7229" w:type="dxa"/>
            <w:vAlign w:val="center"/>
          </w:tcPr>
          <w:p w14:paraId="689147A8" w14:textId="77777777" w:rsidR="007748AA" w:rsidRPr="00642DF9" w:rsidRDefault="007748AA" w:rsidP="00AC4822">
            <w:pPr>
              <w:spacing w:line="240" w:lineRule="auto"/>
              <w:jc w:val="both"/>
              <w:rPr>
                <w:rFonts w:ascii="Segoe UI" w:eastAsia="Times New Roman" w:hAnsi="Segoe UI" w:cs="Segoe UI"/>
                <w:sz w:val="22"/>
              </w:rPr>
            </w:pPr>
          </w:p>
        </w:tc>
      </w:tr>
      <w:tr w:rsidR="007748AA" w:rsidRPr="00642DF9" w14:paraId="2D11E14F" w14:textId="77777777" w:rsidTr="00535606">
        <w:trPr>
          <w:trHeight w:hRule="exact" w:val="595"/>
        </w:trPr>
        <w:tc>
          <w:tcPr>
            <w:tcW w:w="2972" w:type="dxa"/>
            <w:shd w:val="clear" w:color="auto" w:fill="DEEAF6" w:themeFill="accent5" w:themeFillTint="33"/>
            <w:vAlign w:val="center"/>
          </w:tcPr>
          <w:p w14:paraId="727D9CC0" w14:textId="092992EC" w:rsidR="007748AA" w:rsidRPr="00642DF9" w:rsidRDefault="00FD1AC9" w:rsidP="00AC4822">
            <w:pPr>
              <w:spacing w:line="240" w:lineRule="auto"/>
              <w:jc w:val="both"/>
              <w:rPr>
                <w:rFonts w:ascii="Segoe UI" w:eastAsia="Times New Roman" w:hAnsi="Segoe UI" w:cs="Segoe UI"/>
                <w:sz w:val="22"/>
              </w:rPr>
            </w:pPr>
            <w:proofErr w:type="spellStart"/>
            <w:r>
              <w:rPr>
                <w:rFonts w:ascii="Segoe UI" w:eastAsia="Times New Roman" w:hAnsi="Segoe UI" w:cs="Segoe UI"/>
                <w:color w:val="000000"/>
                <w:sz w:val="22"/>
                <w:szCs w:val="20"/>
                <w:lang w:eastAsia="ar-SA"/>
              </w:rPr>
              <w:t>Subject</w:t>
            </w:r>
            <w:proofErr w:type="spellEnd"/>
            <w:r>
              <w:rPr>
                <w:rFonts w:ascii="Segoe UI" w:eastAsia="Times New Roman" w:hAnsi="Segoe UI" w:cs="Segoe UI"/>
                <w:color w:val="000000"/>
                <w:sz w:val="22"/>
                <w:szCs w:val="20"/>
                <w:lang w:eastAsia="ar-SA"/>
              </w:rPr>
              <w:t>:</w:t>
            </w:r>
          </w:p>
        </w:tc>
        <w:tc>
          <w:tcPr>
            <w:tcW w:w="7229" w:type="dxa"/>
            <w:vAlign w:val="center"/>
          </w:tcPr>
          <w:p w14:paraId="141079AA" w14:textId="77777777" w:rsidR="00E14E4A" w:rsidRPr="00E14E4A" w:rsidRDefault="00E14E4A" w:rsidP="001F7D6B">
            <w:pPr>
              <w:tabs>
                <w:tab w:val="left" w:pos="792"/>
              </w:tabs>
              <w:rPr>
                <w:rFonts w:ascii="Segoe UI" w:hAnsi="Segoe UI" w:cs="Segoe UI"/>
                <w:b/>
                <w:sz w:val="16"/>
                <w:szCs w:val="16"/>
              </w:rPr>
            </w:pPr>
          </w:p>
          <w:p w14:paraId="05CD3C71" w14:textId="494FC39F" w:rsidR="001F7D6B" w:rsidRPr="001F7D6B" w:rsidRDefault="00952651" w:rsidP="001F7D6B">
            <w:pPr>
              <w:tabs>
                <w:tab w:val="left" w:pos="792"/>
              </w:tabs>
              <w:rPr>
                <w:rFonts w:ascii="Segoe UI" w:hAnsi="Segoe UI" w:cs="Segoe UI"/>
                <w:b/>
                <w:sz w:val="22"/>
              </w:rPr>
            </w:pPr>
            <w:r w:rsidRPr="00952651">
              <w:rPr>
                <w:rFonts w:ascii="Segoe UI" w:hAnsi="Segoe UI" w:cs="Segoe UI"/>
                <w:b/>
                <w:sz w:val="22"/>
              </w:rPr>
              <w:t>MELTING STRIP-CASTING FURNACE</w:t>
            </w:r>
          </w:p>
          <w:p w14:paraId="596C0A6E" w14:textId="77777777" w:rsidR="00535606" w:rsidRPr="002A0722" w:rsidRDefault="00535606" w:rsidP="00AC4822">
            <w:pPr>
              <w:spacing w:line="240" w:lineRule="auto"/>
              <w:jc w:val="both"/>
              <w:rPr>
                <w:rFonts w:ascii="Segoe UI" w:hAnsi="Segoe UI" w:cs="Segoe UI"/>
                <w:b/>
                <w:bCs/>
                <w:sz w:val="22"/>
              </w:rPr>
            </w:pPr>
          </w:p>
          <w:p w14:paraId="2EDEC714" w14:textId="77777777" w:rsidR="00B655FD" w:rsidRDefault="00B655FD" w:rsidP="00AC4822">
            <w:pPr>
              <w:spacing w:line="240" w:lineRule="auto"/>
              <w:jc w:val="both"/>
              <w:rPr>
                <w:rFonts w:ascii="Segoe UI" w:hAnsi="Segoe UI" w:cs="Segoe UI"/>
                <w:b/>
                <w:bCs/>
                <w:color w:val="FF0000"/>
                <w:sz w:val="22"/>
              </w:rPr>
            </w:pPr>
          </w:p>
          <w:p w14:paraId="57F35507" w14:textId="1B8094F2" w:rsidR="007748AA" w:rsidRPr="00642DF9" w:rsidRDefault="00B97212" w:rsidP="00AC4822">
            <w:pPr>
              <w:spacing w:line="240" w:lineRule="auto"/>
              <w:jc w:val="both"/>
              <w:rPr>
                <w:rFonts w:ascii="Segoe UI" w:eastAsia="Times New Roman" w:hAnsi="Segoe UI" w:cs="Segoe UI"/>
                <w:sz w:val="22"/>
              </w:rPr>
            </w:pPr>
            <w:r w:rsidRPr="00B97212">
              <w:rPr>
                <w:rFonts w:ascii="Segoe UI" w:hAnsi="Segoe UI" w:cs="Segoe UI"/>
                <w:b/>
                <w:bCs/>
                <w:color w:val="FF0000"/>
                <w:sz w:val="22"/>
              </w:rPr>
              <w:t xml:space="preserve"> LASER SYSTEM</w:t>
            </w:r>
          </w:p>
        </w:tc>
      </w:tr>
      <w:tr w:rsidR="007748AA" w:rsidRPr="00642DF9" w14:paraId="7E3516AB" w14:textId="77777777" w:rsidTr="00B655FD">
        <w:trPr>
          <w:trHeight w:hRule="exact" w:val="397"/>
        </w:trPr>
        <w:tc>
          <w:tcPr>
            <w:tcW w:w="2972" w:type="dxa"/>
            <w:shd w:val="clear" w:color="auto" w:fill="DEEAF6" w:themeFill="accent5" w:themeFillTint="33"/>
            <w:vAlign w:val="center"/>
          </w:tcPr>
          <w:p w14:paraId="21FD5F87" w14:textId="6BA09698" w:rsidR="007748AA" w:rsidRPr="00642DF9" w:rsidRDefault="00FD1AC9" w:rsidP="00AC4822">
            <w:pPr>
              <w:spacing w:line="240" w:lineRule="auto"/>
              <w:jc w:val="both"/>
              <w:rPr>
                <w:rFonts w:ascii="Segoe UI" w:eastAsia="Times New Roman" w:hAnsi="Segoe UI" w:cs="Segoe UI"/>
                <w:sz w:val="22"/>
              </w:rPr>
            </w:pPr>
            <w:proofErr w:type="spellStart"/>
            <w:r>
              <w:rPr>
                <w:rFonts w:ascii="Segoe UI" w:eastAsia="Times New Roman" w:hAnsi="Segoe UI" w:cs="Segoe UI"/>
                <w:color w:val="000000"/>
                <w:sz w:val="22"/>
                <w:szCs w:val="20"/>
                <w:lang w:eastAsia="ar-SA"/>
              </w:rPr>
              <w:t>Contract</w:t>
            </w:r>
            <w:proofErr w:type="spellEnd"/>
            <w:r>
              <w:rPr>
                <w:rFonts w:ascii="Segoe UI" w:eastAsia="Times New Roman" w:hAnsi="Segoe UI" w:cs="Segoe UI"/>
                <w:color w:val="000000"/>
                <w:sz w:val="22"/>
                <w:szCs w:val="20"/>
                <w:lang w:eastAsia="ar-SA"/>
              </w:rPr>
              <w:t xml:space="preserve"> No.</w:t>
            </w:r>
            <w:r w:rsidR="007748AA" w:rsidRPr="00642DF9">
              <w:rPr>
                <w:rFonts w:ascii="Segoe UI" w:eastAsia="Times New Roman" w:hAnsi="Segoe UI" w:cs="Segoe UI"/>
                <w:color w:val="000000"/>
                <w:sz w:val="22"/>
                <w:szCs w:val="20"/>
                <w:lang w:eastAsia="ar-SA"/>
              </w:rPr>
              <w:t>:</w:t>
            </w:r>
          </w:p>
        </w:tc>
        <w:tc>
          <w:tcPr>
            <w:tcW w:w="7229" w:type="dxa"/>
            <w:vAlign w:val="center"/>
          </w:tcPr>
          <w:p w14:paraId="104690FE" w14:textId="77777777" w:rsidR="007748AA" w:rsidRPr="00642DF9" w:rsidRDefault="007748AA" w:rsidP="00AC4822">
            <w:pPr>
              <w:spacing w:line="240" w:lineRule="auto"/>
              <w:jc w:val="both"/>
              <w:rPr>
                <w:rFonts w:ascii="Segoe UI" w:eastAsia="Times New Roman" w:hAnsi="Segoe UI" w:cs="Segoe UI"/>
                <w:sz w:val="22"/>
              </w:rPr>
            </w:pPr>
          </w:p>
        </w:tc>
      </w:tr>
    </w:tbl>
    <w:p w14:paraId="5619502F" w14:textId="24260DF1" w:rsidR="002E1AB9" w:rsidRDefault="002E1AB9" w:rsidP="00642DF9">
      <w:pPr>
        <w:suppressAutoHyphens/>
        <w:spacing w:line="240" w:lineRule="auto"/>
        <w:rPr>
          <w:rFonts w:ascii="Segoe UI" w:eastAsia="Times New Roman" w:hAnsi="Segoe UI" w:cs="Segoe UI"/>
          <w:color w:val="000000"/>
          <w:sz w:val="22"/>
          <w:szCs w:val="20"/>
          <w:lang w:eastAsia="ar-SA"/>
        </w:rPr>
      </w:pPr>
    </w:p>
    <w:tbl>
      <w:tblPr>
        <w:tblW w:w="0" w:type="auto"/>
        <w:tblLayout w:type="fixed"/>
        <w:tblLook w:val="0000" w:firstRow="0" w:lastRow="0" w:firstColumn="0" w:lastColumn="0" w:noHBand="0" w:noVBand="0"/>
      </w:tblPr>
      <w:tblGrid>
        <w:gridCol w:w="2943"/>
        <w:gridCol w:w="2127"/>
        <w:gridCol w:w="425"/>
        <w:gridCol w:w="2268"/>
        <w:gridCol w:w="2126"/>
      </w:tblGrid>
      <w:tr w:rsidR="002E1AB9" w:rsidRPr="002E1AB9" w14:paraId="7FC8EDF9" w14:textId="77777777" w:rsidTr="00ED11F1">
        <w:trPr>
          <w:cantSplit/>
        </w:trPr>
        <w:tc>
          <w:tcPr>
            <w:tcW w:w="2943" w:type="dxa"/>
            <w:vAlign w:val="bottom"/>
          </w:tcPr>
          <w:p w14:paraId="436DA9C6" w14:textId="77777777" w:rsidR="002E1AB9" w:rsidRPr="002E1AB9" w:rsidRDefault="002E1AB9" w:rsidP="002E1AB9">
            <w:pPr>
              <w:spacing w:line="240" w:lineRule="auto"/>
              <w:rPr>
                <w:rFonts w:ascii="Segoe UI" w:eastAsia="Times New Roman" w:hAnsi="Segoe UI" w:cs="Segoe UI"/>
                <w:sz w:val="22"/>
                <w:szCs w:val="20"/>
                <w:lang w:val="pt-PT"/>
              </w:rPr>
            </w:pPr>
          </w:p>
          <w:p w14:paraId="6116DCAE" w14:textId="77777777" w:rsidR="002E1AB9" w:rsidRPr="002E1AB9" w:rsidRDefault="002E1AB9" w:rsidP="002E1AB9">
            <w:pPr>
              <w:spacing w:line="240" w:lineRule="auto"/>
              <w:rPr>
                <w:rFonts w:ascii="Segoe UI" w:eastAsia="Times New Roman" w:hAnsi="Segoe UI" w:cs="Segoe UI"/>
                <w:sz w:val="22"/>
                <w:szCs w:val="20"/>
                <w:lang w:val="pt-PT"/>
              </w:rPr>
            </w:pPr>
            <w:r w:rsidRPr="002E1AB9">
              <w:rPr>
                <w:rFonts w:ascii="Segoe UI" w:eastAsia="Times New Roman" w:hAnsi="Segoe UI" w:cs="Segoe UI"/>
                <w:sz w:val="22"/>
                <w:szCs w:val="20"/>
                <w:lang w:val="pt-PT"/>
              </w:rPr>
              <w:t xml:space="preserve">Following Delivery note No. </w:t>
            </w:r>
          </w:p>
        </w:tc>
        <w:tc>
          <w:tcPr>
            <w:tcW w:w="2127" w:type="dxa"/>
            <w:tcBorders>
              <w:bottom w:val="dashed" w:sz="4" w:space="0" w:color="auto"/>
            </w:tcBorders>
            <w:vAlign w:val="bottom"/>
          </w:tcPr>
          <w:p w14:paraId="451CF18D" w14:textId="77777777" w:rsidR="002E1AB9" w:rsidRPr="002E1AB9" w:rsidRDefault="002E1AB9" w:rsidP="002E1AB9">
            <w:pPr>
              <w:spacing w:line="240" w:lineRule="auto"/>
              <w:jc w:val="center"/>
              <w:rPr>
                <w:rFonts w:ascii="Segoe UI" w:eastAsia="Times New Roman" w:hAnsi="Segoe UI" w:cs="Segoe UI"/>
                <w:sz w:val="22"/>
                <w:szCs w:val="20"/>
                <w:lang w:val="pt-PT"/>
              </w:rPr>
            </w:pPr>
          </w:p>
        </w:tc>
        <w:tc>
          <w:tcPr>
            <w:tcW w:w="425" w:type="dxa"/>
            <w:vAlign w:val="bottom"/>
          </w:tcPr>
          <w:p w14:paraId="026B8F1C" w14:textId="77777777" w:rsidR="002E1AB9" w:rsidRPr="002E1AB9" w:rsidRDefault="002E1AB9" w:rsidP="002E1AB9">
            <w:pPr>
              <w:spacing w:line="240" w:lineRule="auto"/>
              <w:jc w:val="center"/>
              <w:rPr>
                <w:rFonts w:ascii="Segoe UI" w:eastAsia="Times New Roman" w:hAnsi="Segoe UI" w:cs="Segoe UI"/>
                <w:sz w:val="22"/>
                <w:szCs w:val="20"/>
                <w:lang w:val="pt-PT"/>
              </w:rPr>
            </w:pPr>
            <w:r w:rsidRPr="002E1AB9">
              <w:rPr>
                <w:rFonts w:ascii="Segoe UI" w:eastAsia="Times New Roman" w:hAnsi="Segoe UI" w:cs="Segoe UI"/>
                <w:sz w:val="22"/>
                <w:szCs w:val="20"/>
                <w:lang w:val="pt-PT"/>
              </w:rPr>
              <w:t>of</w:t>
            </w:r>
          </w:p>
        </w:tc>
        <w:tc>
          <w:tcPr>
            <w:tcW w:w="2268" w:type="dxa"/>
            <w:tcBorders>
              <w:bottom w:val="dashed" w:sz="4" w:space="0" w:color="auto"/>
            </w:tcBorders>
            <w:vAlign w:val="bottom"/>
          </w:tcPr>
          <w:p w14:paraId="735DD353" w14:textId="77777777" w:rsidR="002E1AB9" w:rsidRPr="002E1AB9" w:rsidRDefault="002E1AB9" w:rsidP="002E1AB9">
            <w:pPr>
              <w:spacing w:line="240" w:lineRule="auto"/>
              <w:rPr>
                <w:rFonts w:ascii="Segoe UI" w:eastAsia="Times New Roman" w:hAnsi="Segoe UI" w:cs="Segoe UI"/>
                <w:sz w:val="22"/>
                <w:szCs w:val="20"/>
                <w:lang w:val="pt-PT"/>
              </w:rPr>
            </w:pPr>
          </w:p>
        </w:tc>
        <w:tc>
          <w:tcPr>
            <w:tcW w:w="2126" w:type="dxa"/>
            <w:vAlign w:val="bottom"/>
          </w:tcPr>
          <w:p w14:paraId="71811329" w14:textId="77777777" w:rsidR="002E1AB9" w:rsidRPr="002E1AB9" w:rsidRDefault="002E1AB9" w:rsidP="002E1AB9">
            <w:pPr>
              <w:spacing w:line="240" w:lineRule="auto"/>
              <w:rPr>
                <w:rFonts w:ascii="Segoe UI" w:eastAsia="Times New Roman" w:hAnsi="Segoe UI" w:cs="Segoe UI"/>
                <w:sz w:val="22"/>
                <w:szCs w:val="20"/>
                <w:lang w:val="pt-PT"/>
              </w:rPr>
            </w:pPr>
            <w:r w:rsidRPr="002E1AB9">
              <w:rPr>
                <w:rFonts w:ascii="Segoe UI" w:eastAsia="Times New Roman" w:hAnsi="Segoe UI" w:cs="Segoe UI"/>
                <w:sz w:val="22"/>
                <w:szCs w:val="20"/>
                <w:lang w:val="pt-PT"/>
              </w:rPr>
              <w:t>herewith we issue :</w:t>
            </w:r>
          </w:p>
        </w:tc>
      </w:tr>
    </w:tbl>
    <w:p w14:paraId="71B51966" w14:textId="77777777" w:rsidR="002E1AB9" w:rsidRPr="002E1AB9" w:rsidRDefault="002E1AB9" w:rsidP="002E1AB9">
      <w:pPr>
        <w:spacing w:line="240" w:lineRule="auto"/>
        <w:rPr>
          <w:rFonts w:ascii="Segoe UI" w:eastAsia="Times New Roman" w:hAnsi="Segoe UI" w:cs="Segoe UI"/>
          <w:sz w:val="22"/>
          <w:szCs w:val="20"/>
          <w:u w:val="single"/>
          <w:lang w:val="pt-PT"/>
        </w:rPr>
      </w:pPr>
    </w:p>
    <w:tbl>
      <w:tblPr>
        <w:tblW w:w="9365" w:type="dxa"/>
        <w:tblLayout w:type="fixed"/>
        <w:tblLook w:val="0000" w:firstRow="0" w:lastRow="0" w:firstColumn="0" w:lastColumn="0" w:noHBand="0" w:noVBand="0"/>
      </w:tblPr>
      <w:tblGrid>
        <w:gridCol w:w="5495"/>
        <w:gridCol w:w="357"/>
        <w:gridCol w:w="777"/>
        <w:gridCol w:w="78"/>
        <w:gridCol w:w="2580"/>
        <w:gridCol w:w="78"/>
      </w:tblGrid>
      <w:tr w:rsidR="002E1AB9" w:rsidRPr="002E1AB9" w14:paraId="3DB7E2DF" w14:textId="77777777" w:rsidTr="00ED11F1">
        <w:tc>
          <w:tcPr>
            <w:tcW w:w="5852" w:type="dxa"/>
            <w:gridSpan w:val="2"/>
            <w:vAlign w:val="bottom"/>
          </w:tcPr>
          <w:p w14:paraId="4B9C5856" w14:textId="77777777" w:rsidR="002E1AB9" w:rsidRPr="002E1AB9" w:rsidRDefault="002E1AB9" w:rsidP="002E1AB9">
            <w:pPr>
              <w:spacing w:line="240" w:lineRule="auto"/>
              <w:jc w:val="right"/>
              <w:rPr>
                <w:rFonts w:ascii="Segoe UI" w:eastAsia="Times New Roman" w:hAnsi="Segoe UI" w:cs="Segoe UI"/>
                <w:b/>
                <w:sz w:val="32"/>
                <w:szCs w:val="20"/>
                <w:lang w:val="pt-PT"/>
              </w:rPr>
            </w:pPr>
            <w:r w:rsidRPr="002E1AB9">
              <w:rPr>
                <w:rFonts w:ascii="Segoe UI" w:eastAsia="Times New Roman" w:hAnsi="Segoe UI" w:cs="Segoe UI"/>
                <w:b/>
                <w:sz w:val="32"/>
                <w:szCs w:val="20"/>
                <w:lang w:val="pt-PT"/>
              </w:rPr>
              <w:t>FINAL ACCEPTANCE CERTIFICATE</w:t>
            </w:r>
          </w:p>
        </w:tc>
        <w:tc>
          <w:tcPr>
            <w:tcW w:w="855" w:type="dxa"/>
            <w:gridSpan w:val="2"/>
            <w:vAlign w:val="bottom"/>
          </w:tcPr>
          <w:p w14:paraId="47F5C5DD" w14:textId="42EB699A" w:rsidR="002E1AB9" w:rsidRPr="002E1AB9" w:rsidRDefault="002E1AB9" w:rsidP="002E1AB9">
            <w:pPr>
              <w:spacing w:line="240" w:lineRule="auto"/>
              <w:jc w:val="center"/>
              <w:rPr>
                <w:rFonts w:ascii="Segoe UI" w:eastAsia="Times New Roman" w:hAnsi="Segoe UI" w:cs="Segoe UI"/>
                <w:sz w:val="28"/>
                <w:szCs w:val="20"/>
                <w:lang w:val="pt-PT"/>
              </w:rPr>
            </w:pPr>
            <w:r w:rsidRPr="002E1AB9">
              <w:rPr>
                <w:rFonts w:ascii="Segoe UI" w:eastAsia="Times New Roman" w:hAnsi="Segoe UI" w:cs="Segoe UI"/>
                <w:sz w:val="28"/>
                <w:szCs w:val="20"/>
                <w:lang w:val="pt-PT"/>
              </w:rPr>
              <w:t xml:space="preserve"> No.</w:t>
            </w:r>
          </w:p>
        </w:tc>
        <w:tc>
          <w:tcPr>
            <w:tcW w:w="2658" w:type="dxa"/>
            <w:gridSpan w:val="2"/>
            <w:tcBorders>
              <w:bottom w:val="dashed" w:sz="4" w:space="0" w:color="auto"/>
            </w:tcBorders>
            <w:vAlign w:val="bottom"/>
          </w:tcPr>
          <w:p w14:paraId="3AB49B55" w14:textId="77777777" w:rsidR="002E1AB9" w:rsidRPr="002E1AB9" w:rsidRDefault="002E1AB9" w:rsidP="002E1AB9">
            <w:pPr>
              <w:spacing w:line="240" w:lineRule="auto"/>
              <w:rPr>
                <w:rFonts w:ascii="Segoe UI" w:eastAsia="Times New Roman" w:hAnsi="Segoe UI" w:cs="Segoe UI"/>
                <w:sz w:val="20"/>
                <w:szCs w:val="20"/>
                <w:lang w:val="pt-PT"/>
              </w:rPr>
            </w:pPr>
          </w:p>
        </w:tc>
      </w:tr>
      <w:tr w:rsidR="002E1AB9" w:rsidRPr="002E1AB9" w14:paraId="5803E9E5" w14:textId="77777777" w:rsidTr="00ED11F1">
        <w:trPr>
          <w:gridAfter w:val="1"/>
          <w:wAfter w:w="78" w:type="dxa"/>
          <w:cantSplit/>
        </w:trPr>
        <w:tc>
          <w:tcPr>
            <w:tcW w:w="5495" w:type="dxa"/>
          </w:tcPr>
          <w:p w14:paraId="52875A6E" w14:textId="77777777" w:rsidR="002E1AB9" w:rsidRPr="002E1AB9" w:rsidRDefault="002E1AB9" w:rsidP="002E1AB9">
            <w:pPr>
              <w:spacing w:line="240" w:lineRule="auto"/>
              <w:jc w:val="right"/>
              <w:rPr>
                <w:rFonts w:ascii="Segoe UI" w:eastAsia="Times New Roman" w:hAnsi="Segoe UI" w:cs="Segoe UI"/>
                <w:b/>
                <w:sz w:val="16"/>
                <w:szCs w:val="20"/>
                <w:lang w:val="pt-PT"/>
              </w:rPr>
            </w:pPr>
          </w:p>
        </w:tc>
        <w:tc>
          <w:tcPr>
            <w:tcW w:w="1134" w:type="dxa"/>
            <w:gridSpan w:val="2"/>
            <w:tcBorders>
              <w:left w:val="nil"/>
            </w:tcBorders>
            <w:vAlign w:val="bottom"/>
          </w:tcPr>
          <w:p w14:paraId="2DA50A80" w14:textId="77777777" w:rsidR="002E1AB9" w:rsidRPr="002E1AB9" w:rsidRDefault="002E1AB9" w:rsidP="002E1AB9">
            <w:pPr>
              <w:spacing w:line="240" w:lineRule="auto"/>
              <w:jc w:val="right"/>
              <w:rPr>
                <w:rFonts w:ascii="Segoe UI" w:eastAsia="Times New Roman" w:hAnsi="Segoe UI" w:cs="Segoe UI"/>
                <w:sz w:val="20"/>
                <w:szCs w:val="20"/>
                <w:lang w:val="pt-PT"/>
              </w:rPr>
            </w:pPr>
            <w:r w:rsidRPr="002E1AB9">
              <w:rPr>
                <w:rFonts w:ascii="Segoe UI" w:eastAsia="Times New Roman" w:hAnsi="Segoe UI" w:cs="Segoe UI"/>
                <w:sz w:val="20"/>
                <w:szCs w:val="20"/>
                <w:lang w:val="pt-PT"/>
              </w:rPr>
              <w:t xml:space="preserve">place: </w:t>
            </w:r>
          </w:p>
        </w:tc>
        <w:tc>
          <w:tcPr>
            <w:tcW w:w="2658" w:type="dxa"/>
            <w:gridSpan w:val="2"/>
            <w:tcBorders>
              <w:bottom w:val="dashed" w:sz="4" w:space="0" w:color="auto"/>
            </w:tcBorders>
            <w:vAlign w:val="bottom"/>
          </w:tcPr>
          <w:p w14:paraId="2F90907D" w14:textId="77777777" w:rsidR="002E1AB9" w:rsidRPr="002E1AB9" w:rsidRDefault="002E1AB9" w:rsidP="002E1AB9">
            <w:pPr>
              <w:spacing w:line="240" w:lineRule="auto"/>
              <w:rPr>
                <w:rFonts w:ascii="Segoe UI" w:eastAsia="Times New Roman" w:hAnsi="Segoe UI" w:cs="Segoe UI"/>
                <w:sz w:val="20"/>
                <w:szCs w:val="20"/>
                <w:lang w:val="pt-PT"/>
              </w:rPr>
            </w:pPr>
          </w:p>
        </w:tc>
      </w:tr>
      <w:tr w:rsidR="002E1AB9" w:rsidRPr="002E1AB9" w14:paraId="6FB360D3" w14:textId="77777777" w:rsidTr="00ED11F1">
        <w:trPr>
          <w:gridAfter w:val="1"/>
          <w:wAfter w:w="78" w:type="dxa"/>
        </w:trPr>
        <w:tc>
          <w:tcPr>
            <w:tcW w:w="5495" w:type="dxa"/>
            <w:vAlign w:val="bottom"/>
          </w:tcPr>
          <w:p w14:paraId="2930D1E8" w14:textId="77777777" w:rsidR="002E1AB9" w:rsidRPr="002E1AB9" w:rsidRDefault="002E1AB9" w:rsidP="002E1AB9">
            <w:pPr>
              <w:spacing w:line="240" w:lineRule="auto"/>
              <w:rPr>
                <w:rFonts w:ascii="Segoe UI" w:eastAsia="Times New Roman" w:hAnsi="Segoe UI" w:cs="Segoe UI"/>
                <w:sz w:val="22"/>
                <w:szCs w:val="20"/>
                <w:lang w:val="pt-PT"/>
              </w:rPr>
            </w:pPr>
          </w:p>
        </w:tc>
        <w:tc>
          <w:tcPr>
            <w:tcW w:w="1134" w:type="dxa"/>
            <w:gridSpan w:val="2"/>
            <w:vAlign w:val="bottom"/>
          </w:tcPr>
          <w:p w14:paraId="50F17158" w14:textId="77777777" w:rsidR="002E1AB9" w:rsidRPr="002E1AB9" w:rsidRDefault="002E1AB9" w:rsidP="002E1AB9">
            <w:pPr>
              <w:spacing w:line="240" w:lineRule="auto"/>
              <w:jc w:val="right"/>
              <w:rPr>
                <w:rFonts w:ascii="Segoe UI" w:eastAsia="Times New Roman" w:hAnsi="Segoe UI" w:cs="Segoe UI"/>
                <w:sz w:val="20"/>
                <w:szCs w:val="20"/>
                <w:lang w:val="pt-PT"/>
              </w:rPr>
            </w:pPr>
            <w:r w:rsidRPr="002E1AB9">
              <w:rPr>
                <w:rFonts w:ascii="Segoe UI" w:eastAsia="Times New Roman" w:hAnsi="Segoe UI" w:cs="Segoe UI"/>
                <w:sz w:val="20"/>
                <w:szCs w:val="20"/>
                <w:lang w:val="pt-PT"/>
              </w:rPr>
              <w:t>date:</w:t>
            </w:r>
          </w:p>
        </w:tc>
        <w:tc>
          <w:tcPr>
            <w:tcW w:w="2658" w:type="dxa"/>
            <w:gridSpan w:val="2"/>
            <w:tcBorders>
              <w:top w:val="dashed" w:sz="4" w:space="0" w:color="auto"/>
              <w:bottom w:val="dashed" w:sz="4" w:space="0" w:color="auto"/>
            </w:tcBorders>
            <w:vAlign w:val="bottom"/>
          </w:tcPr>
          <w:p w14:paraId="5996226C" w14:textId="77777777" w:rsidR="002E1AB9" w:rsidRPr="002E1AB9" w:rsidRDefault="002E1AB9" w:rsidP="002E1AB9">
            <w:pPr>
              <w:spacing w:line="240" w:lineRule="auto"/>
              <w:rPr>
                <w:rFonts w:ascii="Segoe UI" w:eastAsia="Times New Roman" w:hAnsi="Segoe UI" w:cs="Segoe UI"/>
                <w:sz w:val="20"/>
                <w:szCs w:val="20"/>
                <w:lang w:val="pt-PT"/>
              </w:rPr>
            </w:pPr>
          </w:p>
        </w:tc>
      </w:tr>
    </w:tbl>
    <w:p w14:paraId="4F966574" w14:textId="77777777" w:rsidR="002E1AB9" w:rsidRPr="002E1AB9" w:rsidRDefault="002E1AB9" w:rsidP="002E1AB9">
      <w:pPr>
        <w:spacing w:line="240" w:lineRule="auto"/>
        <w:rPr>
          <w:rFonts w:ascii="Segoe UI" w:eastAsia="Times New Roman" w:hAnsi="Segoe UI" w:cs="Segoe UI"/>
          <w:sz w:val="22"/>
          <w:szCs w:val="20"/>
          <w:lang w:val="pt-PT"/>
        </w:rPr>
      </w:pPr>
    </w:p>
    <w:p w14:paraId="57BEF512" w14:textId="77777777" w:rsidR="002E1AB9" w:rsidRPr="002E1AB9" w:rsidRDefault="002E1AB9" w:rsidP="002E1AB9">
      <w:pPr>
        <w:spacing w:line="240" w:lineRule="auto"/>
        <w:rPr>
          <w:rFonts w:ascii="Segoe UI" w:eastAsia="Times New Roman" w:hAnsi="Segoe UI" w:cs="Segoe UI"/>
          <w:sz w:val="22"/>
          <w:szCs w:val="20"/>
          <w:lang w:val="pt-PT"/>
        </w:rPr>
      </w:pPr>
    </w:p>
    <w:tbl>
      <w:tblPr>
        <w:tblW w:w="9915" w:type="dxa"/>
        <w:tblLayout w:type="fixed"/>
        <w:tblLook w:val="0000" w:firstRow="0" w:lastRow="0" w:firstColumn="0" w:lastColumn="0" w:noHBand="0" w:noVBand="0"/>
      </w:tblPr>
      <w:tblGrid>
        <w:gridCol w:w="2235"/>
        <w:gridCol w:w="36"/>
        <w:gridCol w:w="248"/>
        <w:gridCol w:w="36"/>
        <w:gridCol w:w="1526"/>
        <w:gridCol w:w="36"/>
        <w:gridCol w:w="248"/>
        <w:gridCol w:w="36"/>
        <w:gridCol w:w="1584"/>
        <w:gridCol w:w="284"/>
        <w:gridCol w:w="152"/>
        <w:gridCol w:w="284"/>
        <w:gridCol w:w="942"/>
        <w:gridCol w:w="214"/>
        <w:gridCol w:w="284"/>
        <w:gridCol w:w="1584"/>
        <w:gridCol w:w="186"/>
      </w:tblGrid>
      <w:tr w:rsidR="002E1AB9" w:rsidRPr="002E1AB9" w14:paraId="40964B73" w14:textId="77777777" w:rsidTr="00ED11F1">
        <w:trPr>
          <w:gridAfter w:val="1"/>
          <w:wAfter w:w="186" w:type="dxa"/>
        </w:trPr>
        <w:tc>
          <w:tcPr>
            <w:tcW w:w="2271" w:type="dxa"/>
            <w:gridSpan w:val="2"/>
            <w:tcBorders>
              <w:right w:val="single" w:sz="4" w:space="0" w:color="auto"/>
            </w:tcBorders>
          </w:tcPr>
          <w:p w14:paraId="53CC9CE3" w14:textId="77777777" w:rsidR="002E1AB9" w:rsidRPr="002E1AB9" w:rsidRDefault="002E1AB9" w:rsidP="002E1AB9">
            <w:pPr>
              <w:spacing w:line="240" w:lineRule="auto"/>
              <w:rPr>
                <w:rFonts w:ascii="Segoe UI" w:eastAsia="Times New Roman" w:hAnsi="Segoe UI" w:cs="Segoe UI"/>
                <w:sz w:val="22"/>
                <w:szCs w:val="20"/>
                <w:lang w:val="en-GB"/>
              </w:rPr>
            </w:pPr>
            <w:r w:rsidRPr="002E1AB9">
              <w:rPr>
                <w:rFonts w:ascii="Segoe UI" w:eastAsia="Times New Roman" w:hAnsi="Segoe UI" w:cs="Segoe UI"/>
                <w:sz w:val="22"/>
                <w:szCs w:val="20"/>
                <w:lang w:val="pt-PT"/>
              </w:rPr>
              <w:t>Type of purchasing:</w:t>
            </w:r>
          </w:p>
        </w:tc>
        <w:tc>
          <w:tcPr>
            <w:tcW w:w="284" w:type="dxa"/>
            <w:gridSpan w:val="2"/>
            <w:tcBorders>
              <w:top w:val="single" w:sz="4" w:space="0" w:color="auto"/>
              <w:left w:val="single" w:sz="4" w:space="0" w:color="auto"/>
              <w:bottom w:val="single" w:sz="4" w:space="0" w:color="auto"/>
              <w:right w:val="single" w:sz="4" w:space="0" w:color="auto"/>
            </w:tcBorders>
            <w:vAlign w:val="center"/>
          </w:tcPr>
          <w:p w14:paraId="6BAB9923" w14:textId="77777777" w:rsidR="002E1AB9" w:rsidRPr="002E1AB9" w:rsidRDefault="002E1AB9" w:rsidP="002E1AB9">
            <w:pPr>
              <w:spacing w:line="240" w:lineRule="auto"/>
              <w:jc w:val="center"/>
              <w:rPr>
                <w:rFonts w:ascii="Segoe UI" w:eastAsia="Times New Roman" w:hAnsi="Segoe UI" w:cs="Segoe UI"/>
                <w:b/>
                <w:sz w:val="20"/>
                <w:szCs w:val="20"/>
                <w:lang w:val="en-GB"/>
              </w:rPr>
            </w:pPr>
          </w:p>
        </w:tc>
        <w:tc>
          <w:tcPr>
            <w:tcW w:w="1562" w:type="dxa"/>
            <w:gridSpan w:val="2"/>
            <w:tcBorders>
              <w:left w:val="single" w:sz="4" w:space="0" w:color="auto"/>
              <w:right w:val="single" w:sz="4" w:space="0" w:color="auto"/>
            </w:tcBorders>
          </w:tcPr>
          <w:p w14:paraId="311ECA67" w14:textId="77777777" w:rsidR="002E1AB9" w:rsidRPr="002E1AB9" w:rsidRDefault="002E1AB9" w:rsidP="002E1AB9">
            <w:pPr>
              <w:spacing w:line="240" w:lineRule="auto"/>
              <w:rPr>
                <w:rFonts w:ascii="Segoe UI" w:eastAsia="Times New Roman" w:hAnsi="Segoe UI" w:cs="Segoe UI"/>
                <w:sz w:val="20"/>
                <w:szCs w:val="20"/>
                <w:lang w:val="en-GB"/>
              </w:rPr>
            </w:pPr>
            <w:r w:rsidRPr="002E1AB9">
              <w:rPr>
                <w:rFonts w:ascii="Segoe UI" w:eastAsia="Times New Roman" w:hAnsi="Segoe UI" w:cs="Segoe UI"/>
                <w:sz w:val="20"/>
                <w:szCs w:val="20"/>
                <w:lang w:val="en-GB"/>
              </w:rPr>
              <w:t>Service</w:t>
            </w:r>
          </w:p>
        </w:tc>
        <w:tc>
          <w:tcPr>
            <w:tcW w:w="284" w:type="dxa"/>
            <w:gridSpan w:val="2"/>
            <w:tcBorders>
              <w:top w:val="single" w:sz="4" w:space="0" w:color="auto"/>
              <w:left w:val="single" w:sz="4" w:space="0" w:color="auto"/>
              <w:bottom w:val="single" w:sz="4" w:space="0" w:color="auto"/>
              <w:right w:val="single" w:sz="4" w:space="0" w:color="auto"/>
            </w:tcBorders>
            <w:vAlign w:val="center"/>
          </w:tcPr>
          <w:p w14:paraId="0547A079" w14:textId="77777777" w:rsidR="002E1AB9" w:rsidRPr="002E1AB9" w:rsidRDefault="002E1AB9" w:rsidP="002E1AB9">
            <w:pPr>
              <w:spacing w:line="240" w:lineRule="auto"/>
              <w:jc w:val="center"/>
              <w:rPr>
                <w:rFonts w:ascii="Segoe UI" w:eastAsia="Times New Roman" w:hAnsi="Segoe UI" w:cs="Segoe UI"/>
                <w:b/>
                <w:sz w:val="20"/>
                <w:szCs w:val="20"/>
                <w:lang w:val="en-GB"/>
              </w:rPr>
            </w:pPr>
          </w:p>
        </w:tc>
        <w:tc>
          <w:tcPr>
            <w:tcW w:w="1584" w:type="dxa"/>
            <w:tcBorders>
              <w:left w:val="single" w:sz="4" w:space="0" w:color="auto"/>
              <w:right w:val="single" w:sz="4" w:space="0" w:color="auto"/>
            </w:tcBorders>
          </w:tcPr>
          <w:p w14:paraId="27E3E746" w14:textId="77777777" w:rsidR="002E1AB9" w:rsidRPr="002E1AB9" w:rsidRDefault="002E1AB9" w:rsidP="002E1AB9">
            <w:pPr>
              <w:spacing w:line="240" w:lineRule="auto"/>
              <w:rPr>
                <w:rFonts w:ascii="Segoe UI" w:eastAsia="Times New Roman" w:hAnsi="Segoe UI" w:cs="Segoe UI"/>
                <w:sz w:val="20"/>
                <w:szCs w:val="20"/>
                <w:lang w:val="en-GB"/>
              </w:rPr>
            </w:pPr>
            <w:r w:rsidRPr="002E1AB9">
              <w:rPr>
                <w:rFonts w:ascii="Segoe UI" w:eastAsia="Times New Roman" w:hAnsi="Segoe UI" w:cs="Segoe UI"/>
                <w:sz w:val="20"/>
                <w:szCs w:val="20"/>
                <w:lang w:val="en-GB"/>
              </w:rPr>
              <w:t>Material</w:t>
            </w:r>
          </w:p>
        </w:tc>
        <w:tc>
          <w:tcPr>
            <w:tcW w:w="284" w:type="dxa"/>
            <w:tcBorders>
              <w:top w:val="single" w:sz="4" w:space="0" w:color="auto"/>
              <w:left w:val="single" w:sz="4" w:space="0" w:color="auto"/>
              <w:bottom w:val="single" w:sz="4" w:space="0" w:color="auto"/>
              <w:right w:val="single" w:sz="4" w:space="0" w:color="auto"/>
            </w:tcBorders>
            <w:vAlign w:val="center"/>
          </w:tcPr>
          <w:p w14:paraId="6D2C2D70" w14:textId="77777777" w:rsidR="002E1AB9" w:rsidRPr="002E1AB9" w:rsidRDefault="002E1AB9" w:rsidP="002E1AB9">
            <w:pPr>
              <w:spacing w:line="240" w:lineRule="auto"/>
              <w:jc w:val="center"/>
              <w:rPr>
                <w:rFonts w:ascii="Segoe UI" w:eastAsia="Times New Roman" w:hAnsi="Segoe UI" w:cs="Segoe UI"/>
                <w:b/>
                <w:sz w:val="20"/>
                <w:szCs w:val="20"/>
                <w:lang w:val="en-GB"/>
              </w:rPr>
            </w:pPr>
            <w:r w:rsidRPr="002E1AB9">
              <w:rPr>
                <w:rFonts w:ascii="Segoe UI" w:eastAsia="Times New Roman" w:hAnsi="Segoe UI" w:cs="Segoe UI"/>
                <w:b/>
                <w:sz w:val="20"/>
                <w:szCs w:val="20"/>
                <w:lang w:val="en-GB"/>
              </w:rPr>
              <w:t>X</w:t>
            </w:r>
          </w:p>
        </w:tc>
        <w:tc>
          <w:tcPr>
            <w:tcW w:w="1592" w:type="dxa"/>
            <w:gridSpan w:val="4"/>
            <w:tcBorders>
              <w:left w:val="single" w:sz="4" w:space="0" w:color="auto"/>
              <w:right w:val="single" w:sz="4" w:space="0" w:color="auto"/>
            </w:tcBorders>
          </w:tcPr>
          <w:p w14:paraId="52D806B1" w14:textId="77777777" w:rsidR="002E1AB9" w:rsidRPr="002E1AB9" w:rsidRDefault="002E1AB9" w:rsidP="002E1AB9">
            <w:pPr>
              <w:spacing w:line="240" w:lineRule="auto"/>
              <w:rPr>
                <w:rFonts w:ascii="Segoe UI" w:eastAsia="Times New Roman" w:hAnsi="Segoe UI" w:cs="Segoe UI"/>
                <w:sz w:val="20"/>
                <w:szCs w:val="20"/>
                <w:lang w:val="en-GB"/>
              </w:rPr>
            </w:pPr>
            <w:r w:rsidRPr="002E1AB9">
              <w:rPr>
                <w:rFonts w:ascii="Segoe UI" w:eastAsia="Times New Roman" w:hAnsi="Segoe UI" w:cs="Segoe UI"/>
                <w:sz w:val="20"/>
                <w:szCs w:val="20"/>
                <w:lang w:val="en-GB"/>
              </w:rPr>
              <w:t>Equipment</w:t>
            </w:r>
          </w:p>
        </w:tc>
        <w:tc>
          <w:tcPr>
            <w:tcW w:w="284" w:type="dxa"/>
            <w:tcBorders>
              <w:top w:val="single" w:sz="4" w:space="0" w:color="auto"/>
              <w:left w:val="single" w:sz="4" w:space="0" w:color="auto"/>
              <w:bottom w:val="single" w:sz="4" w:space="0" w:color="auto"/>
              <w:right w:val="single" w:sz="4" w:space="0" w:color="auto"/>
            </w:tcBorders>
            <w:vAlign w:val="center"/>
          </w:tcPr>
          <w:p w14:paraId="44858872" w14:textId="77777777" w:rsidR="002E1AB9" w:rsidRPr="002E1AB9" w:rsidRDefault="002E1AB9" w:rsidP="002E1AB9">
            <w:pPr>
              <w:spacing w:line="240" w:lineRule="auto"/>
              <w:jc w:val="center"/>
              <w:rPr>
                <w:rFonts w:ascii="Segoe UI" w:eastAsia="Times New Roman" w:hAnsi="Segoe UI" w:cs="Segoe UI"/>
                <w:b/>
                <w:sz w:val="20"/>
                <w:szCs w:val="20"/>
                <w:lang w:val="en-GB"/>
              </w:rPr>
            </w:pPr>
          </w:p>
        </w:tc>
        <w:tc>
          <w:tcPr>
            <w:tcW w:w="1584" w:type="dxa"/>
            <w:tcBorders>
              <w:left w:val="single" w:sz="4" w:space="0" w:color="auto"/>
            </w:tcBorders>
          </w:tcPr>
          <w:p w14:paraId="51D05694" w14:textId="77777777" w:rsidR="002E1AB9" w:rsidRPr="002E1AB9" w:rsidRDefault="002E1AB9" w:rsidP="002E1AB9">
            <w:pPr>
              <w:spacing w:line="240" w:lineRule="auto"/>
              <w:rPr>
                <w:rFonts w:ascii="Segoe UI" w:eastAsia="Times New Roman" w:hAnsi="Segoe UI" w:cs="Segoe UI"/>
                <w:sz w:val="20"/>
                <w:szCs w:val="20"/>
                <w:lang w:val="en-GB"/>
              </w:rPr>
            </w:pPr>
            <w:r w:rsidRPr="002E1AB9">
              <w:rPr>
                <w:rFonts w:ascii="Segoe UI" w:eastAsia="Times New Roman" w:hAnsi="Segoe UI" w:cs="Segoe UI"/>
                <w:sz w:val="20"/>
                <w:szCs w:val="20"/>
                <w:lang w:val="en-GB"/>
              </w:rPr>
              <w:t>Construction</w:t>
            </w:r>
          </w:p>
        </w:tc>
      </w:tr>
      <w:tr w:rsidR="002E1AB9" w:rsidRPr="002E1AB9" w14:paraId="110516E5" w14:textId="77777777" w:rsidTr="00ED11F1">
        <w:trPr>
          <w:gridAfter w:val="1"/>
          <w:wAfter w:w="186" w:type="dxa"/>
        </w:trPr>
        <w:tc>
          <w:tcPr>
            <w:tcW w:w="2271" w:type="dxa"/>
            <w:gridSpan w:val="2"/>
          </w:tcPr>
          <w:p w14:paraId="60D952E4" w14:textId="77777777" w:rsidR="002E1AB9" w:rsidRPr="002E1AB9" w:rsidRDefault="002E1AB9" w:rsidP="002E1AB9">
            <w:pPr>
              <w:spacing w:line="240" w:lineRule="auto"/>
              <w:rPr>
                <w:rFonts w:ascii="Segoe UI" w:eastAsia="Times New Roman" w:hAnsi="Segoe UI" w:cs="Segoe UI"/>
                <w:sz w:val="22"/>
                <w:szCs w:val="20"/>
                <w:lang w:val="en-GB"/>
              </w:rPr>
            </w:pPr>
          </w:p>
        </w:tc>
        <w:tc>
          <w:tcPr>
            <w:tcW w:w="284" w:type="dxa"/>
            <w:gridSpan w:val="2"/>
            <w:tcBorders>
              <w:top w:val="single" w:sz="4" w:space="0" w:color="auto"/>
            </w:tcBorders>
            <w:vAlign w:val="center"/>
          </w:tcPr>
          <w:p w14:paraId="0C4DE60C" w14:textId="77777777" w:rsidR="002E1AB9" w:rsidRPr="002E1AB9" w:rsidRDefault="002E1AB9" w:rsidP="002E1AB9">
            <w:pPr>
              <w:spacing w:line="240" w:lineRule="auto"/>
              <w:jc w:val="center"/>
              <w:rPr>
                <w:rFonts w:ascii="Segoe UI" w:eastAsia="Times New Roman" w:hAnsi="Segoe UI" w:cs="Segoe UI"/>
                <w:b/>
                <w:sz w:val="20"/>
                <w:szCs w:val="20"/>
                <w:lang w:val="en-GB"/>
              </w:rPr>
            </w:pPr>
          </w:p>
        </w:tc>
        <w:tc>
          <w:tcPr>
            <w:tcW w:w="1562" w:type="dxa"/>
            <w:gridSpan w:val="2"/>
          </w:tcPr>
          <w:p w14:paraId="237F1F72" w14:textId="77777777" w:rsidR="002E1AB9" w:rsidRPr="002E1AB9" w:rsidRDefault="002E1AB9" w:rsidP="002E1AB9">
            <w:pPr>
              <w:spacing w:line="240" w:lineRule="auto"/>
              <w:rPr>
                <w:rFonts w:ascii="Segoe UI" w:eastAsia="Times New Roman" w:hAnsi="Segoe UI" w:cs="Segoe UI"/>
                <w:sz w:val="20"/>
                <w:szCs w:val="20"/>
                <w:lang w:val="en-GB"/>
              </w:rPr>
            </w:pPr>
          </w:p>
        </w:tc>
        <w:tc>
          <w:tcPr>
            <w:tcW w:w="284" w:type="dxa"/>
            <w:gridSpan w:val="2"/>
            <w:tcBorders>
              <w:top w:val="single" w:sz="4" w:space="0" w:color="auto"/>
            </w:tcBorders>
            <w:vAlign w:val="center"/>
          </w:tcPr>
          <w:p w14:paraId="5EE61E05" w14:textId="77777777" w:rsidR="002E1AB9" w:rsidRPr="002E1AB9" w:rsidRDefault="002E1AB9" w:rsidP="002E1AB9">
            <w:pPr>
              <w:spacing w:line="240" w:lineRule="auto"/>
              <w:jc w:val="center"/>
              <w:rPr>
                <w:rFonts w:ascii="Segoe UI" w:eastAsia="Times New Roman" w:hAnsi="Segoe UI" w:cs="Segoe UI"/>
                <w:b/>
                <w:sz w:val="20"/>
                <w:szCs w:val="20"/>
                <w:lang w:val="en-GB"/>
              </w:rPr>
            </w:pPr>
          </w:p>
        </w:tc>
        <w:tc>
          <w:tcPr>
            <w:tcW w:w="1584" w:type="dxa"/>
          </w:tcPr>
          <w:p w14:paraId="3D1A9C34" w14:textId="77777777" w:rsidR="002E1AB9" w:rsidRPr="002E1AB9" w:rsidRDefault="002E1AB9" w:rsidP="002E1AB9">
            <w:pPr>
              <w:spacing w:line="240" w:lineRule="auto"/>
              <w:rPr>
                <w:rFonts w:ascii="Segoe UI" w:eastAsia="Times New Roman" w:hAnsi="Segoe UI" w:cs="Segoe UI"/>
                <w:sz w:val="20"/>
                <w:szCs w:val="20"/>
                <w:lang w:val="en-GB"/>
              </w:rPr>
            </w:pPr>
          </w:p>
        </w:tc>
        <w:tc>
          <w:tcPr>
            <w:tcW w:w="284" w:type="dxa"/>
            <w:tcBorders>
              <w:top w:val="single" w:sz="4" w:space="0" w:color="auto"/>
            </w:tcBorders>
            <w:vAlign w:val="center"/>
          </w:tcPr>
          <w:p w14:paraId="40E7506E" w14:textId="77777777" w:rsidR="002E1AB9" w:rsidRPr="002E1AB9" w:rsidRDefault="002E1AB9" w:rsidP="002E1AB9">
            <w:pPr>
              <w:spacing w:line="240" w:lineRule="auto"/>
              <w:jc w:val="center"/>
              <w:rPr>
                <w:rFonts w:ascii="Segoe UI" w:eastAsia="Times New Roman" w:hAnsi="Segoe UI" w:cs="Segoe UI"/>
                <w:b/>
                <w:sz w:val="20"/>
                <w:szCs w:val="20"/>
                <w:lang w:val="en-GB"/>
              </w:rPr>
            </w:pPr>
          </w:p>
        </w:tc>
        <w:tc>
          <w:tcPr>
            <w:tcW w:w="1592" w:type="dxa"/>
            <w:gridSpan w:val="4"/>
          </w:tcPr>
          <w:p w14:paraId="05056820" w14:textId="77777777" w:rsidR="002E1AB9" w:rsidRPr="002E1AB9" w:rsidRDefault="002E1AB9" w:rsidP="002E1AB9">
            <w:pPr>
              <w:spacing w:line="240" w:lineRule="auto"/>
              <w:rPr>
                <w:rFonts w:ascii="Segoe UI" w:eastAsia="Times New Roman" w:hAnsi="Segoe UI" w:cs="Segoe UI"/>
                <w:sz w:val="20"/>
                <w:szCs w:val="20"/>
                <w:lang w:val="en-GB"/>
              </w:rPr>
            </w:pPr>
          </w:p>
        </w:tc>
        <w:tc>
          <w:tcPr>
            <w:tcW w:w="284" w:type="dxa"/>
            <w:tcBorders>
              <w:top w:val="single" w:sz="4" w:space="0" w:color="auto"/>
            </w:tcBorders>
            <w:vAlign w:val="center"/>
          </w:tcPr>
          <w:p w14:paraId="3B785723" w14:textId="77777777" w:rsidR="002E1AB9" w:rsidRPr="002E1AB9" w:rsidRDefault="002E1AB9" w:rsidP="002E1AB9">
            <w:pPr>
              <w:spacing w:line="240" w:lineRule="auto"/>
              <w:jc w:val="center"/>
              <w:rPr>
                <w:rFonts w:ascii="Segoe UI" w:eastAsia="Times New Roman" w:hAnsi="Segoe UI" w:cs="Segoe UI"/>
                <w:b/>
                <w:sz w:val="20"/>
                <w:szCs w:val="20"/>
                <w:lang w:val="en-GB"/>
              </w:rPr>
            </w:pPr>
          </w:p>
        </w:tc>
        <w:tc>
          <w:tcPr>
            <w:tcW w:w="1584" w:type="dxa"/>
          </w:tcPr>
          <w:p w14:paraId="12B3A672" w14:textId="77777777" w:rsidR="002E1AB9" w:rsidRPr="002E1AB9" w:rsidRDefault="002E1AB9" w:rsidP="002E1AB9">
            <w:pPr>
              <w:spacing w:line="240" w:lineRule="auto"/>
              <w:rPr>
                <w:rFonts w:ascii="Segoe UI" w:eastAsia="Times New Roman" w:hAnsi="Segoe UI" w:cs="Segoe UI"/>
                <w:sz w:val="20"/>
                <w:szCs w:val="20"/>
                <w:lang w:val="en-GB"/>
              </w:rPr>
            </w:pPr>
          </w:p>
        </w:tc>
      </w:tr>
      <w:tr w:rsidR="002E1AB9" w:rsidRPr="002E1AB9" w14:paraId="6DFDE200" w14:textId="77777777" w:rsidTr="00ED11F1">
        <w:trPr>
          <w:cantSplit/>
        </w:trPr>
        <w:tc>
          <w:tcPr>
            <w:tcW w:w="2235" w:type="dxa"/>
            <w:tcBorders>
              <w:right w:val="single" w:sz="4" w:space="0" w:color="auto"/>
            </w:tcBorders>
          </w:tcPr>
          <w:p w14:paraId="0B4BFA81" w14:textId="77777777" w:rsidR="002E1AB9" w:rsidRPr="002E1AB9" w:rsidRDefault="002E1AB9" w:rsidP="002E1AB9">
            <w:pPr>
              <w:spacing w:line="240" w:lineRule="auto"/>
              <w:rPr>
                <w:rFonts w:ascii="Segoe UI" w:eastAsia="Times New Roman" w:hAnsi="Segoe UI" w:cs="Segoe UI"/>
                <w:sz w:val="22"/>
                <w:szCs w:val="20"/>
                <w:lang w:val="en-GB"/>
              </w:rPr>
            </w:pPr>
            <w:r w:rsidRPr="002E1AB9">
              <w:rPr>
                <w:rFonts w:ascii="Segoe UI" w:eastAsia="Times New Roman" w:hAnsi="Segoe UI" w:cs="Segoe UI"/>
                <w:sz w:val="22"/>
                <w:szCs w:val="20"/>
                <w:lang w:val="en-GB"/>
              </w:rPr>
              <w:t>Delivery method:</w:t>
            </w:r>
          </w:p>
        </w:tc>
        <w:tc>
          <w:tcPr>
            <w:tcW w:w="284" w:type="dxa"/>
            <w:gridSpan w:val="2"/>
            <w:tcBorders>
              <w:top w:val="single" w:sz="4" w:space="0" w:color="auto"/>
              <w:left w:val="single" w:sz="4" w:space="0" w:color="auto"/>
              <w:bottom w:val="single" w:sz="4" w:space="0" w:color="auto"/>
              <w:right w:val="single" w:sz="4" w:space="0" w:color="auto"/>
            </w:tcBorders>
            <w:vAlign w:val="center"/>
          </w:tcPr>
          <w:p w14:paraId="7CD5D9E3" w14:textId="77777777" w:rsidR="002E1AB9" w:rsidRPr="002E1AB9" w:rsidRDefault="002E1AB9" w:rsidP="002E1AB9">
            <w:pPr>
              <w:spacing w:line="240" w:lineRule="auto"/>
              <w:jc w:val="center"/>
              <w:rPr>
                <w:rFonts w:ascii="Segoe UI" w:eastAsia="Times New Roman" w:hAnsi="Segoe UI" w:cs="Segoe UI"/>
                <w:b/>
                <w:sz w:val="20"/>
                <w:szCs w:val="20"/>
                <w:lang w:val="en-GB"/>
              </w:rPr>
            </w:pPr>
            <w:r w:rsidRPr="002E1AB9">
              <w:rPr>
                <w:rFonts w:ascii="Segoe UI" w:eastAsia="Times New Roman" w:hAnsi="Segoe UI" w:cs="Segoe UI"/>
                <w:b/>
                <w:sz w:val="20"/>
                <w:szCs w:val="20"/>
                <w:lang w:val="en-GB"/>
              </w:rPr>
              <w:t>x</w:t>
            </w:r>
          </w:p>
        </w:tc>
        <w:tc>
          <w:tcPr>
            <w:tcW w:w="1562" w:type="dxa"/>
            <w:gridSpan w:val="2"/>
            <w:tcBorders>
              <w:left w:val="single" w:sz="4" w:space="0" w:color="auto"/>
              <w:right w:val="single" w:sz="4" w:space="0" w:color="auto"/>
            </w:tcBorders>
          </w:tcPr>
          <w:p w14:paraId="3314CE0E" w14:textId="77777777" w:rsidR="002E1AB9" w:rsidRPr="002E1AB9" w:rsidRDefault="002E1AB9" w:rsidP="002E1AB9">
            <w:pPr>
              <w:spacing w:line="240" w:lineRule="auto"/>
              <w:rPr>
                <w:rFonts w:ascii="Segoe UI" w:eastAsia="Times New Roman" w:hAnsi="Segoe UI" w:cs="Segoe UI"/>
                <w:sz w:val="22"/>
                <w:szCs w:val="20"/>
                <w:lang w:val="en-GB"/>
              </w:rPr>
            </w:pPr>
            <w:r w:rsidRPr="002E1AB9">
              <w:rPr>
                <w:rFonts w:ascii="Segoe UI" w:eastAsia="Times New Roman" w:hAnsi="Segoe UI" w:cs="Segoe UI"/>
                <w:sz w:val="22"/>
                <w:szCs w:val="20"/>
                <w:lang w:val="en-GB"/>
              </w:rPr>
              <w:t>Supplier</w:t>
            </w:r>
          </w:p>
        </w:tc>
        <w:tc>
          <w:tcPr>
            <w:tcW w:w="284" w:type="dxa"/>
            <w:gridSpan w:val="2"/>
            <w:tcBorders>
              <w:top w:val="single" w:sz="4" w:space="0" w:color="auto"/>
              <w:left w:val="single" w:sz="4" w:space="0" w:color="auto"/>
              <w:bottom w:val="single" w:sz="4" w:space="0" w:color="auto"/>
              <w:right w:val="single" w:sz="4" w:space="0" w:color="auto"/>
            </w:tcBorders>
            <w:vAlign w:val="center"/>
          </w:tcPr>
          <w:p w14:paraId="4031BAD7" w14:textId="77777777" w:rsidR="002E1AB9" w:rsidRPr="002E1AB9" w:rsidRDefault="002E1AB9" w:rsidP="002E1AB9">
            <w:pPr>
              <w:spacing w:line="240" w:lineRule="auto"/>
              <w:jc w:val="center"/>
              <w:rPr>
                <w:rFonts w:ascii="Segoe UI" w:eastAsia="Times New Roman" w:hAnsi="Segoe UI" w:cs="Segoe UI"/>
                <w:b/>
                <w:sz w:val="22"/>
                <w:szCs w:val="20"/>
                <w:lang w:val="en-GB"/>
              </w:rPr>
            </w:pPr>
          </w:p>
        </w:tc>
        <w:tc>
          <w:tcPr>
            <w:tcW w:w="2056" w:type="dxa"/>
            <w:gridSpan w:val="4"/>
            <w:tcBorders>
              <w:left w:val="single" w:sz="4" w:space="0" w:color="auto"/>
              <w:right w:val="single" w:sz="4" w:space="0" w:color="auto"/>
            </w:tcBorders>
          </w:tcPr>
          <w:p w14:paraId="4ED99615" w14:textId="77777777" w:rsidR="002E1AB9" w:rsidRPr="002E1AB9" w:rsidRDefault="002E1AB9" w:rsidP="002E1AB9">
            <w:pPr>
              <w:spacing w:line="240" w:lineRule="auto"/>
              <w:rPr>
                <w:rFonts w:ascii="Segoe UI" w:eastAsia="Times New Roman" w:hAnsi="Segoe UI" w:cs="Segoe UI"/>
                <w:sz w:val="22"/>
                <w:szCs w:val="20"/>
                <w:lang w:val="en-GB"/>
              </w:rPr>
            </w:pPr>
            <w:r w:rsidRPr="002E1AB9">
              <w:rPr>
                <w:rFonts w:ascii="Segoe UI" w:eastAsia="Times New Roman" w:hAnsi="Segoe UI" w:cs="Segoe UI"/>
                <w:sz w:val="22"/>
                <w:szCs w:val="20"/>
                <w:lang w:val="en-GB"/>
              </w:rPr>
              <w:t>JSI arrangement:</w:t>
            </w:r>
          </w:p>
        </w:tc>
        <w:tc>
          <w:tcPr>
            <w:tcW w:w="284" w:type="dxa"/>
            <w:tcBorders>
              <w:top w:val="single" w:sz="4" w:space="0" w:color="auto"/>
              <w:left w:val="single" w:sz="4" w:space="0" w:color="auto"/>
              <w:bottom w:val="single" w:sz="4" w:space="0" w:color="auto"/>
              <w:right w:val="single" w:sz="4" w:space="0" w:color="auto"/>
            </w:tcBorders>
            <w:vAlign w:val="center"/>
          </w:tcPr>
          <w:p w14:paraId="0C5F8484" w14:textId="77777777" w:rsidR="002E1AB9" w:rsidRPr="002E1AB9" w:rsidRDefault="002E1AB9" w:rsidP="002E1AB9">
            <w:pPr>
              <w:spacing w:line="240" w:lineRule="auto"/>
              <w:jc w:val="center"/>
              <w:rPr>
                <w:rFonts w:ascii="Segoe UI" w:eastAsia="Times New Roman" w:hAnsi="Segoe UI" w:cs="Segoe UI"/>
                <w:b/>
                <w:sz w:val="22"/>
                <w:szCs w:val="20"/>
                <w:lang w:val="en-GB"/>
              </w:rPr>
            </w:pPr>
          </w:p>
        </w:tc>
        <w:tc>
          <w:tcPr>
            <w:tcW w:w="942" w:type="dxa"/>
            <w:tcBorders>
              <w:left w:val="single" w:sz="4" w:space="0" w:color="auto"/>
            </w:tcBorders>
          </w:tcPr>
          <w:p w14:paraId="476B6A1C" w14:textId="77777777" w:rsidR="002E1AB9" w:rsidRPr="002E1AB9" w:rsidRDefault="002E1AB9" w:rsidP="002E1AB9">
            <w:pPr>
              <w:spacing w:line="240" w:lineRule="auto"/>
              <w:rPr>
                <w:rFonts w:ascii="Segoe UI" w:eastAsia="Times New Roman" w:hAnsi="Segoe UI" w:cs="Segoe UI"/>
                <w:sz w:val="22"/>
                <w:szCs w:val="20"/>
                <w:lang w:val="pt-PT"/>
              </w:rPr>
            </w:pPr>
            <w:r w:rsidRPr="002E1AB9">
              <w:rPr>
                <w:rFonts w:ascii="Segoe UI" w:eastAsia="Times New Roman" w:hAnsi="Segoe UI" w:cs="Segoe UI"/>
                <w:sz w:val="22"/>
                <w:szCs w:val="20"/>
                <w:lang w:val="pt-PT"/>
              </w:rPr>
              <w:t xml:space="preserve">Other: </w:t>
            </w:r>
          </w:p>
        </w:tc>
        <w:tc>
          <w:tcPr>
            <w:tcW w:w="2268" w:type="dxa"/>
            <w:gridSpan w:val="4"/>
            <w:tcBorders>
              <w:bottom w:val="dashed" w:sz="4" w:space="0" w:color="auto"/>
            </w:tcBorders>
          </w:tcPr>
          <w:p w14:paraId="7ED289D0" w14:textId="77777777" w:rsidR="002E1AB9" w:rsidRPr="002E1AB9" w:rsidRDefault="002E1AB9" w:rsidP="002E1AB9">
            <w:pPr>
              <w:spacing w:line="240" w:lineRule="auto"/>
              <w:rPr>
                <w:rFonts w:ascii="Segoe UI" w:eastAsia="Times New Roman" w:hAnsi="Segoe UI" w:cs="Segoe UI"/>
                <w:sz w:val="22"/>
                <w:szCs w:val="20"/>
                <w:lang w:val="pt-PT"/>
              </w:rPr>
            </w:pPr>
          </w:p>
        </w:tc>
      </w:tr>
    </w:tbl>
    <w:p w14:paraId="3FD41A81" w14:textId="77777777" w:rsidR="002E1AB9" w:rsidRPr="002E1AB9" w:rsidRDefault="002E1AB9" w:rsidP="002E1AB9">
      <w:pPr>
        <w:suppressAutoHyphens/>
        <w:spacing w:line="240" w:lineRule="auto"/>
        <w:rPr>
          <w:rFonts w:ascii="Segoe UI" w:eastAsia="Times New Roman" w:hAnsi="Segoe UI" w:cs="Segoe UI"/>
          <w:sz w:val="20"/>
          <w:szCs w:val="20"/>
          <w:lang w:val="en-GB" w:eastAsia="ar-SA"/>
        </w:rPr>
      </w:pPr>
    </w:p>
    <w:tbl>
      <w:tblPr>
        <w:tblW w:w="0" w:type="auto"/>
        <w:tblInd w:w="108" w:type="dxa"/>
        <w:tblLayout w:type="fixed"/>
        <w:tblLook w:val="0000" w:firstRow="0" w:lastRow="0" w:firstColumn="0" w:lastColumn="0" w:noHBand="0" w:noVBand="0"/>
      </w:tblPr>
      <w:tblGrid>
        <w:gridCol w:w="583"/>
        <w:gridCol w:w="6233"/>
        <w:gridCol w:w="288"/>
        <w:gridCol w:w="834"/>
        <w:gridCol w:w="284"/>
        <w:gridCol w:w="850"/>
        <w:gridCol w:w="30"/>
      </w:tblGrid>
      <w:tr w:rsidR="002E1AB9" w:rsidRPr="002E1AB9" w14:paraId="1FC2B364" w14:textId="77777777" w:rsidTr="002E1AB9">
        <w:trPr>
          <w:cantSplit/>
        </w:trPr>
        <w:tc>
          <w:tcPr>
            <w:tcW w:w="583" w:type="dxa"/>
            <w:tcBorders>
              <w:top w:val="single" w:sz="8" w:space="0" w:color="000000"/>
              <w:left w:val="single" w:sz="8" w:space="0" w:color="000000"/>
              <w:bottom w:val="single" w:sz="8" w:space="0" w:color="000000"/>
            </w:tcBorders>
            <w:shd w:val="clear" w:color="auto" w:fill="DEEAF6" w:themeFill="accent5" w:themeFillTint="33"/>
          </w:tcPr>
          <w:p w14:paraId="47098E1F" w14:textId="77777777" w:rsidR="002E1AB9" w:rsidRPr="002E1AB9" w:rsidRDefault="002E1AB9" w:rsidP="002E1AB9">
            <w:pPr>
              <w:suppressAutoHyphens/>
              <w:snapToGrid w:val="0"/>
              <w:spacing w:line="240" w:lineRule="auto"/>
              <w:jc w:val="center"/>
              <w:rPr>
                <w:rFonts w:ascii="Segoe UI" w:eastAsia="Times New Roman" w:hAnsi="Segoe UI" w:cs="Segoe UI"/>
                <w:b/>
                <w:sz w:val="20"/>
                <w:szCs w:val="20"/>
                <w:lang w:val="en-GB" w:eastAsia="ar-SA"/>
              </w:rPr>
            </w:pPr>
            <w:r w:rsidRPr="002E1AB9">
              <w:rPr>
                <w:rFonts w:ascii="Segoe UI" w:eastAsia="Times New Roman" w:hAnsi="Segoe UI" w:cs="Segoe UI"/>
                <w:b/>
                <w:sz w:val="20"/>
                <w:szCs w:val="20"/>
                <w:lang w:val="en-GB" w:eastAsia="ar-SA"/>
              </w:rPr>
              <w:t>No.</w:t>
            </w:r>
          </w:p>
        </w:tc>
        <w:tc>
          <w:tcPr>
            <w:tcW w:w="6233" w:type="dxa"/>
            <w:tcBorders>
              <w:top w:val="single" w:sz="8" w:space="0" w:color="000000"/>
              <w:left w:val="single" w:sz="4" w:space="0" w:color="000000"/>
              <w:bottom w:val="single" w:sz="8" w:space="0" w:color="000000"/>
            </w:tcBorders>
            <w:shd w:val="clear" w:color="auto" w:fill="DEEAF6" w:themeFill="accent5" w:themeFillTint="33"/>
          </w:tcPr>
          <w:p w14:paraId="549E0B22" w14:textId="77777777" w:rsidR="002E1AB9" w:rsidRPr="002E1AB9" w:rsidRDefault="002E1AB9" w:rsidP="002E1AB9">
            <w:pPr>
              <w:suppressAutoHyphens/>
              <w:snapToGrid w:val="0"/>
              <w:spacing w:line="240" w:lineRule="auto"/>
              <w:rPr>
                <w:rFonts w:ascii="Segoe UI" w:eastAsia="Times New Roman" w:hAnsi="Segoe UI" w:cs="Segoe UI"/>
                <w:b/>
                <w:sz w:val="20"/>
                <w:szCs w:val="20"/>
                <w:lang w:val="en-GB" w:eastAsia="ar-SA"/>
              </w:rPr>
            </w:pPr>
            <w:r w:rsidRPr="002E1AB9">
              <w:rPr>
                <w:rFonts w:ascii="Segoe UI" w:eastAsia="Times New Roman" w:hAnsi="Segoe UI" w:cs="Segoe UI"/>
                <w:b/>
                <w:sz w:val="20"/>
                <w:szCs w:val="20"/>
                <w:lang w:val="en-GB" w:eastAsia="ar-SA"/>
              </w:rPr>
              <w:t xml:space="preserve">Findings </w:t>
            </w:r>
          </w:p>
        </w:tc>
        <w:tc>
          <w:tcPr>
            <w:tcW w:w="288" w:type="dxa"/>
            <w:tcBorders>
              <w:left w:val="single" w:sz="8" w:space="0" w:color="000000"/>
            </w:tcBorders>
          </w:tcPr>
          <w:p w14:paraId="4E1E0951" w14:textId="77777777" w:rsidR="002E1AB9" w:rsidRPr="002E1AB9" w:rsidRDefault="002E1AB9" w:rsidP="002E1AB9">
            <w:pPr>
              <w:suppressAutoHyphens/>
              <w:snapToGrid w:val="0"/>
              <w:spacing w:line="240" w:lineRule="auto"/>
              <w:jc w:val="center"/>
              <w:rPr>
                <w:rFonts w:ascii="Segoe UI" w:eastAsia="Times New Roman" w:hAnsi="Segoe UI" w:cs="Segoe UI"/>
                <w:b/>
                <w:sz w:val="20"/>
                <w:szCs w:val="20"/>
                <w:lang w:val="en-GB" w:eastAsia="ar-SA"/>
              </w:rPr>
            </w:pPr>
          </w:p>
        </w:tc>
        <w:tc>
          <w:tcPr>
            <w:tcW w:w="834" w:type="dxa"/>
            <w:tcBorders>
              <w:top w:val="single" w:sz="8" w:space="0" w:color="000000"/>
              <w:left w:val="single" w:sz="8" w:space="0" w:color="000000"/>
              <w:bottom w:val="single" w:sz="8" w:space="0" w:color="000000"/>
            </w:tcBorders>
            <w:shd w:val="clear" w:color="auto" w:fill="DEEAF6" w:themeFill="accent5" w:themeFillTint="33"/>
          </w:tcPr>
          <w:p w14:paraId="71584CD4" w14:textId="77777777" w:rsidR="002E1AB9" w:rsidRPr="002E1AB9" w:rsidRDefault="002E1AB9" w:rsidP="002E1AB9">
            <w:pPr>
              <w:suppressAutoHyphens/>
              <w:snapToGrid w:val="0"/>
              <w:spacing w:line="240" w:lineRule="auto"/>
              <w:jc w:val="center"/>
              <w:rPr>
                <w:rFonts w:ascii="Segoe UI" w:eastAsia="Times New Roman" w:hAnsi="Segoe UI" w:cs="Segoe UI"/>
                <w:b/>
                <w:sz w:val="20"/>
                <w:szCs w:val="20"/>
                <w:lang w:val="en-GB" w:eastAsia="ar-SA"/>
              </w:rPr>
            </w:pPr>
            <w:r w:rsidRPr="002E1AB9">
              <w:rPr>
                <w:rFonts w:ascii="Segoe UI" w:eastAsia="Times New Roman" w:hAnsi="Segoe UI" w:cs="Segoe UI"/>
                <w:b/>
                <w:sz w:val="20"/>
                <w:szCs w:val="20"/>
                <w:lang w:val="en-GB" w:eastAsia="ar-SA"/>
              </w:rPr>
              <w:t>YES</w:t>
            </w:r>
          </w:p>
        </w:tc>
        <w:tc>
          <w:tcPr>
            <w:tcW w:w="284" w:type="dxa"/>
            <w:tcBorders>
              <w:left w:val="single" w:sz="8" w:space="0" w:color="000000"/>
            </w:tcBorders>
          </w:tcPr>
          <w:p w14:paraId="63884A23" w14:textId="77777777" w:rsidR="002E1AB9" w:rsidRPr="002E1AB9" w:rsidRDefault="002E1AB9" w:rsidP="002E1AB9">
            <w:pPr>
              <w:suppressAutoHyphens/>
              <w:snapToGrid w:val="0"/>
              <w:spacing w:line="240" w:lineRule="auto"/>
              <w:jc w:val="center"/>
              <w:rPr>
                <w:rFonts w:ascii="Segoe UI" w:eastAsia="Times New Roman" w:hAnsi="Segoe UI" w:cs="Segoe UI"/>
                <w:b/>
                <w:sz w:val="20"/>
                <w:szCs w:val="20"/>
                <w:lang w:val="en-GB" w:eastAsia="ar-SA"/>
              </w:rPr>
            </w:pPr>
          </w:p>
        </w:tc>
        <w:tc>
          <w:tcPr>
            <w:tcW w:w="880" w:type="dxa"/>
            <w:gridSpan w:val="2"/>
            <w:tcBorders>
              <w:top w:val="single" w:sz="8" w:space="0" w:color="000000"/>
              <w:left w:val="single" w:sz="8" w:space="0" w:color="000000"/>
              <w:bottom w:val="single" w:sz="8" w:space="0" w:color="000000"/>
              <w:right w:val="single" w:sz="8" w:space="0" w:color="000000"/>
            </w:tcBorders>
            <w:shd w:val="clear" w:color="auto" w:fill="DEEAF6" w:themeFill="accent5" w:themeFillTint="33"/>
          </w:tcPr>
          <w:p w14:paraId="7E911AEB" w14:textId="77777777" w:rsidR="002E1AB9" w:rsidRPr="002E1AB9" w:rsidRDefault="002E1AB9" w:rsidP="002E1AB9">
            <w:pPr>
              <w:suppressAutoHyphens/>
              <w:snapToGrid w:val="0"/>
              <w:spacing w:line="240" w:lineRule="auto"/>
              <w:jc w:val="center"/>
              <w:rPr>
                <w:rFonts w:ascii="Segoe UI" w:eastAsia="Times New Roman" w:hAnsi="Segoe UI" w:cs="Segoe UI"/>
                <w:b/>
                <w:sz w:val="20"/>
                <w:szCs w:val="20"/>
                <w:lang w:val="en-GB" w:eastAsia="ar-SA"/>
              </w:rPr>
            </w:pPr>
            <w:r w:rsidRPr="002E1AB9">
              <w:rPr>
                <w:rFonts w:ascii="Segoe UI" w:eastAsia="Times New Roman" w:hAnsi="Segoe UI" w:cs="Segoe UI"/>
                <w:b/>
                <w:sz w:val="20"/>
                <w:szCs w:val="20"/>
                <w:lang w:val="en-GB" w:eastAsia="ar-SA"/>
              </w:rPr>
              <w:t>NO</w:t>
            </w:r>
          </w:p>
        </w:tc>
      </w:tr>
      <w:tr w:rsidR="002E1AB9" w:rsidRPr="002E1AB9" w14:paraId="3AEB70B3" w14:textId="77777777" w:rsidTr="00ED11F1">
        <w:trPr>
          <w:cantSplit/>
        </w:trPr>
        <w:tc>
          <w:tcPr>
            <w:tcW w:w="583" w:type="dxa"/>
            <w:tcBorders>
              <w:top w:val="single" w:sz="8" w:space="0" w:color="000000"/>
              <w:left w:val="single" w:sz="8" w:space="0" w:color="000000"/>
              <w:bottom w:val="single" w:sz="4" w:space="0" w:color="000000"/>
            </w:tcBorders>
          </w:tcPr>
          <w:p w14:paraId="0B68CD49" w14:textId="77777777" w:rsidR="002E1AB9" w:rsidRPr="002E1AB9" w:rsidRDefault="002E1AB9" w:rsidP="002E1AB9">
            <w:pPr>
              <w:suppressAutoHyphens/>
              <w:snapToGrid w:val="0"/>
              <w:spacing w:line="240" w:lineRule="auto"/>
              <w:jc w:val="center"/>
              <w:rPr>
                <w:rFonts w:ascii="Segoe UI" w:eastAsia="Times New Roman" w:hAnsi="Segoe UI" w:cs="Segoe UI"/>
                <w:sz w:val="22"/>
                <w:szCs w:val="20"/>
                <w:lang w:val="en-GB" w:eastAsia="ar-SA"/>
              </w:rPr>
            </w:pPr>
            <w:r w:rsidRPr="002E1AB9">
              <w:rPr>
                <w:rFonts w:ascii="Segoe UI" w:eastAsia="Times New Roman" w:hAnsi="Segoe UI" w:cs="Segoe UI"/>
                <w:sz w:val="22"/>
                <w:szCs w:val="20"/>
                <w:lang w:val="en-GB" w:eastAsia="ar-SA"/>
              </w:rPr>
              <w:t>1</w:t>
            </w:r>
          </w:p>
        </w:tc>
        <w:tc>
          <w:tcPr>
            <w:tcW w:w="6233" w:type="dxa"/>
            <w:tcBorders>
              <w:top w:val="single" w:sz="8" w:space="0" w:color="000000"/>
              <w:left w:val="single" w:sz="4" w:space="0" w:color="000000"/>
              <w:bottom w:val="single" w:sz="4" w:space="0" w:color="000000"/>
            </w:tcBorders>
            <w:vAlign w:val="center"/>
          </w:tcPr>
          <w:p w14:paraId="4E9827B6" w14:textId="77777777" w:rsidR="002E1AB9" w:rsidRPr="002E1AB9"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eastAsia="ar-SA"/>
              </w:rPr>
            </w:pPr>
            <w:r w:rsidRPr="002E1AB9">
              <w:rPr>
                <w:rFonts w:ascii="Segoe UI" w:eastAsia="Times New Roman" w:hAnsi="Segoe UI" w:cs="Segoe UI"/>
                <w:color w:val="222222"/>
                <w:sz w:val="20"/>
                <w:szCs w:val="20"/>
                <w:lang w:val="en"/>
              </w:rPr>
              <w:t>All the ordered parts or services have been delivered.</w:t>
            </w:r>
          </w:p>
        </w:tc>
        <w:tc>
          <w:tcPr>
            <w:tcW w:w="288" w:type="dxa"/>
            <w:tcBorders>
              <w:left w:val="single" w:sz="8" w:space="0" w:color="000000"/>
            </w:tcBorders>
          </w:tcPr>
          <w:p w14:paraId="3E3841D1"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8" w:space="0" w:color="000000"/>
              <w:left w:val="single" w:sz="8" w:space="0" w:color="000000"/>
              <w:bottom w:val="single" w:sz="4" w:space="0" w:color="000000"/>
            </w:tcBorders>
            <w:vAlign w:val="center"/>
          </w:tcPr>
          <w:p w14:paraId="0F41BA75"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679AD193"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880" w:type="dxa"/>
            <w:gridSpan w:val="2"/>
            <w:tcBorders>
              <w:top w:val="single" w:sz="8" w:space="0" w:color="000000"/>
              <w:left w:val="single" w:sz="8" w:space="0" w:color="000000"/>
              <w:bottom w:val="single" w:sz="4" w:space="0" w:color="000000"/>
              <w:right w:val="single" w:sz="8" w:space="0" w:color="000000"/>
            </w:tcBorders>
            <w:vAlign w:val="center"/>
          </w:tcPr>
          <w:p w14:paraId="3966E1A6"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2E1AB9" w14:paraId="0FF767B3" w14:textId="77777777" w:rsidTr="00ED11F1">
        <w:trPr>
          <w:cantSplit/>
        </w:trPr>
        <w:tc>
          <w:tcPr>
            <w:tcW w:w="583" w:type="dxa"/>
            <w:tcBorders>
              <w:top w:val="single" w:sz="4" w:space="0" w:color="000000"/>
              <w:left w:val="single" w:sz="8" w:space="0" w:color="000000"/>
              <w:bottom w:val="single" w:sz="4" w:space="0" w:color="000000"/>
            </w:tcBorders>
          </w:tcPr>
          <w:p w14:paraId="754F633B" w14:textId="77777777" w:rsidR="002E1AB9" w:rsidRPr="002E1AB9" w:rsidRDefault="002E1AB9" w:rsidP="002E1AB9">
            <w:pPr>
              <w:suppressAutoHyphens/>
              <w:snapToGrid w:val="0"/>
              <w:spacing w:line="240" w:lineRule="auto"/>
              <w:jc w:val="center"/>
              <w:rPr>
                <w:rFonts w:ascii="Segoe UI" w:eastAsia="Times New Roman" w:hAnsi="Segoe UI" w:cs="Segoe UI"/>
                <w:sz w:val="22"/>
                <w:szCs w:val="20"/>
                <w:lang w:val="en-GB" w:eastAsia="ar-SA"/>
              </w:rPr>
            </w:pPr>
            <w:r w:rsidRPr="002E1AB9">
              <w:rPr>
                <w:rFonts w:ascii="Segoe UI" w:eastAsia="Times New Roman" w:hAnsi="Segoe UI" w:cs="Segoe UI"/>
                <w:sz w:val="22"/>
                <w:szCs w:val="20"/>
                <w:lang w:val="en-GB" w:eastAsia="ar-SA"/>
              </w:rPr>
              <w:t>2</w:t>
            </w:r>
          </w:p>
        </w:tc>
        <w:tc>
          <w:tcPr>
            <w:tcW w:w="6233" w:type="dxa"/>
            <w:tcBorders>
              <w:top w:val="single" w:sz="4" w:space="0" w:color="000000"/>
              <w:left w:val="single" w:sz="4" w:space="0" w:color="000000"/>
              <w:bottom w:val="single" w:sz="4" w:space="0" w:color="000000"/>
            </w:tcBorders>
            <w:vAlign w:val="center"/>
          </w:tcPr>
          <w:p w14:paraId="019ED755" w14:textId="77777777" w:rsidR="002E1AB9" w:rsidRPr="002E1AB9"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eastAsia="ar-SA"/>
              </w:rPr>
            </w:pPr>
            <w:proofErr w:type="spellStart"/>
            <w:r w:rsidRPr="002E1AB9">
              <w:rPr>
                <w:rFonts w:ascii="Segoe UI" w:eastAsia="Times New Roman" w:hAnsi="Segoe UI" w:cs="Segoe UI"/>
                <w:sz w:val="20"/>
                <w:szCs w:val="20"/>
                <w:lang w:eastAsia="ar-SA"/>
              </w:rPr>
              <w:t>The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quality</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of</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the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supplied</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parts</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or</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services</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complies</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with</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all</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the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terms</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of</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the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purchase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agreement</w:t>
            </w:r>
            <w:proofErr w:type="spellEnd"/>
            <w:r w:rsidRPr="002E1AB9">
              <w:rPr>
                <w:rFonts w:ascii="Segoe UI" w:eastAsia="Times New Roman" w:hAnsi="Segoe UI" w:cs="Segoe UI"/>
                <w:sz w:val="20"/>
                <w:szCs w:val="20"/>
                <w:lang w:eastAsia="ar-SA"/>
              </w:rPr>
              <w:t>.</w:t>
            </w:r>
          </w:p>
        </w:tc>
        <w:tc>
          <w:tcPr>
            <w:tcW w:w="288" w:type="dxa"/>
            <w:tcBorders>
              <w:left w:val="single" w:sz="8" w:space="0" w:color="000000"/>
            </w:tcBorders>
          </w:tcPr>
          <w:p w14:paraId="45B785F6"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4" w:space="0" w:color="000000"/>
              <w:left w:val="single" w:sz="8" w:space="0" w:color="000000"/>
              <w:bottom w:val="single" w:sz="4" w:space="0" w:color="000000"/>
            </w:tcBorders>
            <w:vAlign w:val="center"/>
          </w:tcPr>
          <w:p w14:paraId="2C9AFD0B"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50EA69A9"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880" w:type="dxa"/>
            <w:gridSpan w:val="2"/>
            <w:tcBorders>
              <w:top w:val="single" w:sz="4" w:space="0" w:color="000000"/>
              <w:left w:val="single" w:sz="8" w:space="0" w:color="000000"/>
              <w:bottom w:val="single" w:sz="4" w:space="0" w:color="000000"/>
              <w:right w:val="single" w:sz="8" w:space="0" w:color="000000"/>
            </w:tcBorders>
            <w:vAlign w:val="center"/>
          </w:tcPr>
          <w:p w14:paraId="4BE449FE"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2E1AB9" w14:paraId="30F65E66" w14:textId="77777777" w:rsidTr="00ED11F1">
        <w:trPr>
          <w:cantSplit/>
        </w:trPr>
        <w:tc>
          <w:tcPr>
            <w:tcW w:w="583" w:type="dxa"/>
            <w:tcBorders>
              <w:top w:val="single" w:sz="4" w:space="0" w:color="000000"/>
              <w:left w:val="single" w:sz="8" w:space="0" w:color="000000"/>
              <w:bottom w:val="single" w:sz="4" w:space="0" w:color="000000"/>
            </w:tcBorders>
          </w:tcPr>
          <w:p w14:paraId="2151EA03" w14:textId="77777777" w:rsidR="002E1AB9" w:rsidRPr="002E1AB9" w:rsidRDefault="002E1AB9" w:rsidP="002E1AB9">
            <w:pPr>
              <w:suppressAutoHyphens/>
              <w:snapToGrid w:val="0"/>
              <w:spacing w:line="240" w:lineRule="auto"/>
              <w:jc w:val="center"/>
              <w:rPr>
                <w:rFonts w:ascii="Segoe UI" w:eastAsia="Times New Roman" w:hAnsi="Segoe UI" w:cs="Segoe UI"/>
                <w:sz w:val="22"/>
                <w:szCs w:val="20"/>
                <w:lang w:val="en-GB" w:eastAsia="ar-SA"/>
              </w:rPr>
            </w:pPr>
            <w:r w:rsidRPr="002E1AB9">
              <w:rPr>
                <w:rFonts w:ascii="Segoe UI" w:eastAsia="Times New Roman" w:hAnsi="Segoe UI" w:cs="Segoe UI"/>
                <w:sz w:val="22"/>
                <w:szCs w:val="20"/>
                <w:lang w:val="en-GB" w:eastAsia="ar-SA"/>
              </w:rPr>
              <w:t>3</w:t>
            </w:r>
          </w:p>
        </w:tc>
        <w:tc>
          <w:tcPr>
            <w:tcW w:w="6233" w:type="dxa"/>
            <w:tcBorders>
              <w:top w:val="single" w:sz="4" w:space="0" w:color="000000"/>
              <w:left w:val="single" w:sz="4" w:space="0" w:color="000000"/>
              <w:bottom w:val="single" w:sz="4" w:space="0" w:color="000000"/>
            </w:tcBorders>
            <w:vAlign w:val="center"/>
          </w:tcPr>
          <w:p w14:paraId="5E8B4077" w14:textId="77777777" w:rsidR="002E1AB9" w:rsidRPr="002E1AB9"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eastAsia="ar-SA"/>
              </w:rPr>
            </w:pPr>
            <w:proofErr w:type="spellStart"/>
            <w:r w:rsidRPr="002E1AB9">
              <w:rPr>
                <w:rFonts w:ascii="Segoe UI" w:eastAsia="Times New Roman" w:hAnsi="Segoe UI" w:cs="Segoe UI"/>
                <w:sz w:val="20"/>
                <w:szCs w:val="20"/>
                <w:lang w:eastAsia="ar-SA"/>
              </w:rPr>
              <w:t>The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required</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quantity</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of</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individual</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components</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or</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services</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has</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been</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supplied</w:t>
            </w:r>
            <w:proofErr w:type="spellEnd"/>
            <w:r w:rsidRPr="002E1AB9">
              <w:rPr>
                <w:rFonts w:ascii="Segoe UI" w:eastAsia="Times New Roman" w:hAnsi="Segoe UI" w:cs="Segoe UI"/>
                <w:sz w:val="20"/>
                <w:szCs w:val="20"/>
                <w:lang w:eastAsia="ar-SA"/>
              </w:rPr>
              <w:t>.</w:t>
            </w:r>
          </w:p>
        </w:tc>
        <w:tc>
          <w:tcPr>
            <w:tcW w:w="288" w:type="dxa"/>
            <w:tcBorders>
              <w:left w:val="single" w:sz="8" w:space="0" w:color="000000"/>
            </w:tcBorders>
          </w:tcPr>
          <w:p w14:paraId="1F350B18"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4" w:space="0" w:color="000000"/>
              <w:left w:val="single" w:sz="8" w:space="0" w:color="000000"/>
              <w:bottom w:val="single" w:sz="4" w:space="0" w:color="000000"/>
            </w:tcBorders>
            <w:vAlign w:val="center"/>
          </w:tcPr>
          <w:p w14:paraId="50F766D8"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3E313F1D"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880" w:type="dxa"/>
            <w:gridSpan w:val="2"/>
            <w:tcBorders>
              <w:top w:val="single" w:sz="4" w:space="0" w:color="000000"/>
              <w:left w:val="single" w:sz="8" w:space="0" w:color="000000"/>
              <w:bottom w:val="single" w:sz="4" w:space="0" w:color="000000"/>
              <w:right w:val="single" w:sz="8" w:space="0" w:color="000000"/>
            </w:tcBorders>
            <w:vAlign w:val="center"/>
          </w:tcPr>
          <w:p w14:paraId="024F22CA"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2E1AB9" w14:paraId="1308CEA1" w14:textId="77777777" w:rsidTr="00ED11F1">
        <w:trPr>
          <w:cantSplit/>
        </w:trPr>
        <w:tc>
          <w:tcPr>
            <w:tcW w:w="583" w:type="dxa"/>
            <w:tcBorders>
              <w:top w:val="single" w:sz="4" w:space="0" w:color="000000"/>
              <w:left w:val="single" w:sz="8" w:space="0" w:color="000000"/>
              <w:bottom w:val="single" w:sz="4" w:space="0" w:color="000000"/>
            </w:tcBorders>
          </w:tcPr>
          <w:p w14:paraId="76903FAD" w14:textId="77777777" w:rsidR="002E1AB9" w:rsidRPr="002E1AB9" w:rsidRDefault="002E1AB9" w:rsidP="002E1AB9">
            <w:pPr>
              <w:suppressAutoHyphens/>
              <w:snapToGrid w:val="0"/>
              <w:spacing w:line="240" w:lineRule="auto"/>
              <w:jc w:val="center"/>
              <w:rPr>
                <w:rFonts w:ascii="Segoe UI" w:eastAsia="Times New Roman" w:hAnsi="Segoe UI" w:cs="Segoe UI"/>
                <w:sz w:val="22"/>
                <w:szCs w:val="20"/>
                <w:lang w:val="en-GB" w:eastAsia="ar-SA"/>
              </w:rPr>
            </w:pPr>
            <w:r w:rsidRPr="002E1AB9">
              <w:rPr>
                <w:rFonts w:ascii="Segoe UI" w:eastAsia="Times New Roman" w:hAnsi="Segoe UI" w:cs="Segoe UI"/>
                <w:sz w:val="22"/>
                <w:szCs w:val="20"/>
                <w:lang w:val="en-GB" w:eastAsia="ar-SA"/>
              </w:rPr>
              <w:t>4</w:t>
            </w:r>
          </w:p>
        </w:tc>
        <w:tc>
          <w:tcPr>
            <w:tcW w:w="6233" w:type="dxa"/>
            <w:tcBorders>
              <w:top w:val="single" w:sz="4" w:space="0" w:color="000000"/>
              <w:left w:val="single" w:sz="4" w:space="0" w:color="000000"/>
              <w:bottom w:val="single" w:sz="4" w:space="0" w:color="000000"/>
            </w:tcBorders>
            <w:vAlign w:val="center"/>
          </w:tcPr>
          <w:p w14:paraId="16E7D1C7" w14:textId="77777777" w:rsidR="002E1AB9" w:rsidRPr="002E1AB9"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eastAsia="ar-SA"/>
              </w:rPr>
            </w:pPr>
            <w:proofErr w:type="spellStart"/>
            <w:r w:rsidRPr="002E1AB9">
              <w:rPr>
                <w:rFonts w:ascii="Segoe UI" w:eastAsia="Times New Roman" w:hAnsi="Segoe UI" w:cs="Segoe UI"/>
                <w:sz w:val="20"/>
                <w:szCs w:val="20"/>
                <w:lang w:eastAsia="ar-SA"/>
              </w:rPr>
              <w:t>All</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the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required</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or</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necessary</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documentation</w:t>
            </w:r>
            <w:proofErr w:type="spellEnd"/>
            <w:r w:rsidRPr="002E1AB9">
              <w:rPr>
                <w:rFonts w:ascii="Segoe UI" w:eastAsia="Times New Roman" w:hAnsi="Segoe UI" w:cs="Segoe UI"/>
                <w:sz w:val="20"/>
                <w:szCs w:val="20"/>
                <w:lang w:eastAsia="ar-SA"/>
              </w:rPr>
              <w:t xml:space="preserve"> is </w:t>
            </w:r>
            <w:proofErr w:type="spellStart"/>
            <w:r w:rsidRPr="002E1AB9">
              <w:rPr>
                <w:rFonts w:ascii="Segoe UI" w:eastAsia="Times New Roman" w:hAnsi="Segoe UI" w:cs="Segoe UI"/>
                <w:sz w:val="20"/>
                <w:szCs w:val="20"/>
                <w:lang w:eastAsia="ar-SA"/>
              </w:rPr>
              <w:t>included</w:t>
            </w:r>
            <w:proofErr w:type="spellEnd"/>
            <w:r w:rsidRPr="002E1AB9">
              <w:rPr>
                <w:rFonts w:ascii="Segoe UI" w:eastAsia="Times New Roman" w:hAnsi="Segoe UI" w:cs="Segoe UI"/>
                <w:sz w:val="20"/>
                <w:szCs w:val="20"/>
                <w:lang w:eastAsia="ar-SA"/>
              </w:rPr>
              <w:t>.</w:t>
            </w:r>
          </w:p>
        </w:tc>
        <w:tc>
          <w:tcPr>
            <w:tcW w:w="288" w:type="dxa"/>
            <w:tcBorders>
              <w:left w:val="single" w:sz="8" w:space="0" w:color="000000"/>
            </w:tcBorders>
          </w:tcPr>
          <w:p w14:paraId="56677192"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4" w:space="0" w:color="000000"/>
              <w:left w:val="single" w:sz="8" w:space="0" w:color="000000"/>
              <w:bottom w:val="single" w:sz="4" w:space="0" w:color="000000"/>
            </w:tcBorders>
            <w:vAlign w:val="center"/>
          </w:tcPr>
          <w:p w14:paraId="597CC34E"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225D7C4D"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880" w:type="dxa"/>
            <w:gridSpan w:val="2"/>
            <w:tcBorders>
              <w:top w:val="single" w:sz="4" w:space="0" w:color="000000"/>
              <w:left w:val="single" w:sz="8" w:space="0" w:color="000000"/>
              <w:bottom w:val="single" w:sz="4" w:space="0" w:color="000000"/>
              <w:right w:val="single" w:sz="8" w:space="0" w:color="000000"/>
            </w:tcBorders>
            <w:vAlign w:val="center"/>
          </w:tcPr>
          <w:p w14:paraId="77765E33"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2E1AB9" w14:paraId="2AFC640E" w14:textId="77777777" w:rsidTr="00ED11F1">
        <w:trPr>
          <w:cantSplit/>
        </w:trPr>
        <w:tc>
          <w:tcPr>
            <w:tcW w:w="583" w:type="dxa"/>
            <w:tcBorders>
              <w:top w:val="single" w:sz="4" w:space="0" w:color="000000"/>
              <w:left w:val="single" w:sz="8" w:space="0" w:color="000000"/>
              <w:bottom w:val="single" w:sz="4" w:space="0" w:color="000000"/>
            </w:tcBorders>
          </w:tcPr>
          <w:p w14:paraId="53EBB2F4" w14:textId="77777777" w:rsidR="002E1AB9" w:rsidRPr="002E1AB9" w:rsidRDefault="002E1AB9" w:rsidP="002E1AB9">
            <w:pPr>
              <w:suppressAutoHyphens/>
              <w:snapToGrid w:val="0"/>
              <w:spacing w:line="240" w:lineRule="auto"/>
              <w:jc w:val="center"/>
              <w:rPr>
                <w:rFonts w:ascii="Segoe UI" w:eastAsia="Times New Roman" w:hAnsi="Segoe UI" w:cs="Segoe UI"/>
                <w:sz w:val="22"/>
                <w:szCs w:val="20"/>
                <w:lang w:val="en-GB" w:eastAsia="ar-SA"/>
              </w:rPr>
            </w:pPr>
            <w:r w:rsidRPr="002E1AB9">
              <w:rPr>
                <w:rFonts w:ascii="Segoe UI" w:eastAsia="Times New Roman" w:hAnsi="Segoe UI" w:cs="Segoe UI"/>
                <w:sz w:val="22"/>
                <w:szCs w:val="20"/>
                <w:lang w:val="en-GB" w:eastAsia="ar-SA"/>
              </w:rPr>
              <w:t>5</w:t>
            </w:r>
          </w:p>
        </w:tc>
        <w:tc>
          <w:tcPr>
            <w:tcW w:w="6233" w:type="dxa"/>
            <w:tcBorders>
              <w:top w:val="single" w:sz="4" w:space="0" w:color="000000"/>
              <w:left w:val="single" w:sz="4" w:space="0" w:color="000000"/>
              <w:bottom w:val="single" w:sz="4" w:space="0" w:color="000000"/>
            </w:tcBorders>
            <w:vAlign w:val="center"/>
          </w:tcPr>
          <w:p w14:paraId="143D2AE3" w14:textId="77777777" w:rsidR="002E1AB9" w:rsidRPr="002E1AB9"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eastAsia="ar-SA"/>
              </w:rPr>
            </w:pPr>
            <w:proofErr w:type="spellStart"/>
            <w:r w:rsidRPr="002E1AB9">
              <w:rPr>
                <w:rFonts w:ascii="Segoe UI" w:eastAsia="Times New Roman" w:hAnsi="Segoe UI" w:cs="Segoe UI"/>
                <w:sz w:val="20"/>
                <w:szCs w:val="20"/>
                <w:lang w:eastAsia="ar-SA"/>
              </w:rPr>
              <w:t>Allthe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manuals</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including</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the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instruction</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for</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use</w:t>
            </w:r>
            <w:proofErr w:type="spellEnd"/>
            <w:r w:rsidRPr="002E1AB9">
              <w:rPr>
                <w:rFonts w:ascii="Segoe UI" w:eastAsia="Times New Roman" w:hAnsi="Segoe UI" w:cs="Segoe UI"/>
                <w:sz w:val="20"/>
                <w:szCs w:val="20"/>
                <w:lang w:eastAsia="ar-SA"/>
              </w:rPr>
              <w:t xml:space="preserve"> are </w:t>
            </w:r>
            <w:proofErr w:type="spellStart"/>
            <w:r w:rsidRPr="002E1AB9">
              <w:rPr>
                <w:rFonts w:ascii="Segoe UI" w:eastAsia="Times New Roman" w:hAnsi="Segoe UI" w:cs="Segoe UI"/>
                <w:sz w:val="20"/>
                <w:szCs w:val="20"/>
                <w:lang w:eastAsia="ar-SA"/>
              </w:rPr>
              <w:t>included</w:t>
            </w:r>
            <w:proofErr w:type="spellEnd"/>
            <w:r w:rsidRPr="002E1AB9">
              <w:rPr>
                <w:rFonts w:ascii="Segoe UI" w:eastAsia="Times New Roman" w:hAnsi="Segoe UI" w:cs="Segoe UI"/>
                <w:sz w:val="20"/>
                <w:szCs w:val="20"/>
                <w:lang w:eastAsia="ar-SA"/>
              </w:rPr>
              <w:t>.</w:t>
            </w:r>
          </w:p>
        </w:tc>
        <w:tc>
          <w:tcPr>
            <w:tcW w:w="288" w:type="dxa"/>
            <w:tcBorders>
              <w:left w:val="single" w:sz="8" w:space="0" w:color="000000"/>
            </w:tcBorders>
          </w:tcPr>
          <w:p w14:paraId="09A2FDB1"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4" w:space="0" w:color="000000"/>
              <w:left w:val="single" w:sz="8" w:space="0" w:color="000000"/>
              <w:bottom w:val="single" w:sz="4" w:space="0" w:color="000000"/>
            </w:tcBorders>
            <w:vAlign w:val="center"/>
          </w:tcPr>
          <w:p w14:paraId="4CEB1DC2"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72E166A0"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880" w:type="dxa"/>
            <w:gridSpan w:val="2"/>
            <w:tcBorders>
              <w:top w:val="single" w:sz="4" w:space="0" w:color="000000"/>
              <w:left w:val="single" w:sz="8" w:space="0" w:color="000000"/>
              <w:bottom w:val="single" w:sz="4" w:space="0" w:color="000000"/>
              <w:right w:val="single" w:sz="8" w:space="0" w:color="000000"/>
            </w:tcBorders>
            <w:vAlign w:val="center"/>
          </w:tcPr>
          <w:p w14:paraId="4C2B0F72"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2E1AB9" w14:paraId="55EE81E4" w14:textId="77777777" w:rsidTr="00ED11F1">
        <w:trPr>
          <w:cantSplit/>
        </w:trPr>
        <w:tc>
          <w:tcPr>
            <w:tcW w:w="583" w:type="dxa"/>
            <w:tcBorders>
              <w:top w:val="single" w:sz="4" w:space="0" w:color="000000"/>
              <w:left w:val="single" w:sz="8" w:space="0" w:color="000000"/>
              <w:bottom w:val="single" w:sz="8" w:space="0" w:color="000000"/>
            </w:tcBorders>
          </w:tcPr>
          <w:p w14:paraId="2F97262F" w14:textId="77777777" w:rsidR="002E1AB9" w:rsidRPr="002E1AB9" w:rsidRDefault="002E1AB9" w:rsidP="002E1AB9">
            <w:pPr>
              <w:suppressAutoHyphens/>
              <w:snapToGrid w:val="0"/>
              <w:spacing w:line="240" w:lineRule="auto"/>
              <w:jc w:val="center"/>
              <w:rPr>
                <w:rFonts w:ascii="Segoe UI" w:eastAsia="Times New Roman" w:hAnsi="Segoe UI" w:cs="Segoe UI"/>
                <w:sz w:val="22"/>
                <w:szCs w:val="20"/>
                <w:lang w:val="en-GB" w:eastAsia="ar-SA"/>
              </w:rPr>
            </w:pPr>
            <w:r w:rsidRPr="002E1AB9">
              <w:rPr>
                <w:rFonts w:ascii="Segoe UI" w:eastAsia="Times New Roman" w:hAnsi="Segoe UI" w:cs="Segoe UI"/>
                <w:sz w:val="22"/>
                <w:szCs w:val="20"/>
                <w:lang w:val="en-GB" w:eastAsia="ar-SA"/>
              </w:rPr>
              <w:t>6</w:t>
            </w:r>
          </w:p>
        </w:tc>
        <w:tc>
          <w:tcPr>
            <w:tcW w:w="6233" w:type="dxa"/>
            <w:tcBorders>
              <w:top w:val="single" w:sz="4" w:space="0" w:color="000000"/>
              <w:left w:val="single" w:sz="4" w:space="0" w:color="000000"/>
              <w:bottom w:val="single" w:sz="8" w:space="0" w:color="000000"/>
            </w:tcBorders>
            <w:vAlign w:val="center"/>
          </w:tcPr>
          <w:p w14:paraId="54A09C49" w14:textId="77777777" w:rsidR="002E1AB9" w:rsidRPr="002E1AB9"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eastAsia="ar-SA"/>
              </w:rPr>
            </w:pPr>
            <w:proofErr w:type="spellStart"/>
            <w:r w:rsidRPr="002E1AB9">
              <w:rPr>
                <w:rFonts w:ascii="Segoe UI" w:eastAsia="Times New Roman" w:hAnsi="Segoe UI" w:cs="Segoe UI"/>
                <w:sz w:val="20"/>
                <w:szCs w:val="20"/>
                <w:lang w:eastAsia="ar-SA"/>
              </w:rPr>
              <w:t>All</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the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other</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required</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acceptance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tests</w:t>
            </w:r>
            <w:proofErr w:type="spellEnd"/>
            <w:r w:rsidRPr="002E1AB9">
              <w:rPr>
                <w:rFonts w:ascii="Segoe UI" w:eastAsia="Times New Roman" w:hAnsi="Segoe UI" w:cs="Segoe UI"/>
                <w:sz w:val="20"/>
                <w:szCs w:val="20"/>
                <w:lang w:eastAsia="ar-SA"/>
              </w:rPr>
              <w:t xml:space="preserve">, as </w:t>
            </w:r>
            <w:proofErr w:type="spellStart"/>
            <w:r w:rsidRPr="002E1AB9">
              <w:rPr>
                <w:rFonts w:ascii="Segoe UI" w:eastAsia="Times New Roman" w:hAnsi="Segoe UI" w:cs="Segoe UI"/>
                <w:sz w:val="20"/>
                <w:szCs w:val="20"/>
                <w:lang w:eastAsia="ar-SA"/>
              </w:rPr>
              <w:t>specified</w:t>
            </w:r>
            <w:proofErr w:type="spellEnd"/>
            <w:r w:rsidRPr="002E1AB9">
              <w:rPr>
                <w:rFonts w:ascii="Segoe UI" w:eastAsia="Times New Roman" w:hAnsi="Segoe UI" w:cs="Segoe UI"/>
                <w:sz w:val="20"/>
                <w:szCs w:val="20"/>
                <w:lang w:eastAsia="ar-SA"/>
              </w:rPr>
              <w:t xml:space="preserve"> in </w:t>
            </w:r>
            <w:proofErr w:type="spellStart"/>
            <w:r w:rsidRPr="002E1AB9">
              <w:rPr>
                <w:rFonts w:ascii="Segoe UI" w:eastAsia="Times New Roman" w:hAnsi="Segoe UI" w:cs="Segoe UI"/>
                <w:sz w:val="20"/>
                <w:szCs w:val="20"/>
                <w:lang w:eastAsia="ar-SA"/>
              </w:rPr>
              <w:t>Technical</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specifications</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have</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been</w:t>
            </w:r>
            <w:proofErr w:type="spellEnd"/>
            <w:r w:rsidRPr="002E1AB9">
              <w:rPr>
                <w:rFonts w:ascii="Segoe UI" w:eastAsia="Times New Roman" w:hAnsi="Segoe UI" w:cs="Segoe UI"/>
                <w:sz w:val="20"/>
                <w:szCs w:val="20"/>
                <w:lang w:eastAsia="ar-SA"/>
              </w:rPr>
              <w:t xml:space="preserve"> </w:t>
            </w:r>
            <w:proofErr w:type="spellStart"/>
            <w:r w:rsidRPr="002E1AB9">
              <w:rPr>
                <w:rFonts w:ascii="Segoe UI" w:eastAsia="Times New Roman" w:hAnsi="Segoe UI" w:cs="Segoe UI"/>
                <w:sz w:val="20"/>
                <w:szCs w:val="20"/>
                <w:lang w:eastAsia="ar-SA"/>
              </w:rPr>
              <w:t>carried</w:t>
            </w:r>
            <w:proofErr w:type="spellEnd"/>
            <w:r w:rsidRPr="002E1AB9">
              <w:rPr>
                <w:rFonts w:ascii="Segoe UI" w:eastAsia="Times New Roman" w:hAnsi="Segoe UI" w:cs="Segoe UI"/>
                <w:sz w:val="20"/>
                <w:szCs w:val="20"/>
                <w:lang w:eastAsia="ar-SA"/>
              </w:rPr>
              <w:t xml:space="preserve"> out </w:t>
            </w:r>
            <w:proofErr w:type="spellStart"/>
            <w:r w:rsidRPr="002E1AB9">
              <w:rPr>
                <w:rFonts w:ascii="Segoe UI" w:eastAsia="Times New Roman" w:hAnsi="Segoe UI" w:cs="Segoe UI"/>
                <w:sz w:val="20"/>
                <w:szCs w:val="20"/>
                <w:lang w:eastAsia="ar-SA"/>
              </w:rPr>
              <w:t>and</w:t>
            </w:r>
            <w:proofErr w:type="spellEnd"/>
            <w:r w:rsidRPr="002E1AB9">
              <w:rPr>
                <w:rFonts w:ascii="Segoe UI" w:eastAsia="Times New Roman" w:hAnsi="Segoe UI" w:cs="Segoe UI"/>
                <w:sz w:val="20"/>
                <w:szCs w:val="20"/>
                <w:lang w:eastAsia="ar-SA"/>
              </w:rPr>
              <w:t xml:space="preserve"> are </w:t>
            </w:r>
            <w:proofErr w:type="spellStart"/>
            <w:r w:rsidRPr="002E1AB9">
              <w:rPr>
                <w:rFonts w:ascii="Segoe UI" w:eastAsia="Times New Roman" w:hAnsi="Segoe UI" w:cs="Segoe UI"/>
                <w:sz w:val="20"/>
                <w:szCs w:val="20"/>
                <w:lang w:eastAsia="ar-SA"/>
              </w:rPr>
              <w:t>approved</w:t>
            </w:r>
            <w:proofErr w:type="spellEnd"/>
            <w:r w:rsidRPr="002E1AB9">
              <w:rPr>
                <w:rFonts w:ascii="Segoe UI" w:eastAsia="Times New Roman" w:hAnsi="Segoe UI" w:cs="Segoe UI"/>
                <w:sz w:val="20"/>
                <w:szCs w:val="20"/>
                <w:lang w:eastAsia="ar-SA"/>
              </w:rPr>
              <w:t xml:space="preserve"> (QA)</w:t>
            </w:r>
          </w:p>
        </w:tc>
        <w:tc>
          <w:tcPr>
            <w:tcW w:w="288" w:type="dxa"/>
            <w:tcBorders>
              <w:left w:val="single" w:sz="8" w:space="0" w:color="000000"/>
            </w:tcBorders>
          </w:tcPr>
          <w:p w14:paraId="309873BD"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4" w:space="0" w:color="000000"/>
              <w:left w:val="single" w:sz="8" w:space="0" w:color="000000"/>
              <w:bottom w:val="single" w:sz="8" w:space="0" w:color="000000"/>
            </w:tcBorders>
            <w:vAlign w:val="center"/>
          </w:tcPr>
          <w:p w14:paraId="639CDD9E"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13EEECF0"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880" w:type="dxa"/>
            <w:gridSpan w:val="2"/>
            <w:tcBorders>
              <w:top w:val="single" w:sz="4" w:space="0" w:color="000000"/>
              <w:left w:val="single" w:sz="8" w:space="0" w:color="000000"/>
              <w:bottom w:val="single" w:sz="8" w:space="0" w:color="000000"/>
              <w:right w:val="single" w:sz="8" w:space="0" w:color="000000"/>
            </w:tcBorders>
            <w:vAlign w:val="center"/>
          </w:tcPr>
          <w:p w14:paraId="5004744D"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2E1AB9" w14:paraId="1094248C" w14:textId="77777777" w:rsidTr="00ED11F1">
        <w:trPr>
          <w:gridAfter w:val="1"/>
          <w:wAfter w:w="30" w:type="dxa"/>
          <w:cantSplit/>
          <w:trHeight w:hRule="exact" w:val="170"/>
        </w:trPr>
        <w:tc>
          <w:tcPr>
            <w:tcW w:w="583" w:type="dxa"/>
            <w:tcBorders>
              <w:top w:val="single" w:sz="8" w:space="0" w:color="000000"/>
              <w:bottom w:val="single" w:sz="8" w:space="0" w:color="000000"/>
            </w:tcBorders>
          </w:tcPr>
          <w:p w14:paraId="39F9F274" w14:textId="77777777" w:rsidR="002E1AB9" w:rsidRPr="002E1AB9" w:rsidRDefault="002E1AB9" w:rsidP="002E1AB9">
            <w:pPr>
              <w:suppressAutoHyphens/>
              <w:snapToGrid w:val="0"/>
              <w:spacing w:line="240" w:lineRule="auto"/>
              <w:jc w:val="center"/>
              <w:rPr>
                <w:rFonts w:ascii="Segoe UI" w:eastAsia="Times New Roman" w:hAnsi="Segoe UI" w:cs="Segoe UI"/>
                <w:sz w:val="22"/>
                <w:szCs w:val="20"/>
                <w:lang w:val="en-GB" w:eastAsia="ar-SA"/>
              </w:rPr>
            </w:pPr>
          </w:p>
        </w:tc>
        <w:tc>
          <w:tcPr>
            <w:tcW w:w="6233" w:type="dxa"/>
            <w:tcBorders>
              <w:top w:val="single" w:sz="8" w:space="0" w:color="000000"/>
              <w:bottom w:val="single" w:sz="8" w:space="0" w:color="000000"/>
            </w:tcBorders>
            <w:vAlign w:val="center"/>
          </w:tcPr>
          <w:p w14:paraId="44D711D3" w14:textId="77777777" w:rsidR="002E1AB9" w:rsidRPr="002E1AB9" w:rsidRDefault="002E1AB9" w:rsidP="002E1AB9">
            <w:pPr>
              <w:tabs>
                <w:tab w:val="center" w:pos="4153"/>
                <w:tab w:val="right" w:pos="8306"/>
              </w:tabs>
              <w:suppressAutoHyphens/>
              <w:snapToGrid w:val="0"/>
              <w:spacing w:line="240" w:lineRule="auto"/>
              <w:rPr>
                <w:rFonts w:ascii="Segoe UI" w:eastAsia="Times New Roman" w:hAnsi="Segoe UI" w:cs="Segoe UI"/>
                <w:sz w:val="20"/>
                <w:szCs w:val="20"/>
                <w:lang w:eastAsia="ar-SA"/>
              </w:rPr>
            </w:pPr>
          </w:p>
        </w:tc>
        <w:tc>
          <w:tcPr>
            <w:tcW w:w="288" w:type="dxa"/>
          </w:tcPr>
          <w:p w14:paraId="09D3A2A6"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8" w:space="0" w:color="000000"/>
              <w:bottom w:val="single" w:sz="8" w:space="0" w:color="000000"/>
            </w:tcBorders>
            <w:vAlign w:val="center"/>
          </w:tcPr>
          <w:p w14:paraId="1713695D"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284" w:type="dxa"/>
            <w:vAlign w:val="center"/>
          </w:tcPr>
          <w:p w14:paraId="5EBDCAF5"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850" w:type="dxa"/>
            <w:tcBorders>
              <w:top w:val="single" w:sz="8" w:space="0" w:color="000000"/>
              <w:bottom w:val="single" w:sz="8" w:space="0" w:color="000000"/>
            </w:tcBorders>
            <w:vAlign w:val="center"/>
          </w:tcPr>
          <w:p w14:paraId="321FFF5B"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r>
      <w:tr w:rsidR="002E1AB9" w:rsidRPr="002E1AB9" w14:paraId="4DB98F48" w14:textId="77777777" w:rsidTr="00ED11F1">
        <w:trPr>
          <w:cantSplit/>
        </w:trPr>
        <w:tc>
          <w:tcPr>
            <w:tcW w:w="6816" w:type="dxa"/>
            <w:gridSpan w:val="2"/>
            <w:tcBorders>
              <w:top w:val="single" w:sz="8" w:space="0" w:color="000000"/>
              <w:left w:val="single" w:sz="8" w:space="0" w:color="000000"/>
              <w:bottom w:val="single" w:sz="8" w:space="0" w:color="000000"/>
            </w:tcBorders>
          </w:tcPr>
          <w:p w14:paraId="1E4AC436" w14:textId="77777777" w:rsidR="002E1AB9" w:rsidRPr="002E1AB9" w:rsidRDefault="002E1AB9" w:rsidP="002E1AB9">
            <w:pPr>
              <w:tabs>
                <w:tab w:val="center" w:pos="4153"/>
                <w:tab w:val="right" w:pos="8306"/>
              </w:tabs>
              <w:suppressAutoHyphens/>
              <w:snapToGrid w:val="0"/>
              <w:spacing w:line="240" w:lineRule="auto"/>
              <w:jc w:val="center"/>
              <w:rPr>
                <w:rFonts w:ascii="Segoe UI" w:eastAsia="Times New Roman" w:hAnsi="Segoe UI" w:cs="Segoe UI"/>
                <w:b/>
                <w:sz w:val="22"/>
                <w:szCs w:val="20"/>
                <w:lang w:eastAsia="ar-SA"/>
              </w:rPr>
            </w:pPr>
            <w:proofErr w:type="spellStart"/>
            <w:r w:rsidRPr="002E1AB9">
              <w:rPr>
                <w:rFonts w:ascii="Segoe UI" w:eastAsia="Times New Roman" w:hAnsi="Segoe UI" w:cs="Segoe UI"/>
                <w:b/>
                <w:sz w:val="22"/>
                <w:szCs w:val="20"/>
                <w:lang w:eastAsia="ar-SA"/>
              </w:rPr>
              <w:t>According</w:t>
            </w:r>
            <w:proofErr w:type="spellEnd"/>
            <w:r w:rsidRPr="002E1AB9">
              <w:rPr>
                <w:rFonts w:ascii="Segoe UI" w:eastAsia="Times New Roman" w:hAnsi="Segoe UI" w:cs="Segoe UI"/>
                <w:b/>
                <w:sz w:val="22"/>
                <w:szCs w:val="20"/>
                <w:lang w:eastAsia="ar-SA"/>
              </w:rPr>
              <w:t xml:space="preserve"> to </w:t>
            </w:r>
            <w:proofErr w:type="spellStart"/>
            <w:r w:rsidRPr="002E1AB9">
              <w:rPr>
                <w:rFonts w:ascii="Segoe UI" w:eastAsia="Times New Roman" w:hAnsi="Segoe UI" w:cs="Segoe UI"/>
                <w:b/>
                <w:sz w:val="22"/>
                <w:szCs w:val="20"/>
                <w:lang w:eastAsia="ar-SA"/>
              </w:rPr>
              <w:t>the</w:t>
            </w:r>
            <w:proofErr w:type="spellEnd"/>
            <w:r w:rsidRPr="002E1AB9">
              <w:rPr>
                <w:rFonts w:ascii="Segoe UI" w:eastAsia="Times New Roman" w:hAnsi="Segoe UI" w:cs="Segoe UI"/>
                <w:b/>
                <w:sz w:val="22"/>
                <w:szCs w:val="20"/>
                <w:lang w:eastAsia="ar-SA"/>
              </w:rPr>
              <w:t xml:space="preserve"> </w:t>
            </w:r>
            <w:proofErr w:type="spellStart"/>
            <w:r w:rsidRPr="002E1AB9">
              <w:rPr>
                <w:rFonts w:ascii="Segoe UI" w:eastAsia="Times New Roman" w:hAnsi="Segoe UI" w:cs="Segoe UI"/>
                <w:b/>
                <w:sz w:val="22"/>
                <w:szCs w:val="20"/>
                <w:lang w:eastAsia="ar-SA"/>
              </w:rPr>
              <w:t>above</w:t>
            </w:r>
            <w:proofErr w:type="spellEnd"/>
            <w:r w:rsidRPr="002E1AB9">
              <w:rPr>
                <w:rFonts w:ascii="Segoe UI" w:eastAsia="Times New Roman" w:hAnsi="Segoe UI" w:cs="Segoe UI"/>
                <w:b/>
                <w:sz w:val="22"/>
                <w:szCs w:val="20"/>
                <w:lang w:eastAsia="ar-SA"/>
              </w:rPr>
              <w:t xml:space="preserve"> </w:t>
            </w:r>
            <w:proofErr w:type="spellStart"/>
            <w:r w:rsidRPr="002E1AB9">
              <w:rPr>
                <w:rFonts w:ascii="Segoe UI" w:eastAsia="Times New Roman" w:hAnsi="Segoe UI" w:cs="Segoe UI"/>
                <w:b/>
                <w:sz w:val="22"/>
                <w:szCs w:val="20"/>
                <w:lang w:eastAsia="ar-SA"/>
              </w:rPr>
              <w:t>findings</w:t>
            </w:r>
            <w:proofErr w:type="spellEnd"/>
            <w:r w:rsidRPr="002E1AB9">
              <w:rPr>
                <w:rFonts w:ascii="Segoe UI" w:eastAsia="Times New Roman" w:hAnsi="Segoe UI" w:cs="Segoe UI"/>
                <w:b/>
                <w:sz w:val="22"/>
                <w:szCs w:val="20"/>
                <w:lang w:eastAsia="ar-SA"/>
              </w:rPr>
              <w:t xml:space="preserve">, </w:t>
            </w:r>
            <w:proofErr w:type="spellStart"/>
            <w:r w:rsidRPr="002E1AB9">
              <w:rPr>
                <w:rFonts w:ascii="Segoe UI" w:eastAsia="Times New Roman" w:hAnsi="Segoe UI" w:cs="Segoe UI"/>
                <w:b/>
                <w:sz w:val="22"/>
                <w:szCs w:val="20"/>
                <w:lang w:eastAsia="ar-SA"/>
              </w:rPr>
              <w:t>we</w:t>
            </w:r>
            <w:proofErr w:type="spellEnd"/>
            <w:r w:rsidRPr="002E1AB9">
              <w:rPr>
                <w:rFonts w:ascii="Segoe UI" w:eastAsia="Times New Roman" w:hAnsi="Segoe UI" w:cs="Segoe UI"/>
                <w:b/>
                <w:sz w:val="22"/>
                <w:szCs w:val="20"/>
                <w:lang w:eastAsia="ar-SA"/>
              </w:rPr>
              <w:t xml:space="preserve"> </w:t>
            </w:r>
            <w:proofErr w:type="spellStart"/>
            <w:r w:rsidRPr="002E1AB9">
              <w:rPr>
                <w:rFonts w:ascii="Segoe UI" w:eastAsia="Times New Roman" w:hAnsi="Segoe UI" w:cs="Segoe UI"/>
                <w:b/>
                <w:sz w:val="22"/>
                <w:szCs w:val="20"/>
                <w:lang w:eastAsia="ar-SA"/>
              </w:rPr>
              <w:t>confirm</w:t>
            </w:r>
            <w:proofErr w:type="spellEnd"/>
            <w:r w:rsidRPr="002E1AB9">
              <w:rPr>
                <w:rFonts w:ascii="Segoe UI" w:eastAsia="Times New Roman" w:hAnsi="Segoe UI" w:cs="Segoe UI"/>
                <w:b/>
                <w:sz w:val="22"/>
                <w:szCs w:val="20"/>
                <w:lang w:eastAsia="ar-SA"/>
              </w:rPr>
              <w:t xml:space="preserve"> </w:t>
            </w:r>
            <w:proofErr w:type="spellStart"/>
            <w:r w:rsidRPr="002E1AB9">
              <w:rPr>
                <w:rFonts w:ascii="Segoe UI" w:eastAsia="Times New Roman" w:hAnsi="Segoe UI" w:cs="Segoe UI"/>
                <w:b/>
                <w:sz w:val="22"/>
                <w:szCs w:val="20"/>
                <w:lang w:eastAsia="ar-SA"/>
              </w:rPr>
              <w:t>acceptance</w:t>
            </w:r>
            <w:proofErr w:type="spellEnd"/>
          </w:p>
        </w:tc>
        <w:tc>
          <w:tcPr>
            <w:tcW w:w="288" w:type="dxa"/>
            <w:tcBorders>
              <w:left w:val="single" w:sz="8" w:space="0" w:color="000000"/>
            </w:tcBorders>
          </w:tcPr>
          <w:p w14:paraId="35560BAF" w14:textId="77777777" w:rsidR="002E1AB9" w:rsidRPr="002E1AB9" w:rsidRDefault="002E1AB9" w:rsidP="002E1AB9">
            <w:pPr>
              <w:suppressAutoHyphens/>
              <w:snapToGrid w:val="0"/>
              <w:spacing w:line="240" w:lineRule="auto"/>
              <w:jc w:val="right"/>
              <w:rPr>
                <w:rFonts w:ascii="Segoe UI" w:eastAsia="Times New Roman" w:hAnsi="Segoe UI" w:cs="Segoe UI"/>
                <w:sz w:val="20"/>
                <w:szCs w:val="20"/>
                <w:lang w:val="en-GB" w:eastAsia="ar-SA"/>
              </w:rPr>
            </w:pPr>
          </w:p>
        </w:tc>
        <w:tc>
          <w:tcPr>
            <w:tcW w:w="834" w:type="dxa"/>
            <w:tcBorders>
              <w:top w:val="single" w:sz="8" w:space="0" w:color="000000"/>
              <w:left w:val="single" w:sz="8" w:space="0" w:color="000000"/>
              <w:bottom w:val="single" w:sz="8" w:space="0" w:color="000000"/>
            </w:tcBorders>
            <w:vAlign w:val="center"/>
          </w:tcPr>
          <w:p w14:paraId="410AF7AA"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284" w:type="dxa"/>
            <w:tcBorders>
              <w:left w:val="single" w:sz="8" w:space="0" w:color="000000"/>
            </w:tcBorders>
            <w:vAlign w:val="center"/>
          </w:tcPr>
          <w:p w14:paraId="5CCC0C59"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c>
          <w:tcPr>
            <w:tcW w:w="880" w:type="dxa"/>
            <w:gridSpan w:val="2"/>
            <w:tcBorders>
              <w:top w:val="single" w:sz="8" w:space="0" w:color="000000"/>
              <w:left w:val="single" w:sz="8" w:space="0" w:color="000000"/>
              <w:bottom w:val="single" w:sz="8" w:space="0" w:color="000000"/>
              <w:right w:val="single" w:sz="8" w:space="0" w:color="000000"/>
            </w:tcBorders>
            <w:vAlign w:val="center"/>
          </w:tcPr>
          <w:p w14:paraId="1B029923" w14:textId="77777777" w:rsidR="002E1AB9" w:rsidRPr="002E1AB9" w:rsidRDefault="002E1AB9" w:rsidP="002E1AB9">
            <w:pPr>
              <w:suppressAutoHyphens/>
              <w:snapToGrid w:val="0"/>
              <w:spacing w:line="240" w:lineRule="auto"/>
              <w:jc w:val="center"/>
              <w:rPr>
                <w:rFonts w:ascii="Segoe UI" w:eastAsia="Times New Roman" w:hAnsi="Segoe UI" w:cs="Segoe UI"/>
                <w:sz w:val="20"/>
                <w:szCs w:val="20"/>
                <w:lang w:val="en-GB" w:eastAsia="ar-SA"/>
              </w:rPr>
            </w:pPr>
          </w:p>
        </w:tc>
      </w:tr>
    </w:tbl>
    <w:p w14:paraId="62BAA681" w14:textId="77777777" w:rsidR="002E1AB9" w:rsidRPr="002E1AB9" w:rsidRDefault="002E1AB9" w:rsidP="002E1AB9">
      <w:pPr>
        <w:suppressAutoHyphens/>
        <w:spacing w:line="240" w:lineRule="auto"/>
        <w:rPr>
          <w:rFonts w:ascii="Segoe UI" w:eastAsia="Times New Roman" w:hAnsi="Segoe UI" w:cs="Segoe UI"/>
          <w:sz w:val="10"/>
          <w:szCs w:val="10"/>
          <w:lang w:val="en-GB" w:eastAsia="ar-SA"/>
        </w:rPr>
      </w:pPr>
    </w:p>
    <w:p w14:paraId="2D928B8A" w14:textId="77777777" w:rsidR="002E1AB9" w:rsidRPr="002E1AB9" w:rsidRDefault="002E1AB9" w:rsidP="002E1AB9">
      <w:pPr>
        <w:spacing w:line="240" w:lineRule="auto"/>
        <w:rPr>
          <w:rFonts w:ascii="Segoe UI" w:eastAsia="Times New Roman" w:hAnsi="Segoe UI" w:cs="Segoe UI"/>
          <w:sz w:val="20"/>
          <w:szCs w:val="20"/>
          <w:lang w:val="en-GB"/>
        </w:rPr>
      </w:pPr>
      <w:r w:rsidRPr="002E1AB9">
        <w:rPr>
          <w:rFonts w:ascii="Segoe UI" w:eastAsia="Times New Roman" w:hAnsi="Segoe UI" w:cs="Segoe UI"/>
          <w:sz w:val="20"/>
          <w:szCs w:val="20"/>
          <w:lang w:val="en-GB"/>
        </w:rPr>
        <w:t>Additional comments:</w:t>
      </w:r>
    </w:p>
    <w:tbl>
      <w:tblPr>
        <w:tblW w:w="0" w:type="auto"/>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ayout w:type="fixed"/>
        <w:tblLook w:val="0000" w:firstRow="0" w:lastRow="0" w:firstColumn="0" w:lastColumn="0" w:noHBand="0" w:noVBand="0"/>
      </w:tblPr>
      <w:tblGrid>
        <w:gridCol w:w="9180"/>
      </w:tblGrid>
      <w:tr w:rsidR="002E1AB9" w:rsidRPr="002E1AB9" w14:paraId="1CAB408E" w14:textId="77777777" w:rsidTr="00ED11F1">
        <w:trPr>
          <w:trHeight w:hRule="exact" w:val="284"/>
        </w:trPr>
        <w:tc>
          <w:tcPr>
            <w:tcW w:w="9180" w:type="dxa"/>
            <w:vAlign w:val="center"/>
          </w:tcPr>
          <w:p w14:paraId="69FFFD74" w14:textId="77777777" w:rsidR="002E1AB9" w:rsidRPr="002E1AB9" w:rsidRDefault="002E1AB9" w:rsidP="002E1AB9">
            <w:pPr>
              <w:tabs>
                <w:tab w:val="center" w:pos="4153"/>
                <w:tab w:val="right" w:pos="8306"/>
              </w:tabs>
              <w:spacing w:line="240" w:lineRule="auto"/>
              <w:rPr>
                <w:rFonts w:ascii="Segoe UI" w:eastAsia="Times New Roman" w:hAnsi="Segoe UI" w:cs="Segoe UI"/>
                <w:sz w:val="20"/>
                <w:szCs w:val="20"/>
                <w:lang w:eastAsia="sl-SI"/>
              </w:rPr>
            </w:pPr>
          </w:p>
        </w:tc>
      </w:tr>
      <w:tr w:rsidR="002E1AB9" w:rsidRPr="002E1AB9" w14:paraId="35FF1CB7" w14:textId="77777777" w:rsidTr="00ED11F1">
        <w:trPr>
          <w:trHeight w:hRule="exact" w:val="284"/>
        </w:trPr>
        <w:tc>
          <w:tcPr>
            <w:tcW w:w="9180" w:type="dxa"/>
            <w:vAlign w:val="center"/>
          </w:tcPr>
          <w:p w14:paraId="70D85343" w14:textId="77777777" w:rsidR="002E1AB9" w:rsidRPr="002E1AB9" w:rsidRDefault="002E1AB9" w:rsidP="002E1AB9">
            <w:pPr>
              <w:spacing w:line="240" w:lineRule="auto"/>
              <w:rPr>
                <w:rFonts w:ascii="Segoe UI" w:eastAsia="Times New Roman" w:hAnsi="Segoe UI" w:cs="Segoe UI"/>
                <w:sz w:val="20"/>
                <w:szCs w:val="20"/>
                <w:lang w:val="en-GB"/>
              </w:rPr>
            </w:pPr>
          </w:p>
        </w:tc>
      </w:tr>
      <w:tr w:rsidR="002E1AB9" w:rsidRPr="002E1AB9" w14:paraId="1006F448" w14:textId="77777777" w:rsidTr="00ED11F1">
        <w:trPr>
          <w:trHeight w:hRule="exact" w:val="284"/>
        </w:trPr>
        <w:tc>
          <w:tcPr>
            <w:tcW w:w="9180" w:type="dxa"/>
            <w:vAlign w:val="center"/>
          </w:tcPr>
          <w:p w14:paraId="16FD5733" w14:textId="77777777" w:rsidR="002E1AB9" w:rsidRPr="002E1AB9" w:rsidRDefault="002E1AB9" w:rsidP="002E1AB9">
            <w:pPr>
              <w:spacing w:line="240" w:lineRule="auto"/>
              <w:rPr>
                <w:rFonts w:ascii="Segoe UI" w:eastAsia="Times New Roman" w:hAnsi="Segoe UI" w:cs="Segoe UI"/>
                <w:sz w:val="20"/>
                <w:szCs w:val="20"/>
                <w:lang w:val="en-GB"/>
              </w:rPr>
            </w:pPr>
          </w:p>
        </w:tc>
      </w:tr>
    </w:tbl>
    <w:p w14:paraId="75D61CD5" w14:textId="77777777" w:rsidR="002E1AB9" w:rsidRPr="002E1AB9" w:rsidRDefault="002E1AB9" w:rsidP="002E1AB9">
      <w:pPr>
        <w:spacing w:line="240" w:lineRule="auto"/>
        <w:rPr>
          <w:rFonts w:ascii="Segoe UI" w:eastAsia="Times New Roman" w:hAnsi="Segoe UI" w:cs="Segoe UI"/>
          <w:color w:val="222222"/>
          <w:sz w:val="10"/>
          <w:szCs w:val="10"/>
          <w:lang w:val="en"/>
        </w:rPr>
      </w:pPr>
    </w:p>
    <w:p w14:paraId="321D1DCD" w14:textId="77777777" w:rsidR="002E1AB9" w:rsidRPr="002E1AB9" w:rsidRDefault="002E1AB9" w:rsidP="002E1AB9">
      <w:pPr>
        <w:spacing w:line="240" w:lineRule="auto"/>
        <w:rPr>
          <w:rFonts w:ascii="Segoe UI" w:eastAsia="Times New Roman" w:hAnsi="Segoe UI" w:cs="Segoe UI"/>
          <w:sz w:val="22"/>
          <w:lang w:val="en-GB"/>
        </w:rPr>
      </w:pPr>
      <w:r w:rsidRPr="002E1AB9">
        <w:rPr>
          <w:rFonts w:ascii="Segoe UI" w:eastAsia="Times New Roman" w:hAnsi="Segoe UI" w:cs="Segoe UI"/>
          <w:color w:val="222222"/>
          <w:sz w:val="22"/>
          <w:lang w:val="en"/>
        </w:rPr>
        <w:t>Supplier shall receive a copy of the signed final acceptance certificate.</w:t>
      </w:r>
    </w:p>
    <w:p w14:paraId="62F19B7C" w14:textId="69E6C214" w:rsidR="002E1AB9" w:rsidRDefault="002E1AB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4820"/>
        <w:gridCol w:w="425"/>
        <w:gridCol w:w="4961"/>
      </w:tblGrid>
      <w:tr w:rsidR="002E1AB9" w:rsidRPr="00642DF9" w14:paraId="58489D76" w14:textId="77777777" w:rsidTr="00ED11F1">
        <w:tc>
          <w:tcPr>
            <w:tcW w:w="4820" w:type="dxa"/>
            <w:shd w:val="clear" w:color="auto" w:fill="DEEAF6" w:themeFill="accent5" w:themeFillTint="33"/>
          </w:tcPr>
          <w:p w14:paraId="05219D44" w14:textId="4D721491" w:rsidR="002E1AB9" w:rsidRPr="00642DF9" w:rsidRDefault="002E1AB9" w:rsidP="00ED11F1">
            <w:pPr>
              <w:spacing w:line="240" w:lineRule="auto"/>
              <w:jc w:val="center"/>
              <w:rPr>
                <w:rFonts w:ascii="Segoe UI" w:eastAsia="Times New Roman" w:hAnsi="Segoe UI" w:cs="Segoe UI"/>
                <w:color w:val="000000"/>
                <w:sz w:val="22"/>
                <w:szCs w:val="20"/>
              </w:rPr>
            </w:pPr>
            <w:proofErr w:type="spellStart"/>
            <w:r>
              <w:rPr>
                <w:rFonts w:ascii="Segoe UI" w:eastAsia="Times New Roman" w:hAnsi="Segoe UI" w:cs="Segoe UI"/>
                <w:color w:val="000000"/>
                <w:sz w:val="22"/>
                <w:szCs w:val="20"/>
              </w:rPr>
              <w:t>The</w:t>
            </w:r>
            <w:proofErr w:type="spellEnd"/>
            <w:r>
              <w:rPr>
                <w:rFonts w:ascii="Segoe UI" w:eastAsia="Times New Roman" w:hAnsi="Segoe UI" w:cs="Segoe UI"/>
                <w:color w:val="000000"/>
                <w:sz w:val="22"/>
                <w:szCs w:val="20"/>
              </w:rPr>
              <w:t xml:space="preserve"> </w:t>
            </w:r>
            <w:proofErr w:type="spellStart"/>
            <w:r>
              <w:rPr>
                <w:rFonts w:ascii="Segoe UI" w:eastAsia="Times New Roman" w:hAnsi="Segoe UI" w:cs="Segoe UI"/>
                <w:color w:val="000000"/>
                <w:sz w:val="22"/>
                <w:szCs w:val="20"/>
              </w:rPr>
              <w:t>Supplier</w:t>
            </w:r>
            <w:proofErr w:type="spellEnd"/>
          </w:p>
        </w:tc>
        <w:tc>
          <w:tcPr>
            <w:tcW w:w="425" w:type="dxa"/>
            <w:shd w:val="clear" w:color="auto" w:fill="DEEAF6" w:themeFill="accent5" w:themeFillTint="33"/>
          </w:tcPr>
          <w:p w14:paraId="759AF32C" w14:textId="77777777" w:rsidR="002E1AB9" w:rsidRPr="00642DF9" w:rsidRDefault="002E1AB9" w:rsidP="00ED11F1">
            <w:pPr>
              <w:spacing w:line="240" w:lineRule="auto"/>
              <w:rPr>
                <w:rFonts w:ascii="Segoe UI" w:eastAsia="Times New Roman" w:hAnsi="Segoe UI" w:cs="Segoe UI"/>
                <w:color w:val="000000"/>
                <w:sz w:val="22"/>
                <w:szCs w:val="20"/>
              </w:rPr>
            </w:pPr>
          </w:p>
        </w:tc>
        <w:tc>
          <w:tcPr>
            <w:tcW w:w="4961" w:type="dxa"/>
            <w:shd w:val="clear" w:color="auto" w:fill="DEEAF6" w:themeFill="accent5" w:themeFillTint="33"/>
          </w:tcPr>
          <w:p w14:paraId="5EE6D364" w14:textId="77777777" w:rsidR="002E1AB9" w:rsidRPr="00642DF9" w:rsidRDefault="002E1AB9" w:rsidP="00ED11F1">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Institut “Jožef Stefan”</w:t>
            </w:r>
          </w:p>
        </w:tc>
      </w:tr>
      <w:tr w:rsidR="00642DF9" w:rsidRPr="00642DF9" w14:paraId="434FA87E" w14:textId="77777777" w:rsidTr="00374587">
        <w:tc>
          <w:tcPr>
            <w:tcW w:w="4820" w:type="dxa"/>
            <w:shd w:val="clear" w:color="auto" w:fill="DEEAF6" w:themeFill="accent5" w:themeFillTint="33"/>
          </w:tcPr>
          <w:p w14:paraId="1CAB85B4" w14:textId="2AFDFBDF" w:rsidR="00642DF9" w:rsidRPr="00642DF9" w:rsidRDefault="00642DF9" w:rsidP="002E1AB9">
            <w:pPr>
              <w:spacing w:line="240" w:lineRule="auto"/>
              <w:rPr>
                <w:rFonts w:ascii="Segoe UI" w:eastAsia="Times New Roman" w:hAnsi="Segoe UI" w:cs="Segoe UI"/>
                <w:color w:val="000000"/>
                <w:sz w:val="22"/>
                <w:szCs w:val="20"/>
              </w:rPr>
            </w:pPr>
          </w:p>
        </w:tc>
        <w:tc>
          <w:tcPr>
            <w:tcW w:w="425" w:type="dxa"/>
            <w:shd w:val="clear" w:color="auto" w:fill="DEEAF6" w:themeFill="accent5" w:themeFillTint="33"/>
          </w:tcPr>
          <w:p w14:paraId="7B34FACB"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shd w:val="clear" w:color="auto" w:fill="DEEAF6" w:themeFill="accent5" w:themeFillTint="33"/>
          </w:tcPr>
          <w:p w14:paraId="4737D0BC" w14:textId="6CB462D7" w:rsidR="00642DF9" w:rsidRPr="00642DF9" w:rsidRDefault="00642DF9" w:rsidP="002E1AB9">
            <w:pPr>
              <w:spacing w:line="240" w:lineRule="auto"/>
              <w:rPr>
                <w:rFonts w:ascii="Segoe UI" w:eastAsia="Times New Roman" w:hAnsi="Segoe UI" w:cs="Segoe UI"/>
                <w:color w:val="000000"/>
                <w:sz w:val="22"/>
                <w:szCs w:val="20"/>
              </w:rPr>
            </w:pPr>
          </w:p>
        </w:tc>
      </w:tr>
      <w:tr w:rsidR="00642DF9" w:rsidRPr="00642DF9" w14:paraId="17A00782" w14:textId="77777777" w:rsidTr="00AC7AB8">
        <w:trPr>
          <w:trHeight w:val="421"/>
        </w:trPr>
        <w:tc>
          <w:tcPr>
            <w:tcW w:w="4820" w:type="dxa"/>
            <w:tcBorders>
              <w:bottom w:val="dashed" w:sz="4" w:space="0" w:color="auto"/>
            </w:tcBorders>
          </w:tcPr>
          <w:p w14:paraId="61FFCEB3" w14:textId="77777777" w:rsidR="00642DF9" w:rsidRPr="00642DF9" w:rsidRDefault="00642DF9" w:rsidP="00642DF9">
            <w:pPr>
              <w:spacing w:line="240" w:lineRule="auto"/>
              <w:jc w:val="center"/>
              <w:rPr>
                <w:rFonts w:ascii="Segoe UI" w:eastAsia="Times New Roman" w:hAnsi="Segoe UI" w:cs="Segoe UI"/>
                <w:color w:val="000000"/>
                <w:sz w:val="22"/>
                <w:szCs w:val="20"/>
              </w:rPr>
            </w:pPr>
          </w:p>
          <w:p w14:paraId="2DA99C91" w14:textId="77777777" w:rsidR="00642DF9" w:rsidRPr="00642DF9" w:rsidRDefault="00642DF9" w:rsidP="00642DF9">
            <w:pPr>
              <w:spacing w:line="240" w:lineRule="auto"/>
              <w:jc w:val="center"/>
              <w:rPr>
                <w:rFonts w:ascii="Segoe UI" w:eastAsia="Times New Roman" w:hAnsi="Segoe UI" w:cs="Segoe UI"/>
                <w:color w:val="000000"/>
                <w:sz w:val="22"/>
                <w:szCs w:val="20"/>
              </w:rPr>
            </w:pPr>
          </w:p>
          <w:p w14:paraId="5EE843F6" w14:textId="77777777" w:rsidR="00642DF9" w:rsidRPr="00642DF9" w:rsidRDefault="00642DF9" w:rsidP="00642DF9">
            <w:pPr>
              <w:spacing w:line="240" w:lineRule="auto"/>
              <w:jc w:val="center"/>
              <w:rPr>
                <w:rFonts w:ascii="Segoe UI" w:eastAsia="Times New Roman" w:hAnsi="Segoe UI" w:cs="Segoe UI"/>
                <w:color w:val="000000"/>
                <w:sz w:val="22"/>
                <w:szCs w:val="20"/>
              </w:rPr>
            </w:pPr>
          </w:p>
        </w:tc>
        <w:tc>
          <w:tcPr>
            <w:tcW w:w="425" w:type="dxa"/>
          </w:tcPr>
          <w:p w14:paraId="0F8413AE" w14:textId="77777777" w:rsidR="00642DF9" w:rsidRPr="00642DF9" w:rsidRDefault="00642DF9" w:rsidP="00642DF9">
            <w:pPr>
              <w:spacing w:line="240" w:lineRule="auto"/>
              <w:rPr>
                <w:rFonts w:ascii="Segoe UI" w:eastAsia="Times New Roman" w:hAnsi="Segoe UI" w:cs="Segoe UI"/>
                <w:color w:val="000000"/>
                <w:sz w:val="22"/>
                <w:szCs w:val="20"/>
              </w:rPr>
            </w:pPr>
          </w:p>
        </w:tc>
        <w:tc>
          <w:tcPr>
            <w:tcW w:w="4961" w:type="dxa"/>
            <w:tcBorders>
              <w:bottom w:val="dashed" w:sz="4" w:space="0" w:color="auto"/>
            </w:tcBorders>
          </w:tcPr>
          <w:p w14:paraId="58F3AF7C" w14:textId="77777777" w:rsidR="00642DF9" w:rsidRPr="00642DF9" w:rsidRDefault="00642DF9" w:rsidP="00642DF9">
            <w:pPr>
              <w:spacing w:line="240" w:lineRule="auto"/>
              <w:rPr>
                <w:rFonts w:ascii="Segoe UI" w:eastAsia="Times New Roman" w:hAnsi="Segoe UI" w:cs="Segoe UI"/>
                <w:color w:val="000000"/>
                <w:sz w:val="22"/>
                <w:szCs w:val="20"/>
              </w:rPr>
            </w:pPr>
          </w:p>
        </w:tc>
      </w:tr>
      <w:tr w:rsidR="00642DF9" w:rsidRPr="00642DF9" w14:paraId="5149DF0A" w14:textId="77777777" w:rsidTr="00AC7AB8">
        <w:tc>
          <w:tcPr>
            <w:tcW w:w="4820" w:type="dxa"/>
            <w:tcBorders>
              <w:top w:val="dashed" w:sz="4" w:space="0" w:color="auto"/>
            </w:tcBorders>
          </w:tcPr>
          <w:p w14:paraId="29D8A4E8" w14:textId="06F99CD5"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w:t>
            </w:r>
            <w:r w:rsidR="002E1AB9" w:rsidRPr="002E1AB9">
              <w:rPr>
                <w:rFonts w:ascii="Segoe UI" w:eastAsia="Times New Roman" w:hAnsi="Segoe UI" w:cs="Segoe UI"/>
                <w:i/>
                <w:color w:val="000000"/>
                <w:sz w:val="18"/>
                <w:szCs w:val="18"/>
              </w:rPr>
              <w:t xml:space="preserve">(name </w:t>
            </w:r>
            <w:proofErr w:type="spellStart"/>
            <w:r w:rsidR="002E1AB9" w:rsidRPr="002E1AB9">
              <w:rPr>
                <w:rFonts w:ascii="Segoe UI" w:eastAsia="Times New Roman" w:hAnsi="Segoe UI" w:cs="Segoe UI"/>
                <w:i/>
                <w:color w:val="000000"/>
                <w:sz w:val="18"/>
                <w:szCs w:val="18"/>
              </w:rPr>
              <w:t>and</w:t>
            </w:r>
            <w:proofErr w:type="spellEnd"/>
            <w:r w:rsidR="002E1AB9" w:rsidRPr="002E1AB9">
              <w:rPr>
                <w:rFonts w:ascii="Segoe UI" w:eastAsia="Times New Roman" w:hAnsi="Segoe UI" w:cs="Segoe UI"/>
                <w:i/>
                <w:color w:val="000000"/>
                <w:sz w:val="18"/>
                <w:szCs w:val="18"/>
              </w:rPr>
              <w:t xml:space="preserve"> </w:t>
            </w:r>
            <w:proofErr w:type="spellStart"/>
            <w:r w:rsidR="002E1AB9" w:rsidRPr="002E1AB9">
              <w:rPr>
                <w:rFonts w:ascii="Segoe UI" w:eastAsia="Times New Roman" w:hAnsi="Segoe UI" w:cs="Segoe UI"/>
                <w:i/>
                <w:color w:val="000000"/>
                <w:sz w:val="18"/>
                <w:szCs w:val="18"/>
              </w:rPr>
              <w:t>surname</w:t>
            </w:r>
            <w:proofErr w:type="spellEnd"/>
            <w:r w:rsidR="002E1AB9" w:rsidRPr="002E1AB9">
              <w:rPr>
                <w:rFonts w:ascii="Segoe UI" w:eastAsia="Times New Roman" w:hAnsi="Segoe UI" w:cs="Segoe UI"/>
                <w:i/>
                <w:color w:val="000000"/>
                <w:sz w:val="18"/>
                <w:szCs w:val="18"/>
              </w:rPr>
              <w:t xml:space="preserve"> </w:t>
            </w:r>
            <w:proofErr w:type="spellStart"/>
            <w:r w:rsidR="002E1AB9" w:rsidRPr="002E1AB9">
              <w:rPr>
                <w:rFonts w:ascii="Segoe UI" w:eastAsia="Times New Roman" w:hAnsi="Segoe UI" w:cs="Segoe UI"/>
                <w:i/>
                <w:color w:val="000000"/>
                <w:sz w:val="18"/>
                <w:szCs w:val="18"/>
              </w:rPr>
              <w:t>of</w:t>
            </w:r>
            <w:proofErr w:type="spellEnd"/>
            <w:r w:rsidR="002E1AB9" w:rsidRPr="002E1AB9">
              <w:rPr>
                <w:rFonts w:ascii="Segoe UI" w:eastAsia="Times New Roman" w:hAnsi="Segoe UI" w:cs="Segoe UI"/>
                <w:i/>
                <w:color w:val="000000"/>
                <w:sz w:val="18"/>
                <w:szCs w:val="18"/>
              </w:rPr>
              <w:t xml:space="preserve"> </w:t>
            </w:r>
            <w:proofErr w:type="spellStart"/>
            <w:r w:rsidR="002E1AB9" w:rsidRPr="002E1AB9">
              <w:rPr>
                <w:rFonts w:ascii="Segoe UI" w:eastAsia="Times New Roman" w:hAnsi="Segoe UI" w:cs="Segoe UI"/>
                <w:i/>
                <w:color w:val="000000"/>
                <w:sz w:val="18"/>
                <w:szCs w:val="18"/>
              </w:rPr>
              <w:t>the</w:t>
            </w:r>
            <w:proofErr w:type="spellEnd"/>
            <w:r w:rsidR="002E1AB9" w:rsidRPr="002E1AB9">
              <w:rPr>
                <w:rFonts w:ascii="Segoe UI" w:eastAsia="Times New Roman" w:hAnsi="Segoe UI" w:cs="Segoe UI"/>
                <w:i/>
                <w:color w:val="000000"/>
                <w:sz w:val="18"/>
                <w:szCs w:val="18"/>
              </w:rPr>
              <w:t xml:space="preserve"> </w:t>
            </w:r>
            <w:proofErr w:type="spellStart"/>
            <w:r w:rsidR="002E1AB9" w:rsidRPr="002E1AB9">
              <w:rPr>
                <w:rFonts w:ascii="Segoe UI" w:eastAsia="Times New Roman" w:hAnsi="Segoe UI" w:cs="Segoe UI"/>
                <w:i/>
                <w:color w:val="000000"/>
                <w:sz w:val="18"/>
                <w:szCs w:val="18"/>
              </w:rPr>
              <w:t>supplie’s</w:t>
            </w:r>
            <w:proofErr w:type="spellEnd"/>
            <w:r w:rsidR="002E1AB9" w:rsidRPr="002E1AB9">
              <w:rPr>
                <w:rFonts w:ascii="Segoe UI" w:eastAsia="Times New Roman" w:hAnsi="Segoe UI" w:cs="Segoe UI"/>
                <w:i/>
                <w:color w:val="000000"/>
                <w:sz w:val="18"/>
                <w:szCs w:val="18"/>
              </w:rPr>
              <w:t xml:space="preserve"> </w:t>
            </w:r>
            <w:proofErr w:type="spellStart"/>
            <w:r w:rsidR="002E1AB9" w:rsidRPr="002E1AB9">
              <w:rPr>
                <w:rFonts w:ascii="Segoe UI" w:eastAsia="Times New Roman" w:hAnsi="Segoe UI" w:cs="Segoe UI"/>
                <w:i/>
                <w:color w:val="000000"/>
                <w:sz w:val="18"/>
                <w:szCs w:val="18"/>
              </w:rPr>
              <w:t>representativer</w:t>
            </w:r>
            <w:proofErr w:type="spellEnd"/>
            <w:r w:rsidR="002E1AB9" w:rsidRPr="002E1AB9">
              <w:rPr>
                <w:rFonts w:ascii="Segoe UI" w:eastAsia="Times New Roman" w:hAnsi="Segoe UI" w:cs="Segoe UI"/>
                <w:i/>
                <w:color w:val="000000"/>
                <w:sz w:val="18"/>
                <w:szCs w:val="18"/>
              </w:rPr>
              <w:t>)</w:t>
            </w:r>
          </w:p>
        </w:tc>
        <w:tc>
          <w:tcPr>
            <w:tcW w:w="425" w:type="dxa"/>
          </w:tcPr>
          <w:p w14:paraId="773B1C3D" w14:textId="77777777" w:rsidR="00642DF9" w:rsidRPr="00642DF9" w:rsidRDefault="00642DF9" w:rsidP="00642DF9">
            <w:pPr>
              <w:spacing w:line="240" w:lineRule="auto"/>
              <w:rPr>
                <w:rFonts w:ascii="Segoe UI" w:eastAsia="Times New Roman" w:hAnsi="Segoe UI" w:cs="Segoe UI"/>
                <w:color w:val="000000"/>
                <w:sz w:val="18"/>
                <w:szCs w:val="18"/>
              </w:rPr>
            </w:pPr>
          </w:p>
          <w:p w14:paraId="31B746B3" w14:textId="77777777" w:rsidR="00642DF9" w:rsidRPr="00642DF9" w:rsidRDefault="00642DF9" w:rsidP="00642DF9">
            <w:pPr>
              <w:spacing w:line="240" w:lineRule="auto"/>
              <w:rPr>
                <w:rFonts w:ascii="Segoe UI" w:eastAsia="Times New Roman" w:hAnsi="Segoe UI" w:cs="Segoe UI"/>
                <w:color w:val="000000"/>
                <w:sz w:val="18"/>
                <w:szCs w:val="18"/>
              </w:rPr>
            </w:pPr>
          </w:p>
        </w:tc>
        <w:tc>
          <w:tcPr>
            <w:tcW w:w="4961" w:type="dxa"/>
            <w:tcBorders>
              <w:top w:val="dashed" w:sz="4" w:space="0" w:color="auto"/>
            </w:tcBorders>
          </w:tcPr>
          <w:p w14:paraId="6A04B2BD" w14:textId="7C8BDE93" w:rsidR="00642DF9" w:rsidRPr="00642DF9" w:rsidRDefault="002E1AB9" w:rsidP="00642DF9">
            <w:pPr>
              <w:spacing w:line="240" w:lineRule="auto"/>
              <w:jc w:val="center"/>
              <w:rPr>
                <w:rFonts w:ascii="Segoe UI" w:eastAsia="Times New Roman" w:hAnsi="Segoe UI" w:cs="Segoe UI"/>
                <w:i/>
                <w:color w:val="000000"/>
                <w:sz w:val="18"/>
                <w:szCs w:val="18"/>
              </w:rPr>
            </w:pPr>
            <w:r w:rsidRPr="002E1AB9">
              <w:rPr>
                <w:rFonts w:ascii="Segoe UI" w:eastAsia="Times New Roman" w:hAnsi="Segoe UI" w:cs="Segoe UI"/>
                <w:i/>
                <w:color w:val="000000"/>
                <w:sz w:val="18"/>
                <w:szCs w:val="18"/>
              </w:rPr>
              <w:t xml:space="preserve">(name </w:t>
            </w:r>
            <w:proofErr w:type="spellStart"/>
            <w:r w:rsidRPr="002E1AB9">
              <w:rPr>
                <w:rFonts w:ascii="Segoe UI" w:eastAsia="Times New Roman" w:hAnsi="Segoe UI" w:cs="Segoe UI"/>
                <w:i/>
                <w:color w:val="000000"/>
                <w:sz w:val="18"/>
                <w:szCs w:val="18"/>
              </w:rPr>
              <w:t>and</w:t>
            </w:r>
            <w:proofErr w:type="spellEnd"/>
            <w:r w:rsidRPr="002E1AB9">
              <w:rPr>
                <w:rFonts w:ascii="Segoe UI" w:eastAsia="Times New Roman" w:hAnsi="Segoe UI" w:cs="Segoe UI"/>
                <w:i/>
                <w:color w:val="000000"/>
                <w:sz w:val="18"/>
                <w:szCs w:val="18"/>
              </w:rPr>
              <w:t xml:space="preserve"> </w:t>
            </w:r>
            <w:proofErr w:type="spellStart"/>
            <w:r w:rsidRPr="002E1AB9">
              <w:rPr>
                <w:rFonts w:ascii="Segoe UI" w:eastAsia="Times New Roman" w:hAnsi="Segoe UI" w:cs="Segoe UI"/>
                <w:i/>
                <w:color w:val="000000"/>
                <w:sz w:val="18"/>
                <w:szCs w:val="18"/>
              </w:rPr>
              <w:t>surname</w:t>
            </w:r>
            <w:proofErr w:type="spellEnd"/>
            <w:r w:rsidRPr="002E1AB9">
              <w:rPr>
                <w:rFonts w:ascii="Segoe UI" w:eastAsia="Times New Roman" w:hAnsi="Segoe UI" w:cs="Segoe UI"/>
                <w:i/>
                <w:color w:val="000000"/>
                <w:sz w:val="18"/>
                <w:szCs w:val="18"/>
              </w:rPr>
              <w:t xml:space="preserve"> </w:t>
            </w:r>
            <w:proofErr w:type="spellStart"/>
            <w:r w:rsidRPr="002E1AB9">
              <w:rPr>
                <w:rFonts w:ascii="Segoe UI" w:eastAsia="Times New Roman" w:hAnsi="Segoe UI" w:cs="Segoe UI"/>
                <w:i/>
                <w:color w:val="000000"/>
                <w:sz w:val="18"/>
                <w:szCs w:val="18"/>
              </w:rPr>
              <w:t>of</w:t>
            </w:r>
            <w:proofErr w:type="spellEnd"/>
            <w:r w:rsidRPr="002E1AB9">
              <w:rPr>
                <w:rFonts w:ascii="Segoe UI" w:eastAsia="Times New Roman" w:hAnsi="Segoe UI" w:cs="Segoe UI"/>
                <w:i/>
                <w:color w:val="000000"/>
                <w:sz w:val="18"/>
                <w:szCs w:val="18"/>
              </w:rPr>
              <w:t xml:space="preserve"> </w:t>
            </w:r>
            <w:proofErr w:type="spellStart"/>
            <w:r w:rsidRPr="002E1AB9">
              <w:rPr>
                <w:rFonts w:ascii="Segoe UI" w:eastAsia="Times New Roman" w:hAnsi="Segoe UI" w:cs="Segoe UI"/>
                <w:i/>
                <w:color w:val="000000"/>
                <w:sz w:val="18"/>
                <w:szCs w:val="18"/>
              </w:rPr>
              <w:t>the</w:t>
            </w:r>
            <w:proofErr w:type="spellEnd"/>
            <w:r w:rsidRPr="002E1AB9">
              <w:rPr>
                <w:rFonts w:ascii="Segoe UI" w:eastAsia="Times New Roman" w:hAnsi="Segoe UI" w:cs="Segoe UI"/>
                <w:i/>
                <w:color w:val="000000"/>
                <w:sz w:val="18"/>
                <w:szCs w:val="18"/>
              </w:rPr>
              <w:t xml:space="preserve"> </w:t>
            </w:r>
            <w:proofErr w:type="spellStart"/>
            <w:r w:rsidRPr="002E1AB9">
              <w:rPr>
                <w:rFonts w:ascii="Segoe UI" w:eastAsia="Times New Roman" w:hAnsi="Segoe UI" w:cs="Segoe UI"/>
                <w:i/>
                <w:color w:val="000000"/>
                <w:sz w:val="18"/>
                <w:szCs w:val="18"/>
              </w:rPr>
              <w:t>responsible</w:t>
            </w:r>
            <w:proofErr w:type="spellEnd"/>
            <w:r w:rsidRPr="002E1AB9">
              <w:rPr>
                <w:rFonts w:ascii="Segoe UI" w:eastAsia="Times New Roman" w:hAnsi="Segoe UI" w:cs="Segoe UI"/>
                <w:i/>
                <w:color w:val="000000"/>
                <w:sz w:val="18"/>
                <w:szCs w:val="18"/>
              </w:rPr>
              <w:t xml:space="preserve"> </w:t>
            </w:r>
            <w:proofErr w:type="spellStart"/>
            <w:r w:rsidRPr="002E1AB9">
              <w:rPr>
                <w:rFonts w:ascii="Segoe UI" w:eastAsia="Times New Roman" w:hAnsi="Segoe UI" w:cs="Segoe UI"/>
                <w:i/>
                <w:color w:val="000000"/>
                <w:sz w:val="18"/>
                <w:szCs w:val="18"/>
              </w:rPr>
              <w:t>for</w:t>
            </w:r>
            <w:proofErr w:type="spellEnd"/>
            <w:r w:rsidRPr="002E1AB9">
              <w:rPr>
                <w:rFonts w:ascii="Segoe UI" w:eastAsia="Times New Roman" w:hAnsi="Segoe UI" w:cs="Segoe UI"/>
                <w:i/>
                <w:color w:val="000000"/>
                <w:sz w:val="18"/>
                <w:szCs w:val="18"/>
              </w:rPr>
              <w:t xml:space="preserve"> </w:t>
            </w:r>
            <w:proofErr w:type="spellStart"/>
            <w:r w:rsidRPr="002E1AB9">
              <w:rPr>
                <w:rFonts w:ascii="Segoe UI" w:eastAsia="Times New Roman" w:hAnsi="Segoe UI" w:cs="Segoe UI"/>
                <w:i/>
                <w:color w:val="000000"/>
                <w:sz w:val="18"/>
                <w:szCs w:val="18"/>
              </w:rPr>
              <w:t>the</w:t>
            </w:r>
            <w:proofErr w:type="spellEnd"/>
            <w:r w:rsidRPr="002E1AB9">
              <w:rPr>
                <w:rFonts w:ascii="Segoe UI" w:eastAsia="Times New Roman" w:hAnsi="Segoe UI" w:cs="Segoe UI"/>
                <w:i/>
                <w:color w:val="000000"/>
                <w:sz w:val="18"/>
                <w:szCs w:val="18"/>
              </w:rPr>
              <w:t xml:space="preserve"> </w:t>
            </w:r>
            <w:proofErr w:type="spellStart"/>
            <w:r w:rsidRPr="002E1AB9">
              <w:rPr>
                <w:rFonts w:ascii="Segoe UI" w:eastAsia="Times New Roman" w:hAnsi="Segoe UI" w:cs="Segoe UI"/>
                <w:i/>
                <w:color w:val="000000"/>
                <w:sz w:val="18"/>
                <w:szCs w:val="18"/>
              </w:rPr>
              <w:t>equipment</w:t>
            </w:r>
            <w:proofErr w:type="spellEnd"/>
            <w:r w:rsidRPr="002E1AB9">
              <w:rPr>
                <w:rFonts w:ascii="Segoe UI" w:eastAsia="Times New Roman" w:hAnsi="Segoe UI" w:cs="Segoe UI"/>
                <w:i/>
                <w:color w:val="000000"/>
                <w:sz w:val="18"/>
                <w:szCs w:val="18"/>
              </w:rPr>
              <w:t>)</w:t>
            </w:r>
          </w:p>
        </w:tc>
      </w:tr>
    </w:tbl>
    <w:p w14:paraId="19FE6F6E" w14:textId="0A799542" w:rsidR="00642DF9" w:rsidRPr="00642DF9" w:rsidRDefault="004A581A" w:rsidP="00642DF9">
      <w:pPr>
        <w:spacing w:line="240" w:lineRule="auto"/>
        <w:jc w:val="both"/>
        <w:rPr>
          <w:rFonts w:ascii="Segoe UI" w:eastAsia="Times New Roman" w:hAnsi="Segoe UI" w:cs="Segoe UI"/>
          <w:b/>
          <w:color w:val="000000"/>
          <w:sz w:val="22"/>
          <w:lang w:eastAsia="sl-SI"/>
        </w:rPr>
      </w:pPr>
      <w:r w:rsidRPr="004A581A">
        <w:rPr>
          <w:rFonts w:ascii="Segoe UI" w:eastAsia="Times New Roman" w:hAnsi="Segoe UI" w:cs="Segoe UI"/>
          <w:b/>
          <w:color w:val="000000"/>
          <w:sz w:val="28"/>
          <w:szCs w:val="28"/>
          <w:shd w:val="clear" w:color="auto" w:fill="DEEAF6"/>
        </w:rPr>
        <w:lastRenderedPageBreak/>
        <w:t>A STATEMENT WITH DETAILS ABOUT THE NATURAL AND LEGAL ENTITIES OWNED BY THE BIDDER</w:t>
      </w:r>
      <w:r>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including</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the</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partners</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and</w:t>
      </w:r>
      <w:proofErr w:type="spellEnd"/>
      <w:r w:rsidRPr="004A581A">
        <w:rPr>
          <w:rFonts w:ascii="Segoe UI" w:eastAsia="Times New Roman" w:hAnsi="Segoe UI" w:cs="Segoe UI"/>
          <w:color w:val="000000"/>
          <w:sz w:val="22"/>
        </w:rPr>
        <w:t xml:space="preserve"> business </w:t>
      </w:r>
      <w:proofErr w:type="spellStart"/>
      <w:r w:rsidRPr="004A581A">
        <w:rPr>
          <w:rFonts w:ascii="Segoe UI" w:eastAsia="Times New Roman" w:hAnsi="Segoe UI" w:cs="Segoe UI"/>
          <w:color w:val="000000"/>
          <w:sz w:val="22"/>
        </w:rPr>
        <w:t>entities</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that</w:t>
      </w:r>
      <w:proofErr w:type="spellEnd"/>
      <w:r w:rsidRPr="004A581A">
        <w:rPr>
          <w:rFonts w:ascii="Segoe UI" w:eastAsia="Times New Roman" w:hAnsi="Segoe UI" w:cs="Segoe UI"/>
          <w:color w:val="000000"/>
          <w:sz w:val="22"/>
        </w:rPr>
        <w:t xml:space="preserve"> are </w:t>
      </w:r>
      <w:proofErr w:type="spellStart"/>
      <w:r w:rsidRPr="004A581A">
        <w:rPr>
          <w:rFonts w:ascii="Segoe UI" w:eastAsia="Times New Roman" w:hAnsi="Segoe UI" w:cs="Segoe UI"/>
          <w:color w:val="000000"/>
          <w:sz w:val="22"/>
        </w:rPr>
        <w:t>considered</w:t>
      </w:r>
      <w:proofErr w:type="spellEnd"/>
      <w:r w:rsidRPr="004A581A">
        <w:rPr>
          <w:rFonts w:ascii="Segoe UI" w:eastAsia="Times New Roman" w:hAnsi="Segoe UI" w:cs="Segoe UI"/>
          <w:color w:val="000000"/>
          <w:sz w:val="22"/>
        </w:rPr>
        <w:t xml:space="preserve"> to be </w:t>
      </w:r>
      <w:proofErr w:type="spellStart"/>
      <w:r w:rsidRPr="004A581A">
        <w:rPr>
          <w:rFonts w:ascii="Segoe UI" w:eastAsia="Times New Roman" w:hAnsi="Segoe UI" w:cs="Segoe UI"/>
          <w:color w:val="000000"/>
          <w:sz w:val="22"/>
        </w:rPr>
        <w:t>associated</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with</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the</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Bidder</w:t>
      </w:r>
      <w:proofErr w:type="spellEnd"/>
      <w:r w:rsidRPr="004A581A">
        <w:rPr>
          <w:rFonts w:ascii="Segoe UI" w:eastAsia="Times New Roman" w:hAnsi="Segoe UI" w:cs="Segoe UI"/>
          <w:color w:val="000000"/>
          <w:sz w:val="22"/>
        </w:rPr>
        <w:t xml:space="preserve"> in line </w:t>
      </w:r>
      <w:proofErr w:type="spellStart"/>
      <w:r w:rsidRPr="004A581A">
        <w:rPr>
          <w:rFonts w:ascii="Segoe UI" w:eastAsia="Times New Roman" w:hAnsi="Segoe UI" w:cs="Segoe UI"/>
          <w:color w:val="000000"/>
          <w:sz w:val="22"/>
        </w:rPr>
        <w:t>with</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the</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provisions</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of</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the</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law</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governing</w:t>
      </w:r>
      <w:proofErr w:type="spellEnd"/>
      <w:r w:rsidRPr="004A581A">
        <w:rPr>
          <w:rFonts w:ascii="Segoe UI" w:eastAsia="Times New Roman" w:hAnsi="Segoe UI" w:cs="Segoe UI"/>
          <w:color w:val="000000"/>
          <w:sz w:val="22"/>
        </w:rPr>
        <w:t xml:space="preserve"> </w:t>
      </w:r>
      <w:proofErr w:type="spellStart"/>
      <w:r w:rsidRPr="004A581A">
        <w:rPr>
          <w:rFonts w:ascii="Segoe UI" w:eastAsia="Times New Roman" w:hAnsi="Segoe UI" w:cs="Segoe UI"/>
          <w:color w:val="000000"/>
          <w:sz w:val="22"/>
        </w:rPr>
        <w:t>companies</w:t>
      </w:r>
      <w:proofErr w:type="spellEnd"/>
    </w:p>
    <w:p w14:paraId="4963D874" w14:textId="22FE23E9" w:rsidR="00C62F56" w:rsidRPr="00280928" w:rsidRDefault="00642DF9" w:rsidP="00280928">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proofErr w:type="spellStart"/>
      <w:r w:rsidR="004A581A">
        <w:rPr>
          <w:rFonts w:ascii="Segoe UI" w:eastAsia="Times New Roman" w:hAnsi="Segoe UI" w:cs="Segoe UI"/>
          <w:b/>
          <w:color w:val="FFFFFF" w:themeColor="background1"/>
          <w:sz w:val="28"/>
          <w:szCs w:val="28"/>
          <w:shd w:val="clear" w:color="auto" w:fill="2F5496" w:themeFill="accent1" w:themeFillShade="BF"/>
          <w:lang w:eastAsia="sl-SI"/>
        </w:rPr>
        <w:t>Appendi</w:t>
      </w:r>
      <w:r w:rsidR="00280928">
        <w:rPr>
          <w:rFonts w:ascii="Segoe UI" w:eastAsia="Times New Roman" w:hAnsi="Segoe UI" w:cs="Segoe UI"/>
          <w:b/>
          <w:color w:val="FFFFFF" w:themeColor="background1"/>
          <w:sz w:val="28"/>
          <w:szCs w:val="28"/>
          <w:shd w:val="clear" w:color="auto" w:fill="2F5496" w:themeFill="accent1" w:themeFillShade="BF"/>
          <w:lang w:eastAsia="sl-SI"/>
        </w:rPr>
        <w:t>x</w:t>
      </w:r>
      <w:proofErr w:type="spellEnd"/>
      <w:r w:rsidR="00280928">
        <w:rPr>
          <w:rFonts w:ascii="Segoe UI" w:eastAsia="Times New Roman" w:hAnsi="Segoe UI" w:cs="Segoe UI"/>
          <w:b/>
          <w:color w:val="FFFFFF" w:themeColor="background1"/>
          <w:sz w:val="28"/>
          <w:szCs w:val="28"/>
          <w:shd w:val="clear" w:color="auto" w:fill="2F5496" w:themeFill="accent1" w:themeFillShade="BF"/>
          <w:lang w:eastAsia="sl-SI"/>
        </w:rPr>
        <w:t xml:space="preserve"> 2</w:t>
      </w:r>
    </w:p>
    <w:p w14:paraId="3F2F5981" w14:textId="77777777" w:rsidR="00280928" w:rsidRPr="00280928" w:rsidRDefault="00280928" w:rsidP="00280928">
      <w:pPr>
        <w:spacing w:line="240" w:lineRule="auto"/>
        <w:rPr>
          <w:rFonts w:ascii="Segoe UI" w:eastAsia="Times New Roman" w:hAnsi="Segoe UI" w:cs="Segoe UI"/>
          <w:b/>
          <w:sz w:val="22"/>
        </w:rPr>
      </w:pPr>
      <w:proofErr w:type="spellStart"/>
      <w:r w:rsidRPr="00280928">
        <w:rPr>
          <w:rFonts w:ascii="Segoe UI" w:eastAsia="Times New Roman" w:hAnsi="Segoe UI" w:cs="Segoe UI"/>
          <w:b/>
          <w:sz w:val="22"/>
        </w:rPr>
        <w:t>Details</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obout</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the</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Contracting</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Authority</w:t>
      </w:r>
      <w:proofErr w:type="spellEnd"/>
      <w:r w:rsidRPr="00280928">
        <w:rPr>
          <w:rFonts w:ascii="Segoe UI" w:eastAsia="Times New Roman" w:hAnsi="Segoe UI" w:cs="Segoe UI"/>
          <w:b/>
          <w:sz w:val="22"/>
        </w:rPr>
        <w:t>/</w:t>
      </w:r>
      <w:proofErr w:type="spellStart"/>
      <w:r w:rsidRPr="00280928">
        <w:rPr>
          <w:rFonts w:ascii="Segoe UI" w:eastAsia="Times New Roman" w:hAnsi="Segoe UI" w:cs="Segoe UI"/>
          <w:b/>
          <w:sz w:val="22"/>
        </w:rPr>
        <w:t>the</w:t>
      </w:r>
      <w:proofErr w:type="spellEnd"/>
      <w:r w:rsidRPr="00280928">
        <w:rPr>
          <w:rFonts w:ascii="Segoe UI" w:eastAsia="Times New Roman" w:hAnsi="Segoe UI" w:cs="Segoe UI"/>
          <w:b/>
          <w:sz w:val="22"/>
        </w:rPr>
        <w:t xml:space="preserve">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6208"/>
      </w:tblGrid>
      <w:tr w:rsidR="00280928" w:rsidRPr="00280928" w14:paraId="5CFD3373" w14:textId="77777777" w:rsidTr="00280928">
        <w:tc>
          <w:tcPr>
            <w:tcW w:w="3573" w:type="dxa"/>
            <w:shd w:val="clear" w:color="auto" w:fill="DEEAF6" w:themeFill="accent5" w:themeFillTint="33"/>
          </w:tcPr>
          <w:p w14:paraId="16897060" w14:textId="77777777" w:rsidR="00280928" w:rsidRPr="00280928" w:rsidRDefault="00280928" w:rsidP="00280928">
            <w:pPr>
              <w:spacing w:line="240" w:lineRule="auto"/>
              <w:rPr>
                <w:rFonts w:ascii="Segoe UI" w:eastAsia="Times New Roman" w:hAnsi="Segoe UI" w:cs="Segoe UI"/>
                <w:sz w:val="22"/>
              </w:rPr>
            </w:pP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Contracting</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Authority</w:t>
            </w:r>
            <w:proofErr w:type="spellEnd"/>
          </w:p>
        </w:tc>
        <w:tc>
          <w:tcPr>
            <w:tcW w:w="6208" w:type="dxa"/>
            <w:shd w:val="clear" w:color="auto" w:fill="DEEAF6" w:themeFill="accent5" w:themeFillTint="33"/>
          </w:tcPr>
          <w:p w14:paraId="31A8C36E" w14:textId="77777777" w:rsidR="00280928" w:rsidRPr="00280928" w:rsidRDefault="00280928" w:rsidP="00280928">
            <w:pPr>
              <w:spacing w:line="240" w:lineRule="auto"/>
              <w:rPr>
                <w:rFonts w:ascii="Segoe UI" w:eastAsia="Calibri" w:hAnsi="Segoe UI" w:cs="Segoe UI"/>
                <w:color w:val="000000"/>
                <w:sz w:val="22"/>
              </w:rPr>
            </w:pPr>
            <w:r w:rsidRPr="00280928">
              <w:rPr>
                <w:rFonts w:ascii="Segoe UI" w:eastAsia="Calibri" w:hAnsi="Segoe UI" w:cs="Segoe UI"/>
                <w:b/>
                <w:caps/>
                <w:color w:val="000000"/>
                <w:sz w:val="22"/>
              </w:rPr>
              <w:t>Jožef Stefan INSTITUTE</w:t>
            </w:r>
            <w:r w:rsidRPr="00280928">
              <w:rPr>
                <w:rFonts w:ascii="Segoe UI" w:eastAsia="Calibri" w:hAnsi="Segoe UI" w:cs="Segoe UI"/>
                <w:color w:val="000000"/>
                <w:sz w:val="22"/>
              </w:rPr>
              <w:t xml:space="preserve"> </w:t>
            </w:r>
          </w:p>
          <w:p w14:paraId="325E2169" w14:textId="77777777" w:rsidR="00280928" w:rsidRPr="00280928" w:rsidRDefault="00280928" w:rsidP="00280928">
            <w:pPr>
              <w:spacing w:line="240" w:lineRule="auto"/>
              <w:rPr>
                <w:rFonts w:ascii="Segoe UI" w:eastAsia="Calibri" w:hAnsi="Segoe UI" w:cs="Segoe UI"/>
                <w:color w:val="000000"/>
                <w:sz w:val="22"/>
              </w:rPr>
            </w:pPr>
            <w:r w:rsidRPr="00280928">
              <w:rPr>
                <w:rFonts w:ascii="Segoe UI" w:eastAsia="Calibri" w:hAnsi="Segoe UI" w:cs="Segoe UI"/>
                <w:color w:val="000000"/>
                <w:sz w:val="22"/>
              </w:rPr>
              <w:t xml:space="preserve">Jamova cesta 39, </w:t>
            </w:r>
          </w:p>
          <w:p w14:paraId="603499CD" w14:textId="77777777" w:rsidR="00280928" w:rsidRPr="00280928" w:rsidRDefault="00280928" w:rsidP="00280928">
            <w:pPr>
              <w:spacing w:line="240" w:lineRule="auto"/>
              <w:rPr>
                <w:rFonts w:ascii="Segoe UI" w:eastAsia="Times New Roman" w:hAnsi="Segoe UI" w:cs="Segoe UI"/>
                <w:b/>
                <w:sz w:val="22"/>
              </w:rPr>
            </w:pPr>
            <w:r w:rsidRPr="00280928">
              <w:rPr>
                <w:rFonts w:ascii="Segoe UI" w:eastAsia="Calibri" w:hAnsi="Segoe UI" w:cs="Segoe UI"/>
                <w:color w:val="000000"/>
                <w:sz w:val="22"/>
              </w:rPr>
              <w:t xml:space="preserve">1000 Ljubljana, </w:t>
            </w:r>
            <w:proofErr w:type="spellStart"/>
            <w:r w:rsidRPr="00280928">
              <w:rPr>
                <w:rFonts w:ascii="Segoe UI" w:eastAsia="Calibri" w:hAnsi="Segoe UI" w:cs="Segoe UI"/>
                <w:color w:val="000000"/>
                <w:sz w:val="22"/>
              </w:rPr>
              <w:t>Slovenia</w:t>
            </w:r>
            <w:proofErr w:type="spellEnd"/>
          </w:p>
        </w:tc>
      </w:tr>
      <w:tr w:rsidR="00280928" w:rsidRPr="00280928" w14:paraId="2B104116" w14:textId="77777777" w:rsidTr="00280928">
        <w:tc>
          <w:tcPr>
            <w:tcW w:w="3573" w:type="dxa"/>
            <w:shd w:val="clear" w:color="auto" w:fill="DEEAF6" w:themeFill="accent5" w:themeFillTint="33"/>
          </w:tcPr>
          <w:p w14:paraId="78ABA4C8" w14:textId="77777777" w:rsidR="00280928" w:rsidRPr="00280928" w:rsidRDefault="00280928" w:rsidP="00280928">
            <w:pPr>
              <w:spacing w:line="240" w:lineRule="auto"/>
              <w:rPr>
                <w:rFonts w:ascii="Segoe UI" w:eastAsia="Times New Roman" w:hAnsi="Segoe UI" w:cs="Segoe UI"/>
                <w:sz w:val="22"/>
              </w:rPr>
            </w:pP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code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of</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tender</w:t>
            </w:r>
          </w:p>
        </w:tc>
        <w:tc>
          <w:tcPr>
            <w:tcW w:w="6208" w:type="dxa"/>
            <w:shd w:val="clear" w:color="auto" w:fill="auto"/>
          </w:tcPr>
          <w:p w14:paraId="6BDD7CF9" w14:textId="28808336" w:rsidR="00280928" w:rsidRPr="00280928" w:rsidRDefault="00280928" w:rsidP="00280928">
            <w:pPr>
              <w:spacing w:line="240" w:lineRule="auto"/>
              <w:rPr>
                <w:rFonts w:ascii="Segoe UI" w:eastAsia="Times New Roman" w:hAnsi="Segoe UI" w:cs="Segoe UI"/>
                <w:b/>
                <w:sz w:val="22"/>
                <w:lang w:eastAsia="sl-SI"/>
              </w:rPr>
            </w:pPr>
            <w:r w:rsidRPr="00280928">
              <w:rPr>
                <w:rFonts w:ascii="Segoe UI" w:eastAsia="Times New Roman" w:hAnsi="Segoe UI" w:cs="Segoe UI"/>
                <w:b/>
                <w:sz w:val="22"/>
                <w:lang w:eastAsia="sl-SI"/>
              </w:rPr>
              <w:t>JN</w:t>
            </w:r>
            <w:r w:rsidR="00952651">
              <w:rPr>
                <w:rFonts w:ascii="Segoe UI" w:eastAsia="Times New Roman" w:hAnsi="Segoe UI" w:cs="Segoe UI"/>
                <w:b/>
                <w:sz w:val="22"/>
                <w:lang w:eastAsia="sl-SI"/>
              </w:rPr>
              <w:t>56</w:t>
            </w:r>
            <w:r w:rsidRPr="00280928">
              <w:rPr>
                <w:rFonts w:ascii="Segoe UI" w:eastAsia="Times New Roman" w:hAnsi="Segoe UI" w:cs="Segoe UI"/>
                <w:b/>
                <w:sz w:val="22"/>
                <w:lang w:eastAsia="sl-SI"/>
              </w:rPr>
              <w:t>/202</w:t>
            </w:r>
            <w:r w:rsidR="001F7D6B">
              <w:rPr>
                <w:rFonts w:ascii="Segoe UI" w:eastAsia="Times New Roman" w:hAnsi="Segoe UI" w:cs="Segoe UI"/>
                <w:b/>
                <w:sz w:val="22"/>
                <w:lang w:eastAsia="sl-SI"/>
              </w:rPr>
              <w:t>4</w:t>
            </w:r>
          </w:p>
        </w:tc>
      </w:tr>
      <w:tr w:rsidR="00280928" w:rsidRPr="00280928" w14:paraId="71C1322C" w14:textId="77777777" w:rsidTr="00280928">
        <w:trPr>
          <w:trHeight w:val="223"/>
        </w:trPr>
        <w:tc>
          <w:tcPr>
            <w:tcW w:w="3573" w:type="dxa"/>
            <w:shd w:val="clear" w:color="auto" w:fill="DEEAF6" w:themeFill="accent5" w:themeFillTint="33"/>
          </w:tcPr>
          <w:p w14:paraId="299DC0BC" w14:textId="77777777" w:rsidR="00280928" w:rsidRPr="00280928" w:rsidRDefault="00280928" w:rsidP="00280928">
            <w:pPr>
              <w:spacing w:line="240" w:lineRule="auto"/>
              <w:rPr>
                <w:rFonts w:ascii="Segoe UI" w:eastAsia="Times New Roman" w:hAnsi="Segoe UI" w:cs="Segoe UI"/>
                <w:sz w:val="22"/>
              </w:rPr>
            </w:pPr>
            <w:proofErr w:type="spellStart"/>
            <w:r w:rsidRPr="00280928">
              <w:rPr>
                <w:rFonts w:ascii="Segoe UI" w:eastAsia="Times New Roman" w:hAnsi="Segoe UI" w:cs="Segoe UI"/>
                <w:sz w:val="22"/>
              </w:rPr>
              <w:t>Subject</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of</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tender</w:t>
            </w:r>
          </w:p>
        </w:tc>
        <w:tc>
          <w:tcPr>
            <w:tcW w:w="6208" w:type="dxa"/>
            <w:shd w:val="clear" w:color="auto" w:fill="auto"/>
          </w:tcPr>
          <w:p w14:paraId="23F7BAAD" w14:textId="1B05B571" w:rsidR="00280928" w:rsidRPr="001F7D6B" w:rsidRDefault="00952651" w:rsidP="001F7D6B">
            <w:pPr>
              <w:tabs>
                <w:tab w:val="left" w:pos="792"/>
              </w:tabs>
              <w:rPr>
                <w:rFonts w:ascii="Segoe UI" w:hAnsi="Segoe UI" w:cs="Segoe UI"/>
                <w:b/>
                <w:sz w:val="22"/>
              </w:rPr>
            </w:pPr>
            <w:r w:rsidRPr="00952651">
              <w:rPr>
                <w:rFonts w:ascii="Segoe UI" w:hAnsi="Segoe UI" w:cs="Segoe UI"/>
                <w:b/>
                <w:sz w:val="22"/>
              </w:rPr>
              <w:t>MELTING STRIP-CASTING FURNACE</w:t>
            </w:r>
          </w:p>
        </w:tc>
      </w:tr>
    </w:tbl>
    <w:p w14:paraId="1BAEAC16" w14:textId="77777777" w:rsidR="00280928" w:rsidRPr="00280928" w:rsidRDefault="00280928" w:rsidP="00280928">
      <w:pPr>
        <w:spacing w:line="240" w:lineRule="auto"/>
        <w:rPr>
          <w:rFonts w:ascii="Segoe UI" w:eastAsia="Times New Roman" w:hAnsi="Segoe UI" w:cs="Segoe UI"/>
          <w:b/>
          <w:sz w:val="22"/>
        </w:rPr>
      </w:pPr>
    </w:p>
    <w:p w14:paraId="170C8343" w14:textId="77777777" w:rsidR="00280928" w:rsidRPr="00280928" w:rsidRDefault="00280928" w:rsidP="00280928">
      <w:pPr>
        <w:spacing w:line="240" w:lineRule="auto"/>
        <w:rPr>
          <w:rFonts w:ascii="Segoe UI" w:eastAsia="Times New Roman" w:hAnsi="Segoe UI" w:cs="Segoe UI"/>
          <w:b/>
          <w:sz w:val="22"/>
        </w:rPr>
      </w:pPr>
      <w:proofErr w:type="spellStart"/>
      <w:r w:rsidRPr="00280928">
        <w:rPr>
          <w:rFonts w:ascii="Segoe UI" w:eastAsia="Times New Roman" w:hAnsi="Segoe UI" w:cs="Segoe UI"/>
          <w:b/>
          <w:sz w:val="22"/>
        </w:rPr>
        <w:t>Details</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obout</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the</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Bidder</w:t>
      </w:r>
      <w:proofErr w:type="spellEnd"/>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6208"/>
      </w:tblGrid>
      <w:tr w:rsidR="00280928" w:rsidRPr="00280928" w14:paraId="2BB1915F" w14:textId="77777777" w:rsidTr="00280928">
        <w:tc>
          <w:tcPr>
            <w:tcW w:w="3573" w:type="dxa"/>
            <w:shd w:val="clear" w:color="auto" w:fill="DEEAF6" w:themeFill="accent5" w:themeFillTint="33"/>
            <w:hideMark/>
          </w:tcPr>
          <w:p w14:paraId="56146ED1" w14:textId="77777777" w:rsidR="00280928" w:rsidRPr="00280928" w:rsidRDefault="00280928" w:rsidP="00280928">
            <w:pPr>
              <w:spacing w:line="240" w:lineRule="auto"/>
              <w:jc w:val="both"/>
              <w:rPr>
                <w:rFonts w:ascii="Segoe UI" w:eastAsia="Times New Roman" w:hAnsi="Segoe UI" w:cs="Segoe UI"/>
                <w:color w:val="000000"/>
                <w:sz w:val="22"/>
              </w:rPr>
            </w:pPr>
            <w:r w:rsidRPr="00280928">
              <w:rPr>
                <w:rFonts w:ascii="Segoe UI" w:eastAsia="Times New Roman" w:hAnsi="Segoe UI" w:cs="Segoe UI"/>
                <w:color w:val="000000"/>
                <w:sz w:val="22"/>
              </w:rPr>
              <w:t xml:space="preserve">Name </w:t>
            </w:r>
            <w:proofErr w:type="spellStart"/>
            <w:r w:rsidRPr="00280928">
              <w:rPr>
                <w:rFonts w:ascii="Segoe UI" w:eastAsia="Times New Roman" w:hAnsi="Segoe UI" w:cs="Segoe UI"/>
                <w:color w:val="000000"/>
                <w:sz w:val="22"/>
              </w:rPr>
              <w:t>of</w:t>
            </w:r>
            <w:proofErr w:type="spellEnd"/>
            <w:r w:rsidRPr="00280928">
              <w:rPr>
                <w:rFonts w:ascii="Segoe UI" w:eastAsia="Times New Roman" w:hAnsi="Segoe UI" w:cs="Segoe UI"/>
                <w:color w:val="000000"/>
                <w:sz w:val="22"/>
              </w:rPr>
              <w:t xml:space="preserve"> </w:t>
            </w:r>
            <w:proofErr w:type="spellStart"/>
            <w:r w:rsidRPr="00280928">
              <w:rPr>
                <w:rFonts w:ascii="Segoe UI" w:eastAsia="Times New Roman" w:hAnsi="Segoe UI" w:cs="Segoe UI"/>
                <w:color w:val="000000"/>
                <w:sz w:val="22"/>
              </w:rPr>
              <w:t>the</w:t>
            </w:r>
            <w:proofErr w:type="spellEnd"/>
            <w:r w:rsidRPr="00280928">
              <w:rPr>
                <w:rFonts w:ascii="Segoe UI" w:eastAsia="Times New Roman" w:hAnsi="Segoe UI" w:cs="Segoe UI"/>
                <w:color w:val="000000"/>
                <w:sz w:val="22"/>
              </w:rPr>
              <w:t xml:space="preserve"> </w:t>
            </w:r>
            <w:proofErr w:type="spellStart"/>
            <w:r w:rsidRPr="00280928">
              <w:rPr>
                <w:rFonts w:ascii="Segoe UI" w:eastAsia="Times New Roman" w:hAnsi="Segoe UI" w:cs="Segoe UI"/>
                <w:color w:val="000000"/>
                <w:sz w:val="22"/>
              </w:rPr>
              <w:t>Bidder</w:t>
            </w:r>
            <w:proofErr w:type="spellEnd"/>
            <w:r w:rsidRPr="00280928">
              <w:rPr>
                <w:rFonts w:ascii="Segoe UI" w:eastAsia="Times New Roman" w:hAnsi="Segoe UI" w:cs="Segoe UI"/>
                <w:color w:val="000000"/>
                <w:sz w:val="22"/>
              </w:rPr>
              <w:t>:</w:t>
            </w:r>
          </w:p>
        </w:tc>
        <w:tc>
          <w:tcPr>
            <w:tcW w:w="6208" w:type="dxa"/>
          </w:tcPr>
          <w:p w14:paraId="68EC1AB8" w14:textId="77777777" w:rsidR="00280928" w:rsidRPr="00280928" w:rsidRDefault="00280928" w:rsidP="00280928">
            <w:pPr>
              <w:spacing w:line="240" w:lineRule="auto"/>
              <w:rPr>
                <w:rFonts w:ascii="Segoe UI" w:eastAsia="Times New Roman" w:hAnsi="Segoe UI" w:cs="Segoe UI"/>
                <w:b/>
                <w:color w:val="000000"/>
                <w:sz w:val="22"/>
              </w:rPr>
            </w:pPr>
          </w:p>
          <w:p w14:paraId="44C9FA08" w14:textId="77777777" w:rsidR="00280928" w:rsidRPr="00280928" w:rsidRDefault="00280928" w:rsidP="00280928">
            <w:pPr>
              <w:spacing w:line="240" w:lineRule="auto"/>
              <w:rPr>
                <w:rFonts w:ascii="Segoe UI" w:eastAsia="Times New Roman" w:hAnsi="Segoe UI" w:cs="Segoe UI"/>
                <w:b/>
                <w:color w:val="000000"/>
                <w:sz w:val="22"/>
              </w:rPr>
            </w:pPr>
          </w:p>
          <w:p w14:paraId="1389E20C" w14:textId="77777777" w:rsidR="00280928" w:rsidRPr="00280928" w:rsidRDefault="00280928" w:rsidP="00280928">
            <w:pPr>
              <w:spacing w:line="240" w:lineRule="auto"/>
              <w:rPr>
                <w:rFonts w:ascii="Segoe UI" w:eastAsia="Times New Roman" w:hAnsi="Segoe UI" w:cs="Segoe UI"/>
                <w:b/>
                <w:color w:val="000000"/>
                <w:sz w:val="22"/>
              </w:rPr>
            </w:pPr>
          </w:p>
        </w:tc>
      </w:tr>
      <w:tr w:rsidR="00280928" w:rsidRPr="00280928" w14:paraId="4F8705DE" w14:textId="77777777" w:rsidTr="00280928">
        <w:tc>
          <w:tcPr>
            <w:tcW w:w="3573" w:type="dxa"/>
            <w:shd w:val="clear" w:color="auto" w:fill="DEEAF6" w:themeFill="accent5" w:themeFillTint="33"/>
            <w:hideMark/>
          </w:tcPr>
          <w:p w14:paraId="5622A707" w14:textId="77777777" w:rsidR="00280928" w:rsidRPr="00280928" w:rsidRDefault="00280928" w:rsidP="00280928">
            <w:pPr>
              <w:spacing w:line="240" w:lineRule="auto"/>
              <w:jc w:val="both"/>
              <w:rPr>
                <w:rFonts w:ascii="Segoe UI" w:eastAsia="Times New Roman" w:hAnsi="Segoe UI" w:cs="Segoe UI"/>
                <w:color w:val="000000"/>
                <w:sz w:val="22"/>
              </w:rPr>
            </w:pPr>
            <w:r w:rsidRPr="00280928">
              <w:rPr>
                <w:rFonts w:ascii="Segoe UI" w:eastAsia="Times New Roman" w:hAnsi="Segoe UI" w:cs="Segoe UI"/>
                <w:color w:val="000000"/>
                <w:sz w:val="22"/>
              </w:rPr>
              <w:t xml:space="preserve">VAT </w:t>
            </w:r>
            <w:proofErr w:type="spellStart"/>
            <w:r w:rsidRPr="00280928">
              <w:rPr>
                <w:rFonts w:ascii="Segoe UI" w:eastAsia="Times New Roman" w:hAnsi="Segoe UI" w:cs="Segoe UI"/>
                <w:color w:val="000000"/>
                <w:sz w:val="22"/>
              </w:rPr>
              <w:t>identification</w:t>
            </w:r>
            <w:proofErr w:type="spellEnd"/>
            <w:r w:rsidRPr="00280928">
              <w:rPr>
                <w:rFonts w:ascii="Segoe UI" w:eastAsia="Times New Roman" w:hAnsi="Segoe UI" w:cs="Segoe UI"/>
                <w:color w:val="000000"/>
                <w:sz w:val="22"/>
              </w:rPr>
              <w:t xml:space="preserve"> </w:t>
            </w:r>
            <w:proofErr w:type="spellStart"/>
            <w:r w:rsidRPr="00280928">
              <w:rPr>
                <w:rFonts w:ascii="Segoe UI" w:eastAsia="Times New Roman" w:hAnsi="Segoe UI" w:cs="Segoe UI"/>
                <w:color w:val="000000"/>
                <w:sz w:val="22"/>
              </w:rPr>
              <w:t>number</w:t>
            </w:r>
            <w:proofErr w:type="spellEnd"/>
            <w:r w:rsidRPr="00280928">
              <w:rPr>
                <w:rFonts w:ascii="Segoe UI" w:eastAsia="Times New Roman" w:hAnsi="Segoe UI" w:cs="Segoe UI"/>
                <w:color w:val="000000"/>
                <w:sz w:val="22"/>
              </w:rPr>
              <w:t>:</w:t>
            </w:r>
          </w:p>
        </w:tc>
        <w:tc>
          <w:tcPr>
            <w:tcW w:w="6208" w:type="dxa"/>
          </w:tcPr>
          <w:p w14:paraId="0A6E9642" w14:textId="77777777" w:rsidR="00280928" w:rsidRPr="00280928" w:rsidRDefault="00280928" w:rsidP="00280928">
            <w:pPr>
              <w:spacing w:line="240" w:lineRule="auto"/>
              <w:rPr>
                <w:rFonts w:ascii="Segoe UI" w:eastAsia="Times New Roman" w:hAnsi="Segoe UI" w:cs="Segoe UI"/>
                <w:b/>
                <w:color w:val="000000"/>
                <w:sz w:val="22"/>
              </w:rPr>
            </w:pPr>
          </w:p>
        </w:tc>
      </w:tr>
      <w:tr w:rsidR="00280928" w:rsidRPr="00280928" w14:paraId="5D2E1CB0" w14:textId="77777777" w:rsidTr="00280928">
        <w:tc>
          <w:tcPr>
            <w:tcW w:w="3573" w:type="dxa"/>
            <w:shd w:val="clear" w:color="auto" w:fill="DEEAF6" w:themeFill="accent5" w:themeFillTint="33"/>
            <w:hideMark/>
          </w:tcPr>
          <w:p w14:paraId="09F8EFB7" w14:textId="77777777" w:rsidR="00280928" w:rsidRPr="00280928" w:rsidRDefault="00280928" w:rsidP="00280928">
            <w:pPr>
              <w:spacing w:line="240" w:lineRule="auto"/>
              <w:jc w:val="both"/>
              <w:rPr>
                <w:rFonts w:ascii="Segoe UI" w:eastAsia="Times New Roman" w:hAnsi="Segoe UI" w:cs="Segoe UI"/>
                <w:color w:val="000000"/>
                <w:sz w:val="22"/>
              </w:rPr>
            </w:pPr>
            <w:r w:rsidRPr="00280928">
              <w:rPr>
                <w:rFonts w:ascii="Segoe UI" w:eastAsia="Times New Roman" w:hAnsi="Segoe UI" w:cs="Segoe UI"/>
                <w:color w:val="000000"/>
                <w:sz w:val="22"/>
              </w:rPr>
              <w:t xml:space="preserve">Legal </w:t>
            </w:r>
            <w:proofErr w:type="spellStart"/>
            <w:r w:rsidRPr="00280928">
              <w:rPr>
                <w:rFonts w:ascii="Segoe UI" w:eastAsia="Times New Roman" w:hAnsi="Segoe UI" w:cs="Segoe UI"/>
                <w:color w:val="000000"/>
                <w:sz w:val="22"/>
              </w:rPr>
              <w:t>representative</w:t>
            </w:r>
            <w:proofErr w:type="spellEnd"/>
            <w:r w:rsidRPr="00280928">
              <w:rPr>
                <w:rFonts w:ascii="Segoe UI" w:eastAsia="Times New Roman" w:hAnsi="Segoe UI" w:cs="Segoe UI"/>
                <w:color w:val="000000"/>
                <w:sz w:val="22"/>
              </w:rPr>
              <w:t xml:space="preserve"> </w:t>
            </w:r>
            <w:proofErr w:type="spellStart"/>
            <w:r w:rsidRPr="00280928">
              <w:rPr>
                <w:rFonts w:ascii="Segoe UI" w:eastAsia="Times New Roman" w:hAnsi="Segoe UI" w:cs="Segoe UI"/>
                <w:color w:val="000000"/>
                <w:sz w:val="22"/>
              </w:rPr>
              <w:t>of</w:t>
            </w:r>
            <w:proofErr w:type="spellEnd"/>
            <w:r w:rsidRPr="00280928">
              <w:rPr>
                <w:rFonts w:ascii="Segoe UI" w:eastAsia="Times New Roman" w:hAnsi="Segoe UI" w:cs="Segoe UI"/>
                <w:color w:val="000000"/>
                <w:sz w:val="22"/>
              </w:rPr>
              <w:t xml:space="preserve"> </w:t>
            </w:r>
            <w:proofErr w:type="spellStart"/>
            <w:r w:rsidRPr="00280928">
              <w:rPr>
                <w:rFonts w:ascii="Segoe UI" w:eastAsia="Times New Roman" w:hAnsi="Segoe UI" w:cs="Segoe UI"/>
                <w:color w:val="000000"/>
                <w:sz w:val="22"/>
              </w:rPr>
              <w:t>the</w:t>
            </w:r>
            <w:proofErr w:type="spellEnd"/>
            <w:r w:rsidRPr="00280928">
              <w:rPr>
                <w:rFonts w:ascii="Segoe UI" w:eastAsia="Times New Roman" w:hAnsi="Segoe UI" w:cs="Segoe UI"/>
                <w:color w:val="000000"/>
                <w:sz w:val="22"/>
              </w:rPr>
              <w:t xml:space="preserve"> </w:t>
            </w:r>
            <w:proofErr w:type="spellStart"/>
            <w:r w:rsidRPr="00280928">
              <w:rPr>
                <w:rFonts w:ascii="Segoe UI" w:eastAsia="Times New Roman" w:hAnsi="Segoe UI" w:cs="Segoe UI"/>
                <w:color w:val="000000"/>
                <w:sz w:val="22"/>
              </w:rPr>
              <w:t>Bidder</w:t>
            </w:r>
            <w:proofErr w:type="spellEnd"/>
            <w:r w:rsidRPr="00280928">
              <w:rPr>
                <w:rFonts w:ascii="Segoe UI" w:eastAsia="Times New Roman" w:hAnsi="Segoe UI" w:cs="Segoe UI"/>
                <w:color w:val="000000"/>
                <w:sz w:val="22"/>
              </w:rPr>
              <w:t>:</w:t>
            </w:r>
          </w:p>
        </w:tc>
        <w:tc>
          <w:tcPr>
            <w:tcW w:w="6208" w:type="dxa"/>
          </w:tcPr>
          <w:p w14:paraId="2E10FFB2" w14:textId="77777777" w:rsidR="00280928" w:rsidRPr="00280928" w:rsidRDefault="00280928" w:rsidP="00280928">
            <w:pPr>
              <w:spacing w:line="240" w:lineRule="auto"/>
              <w:rPr>
                <w:rFonts w:ascii="Segoe UI" w:eastAsia="Times New Roman" w:hAnsi="Segoe UI" w:cs="Segoe UI"/>
                <w:b/>
                <w:color w:val="000000"/>
                <w:sz w:val="22"/>
              </w:rPr>
            </w:pPr>
          </w:p>
        </w:tc>
      </w:tr>
    </w:tbl>
    <w:p w14:paraId="4D0F81A6" w14:textId="77777777" w:rsidR="00280928" w:rsidRPr="00280928" w:rsidRDefault="00280928" w:rsidP="00280928">
      <w:pPr>
        <w:spacing w:line="240" w:lineRule="auto"/>
        <w:rPr>
          <w:rFonts w:ascii="Segoe UI" w:eastAsia="Times New Roman" w:hAnsi="Segoe UI" w:cs="Segoe UI"/>
          <w:b/>
          <w:sz w:val="22"/>
        </w:rPr>
      </w:pPr>
    </w:p>
    <w:p w14:paraId="66EDA4DB" w14:textId="77777777" w:rsidR="00280928" w:rsidRPr="00280928" w:rsidRDefault="00280928" w:rsidP="00280928">
      <w:pPr>
        <w:spacing w:line="240" w:lineRule="auto"/>
        <w:jc w:val="both"/>
        <w:rPr>
          <w:rFonts w:ascii="Segoe UI" w:eastAsia="Times New Roman" w:hAnsi="Segoe UI" w:cs="Segoe UI"/>
          <w:noProof/>
          <w:color w:val="000000"/>
          <w:sz w:val="22"/>
          <w:lang w:val="en-GB"/>
        </w:rPr>
      </w:pPr>
      <w:proofErr w:type="spellStart"/>
      <w:r w:rsidRPr="00280928">
        <w:rPr>
          <w:rFonts w:ascii="Segoe UI" w:eastAsia="Times New Roman" w:hAnsi="Segoe UI" w:cs="Segoe UI"/>
          <w:sz w:val="22"/>
        </w:rPr>
        <w:t>For</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purpose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of</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6th </w:t>
      </w:r>
      <w:proofErr w:type="spellStart"/>
      <w:r w:rsidRPr="00280928">
        <w:rPr>
          <w:rFonts w:ascii="Segoe UI" w:eastAsia="Times New Roman" w:hAnsi="Segoe UI" w:cs="Segoe UI"/>
          <w:sz w:val="22"/>
        </w:rPr>
        <w:t>paragraph</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of</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Article</w:t>
      </w:r>
      <w:proofErr w:type="spellEnd"/>
      <w:r w:rsidRPr="00280928">
        <w:rPr>
          <w:rFonts w:ascii="Segoe UI" w:eastAsia="Times New Roman" w:hAnsi="Segoe UI" w:cs="Segoe UI"/>
          <w:sz w:val="22"/>
        </w:rPr>
        <w:t xml:space="preserve"> 14 </w:t>
      </w:r>
      <w:proofErr w:type="spellStart"/>
      <w:r w:rsidRPr="00280928">
        <w:rPr>
          <w:rFonts w:ascii="Segoe UI" w:eastAsia="Times New Roman" w:hAnsi="Segoe UI" w:cs="Segoe UI"/>
          <w:sz w:val="22"/>
        </w:rPr>
        <w:t>of</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Integrity</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and</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Prevention</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of</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Corruption</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Act</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Official</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Gazette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of</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Repuclic</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of</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Slovenia</w:t>
      </w:r>
      <w:proofErr w:type="spellEnd"/>
      <w:r w:rsidRPr="00280928">
        <w:rPr>
          <w:rFonts w:ascii="Segoe UI" w:eastAsia="Times New Roman" w:hAnsi="Segoe UI" w:cs="Segoe UI"/>
          <w:sz w:val="22"/>
        </w:rPr>
        <w:t xml:space="preserve">, No.  69/11 – </w:t>
      </w:r>
      <w:proofErr w:type="spellStart"/>
      <w:r w:rsidRPr="00280928">
        <w:rPr>
          <w:rFonts w:ascii="Segoe UI" w:eastAsia="Times New Roman" w:hAnsi="Segoe UI" w:cs="Segoe UI"/>
          <w:sz w:val="22"/>
        </w:rPr>
        <w:t>official</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consolidated</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text</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and</w:t>
      </w:r>
      <w:proofErr w:type="spellEnd"/>
      <w:r w:rsidRPr="00280928">
        <w:rPr>
          <w:rFonts w:ascii="Segoe UI" w:eastAsia="Times New Roman" w:hAnsi="Segoe UI" w:cs="Segoe UI"/>
          <w:sz w:val="22"/>
        </w:rPr>
        <w:t xml:space="preserve"> 158/20), </w:t>
      </w:r>
      <w:r w:rsidRPr="00280928">
        <w:rPr>
          <w:rFonts w:ascii="Segoe UI" w:eastAsia="Times New Roman" w:hAnsi="Segoe UI" w:cs="Segoe UI"/>
          <w:noProof/>
          <w:color w:val="000000"/>
          <w:sz w:val="22"/>
          <w:lang w:val="en-GB"/>
        </w:rPr>
        <w:t>to ensure the transparency of the business and to mitigate corruption risks when concluding legal transactions in the capacity of the Bidder's representative in the process of awarding public contract, I hereby confirm</w:t>
      </w:r>
    </w:p>
    <w:p w14:paraId="45DA4072" w14:textId="77777777" w:rsidR="00280928" w:rsidRPr="00280928" w:rsidRDefault="00280928" w:rsidP="00280928">
      <w:pPr>
        <w:spacing w:line="240" w:lineRule="auto"/>
        <w:jc w:val="both"/>
        <w:rPr>
          <w:rFonts w:ascii="Segoe UI" w:eastAsia="Times New Roman" w:hAnsi="Segoe UI" w:cs="Segoe UI"/>
          <w:sz w:val="22"/>
        </w:rPr>
      </w:pPr>
    </w:p>
    <w:p w14:paraId="60E73BEA" w14:textId="77777777" w:rsidR="00280928" w:rsidRPr="00280928" w:rsidRDefault="00280928" w:rsidP="00280928">
      <w:pPr>
        <w:spacing w:line="240" w:lineRule="auto"/>
        <w:jc w:val="both"/>
        <w:rPr>
          <w:rFonts w:ascii="Segoe UI" w:eastAsia="Times New Roman" w:hAnsi="Segoe UI" w:cs="Segoe UI"/>
          <w:sz w:val="22"/>
        </w:rPr>
      </w:pPr>
      <w:r w:rsidRPr="00280928">
        <w:rPr>
          <w:rFonts w:ascii="Segoe UI" w:eastAsia="Times New Roman" w:hAnsi="Segoe UI" w:cs="Segoe UI"/>
          <w:sz w:val="22"/>
        </w:rPr>
        <w:t xml:space="preserve">1.1. </w:t>
      </w:r>
      <w:proofErr w:type="spellStart"/>
      <w:r w:rsidRPr="00280928">
        <w:rPr>
          <w:rFonts w:ascii="Segoe UI" w:eastAsia="Times New Roman" w:hAnsi="Segoe UI" w:cs="Segoe UI"/>
          <w:sz w:val="22"/>
        </w:rPr>
        <w:t>that</w:t>
      </w:r>
      <w:proofErr w:type="spellEnd"/>
      <w:r w:rsidRPr="00280928">
        <w:rPr>
          <w:rFonts w:ascii="Segoe UI" w:eastAsia="Times New Roman" w:hAnsi="Segoe UI" w:cs="Segoe UI"/>
          <w:sz w:val="22"/>
        </w:rPr>
        <w:t xml:space="preserve"> are in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bidder's</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ownership</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participated</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following</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natural</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persons</w:t>
      </w:r>
      <w:proofErr w:type="spellEnd"/>
      <w:r w:rsidRPr="00280928">
        <w:rPr>
          <w:rFonts w:ascii="Segoe UI" w:eastAsia="Times New Roman" w:hAnsi="Segoe UI" w:cs="Segoe UI"/>
          <w:sz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551"/>
        <w:gridCol w:w="3827"/>
        <w:gridCol w:w="2920"/>
      </w:tblGrid>
      <w:tr w:rsidR="00280928" w:rsidRPr="00280928" w14:paraId="44C97B3D" w14:textId="77777777" w:rsidTr="00280928">
        <w:tc>
          <w:tcPr>
            <w:tcW w:w="572" w:type="dxa"/>
            <w:shd w:val="clear" w:color="auto" w:fill="DEEAF6" w:themeFill="accent5" w:themeFillTint="33"/>
          </w:tcPr>
          <w:p w14:paraId="21F26C6E" w14:textId="77777777" w:rsidR="00280928" w:rsidRPr="00280928" w:rsidRDefault="00280928" w:rsidP="00280928">
            <w:pPr>
              <w:spacing w:line="240" w:lineRule="auto"/>
              <w:jc w:val="both"/>
              <w:rPr>
                <w:rFonts w:ascii="Segoe UI" w:eastAsia="Times New Roman" w:hAnsi="Segoe UI" w:cs="Segoe UI"/>
                <w:b/>
                <w:sz w:val="22"/>
              </w:rPr>
            </w:pPr>
            <w:r w:rsidRPr="00280928">
              <w:rPr>
                <w:rFonts w:ascii="Segoe UI" w:eastAsia="Times New Roman" w:hAnsi="Segoe UI" w:cs="Segoe UI"/>
                <w:b/>
                <w:sz w:val="22"/>
              </w:rPr>
              <w:t>No.</w:t>
            </w:r>
          </w:p>
        </w:tc>
        <w:tc>
          <w:tcPr>
            <w:tcW w:w="2551" w:type="dxa"/>
            <w:shd w:val="clear" w:color="auto" w:fill="DEEAF6" w:themeFill="accent5" w:themeFillTint="33"/>
          </w:tcPr>
          <w:p w14:paraId="6C368B6E" w14:textId="77777777" w:rsidR="00280928" w:rsidRPr="00280928" w:rsidRDefault="00280928" w:rsidP="00280928">
            <w:pPr>
              <w:spacing w:line="240" w:lineRule="auto"/>
              <w:jc w:val="both"/>
              <w:rPr>
                <w:rFonts w:ascii="Segoe UI" w:eastAsia="Times New Roman" w:hAnsi="Segoe UI" w:cs="Segoe UI"/>
                <w:b/>
                <w:sz w:val="22"/>
              </w:rPr>
            </w:pPr>
            <w:r w:rsidRPr="00280928">
              <w:rPr>
                <w:rFonts w:ascii="Segoe UI" w:eastAsia="Times New Roman" w:hAnsi="Segoe UI" w:cs="Segoe UI"/>
                <w:b/>
                <w:sz w:val="22"/>
              </w:rPr>
              <w:t xml:space="preserve">Name </w:t>
            </w:r>
            <w:proofErr w:type="spellStart"/>
            <w:r w:rsidRPr="00280928">
              <w:rPr>
                <w:rFonts w:ascii="Segoe UI" w:eastAsia="Times New Roman" w:hAnsi="Segoe UI" w:cs="Segoe UI"/>
                <w:b/>
                <w:sz w:val="22"/>
              </w:rPr>
              <w:t>and</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surname</w:t>
            </w:r>
            <w:proofErr w:type="spellEnd"/>
          </w:p>
        </w:tc>
        <w:tc>
          <w:tcPr>
            <w:tcW w:w="3827" w:type="dxa"/>
            <w:shd w:val="clear" w:color="auto" w:fill="DEEAF6" w:themeFill="accent5" w:themeFillTint="33"/>
          </w:tcPr>
          <w:p w14:paraId="038FE224" w14:textId="77777777" w:rsidR="00280928" w:rsidRPr="00280928" w:rsidRDefault="00280928" w:rsidP="00280928">
            <w:pPr>
              <w:spacing w:line="240" w:lineRule="auto"/>
              <w:jc w:val="both"/>
              <w:rPr>
                <w:rFonts w:ascii="Segoe UI" w:eastAsia="Times New Roman" w:hAnsi="Segoe UI" w:cs="Segoe UI"/>
                <w:b/>
                <w:sz w:val="22"/>
              </w:rPr>
            </w:pPr>
            <w:proofErr w:type="spellStart"/>
            <w:r w:rsidRPr="00280928">
              <w:rPr>
                <w:rFonts w:ascii="Segoe UI" w:eastAsia="Times New Roman" w:hAnsi="Segoe UI" w:cs="Segoe UI"/>
                <w:b/>
                <w:sz w:val="22"/>
              </w:rPr>
              <w:t>Permanent</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address</w:t>
            </w:r>
            <w:proofErr w:type="spellEnd"/>
          </w:p>
        </w:tc>
        <w:tc>
          <w:tcPr>
            <w:tcW w:w="2920" w:type="dxa"/>
            <w:shd w:val="clear" w:color="auto" w:fill="DEEAF6" w:themeFill="accent5" w:themeFillTint="33"/>
          </w:tcPr>
          <w:p w14:paraId="41E33733" w14:textId="77777777" w:rsidR="00280928" w:rsidRPr="00280928" w:rsidRDefault="00280928" w:rsidP="00280928">
            <w:pPr>
              <w:spacing w:line="240" w:lineRule="auto"/>
              <w:rPr>
                <w:rFonts w:ascii="Segoe UI" w:eastAsia="Times New Roman" w:hAnsi="Segoe UI" w:cs="Segoe UI"/>
                <w:b/>
                <w:sz w:val="22"/>
              </w:rPr>
            </w:pPr>
            <w:proofErr w:type="spellStart"/>
            <w:r w:rsidRPr="00280928">
              <w:rPr>
                <w:rFonts w:ascii="Segoe UI" w:eastAsia="Times New Roman" w:hAnsi="Segoe UI" w:cs="Segoe UI"/>
                <w:b/>
                <w:sz w:val="22"/>
              </w:rPr>
              <w:t>Share</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of</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ownership</w:t>
            </w:r>
            <w:proofErr w:type="spellEnd"/>
            <w:r w:rsidRPr="00280928">
              <w:rPr>
                <w:rFonts w:ascii="Segoe UI" w:eastAsia="Times New Roman" w:hAnsi="Segoe UI" w:cs="Segoe UI"/>
                <w:b/>
                <w:sz w:val="22"/>
              </w:rPr>
              <w:t xml:space="preserve"> in %</w:t>
            </w:r>
          </w:p>
        </w:tc>
      </w:tr>
      <w:tr w:rsidR="00280928" w:rsidRPr="00280928" w14:paraId="709AADE6" w14:textId="77777777" w:rsidTr="00ED11F1">
        <w:tc>
          <w:tcPr>
            <w:tcW w:w="572" w:type="dxa"/>
            <w:shd w:val="clear" w:color="auto" w:fill="auto"/>
          </w:tcPr>
          <w:p w14:paraId="0089B997"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1</w:t>
            </w:r>
          </w:p>
        </w:tc>
        <w:tc>
          <w:tcPr>
            <w:tcW w:w="2551" w:type="dxa"/>
            <w:shd w:val="clear" w:color="auto" w:fill="auto"/>
          </w:tcPr>
          <w:p w14:paraId="3EA194F2"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57DBDF81" w14:textId="77777777" w:rsidR="00280928" w:rsidRPr="00280928" w:rsidRDefault="00280928" w:rsidP="00280928">
            <w:pPr>
              <w:spacing w:line="240" w:lineRule="auto"/>
              <w:jc w:val="both"/>
              <w:rPr>
                <w:rFonts w:ascii="Segoe UI" w:eastAsia="Times New Roman" w:hAnsi="Segoe UI" w:cs="Segoe UI"/>
                <w:sz w:val="22"/>
              </w:rPr>
            </w:pPr>
          </w:p>
        </w:tc>
        <w:tc>
          <w:tcPr>
            <w:tcW w:w="2920" w:type="dxa"/>
            <w:shd w:val="clear" w:color="auto" w:fill="auto"/>
          </w:tcPr>
          <w:p w14:paraId="291A4A21"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68478F45" w14:textId="77777777" w:rsidTr="00ED11F1">
        <w:tc>
          <w:tcPr>
            <w:tcW w:w="572" w:type="dxa"/>
            <w:shd w:val="clear" w:color="auto" w:fill="auto"/>
          </w:tcPr>
          <w:p w14:paraId="790E4F8E"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2</w:t>
            </w:r>
          </w:p>
        </w:tc>
        <w:tc>
          <w:tcPr>
            <w:tcW w:w="2551" w:type="dxa"/>
            <w:shd w:val="clear" w:color="auto" w:fill="auto"/>
          </w:tcPr>
          <w:p w14:paraId="350EF64B"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1A0B70E4" w14:textId="77777777" w:rsidR="00280928" w:rsidRPr="00280928" w:rsidRDefault="00280928" w:rsidP="00280928">
            <w:pPr>
              <w:spacing w:line="240" w:lineRule="auto"/>
              <w:jc w:val="both"/>
              <w:rPr>
                <w:rFonts w:ascii="Segoe UI" w:eastAsia="Times New Roman" w:hAnsi="Segoe UI" w:cs="Segoe UI"/>
                <w:sz w:val="22"/>
              </w:rPr>
            </w:pPr>
          </w:p>
        </w:tc>
        <w:tc>
          <w:tcPr>
            <w:tcW w:w="2920" w:type="dxa"/>
            <w:shd w:val="clear" w:color="auto" w:fill="auto"/>
          </w:tcPr>
          <w:p w14:paraId="43F6A5E8"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2B94BE85" w14:textId="77777777" w:rsidTr="00ED11F1">
        <w:tc>
          <w:tcPr>
            <w:tcW w:w="572" w:type="dxa"/>
            <w:shd w:val="clear" w:color="auto" w:fill="auto"/>
          </w:tcPr>
          <w:p w14:paraId="1C5029AD"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3</w:t>
            </w:r>
          </w:p>
        </w:tc>
        <w:tc>
          <w:tcPr>
            <w:tcW w:w="2551" w:type="dxa"/>
            <w:shd w:val="clear" w:color="auto" w:fill="auto"/>
          </w:tcPr>
          <w:p w14:paraId="4A5BA2FF"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3888DF9D" w14:textId="77777777" w:rsidR="00280928" w:rsidRPr="00280928" w:rsidRDefault="00280928" w:rsidP="00280928">
            <w:pPr>
              <w:spacing w:line="240" w:lineRule="auto"/>
              <w:jc w:val="both"/>
              <w:rPr>
                <w:rFonts w:ascii="Segoe UI" w:eastAsia="Times New Roman" w:hAnsi="Segoe UI" w:cs="Segoe UI"/>
                <w:sz w:val="22"/>
              </w:rPr>
            </w:pPr>
          </w:p>
        </w:tc>
        <w:tc>
          <w:tcPr>
            <w:tcW w:w="2920" w:type="dxa"/>
            <w:shd w:val="clear" w:color="auto" w:fill="auto"/>
          </w:tcPr>
          <w:p w14:paraId="75F74EBE"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00A61D91" w14:textId="77777777" w:rsidTr="00ED11F1">
        <w:tc>
          <w:tcPr>
            <w:tcW w:w="572" w:type="dxa"/>
            <w:shd w:val="clear" w:color="auto" w:fill="auto"/>
          </w:tcPr>
          <w:p w14:paraId="045DB296"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w:t>
            </w:r>
          </w:p>
        </w:tc>
        <w:tc>
          <w:tcPr>
            <w:tcW w:w="2551" w:type="dxa"/>
            <w:shd w:val="clear" w:color="auto" w:fill="auto"/>
          </w:tcPr>
          <w:p w14:paraId="1998D5CC"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174EBA85" w14:textId="77777777" w:rsidR="00280928" w:rsidRPr="00280928" w:rsidRDefault="00280928" w:rsidP="00280928">
            <w:pPr>
              <w:spacing w:line="240" w:lineRule="auto"/>
              <w:jc w:val="both"/>
              <w:rPr>
                <w:rFonts w:ascii="Segoe UI" w:eastAsia="Times New Roman" w:hAnsi="Segoe UI" w:cs="Segoe UI"/>
                <w:sz w:val="22"/>
              </w:rPr>
            </w:pPr>
          </w:p>
        </w:tc>
        <w:tc>
          <w:tcPr>
            <w:tcW w:w="2920" w:type="dxa"/>
            <w:shd w:val="clear" w:color="auto" w:fill="auto"/>
          </w:tcPr>
          <w:p w14:paraId="425637C3" w14:textId="77777777" w:rsidR="00280928" w:rsidRPr="00280928" w:rsidRDefault="00280928" w:rsidP="00280928">
            <w:pPr>
              <w:spacing w:line="240" w:lineRule="auto"/>
              <w:jc w:val="both"/>
              <w:rPr>
                <w:rFonts w:ascii="Segoe UI" w:eastAsia="Times New Roman" w:hAnsi="Segoe UI" w:cs="Segoe UI"/>
                <w:sz w:val="22"/>
              </w:rPr>
            </w:pPr>
          </w:p>
        </w:tc>
      </w:tr>
    </w:tbl>
    <w:p w14:paraId="7FC90276" w14:textId="77777777" w:rsidR="00280928" w:rsidRPr="00280928" w:rsidRDefault="00280928" w:rsidP="00280928">
      <w:pPr>
        <w:spacing w:line="240" w:lineRule="auto"/>
        <w:jc w:val="both"/>
        <w:rPr>
          <w:rFonts w:ascii="Segoe UI" w:eastAsia="Times New Roman" w:hAnsi="Segoe UI" w:cs="Segoe UI"/>
          <w:sz w:val="22"/>
        </w:rPr>
      </w:pPr>
    </w:p>
    <w:p w14:paraId="5D707150" w14:textId="77777777" w:rsidR="00280928" w:rsidRPr="00280928" w:rsidRDefault="00280928" w:rsidP="00280928">
      <w:pPr>
        <w:spacing w:line="240" w:lineRule="auto"/>
        <w:jc w:val="both"/>
        <w:rPr>
          <w:rFonts w:ascii="Segoe UI" w:eastAsia="Times New Roman" w:hAnsi="Segoe UI" w:cs="Segoe UI"/>
          <w:sz w:val="22"/>
        </w:rPr>
      </w:pPr>
      <w:r w:rsidRPr="00280928">
        <w:rPr>
          <w:rFonts w:ascii="Segoe UI" w:eastAsia="Times New Roman" w:hAnsi="Segoe UI" w:cs="Segoe UI"/>
          <w:sz w:val="22"/>
        </w:rPr>
        <w:t xml:space="preserve">1.2. </w:t>
      </w:r>
      <w:proofErr w:type="spellStart"/>
      <w:r w:rsidRPr="00280928">
        <w:rPr>
          <w:rFonts w:ascii="Segoe UI" w:eastAsia="Times New Roman" w:hAnsi="Segoe UI" w:cs="Segoe UI"/>
          <w:sz w:val="22"/>
        </w:rPr>
        <w:t>that</w:t>
      </w:r>
      <w:proofErr w:type="spellEnd"/>
      <w:r w:rsidRPr="00280928">
        <w:rPr>
          <w:rFonts w:ascii="Segoe UI" w:eastAsia="Times New Roman" w:hAnsi="Segoe UI" w:cs="Segoe UI"/>
          <w:sz w:val="22"/>
        </w:rPr>
        <w:t xml:space="preserve"> are in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bidder's</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ownership</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participated</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following</w:t>
      </w:r>
      <w:proofErr w:type="spellEnd"/>
      <w:r w:rsidRPr="00280928">
        <w:rPr>
          <w:rFonts w:ascii="Segoe UI" w:eastAsia="Times New Roman" w:hAnsi="Segoe UI" w:cs="Segoe UI"/>
          <w:sz w:val="22"/>
        </w:rPr>
        <w:t xml:space="preserve"> legal </w:t>
      </w:r>
      <w:proofErr w:type="spellStart"/>
      <w:r w:rsidRPr="00280928">
        <w:rPr>
          <w:rFonts w:ascii="Segoe UI" w:eastAsia="Times New Roman" w:hAnsi="Segoe UI" w:cs="Segoe UI"/>
          <w:sz w:val="22"/>
        </w:rPr>
        <w:t>persons</w:t>
      </w:r>
      <w:proofErr w:type="spellEnd"/>
      <w:r w:rsidRPr="00280928">
        <w:rPr>
          <w:rFonts w:ascii="Segoe UI" w:eastAsia="Times New Roman" w:hAnsi="Segoe UI" w:cs="Segoe UI"/>
          <w:sz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
        <w:gridCol w:w="3623"/>
        <w:gridCol w:w="2691"/>
        <w:gridCol w:w="2973"/>
      </w:tblGrid>
      <w:tr w:rsidR="00280928" w:rsidRPr="00280928" w14:paraId="07259893" w14:textId="77777777" w:rsidTr="00280928">
        <w:tc>
          <w:tcPr>
            <w:tcW w:w="602" w:type="dxa"/>
            <w:shd w:val="clear" w:color="auto" w:fill="DEEAF6" w:themeFill="accent5" w:themeFillTint="33"/>
          </w:tcPr>
          <w:p w14:paraId="3DB7E699" w14:textId="77777777" w:rsidR="00280928" w:rsidRPr="00280928" w:rsidRDefault="00280928" w:rsidP="00280928">
            <w:pPr>
              <w:spacing w:line="240" w:lineRule="auto"/>
              <w:jc w:val="both"/>
              <w:rPr>
                <w:rFonts w:ascii="Segoe UI" w:eastAsia="Times New Roman" w:hAnsi="Segoe UI" w:cs="Segoe UI"/>
                <w:b/>
                <w:sz w:val="22"/>
              </w:rPr>
            </w:pPr>
            <w:r w:rsidRPr="00280928">
              <w:rPr>
                <w:rFonts w:ascii="Segoe UI" w:eastAsia="Times New Roman" w:hAnsi="Segoe UI" w:cs="Segoe UI"/>
                <w:b/>
                <w:sz w:val="22"/>
              </w:rPr>
              <w:t>No.</w:t>
            </w:r>
          </w:p>
        </w:tc>
        <w:tc>
          <w:tcPr>
            <w:tcW w:w="3623" w:type="dxa"/>
            <w:shd w:val="clear" w:color="auto" w:fill="DEEAF6" w:themeFill="accent5" w:themeFillTint="33"/>
          </w:tcPr>
          <w:p w14:paraId="531661EF" w14:textId="77777777" w:rsidR="00280928" w:rsidRPr="00280928" w:rsidRDefault="00280928" w:rsidP="00280928">
            <w:pPr>
              <w:spacing w:line="240" w:lineRule="auto"/>
              <w:rPr>
                <w:rFonts w:ascii="Segoe UI" w:eastAsia="Times New Roman" w:hAnsi="Segoe UI" w:cs="Segoe UI"/>
                <w:b/>
                <w:sz w:val="22"/>
              </w:rPr>
            </w:pPr>
            <w:r w:rsidRPr="00280928">
              <w:rPr>
                <w:rFonts w:ascii="Segoe UI" w:eastAsia="Times New Roman" w:hAnsi="Segoe UI" w:cs="Segoe UI"/>
                <w:b/>
                <w:sz w:val="22"/>
              </w:rPr>
              <w:t xml:space="preserve">Name </w:t>
            </w:r>
            <w:proofErr w:type="spellStart"/>
            <w:r w:rsidRPr="00280928">
              <w:rPr>
                <w:rFonts w:ascii="Segoe UI" w:eastAsia="Times New Roman" w:hAnsi="Segoe UI" w:cs="Segoe UI"/>
                <w:b/>
                <w:sz w:val="22"/>
              </w:rPr>
              <w:t>and</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registered</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office</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of</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the</w:t>
            </w:r>
            <w:proofErr w:type="spellEnd"/>
            <w:r w:rsidRPr="00280928">
              <w:rPr>
                <w:rFonts w:ascii="Segoe UI" w:eastAsia="Times New Roman" w:hAnsi="Segoe UI" w:cs="Segoe UI"/>
                <w:b/>
                <w:sz w:val="22"/>
              </w:rPr>
              <w:t xml:space="preserve"> legal person</w:t>
            </w:r>
          </w:p>
        </w:tc>
        <w:tc>
          <w:tcPr>
            <w:tcW w:w="2691" w:type="dxa"/>
            <w:shd w:val="clear" w:color="auto" w:fill="DEEAF6" w:themeFill="accent5" w:themeFillTint="33"/>
          </w:tcPr>
          <w:p w14:paraId="1CB7EC50" w14:textId="77777777" w:rsidR="00280928" w:rsidRPr="00280928" w:rsidRDefault="00280928" w:rsidP="00280928">
            <w:pPr>
              <w:spacing w:line="240" w:lineRule="auto"/>
              <w:rPr>
                <w:rFonts w:ascii="Segoe UI" w:eastAsia="Times New Roman" w:hAnsi="Segoe UI" w:cs="Segoe UI"/>
                <w:b/>
                <w:sz w:val="22"/>
              </w:rPr>
            </w:pPr>
            <w:r w:rsidRPr="00280928">
              <w:rPr>
                <w:rFonts w:ascii="Segoe UI" w:eastAsia="Times New Roman" w:hAnsi="Segoe UI" w:cs="Segoe UI"/>
                <w:b/>
                <w:sz w:val="22"/>
              </w:rPr>
              <w:t xml:space="preserve">VAT </w:t>
            </w:r>
            <w:proofErr w:type="spellStart"/>
            <w:r w:rsidRPr="00280928">
              <w:rPr>
                <w:rFonts w:ascii="Segoe UI" w:eastAsia="Times New Roman" w:hAnsi="Segoe UI" w:cs="Segoe UI"/>
                <w:b/>
                <w:sz w:val="22"/>
              </w:rPr>
              <w:t>identification</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number</w:t>
            </w:r>
            <w:proofErr w:type="spellEnd"/>
          </w:p>
        </w:tc>
        <w:tc>
          <w:tcPr>
            <w:tcW w:w="2973" w:type="dxa"/>
            <w:shd w:val="clear" w:color="auto" w:fill="DEEAF6" w:themeFill="accent5" w:themeFillTint="33"/>
          </w:tcPr>
          <w:p w14:paraId="56F16E69" w14:textId="77777777" w:rsidR="00280928" w:rsidRPr="00280928" w:rsidRDefault="00280928" w:rsidP="00280928">
            <w:pPr>
              <w:spacing w:line="240" w:lineRule="auto"/>
              <w:jc w:val="both"/>
              <w:rPr>
                <w:rFonts w:ascii="Segoe UI" w:eastAsia="Times New Roman" w:hAnsi="Segoe UI" w:cs="Segoe UI"/>
                <w:b/>
                <w:sz w:val="22"/>
              </w:rPr>
            </w:pPr>
            <w:proofErr w:type="spellStart"/>
            <w:r w:rsidRPr="00280928">
              <w:rPr>
                <w:rFonts w:ascii="Segoe UI" w:eastAsia="Times New Roman" w:hAnsi="Segoe UI" w:cs="Segoe UI"/>
                <w:b/>
                <w:sz w:val="22"/>
              </w:rPr>
              <w:t>Share</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of</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ownership</w:t>
            </w:r>
            <w:proofErr w:type="spellEnd"/>
            <w:r w:rsidRPr="00280928">
              <w:rPr>
                <w:rFonts w:ascii="Segoe UI" w:eastAsia="Times New Roman" w:hAnsi="Segoe UI" w:cs="Segoe UI"/>
                <w:b/>
                <w:sz w:val="22"/>
              </w:rPr>
              <w:t xml:space="preserve"> in %</w:t>
            </w:r>
          </w:p>
        </w:tc>
      </w:tr>
      <w:tr w:rsidR="00280928" w:rsidRPr="00280928" w14:paraId="324F8596" w14:textId="77777777" w:rsidTr="00ED11F1">
        <w:tc>
          <w:tcPr>
            <w:tcW w:w="602" w:type="dxa"/>
            <w:shd w:val="clear" w:color="auto" w:fill="auto"/>
          </w:tcPr>
          <w:p w14:paraId="485AFE7E"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1</w:t>
            </w:r>
          </w:p>
        </w:tc>
        <w:tc>
          <w:tcPr>
            <w:tcW w:w="3623" w:type="dxa"/>
            <w:shd w:val="clear" w:color="auto" w:fill="auto"/>
          </w:tcPr>
          <w:p w14:paraId="65E1FF5D" w14:textId="77777777" w:rsidR="00280928" w:rsidRPr="00280928" w:rsidRDefault="00280928" w:rsidP="00280928">
            <w:pPr>
              <w:spacing w:line="240" w:lineRule="auto"/>
              <w:jc w:val="both"/>
              <w:rPr>
                <w:rFonts w:ascii="Segoe UI" w:eastAsia="Times New Roman" w:hAnsi="Segoe UI" w:cs="Segoe UI"/>
                <w:sz w:val="22"/>
              </w:rPr>
            </w:pPr>
          </w:p>
        </w:tc>
        <w:tc>
          <w:tcPr>
            <w:tcW w:w="2691" w:type="dxa"/>
            <w:shd w:val="clear" w:color="auto" w:fill="auto"/>
          </w:tcPr>
          <w:p w14:paraId="2A0E7997" w14:textId="77777777" w:rsidR="00280928" w:rsidRPr="00280928" w:rsidRDefault="00280928" w:rsidP="00280928">
            <w:pPr>
              <w:spacing w:line="240" w:lineRule="auto"/>
              <w:jc w:val="both"/>
              <w:rPr>
                <w:rFonts w:ascii="Segoe UI" w:eastAsia="Times New Roman" w:hAnsi="Segoe UI" w:cs="Segoe UI"/>
                <w:sz w:val="22"/>
              </w:rPr>
            </w:pPr>
          </w:p>
        </w:tc>
        <w:tc>
          <w:tcPr>
            <w:tcW w:w="2973" w:type="dxa"/>
            <w:shd w:val="clear" w:color="auto" w:fill="auto"/>
          </w:tcPr>
          <w:p w14:paraId="085B516D"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6A3C523A" w14:textId="77777777" w:rsidTr="00ED11F1">
        <w:tc>
          <w:tcPr>
            <w:tcW w:w="602" w:type="dxa"/>
            <w:shd w:val="clear" w:color="auto" w:fill="auto"/>
          </w:tcPr>
          <w:p w14:paraId="2FC48DCE"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2</w:t>
            </w:r>
          </w:p>
        </w:tc>
        <w:tc>
          <w:tcPr>
            <w:tcW w:w="3623" w:type="dxa"/>
            <w:shd w:val="clear" w:color="auto" w:fill="auto"/>
          </w:tcPr>
          <w:p w14:paraId="2280E829" w14:textId="77777777" w:rsidR="00280928" w:rsidRPr="00280928" w:rsidRDefault="00280928" w:rsidP="00280928">
            <w:pPr>
              <w:spacing w:line="240" w:lineRule="auto"/>
              <w:jc w:val="both"/>
              <w:rPr>
                <w:rFonts w:ascii="Segoe UI" w:eastAsia="Times New Roman" w:hAnsi="Segoe UI" w:cs="Segoe UI"/>
                <w:sz w:val="22"/>
              </w:rPr>
            </w:pPr>
          </w:p>
        </w:tc>
        <w:tc>
          <w:tcPr>
            <w:tcW w:w="2691" w:type="dxa"/>
            <w:shd w:val="clear" w:color="auto" w:fill="auto"/>
          </w:tcPr>
          <w:p w14:paraId="46573BF2" w14:textId="77777777" w:rsidR="00280928" w:rsidRPr="00280928" w:rsidRDefault="00280928" w:rsidP="00280928">
            <w:pPr>
              <w:spacing w:line="240" w:lineRule="auto"/>
              <w:jc w:val="both"/>
              <w:rPr>
                <w:rFonts w:ascii="Segoe UI" w:eastAsia="Times New Roman" w:hAnsi="Segoe UI" w:cs="Segoe UI"/>
                <w:sz w:val="22"/>
              </w:rPr>
            </w:pPr>
          </w:p>
        </w:tc>
        <w:tc>
          <w:tcPr>
            <w:tcW w:w="2973" w:type="dxa"/>
            <w:shd w:val="clear" w:color="auto" w:fill="auto"/>
          </w:tcPr>
          <w:p w14:paraId="1BA37E98"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4F1BB9E6" w14:textId="77777777" w:rsidTr="00ED11F1">
        <w:tc>
          <w:tcPr>
            <w:tcW w:w="602" w:type="dxa"/>
            <w:shd w:val="clear" w:color="auto" w:fill="auto"/>
          </w:tcPr>
          <w:p w14:paraId="272B6013"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3</w:t>
            </w:r>
          </w:p>
        </w:tc>
        <w:tc>
          <w:tcPr>
            <w:tcW w:w="3623" w:type="dxa"/>
            <w:shd w:val="clear" w:color="auto" w:fill="auto"/>
          </w:tcPr>
          <w:p w14:paraId="46118D0C" w14:textId="77777777" w:rsidR="00280928" w:rsidRPr="00280928" w:rsidRDefault="00280928" w:rsidP="00280928">
            <w:pPr>
              <w:spacing w:line="240" w:lineRule="auto"/>
              <w:jc w:val="both"/>
              <w:rPr>
                <w:rFonts w:ascii="Segoe UI" w:eastAsia="Times New Roman" w:hAnsi="Segoe UI" w:cs="Segoe UI"/>
                <w:sz w:val="22"/>
              </w:rPr>
            </w:pPr>
          </w:p>
        </w:tc>
        <w:tc>
          <w:tcPr>
            <w:tcW w:w="2691" w:type="dxa"/>
            <w:shd w:val="clear" w:color="auto" w:fill="auto"/>
          </w:tcPr>
          <w:p w14:paraId="2A5CDE87" w14:textId="77777777" w:rsidR="00280928" w:rsidRPr="00280928" w:rsidRDefault="00280928" w:rsidP="00280928">
            <w:pPr>
              <w:spacing w:line="240" w:lineRule="auto"/>
              <w:jc w:val="both"/>
              <w:rPr>
                <w:rFonts w:ascii="Segoe UI" w:eastAsia="Times New Roman" w:hAnsi="Segoe UI" w:cs="Segoe UI"/>
                <w:sz w:val="22"/>
              </w:rPr>
            </w:pPr>
          </w:p>
        </w:tc>
        <w:tc>
          <w:tcPr>
            <w:tcW w:w="2973" w:type="dxa"/>
            <w:shd w:val="clear" w:color="auto" w:fill="auto"/>
          </w:tcPr>
          <w:p w14:paraId="47D19A5D"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79EEF90F" w14:textId="77777777" w:rsidTr="00ED11F1">
        <w:tc>
          <w:tcPr>
            <w:tcW w:w="602" w:type="dxa"/>
            <w:shd w:val="clear" w:color="auto" w:fill="auto"/>
          </w:tcPr>
          <w:p w14:paraId="75B79DC5"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w:t>
            </w:r>
          </w:p>
        </w:tc>
        <w:tc>
          <w:tcPr>
            <w:tcW w:w="3623" w:type="dxa"/>
            <w:shd w:val="clear" w:color="auto" w:fill="auto"/>
          </w:tcPr>
          <w:p w14:paraId="202C7A04" w14:textId="77777777" w:rsidR="00280928" w:rsidRPr="00280928" w:rsidRDefault="00280928" w:rsidP="00280928">
            <w:pPr>
              <w:spacing w:line="240" w:lineRule="auto"/>
              <w:jc w:val="both"/>
              <w:rPr>
                <w:rFonts w:ascii="Segoe UI" w:eastAsia="Times New Roman" w:hAnsi="Segoe UI" w:cs="Segoe UI"/>
                <w:sz w:val="22"/>
              </w:rPr>
            </w:pPr>
          </w:p>
        </w:tc>
        <w:tc>
          <w:tcPr>
            <w:tcW w:w="2691" w:type="dxa"/>
            <w:shd w:val="clear" w:color="auto" w:fill="auto"/>
          </w:tcPr>
          <w:p w14:paraId="6551B136" w14:textId="77777777" w:rsidR="00280928" w:rsidRPr="00280928" w:rsidRDefault="00280928" w:rsidP="00280928">
            <w:pPr>
              <w:spacing w:line="240" w:lineRule="auto"/>
              <w:jc w:val="both"/>
              <w:rPr>
                <w:rFonts w:ascii="Segoe UI" w:eastAsia="Times New Roman" w:hAnsi="Segoe UI" w:cs="Segoe UI"/>
                <w:sz w:val="22"/>
              </w:rPr>
            </w:pPr>
          </w:p>
        </w:tc>
        <w:tc>
          <w:tcPr>
            <w:tcW w:w="2973" w:type="dxa"/>
            <w:shd w:val="clear" w:color="auto" w:fill="auto"/>
          </w:tcPr>
          <w:p w14:paraId="0A084295" w14:textId="77777777" w:rsidR="00280928" w:rsidRPr="00280928" w:rsidRDefault="00280928" w:rsidP="00280928">
            <w:pPr>
              <w:spacing w:line="240" w:lineRule="auto"/>
              <w:jc w:val="both"/>
              <w:rPr>
                <w:rFonts w:ascii="Segoe UI" w:eastAsia="Times New Roman" w:hAnsi="Segoe UI" w:cs="Segoe UI"/>
                <w:sz w:val="22"/>
              </w:rPr>
            </w:pPr>
          </w:p>
        </w:tc>
      </w:tr>
    </w:tbl>
    <w:p w14:paraId="5FD5B7B9" w14:textId="77777777" w:rsidR="00280928" w:rsidRPr="00280928" w:rsidRDefault="00280928" w:rsidP="00280928">
      <w:pPr>
        <w:spacing w:line="240" w:lineRule="auto"/>
        <w:jc w:val="both"/>
        <w:rPr>
          <w:rFonts w:ascii="Segoe UI" w:eastAsia="Times New Roman" w:hAnsi="Segoe UI" w:cs="Segoe UI"/>
          <w:sz w:val="22"/>
        </w:rPr>
      </w:pPr>
    </w:p>
    <w:p w14:paraId="24F6170A" w14:textId="77777777" w:rsidR="00280928" w:rsidRPr="00280928" w:rsidRDefault="00280928" w:rsidP="00280928">
      <w:pPr>
        <w:tabs>
          <w:tab w:val="num" w:pos="426"/>
        </w:tabs>
        <w:spacing w:line="240" w:lineRule="auto"/>
        <w:rPr>
          <w:rFonts w:ascii="Segoe UI" w:eastAsia="Times New Roman" w:hAnsi="Segoe UI" w:cs="Segoe UI"/>
          <w:sz w:val="22"/>
        </w:rPr>
      </w:pP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legal person </w:t>
      </w:r>
      <w:proofErr w:type="spellStart"/>
      <w:r w:rsidRPr="00280928">
        <w:rPr>
          <w:rFonts w:ascii="Segoe UI" w:eastAsia="Times New Roman" w:hAnsi="Segoe UI" w:cs="Segoe UI"/>
          <w:sz w:val="22"/>
        </w:rPr>
        <w:t>being</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owned</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by</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following</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natural</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persons</w:t>
      </w:r>
      <w:proofErr w:type="spellEnd"/>
      <w:r w:rsidRPr="00280928">
        <w:rPr>
          <w:rFonts w:ascii="Segoe UI" w:eastAsia="Times New Roman" w:hAnsi="Segoe UI" w:cs="Segoe UI"/>
          <w:sz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551"/>
        <w:gridCol w:w="3827"/>
        <w:gridCol w:w="2920"/>
      </w:tblGrid>
      <w:tr w:rsidR="00280928" w:rsidRPr="00280928" w14:paraId="4F8F22F6" w14:textId="77777777" w:rsidTr="00280928">
        <w:tc>
          <w:tcPr>
            <w:tcW w:w="572" w:type="dxa"/>
            <w:shd w:val="clear" w:color="auto" w:fill="DEEAF6" w:themeFill="accent5" w:themeFillTint="33"/>
          </w:tcPr>
          <w:p w14:paraId="0FDEA484" w14:textId="77777777" w:rsidR="00280928" w:rsidRPr="00280928" w:rsidRDefault="00280928" w:rsidP="00280928">
            <w:pPr>
              <w:spacing w:line="240" w:lineRule="auto"/>
              <w:jc w:val="both"/>
              <w:rPr>
                <w:rFonts w:ascii="Segoe UI" w:eastAsia="Times New Roman" w:hAnsi="Segoe UI" w:cs="Segoe UI"/>
                <w:b/>
                <w:sz w:val="22"/>
              </w:rPr>
            </w:pPr>
            <w:r w:rsidRPr="00280928">
              <w:rPr>
                <w:rFonts w:ascii="Segoe UI" w:eastAsia="Times New Roman" w:hAnsi="Segoe UI" w:cs="Segoe UI"/>
                <w:b/>
                <w:sz w:val="22"/>
              </w:rPr>
              <w:t>No.</w:t>
            </w:r>
          </w:p>
        </w:tc>
        <w:tc>
          <w:tcPr>
            <w:tcW w:w="2551" w:type="dxa"/>
            <w:shd w:val="clear" w:color="auto" w:fill="DEEAF6" w:themeFill="accent5" w:themeFillTint="33"/>
          </w:tcPr>
          <w:p w14:paraId="6B5A132C" w14:textId="77777777" w:rsidR="00280928" w:rsidRPr="00280928" w:rsidRDefault="00280928" w:rsidP="00280928">
            <w:pPr>
              <w:spacing w:line="240" w:lineRule="auto"/>
              <w:jc w:val="both"/>
              <w:rPr>
                <w:rFonts w:ascii="Segoe UI" w:eastAsia="Times New Roman" w:hAnsi="Segoe UI" w:cs="Segoe UI"/>
                <w:b/>
                <w:sz w:val="22"/>
              </w:rPr>
            </w:pPr>
            <w:r w:rsidRPr="00280928">
              <w:rPr>
                <w:rFonts w:ascii="Segoe UI" w:eastAsia="Times New Roman" w:hAnsi="Segoe UI" w:cs="Segoe UI"/>
                <w:b/>
                <w:sz w:val="22"/>
              </w:rPr>
              <w:t xml:space="preserve">Name </w:t>
            </w:r>
            <w:proofErr w:type="spellStart"/>
            <w:r w:rsidRPr="00280928">
              <w:rPr>
                <w:rFonts w:ascii="Segoe UI" w:eastAsia="Times New Roman" w:hAnsi="Segoe UI" w:cs="Segoe UI"/>
                <w:b/>
                <w:sz w:val="22"/>
              </w:rPr>
              <w:t>and</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surname</w:t>
            </w:r>
            <w:proofErr w:type="spellEnd"/>
          </w:p>
        </w:tc>
        <w:tc>
          <w:tcPr>
            <w:tcW w:w="3827" w:type="dxa"/>
            <w:shd w:val="clear" w:color="auto" w:fill="DEEAF6" w:themeFill="accent5" w:themeFillTint="33"/>
          </w:tcPr>
          <w:p w14:paraId="799E7A2A" w14:textId="77777777" w:rsidR="00280928" w:rsidRPr="00280928" w:rsidRDefault="00280928" w:rsidP="00280928">
            <w:pPr>
              <w:spacing w:line="240" w:lineRule="auto"/>
              <w:jc w:val="both"/>
              <w:rPr>
                <w:rFonts w:ascii="Segoe UI" w:eastAsia="Times New Roman" w:hAnsi="Segoe UI" w:cs="Segoe UI"/>
                <w:b/>
                <w:sz w:val="22"/>
              </w:rPr>
            </w:pPr>
            <w:proofErr w:type="spellStart"/>
            <w:r w:rsidRPr="00280928">
              <w:rPr>
                <w:rFonts w:ascii="Segoe UI" w:eastAsia="Times New Roman" w:hAnsi="Segoe UI" w:cs="Segoe UI"/>
                <w:b/>
                <w:sz w:val="22"/>
              </w:rPr>
              <w:t>Permanent</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address</w:t>
            </w:r>
            <w:proofErr w:type="spellEnd"/>
          </w:p>
        </w:tc>
        <w:tc>
          <w:tcPr>
            <w:tcW w:w="2920" w:type="dxa"/>
            <w:shd w:val="clear" w:color="auto" w:fill="DEEAF6" w:themeFill="accent5" w:themeFillTint="33"/>
          </w:tcPr>
          <w:p w14:paraId="4FC18EC6" w14:textId="77777777" w:rsidR="00280928" w:rsidRPr="00280928" w:rsidRDefault="00280928" w:rsidP="00280928">
            <w:pPr>
              <w:spacing w:line="240" w:lineRule="auto"/>
              <w:jc w:val="both"/>
              <w:rPr>
                <w:rFonts w:ascii="Segoe UI" w:eastAsia="Times New Roman" w:hAnsi="Segoe UI" w:cs="Segoe UI"/>
                <w:b/>
                <w:sz w:val="22"/>
              </w:rPr>
            </w:pPr>
            <w:proofErr w:type="spellStart"/>
            <w:r w:rsidRPr="00280928">
              <w:rPr>
                <w:rFonts w:ascii="Segoe UI" w:eastAsia="Times New Roman" w:hAnsi="Segoe UI" w:cs="Segoe UI"/>
                <w:b/>
                <w:sz w:val="22"/>
              </w:rPr>
              <w:t>Share</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of</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ownership</w:t>
            </w:r>
            <w:proofErr w:type="spellEnd"/>
            <w:r w:rsidRPr="00280928">
              <w:rPr>
                <w:rFonts w:ascii="Segoe UI" w:eastAsia="Times New Roman" w:hAnsi="Segoe UI" w:cs="Segoe UI"/>
                <w:b/>
                <w:sz w:val="22"/>
              </w:rPr>
              <w:t xml:space="preserve"> in %</w:t>
            </w:r>
          </w:p>
        </w:tc>
      </w:tr>
      <w:tr w:rsidR="00280928" w:rsidRPr="00280928" w14:paraId="287C6D67" w14:textId="77777777" w:rsidTr="00ED11F1">
        <w:tc>
          <w:tcPr>
            <w:tcW w:w="572" w:type="dxa"/>
            <w:shd w:val="clear" w:color="auto" w:fill="auto"/>
          </w:tcPr>
          <w:p w14:paraId="413D19D3"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1</w:t>
            </w:r>
          </w:p>
        </w:tc>
        <w:tc>
          <w:tcPr>
            <w:tcW w:w="2551" w:type="dxa"/>
            <w:shd w:val="clear" w:color="auto" w:fill="auto"/>
          </w:tcPr>
          <w:p w14:paraId="6014810D"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0DA7C1EB" w14:textId="77777777" w:rsidR="00280928" w:rsidRPr="00280928" w:rsidRDefault="00280928" w:rsidP="00280928">
            <w:pPr>
              <w:spacing w:line="240" w:lineRule="auto"/>
              <w:jc w:val="both"/>
              <w:rPr>
                <w:rFonts w:ascii="Segoe UI" w:eastAsia="Times New Roman" w:hAnsi="Segoe UI" w:cs="Segoe UI"/>
                <w:sz w:val="22"/>
              </w:rPr>
            </w:pPr>
          </w:p>
        </w:tc>
        <w:tc>
          <w:tcPr>
            <w:tcW w:w="2920" w:type="dxa"/>
            <w:shd w:val="clear" w:color="auto" w:fill="auto"/>
          </w:tcPr>
          <w:p w14:paraId="77C700F3"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662CBCF7" w14:textId="77777777" w:rsidTr="00ED11F1">
        <w:tc>
          <w:tcPr>
            <w:tcW w:w="572" w:type="dxa"/>
            <w:shd w:val="clear" w:color="auto" w:fill="auto"/>
          </w:tcPr>
          <w:p w14:paraId="487DDD76"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2</w:t>
            </w:r>
          </w:p>
        </w:tc>
        <w:tc>
          <w:tcPr>
            <w:tcW w:w="2551" w:type="dxa"/>
            <w:shd w:val="clear" w:color="auto" w:fill="auto"/>
          </w:tcPr>
          <w:p w14:paraId="1FA5D7ED"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385973B1" w14:textId="77777777" w:rsidR="00280928" w:rsidRPr="00280928" w:rsidRDefault="00280928" w:rsidP="00280928">
            <w:pPr>
              <w:spacing w:line="240" w:lineRule="auto"/>
              <w:jc w:val="both"/>
              <w:rPr>
                <w:rFonts w:ascii="Segoe UI" w:eastAsia="Times New Roman" w:hAnsi="Segoe UI" w:cs="Segoe UI"/>
                <w:sz w:val="22"/>
              </w:rPr>
            </w:pPr>
          </w:p>
        </w:tc>
        <w:tc>
          <w:tcPr>
            <w:tcW w:w="2920" w:type="dxa"/>
            <w:shd w:val="clear" w:color="auto" w:fill="auto"/>
          </w:tcPr>
          <w:p w14:paraId="5AB829E9"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774FE079" w14:textId="77777777" w:rsidTr="00ED11F1">
        <w:tc>
          <w:tcPr>
            <w:tcW w:w="572" w:type="dxa"/>
            <w:shd w:val="clear" w:color="auto" w:fill="auto"/>
          </w:tcPr>
          <w:p w14:paraId="5D5A2A18"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3</w:t>
            </w:r>
          </w:p>
        </w:tc>
        <w:tc>
          <w:tcPr>
            <w:tcW w:w="2551" w:type="dxa"/>
            <w:shd w:val="clear" w:color="auto" w:fill="auto"/>
          </w:tcPr>
          <w:p w14:paraId="670DB6CE"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142ADFBF" w14:textId="77777777" w:rsidR="00280928" w:rsidRPr="00280928" w:rsidRDefault="00280928" w:rsidP="00280928">
            <w:pPr>
              <w:spacing w:line="240" w:lineRule="auto"/>
              <w:jc w:val="both"/>
              <w:rPr>
                <w:rFonts w:ascii="Segoe UI" w:eastAsia="Times New Roman" w:hAnsi="Segoe UI" w:cs="Segoe UI"/>
                <w:sz w:val="22"/>
              </w:rPr>
            </w:pPr>
          </w:p>
        </w:tc>
        <w:tc>
          <w:tcPr>
            <w:tcW w:w="2920" w:type="dxa"/>
            <w:shd w:val="clear" w:color="auto" w:fill="auto"/>
          </w:tcPr>
          <w:p w14:paraId="4BD64CDF"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42E8387F" w14:textId="77777777" w:rsidTr="00ED11F1">
        <w:tc>
          <w:tcPr>
            <w:tcW w:w="572" w:type="dxa"/>
            <w:shd w:val="clear" w:color="auto" w:fill="auto"/>
          </w:tcPr>
          <w:p w14:paraId="4E637D83"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w:t>
            </w:r>
          </w:p>
        </w:tc>
        <w:tc>
          <w:tcPr>
            <w:tcW w:w="2551" w:type="dxa"/>
            <w:shd w:val="clear" w:color="auto" w:fill="auto"/>
          </w:tcPr>
          <w:p w14:paraId="59D2F8A9" w14:textId="77777777" w:rsidR="00280928" w:rsidRPr="00280928" w:rsidRDefault="00280928" w:rsidP="00280928">
            <w:pPr>
              <w:spacing w:line="240" w:lineRule="auto"/>
              <w:jc w:val="both"/>
              <w:rPr>
                <w:rFonts w:ascii="Segoe UI" w:eastAsia="Times New Roman" w:hAnsi="Segoe UI" w:cs="Segoe UI"/>
                <w:sz w:val="22"/>
              </w:rPr>
            </w:pPr>
          </w:p>
        </w:tc>
        <w:tc>
          <w:tcPr>
            <w:tcW w:w="3827" w:type="dxa"/>
            <w:shd w:val="clear" w:color="auto" w:fill="auto"/>
          </w:tcPr>
          <w:p w14:paraId="0D9A3EB8" w14:textId="77777777" w:rsidR="00280928" w:rsidRPr="00280928" w:rsidRDefault="00280928" w:rsidP="00280928">
            <w:pPr>
              <w:spacing w:line="240" w:lineRule="auto"/>
              <w:jc w:val="both"/>
              <w:rPr>
                <w:rFonts w:ascii="Segoe UI" w:eastAsia="Times New Roman" w:hAnsi="Segoe UI" w:cs="Segoe UI"/>
                <w:sz w:val="22"/>
              </w:rPr>
            </w:pPr>
          </w:p>
        </w:tc>
        <w:tc>
          <w:tcPr>
            <w:tcW w:w="2920" w:type="dxa"/>
            <w:shd w:val="clear" w:color="auto" w:fill="auto"/>
          </w:tcPr>
          <w:p w14:paraId="7164CBB8" w14:textId="77777777" w:rsidR="00280928" w:rsidRPr="00280928" w:rsidRDefault="00280928" w:rsidP="00280928">
            <w:pPr>
              <w:spacing w:line="240" w:lineRule="auto"/>
              <w:jc w:val="both"/>
              <w:rPr>
                <w:rFonts w:ascii="Segoe UI" w:eastAsia="Times New Roman" w:hAnsi="Segoe UI" w:cs="Segoe UI"/>
                <w:sz w:val="22"/>
              </w:rPr>
            </w:pPr>
          </w:p>
        </w:tc>
      </w:tr>
    </w:tbl>
    <w:p w14:paraId="61CC3448" w14:textId="77777777" w:rsidR="00280928" w:rsidRPr="00280928" w:rsidRDefault="00280928" w:rsidP="00280928">
      <w:pPr>
        <w:spacing w:line="240" w:lineRule="auto"/>
        <w:jc w:val="both"/>
        <w:rPr>
          <w:rFonts w:ascii="Segoe UI" w:eastAsia="Times New Roman" w:hAnsi="Segoe UI" w:cs="Segoe UI"/>
          <w:sz w:val="22"/>
        </w:rPr>
      </w:pPr>
    </w:p>
    <w:p w14:paraId="71FE8751" w14:textId="77777777" w:rsidR="00280928" w:rsidRPr="00280928" w:rsidRDefault="00280928" w:rsidP="00280928">
      <w:pPr>
        <w:spacing w:line="240" w:lineRule="auto"/>
        <w:jc w:val="both"/>
        <w:rPr>
          <w:rFonts w:ascii="Segoe UI" w:eastAsia="Times New Roman" w:hAnsi="Segoe UI" w:cs="Segoe UI"/>
          <w:sz w:val="22"/>
        </w:rPr>
      </w:pPr>
    </w:p>
    <w:p w14:paraId="62138C67" w14:textId="77777777" w:rsidR="00280928" w:rsidRDefault="00280928" w:rsidP="00280928">
      <w:pPr>
        <w:spacing w:line="240" w:lineRule="auto"/>
        <w:jc w:val="both"/>
        <w:rPr>
          <w:rFonts w:ascii="Segoe UI" w:eastAsia="Times New Roman" w:hAnsi="Segoe UI" w:cs="Segoe UI"/>
          <w:sz w:val="22"/>
        </w:rPr>
      </w:pPr>
    </w:p>
    <w:p w14:paraId="33D7C674" w14:textId="6207D8C3" w:rsidR="00280928" w:rsidRPr="00280928" w:rsidRDefault="00280928" w:rsidP="00280928">
      <w:pPr>
        <w:spacing w:line="240" w:lineRule="auto"/>
        <w:jc w:val="both"/>
        <w:rPr>
          <w:rFonts w:ascii="Segoe UI" w:eastAsia="Times New Roman" w:hAnsi="Segoe UI" w:cs="Segoe UI"/>
          <w:sz w:val="22"/>
        </w:rPr>
      </w:pPr>
      <w:r w:rsidRPr="00280928">
        <w:rPr>
          <w:rFonts w:ascii="Segoe UI" w:eastAsia="Times New Roman" w:hAnsi="Segoe UI" w:cs="Segoe UI"/>
          <w:sz w:val="22"/>
        </w:rPr>
        <w:lastRenderedPageBreak/>
        <w:t xml:space="preserve">1.3. </w:t>
      </w:r>
      <w:proofErr w:type="spellStart"/>
      <w:r w:rsidRPr="00280928">
        <w:rPr>
          <w:rFonts w:ascii="Segoe UI" w:eastAsia="Times New Roman" w:hAnsi="Segoe UI" w:cs="Segoe UI"/>
          <w:sz w:val="22"/>
        </w:rPr>
        <w:t>that</w:t>
      </w:r>
      <w:proofErr w:type="spellEnd"/>
      <w:r w:rsidRPr="00280928">
        <w:rPr>
          <w:rFonts w:ascii="Segoe UI" w:eastAsia="Times New Roman" w:hAnsi="Segoe UI" w:cs="Segoe UI"/>
          <w:sz w:val="22"/>
        </w:rPr>
        <w:t xml:space="preserve"> are in </w:t>
      </w:r>
      <w:proofErr w:type="spellStart"/>
      <w:r w:rsidRPr="00280928">
        <w:rPr>
          <w:rFonts w:ascii="Segoe UI" w:eastAsia="Times New Roman" w:hAnsi="Segoe UI" w:cs="Segoe UI"/>
          <w:sz w:val="22"/>
        </w:rPr>
        <w:t>according</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of</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Companies</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Act</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associated</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companies</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with</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Bidder</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following</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economic</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operators</w:t>
      </w:r>
      <w:proofErr w:type="spellEnd"/>
      <w:r w:rsidRPr="00280928">
        <w:rPr>
          <w:rFonts w:ascii="Segoe UI" w:eastAsia="Times New Roman" w:hAnsi="Segoe UI" w:cs="Segoe UI"/>
          <w:sz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5811"/>
        <w:gridCol w:w="2977"/>
      </w:tblGrid>
      <w:tr w:rsidR="00280928" w:rsidRPr="00280928" w14:paraId="2A57FFA4" w14:textId="77777777" w:rsidTr="00280928">
        <w:tc>
          <w:tcPr>
            <w:tcW w:w="993" w:type="dxa"/>
            <w:shd w:val="clear" w:color="auto" w:fill="DEEAF6" w:themeFill="accent5" w:themeFillTint="33"/>
          </w:tcPr>
          <w:p w14:paraId="77E5161F" w14:textId="77777777" w:rsidR="00280928" w:rsidRPr="00280928" w:rsidRDefault="00280928" w:rsidP="00280928">
            <w:pPr>
              <w:spacing w:line="240" w:lineRule="auto"/>
              <w:jc w:val="both"/>
              <w:rPr>
                <w:rFonts w:ascii="Segoe UI" w:eastAsia="Times New Roman" w:hAnsi="Segoe UI" w:cs="Segoe UI"/>
                <w:sz w:val="22"/>
              </w:rPr>
            </w:pPr>
            <w:r w:rsidRPr="00280928">
              <w:rPr>
                <w:rFonts w:ascii="Segoe UI" w:eastAsia="Times New Roman" w:hAnsi="Segoe UI" w:cs="Segoe UI"/>
                <w:b/>
                <w:sz w:val="22"/>
              </w:rPr>
              <w:t>No.</w:t>
            </w:r>
          </w:p>
        </w:tc>
        <w:tc>
          <w:tcPr>
            <w:tcW w:w="5811" w:type="dxa"/>
            <w:shd w:val="clear" w:color="auto" w:fill="DEEAF6" w:themeFill="accent5" w:themeFillTint="33"/>
          </w:tcPr>
          <w:p w14:paraId="2A8E9621" w14:textId="77777777" w:rsidR="00280928" w:rsidRPr="00280928" w:rsidRDefault="00280928" w:rsidP="00280928">
            <w:pPr>
              <w:spacing w:line="240" w:lineRule="auto"/>
              <w:rPr>
                <w:rFonts w:ascii="Segoe UI" w:eastAsia="Times New Roman" w:hAnsi="Segoe UI" w:cs="Segoe UI"/>
                <w:sz w:val="22"/>
              </w:rPr>
            </w:pPr>
            <w:r w:rsidRPr="00280928">
              <w:rPr>
                <w:rFonts w:ascii="Segoe UI" w:eastAsia="Times New Roman" w:hAnsi="Segoe UI" w:cs="Segoe UI"/>
                <w:b/>
                <w:sz w:val="22"/>
              </w:rPr>
              <w:t xml:space="preserve">Name </w:t>
            </w:r>
            <w:proofErr w:type="spellStart"/>
            <w:r w:rsidRPr="00280928">
              <w:rPr>
                <w:rFonts w:ascii="Segoe UI" w:eastAsia="Times New Roman" w:hAnsi="Segoe UI" w:cs="Segoe UI"/>
                <w:b/>
                <w:sz w:val="22"/>
              </w:rPr>
              <w:t>and</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registered</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office</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of</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the</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economic</w:t>
            </w:r>
            <w:proofErr w:type="spellEnd"/>
            <w:r w:rsidRPr="00280928">
              <w:rPr>
                <w:rFonts w:ascii="Segoe UI" w:eastAsia="Times New Roman" w:hAnsi="Segoe UI" w:cs="Segoe UI"/>
                <w:b/>
                <w:sz w:val="22"/>
              </w:rPr>
              <w:t xml:space="preserve"> operator</w:t>
            </w:r>
          </w:p>
        </w:tc>
        <w:tc>
          <w:tcPr>
            <w:tcW w:w="2977" w:type="dxa"/>
            <w:shd w:val="clear" w:color="auto" w:fill="DEEAF6" w:themeFill="accent5" w:themeFillTint="33"/>
          </w:tcPr>
          <w:p w14:paraId="3B2234FF" w14:textId="77777777" w:rsidR="00280928" w:rsidRPr="00280928" w:rsidRDefault="00280928" w:rsidP="00280928">
            <w:pPr>
              <w:spacing w:line="240" w:lineRule="auto"/>
              <w:rPr>
                <w:rFonts w:ascii="Segoe UI" w:eastAsia="Times New Roman" w:hAnsi="Segoe UI" w:cs="Segoe UI"/>
                <w:b/>
                <w:sz w:val="22"/>
              </w:rPr>
            </w:pPr>
            <w:r w:rsidRPr="00280928">
              <w:rPr>
                <w:rFonts w:ascii="Segoe UI" w:eastAsia="Times New Roman" w:hAnsi="Segoe UI" w:cs="Segoe UI"/>
                <w:b/>
                <w:sz w:val="22"/>
              </w:rPr>
              <w:t xml:space="preserve">VAT </w:t>
            </w:r>
            <w:proofErr w:type="spellStart"/>
            <w:r w:rsidRPr="00280928">
              <w:rPr>
                <w:rFonts w:ascii="Segoe UI" w:eastAsia="Times New Roman" w:hAnsi="Segoe UI" w:cs="Segoe UI"/>
                <w:b/>
                <w:sz w:val="22"/>
              </w:rPr>
              <w:t>identification</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number</w:t>
            </w:r>
            <w:proofErr w:type="spellEnd"/>
          </w:p>
        </w:tc>
      </w:tr>
      <w:tr w:rsidR="00280928" w:rsidRPr="00280928" w14:paraId="2D5D565B" w14:textId="77777777" w:rsidTr="00ED11F1">
        <w:tc>
          <w:tcPr>
            <w:tcW w:w="993" w:type="dxa"/>
            <w:shd w:val="clear" w:color="auto" w:fill="auto"/>
          </w:tcPr>
          <w:p w14:paraId="0CF70ABA"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1</w:t>
            </w:r>
          </w:p>
        </w:tc>
        <w:tc>
          <w:tcPr>
            <w:tcW w:w="5811" w:type="dxa"/>
            <w:shd w:val="clear" w:color="auto" w:fill="auto"/>
          </w:tcPr>
          <w:p w14:paraId="7C63345E" w14:textId="77777777" w:rsidR="00280928" w:rsidRPr="00280928" w:rsidRDefault="00280928" w:rsidP="00280928">
            <w:pPr>
              <w:spacing w:line="240" w:lineRule="auto"/>
              <w:jc w:val="both"/>
              <w:rPr>
                <w:rFonts w:ascii="Segoe UI" w:eastAsia="Times New Roman" w:hAnsi="Segoe UI" w:cs="Segoe UI"/>
                <w:sz w:val="22"/>
              </w:rPr>
            </w:pPr>
          </w:p>
        </w:tc>
        <w:tc>
          <w:tcPr>
            <w:tcW w:w="2977" w:type="dxa"/>
            <w:shd w:val="clear" w:color="auto" w:fill="auto"/>
          </w:tcPr>
          <w:p w14:paraId="04DD0033"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3EC1EC44" w14:textId="77777777" w:rsidTr="00ED11F1">
        <w:tc>
          <w:tcPr>
            <w:tcW w:w="993" w:type="dxa"/>
            <w:shd w:val="clear" w:color="auto" w:fill="auto"/>
          </w:tcPr>
          <w:p w14:paraId="70C6B2E1"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2</w:t>
            </w:r>
          </w:p>
        </w:tc>
        <w:tc>
          <w:tcPr>
            <w:tcW w:w="5811" w:type="dxa"/>
            <w:shd w:val="clear" w:color="auto" w:fill="auto"/>
          </w:tcPr>
          <w:p w14:paraId="11C94911" w14:textId="77777777" w:rsidR="00280928" w:rsidRPr="00280928" w:rsidRDefault="00280928" w:rsidP="00280928">
            <w:pPr>
              <w:spacing w:line="240" w:lineRule="auto"/>
              <w:jc w:val="both"/>
              <w:rPr>
                <w:rFonts w:ascii="Segoe UI" w:eastAsia="Times New Roman" w:hAnsi="Segoe UI" w:cs="Segoe UI"/>
                <w:sz w:val="22"/>
              </w:rPr>
            </w:pPr>
          </w:p>
        </w:tc>
        <w:tc>
          <w:tcPr>
            <w:tcW w:w="2977" w:type="dxa"/>
            <w:shd w:val="clear" w:color="auto" w:fill="auto"/>
          </w:tcPr>
          <w:p w14:paraId="7204D73B"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265C18D1" w14:textId="77777777" w:rsidTr="00ED11F1">
        <w:tc>
          <w:tcPr>
            <w:tcW w:w="993" w:type="dxa"/>
            <w:shd w:val="clear" w:color="auto" w:fill="auto"/>
          </w:tcPr>
          <w:p w14:paraId="3091D408"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3</w:t>
            </w:r>
          </w:p>
        </w:tc>
        <w:tc>
          <w:tcPr>
            <w:tcW w:w="5811" w:type="dxa"/>
            <w:shd w:val="clear" w:color="auto" w:fill="auto"/>
          </w:tcPr>
          <w:p w14:paraId="657FFCE3" w14:textId="77777777" w:rsidR="00280928" w:rsidRPr="00280928" w:rsidRDefault="00280928" w:rsidP="00280928">
            <w:pPr>
              <w:spacing w:line="240" w:lineRule="auto"/>
              <w:jc w:val="both"/>
              <w:rPr>
                <w:rFonts w:ascii="Segoe UI" w:eastAsia="Times New Roman" w:hAnsi="Segoe UI" w:cs="Segoe UI"/>
                <w:sz w:val="22"/>
              </w:rPr>
            </w:pPr>
          </w:p>
        </w:tc>
        <w:tc>
          <w:tcPr>
            <w:tcW w:w="2977" w:type="dxa"/>
            <w:shd w:val="clear" w:color="auto" w:fill="auto"/>
          </w:tcPr>
          <w:p w14:paraId="7A158354"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21AFF1F8" w14:textId="77777777" w:rsidTr="00ED11F1">
        <w:tc>
          <w:tcPr>
            <w:tcW w:w="993" w:type="dxa"/>
            <w:shd w:val="clear" w:color="auto" w:fill="auto"/>
          </w:tcPr>
          <w:p w14:paraId="3630C199"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w:t>
            </w:r>
          </w:p>
        </w:tc>
        <w:tc>
          <w:tcPr>
            <w:tcW w:w="5811" w:type="dxa"/>
            <w:shd w:val="clear" w:color="auto" w:fill="auto"/>
          </w:tcPr>
          <w:p w14:paraId="077FE2DA" w14:textId="77777777" w:rsidR="00280928" w:rsidRPr="00280928" w:rsidRDefault="00280928" w:rsidP="00280928">
            <w:pPr>
              <w:spacing w:line="240" w:lineRule="auto"/>
              <w:jc w:val="both"/>
              <w:rPr>
                <w:rFonts w:ascii="Segoe UI" w:eastAsia="Times New Roman" w:hAnsi="Segoe UI" w:cs="Segoe UI"/>
                <w:sz w:val="22"/>
              </w:rPr>
            </w:pPr>
          </w:p>
        </w:tc>
        <w:tc>
          <w:tcPr>
            <w:tcW w:w="2977" w:type="dxa"/>
            <w:shd w:val="clear" w:color="auto" w:fill="auto"/>
          </w:tcPr>
          <w:p w14:paraId="502E779F" w14:textId="77777777" w:rsidR="00280928" w:rsidRPr="00280928" w:rsidRDefault="00280928" w:rsidP="00280928">
            <w:pPr>
              <w:spacing w:line="240" w:lineRule="auto"/>
              <w:jc w:val="both"/>
              <w:rPr>
                <w:rFonts w:ascii="Segoe UI" w:eastAsia="Times New Roman" w:hAnsi="Segoe UI" w:cs="Segoe UI"/>
                <w:sz w:val="22"/>
              </w:rPr>
            </w:pPr>
          </w:p>
        </w:tc>
      </w:tr>
    </w:tbl>
    <w:p w14:paraId="75E27D73" w14:textId="77777777" w:rsidR="00280928" w:rsidRPr="00280928" w:rsidRDefault="00280928" w:rsidP="00280928">
      <w:pPr>
        <w:spacing w:line="240" w:lineRule="auto"/>
        <w:jc w:val="both"/>
        <w:rPr>
          <w:rFonts w:ascii="Segoe UI" w:eastAsia="Times New Roman" w:hAnsi="Segoe UI" w:cs="Segoe UI"/>
          <w:sz w:val="22"/>
        </w:rPr>
      </w:pPr>
    </w:p>
    <w:p w14:paraId="0CF39420" w14:textId="77777777" w:rsidR="00280928" w:rsidRPr="00280928" w:rsidRDefault="00280928" w:rsidP="00280928">
      <w:pPr>
        <w:tabs>
          <w:tab w:val="num" w:pos="426"/>
        </w:tabs>
        <w:spacing w:line="240" w:lineRule="auto"/>
        <w:rPr>
          <w:rFonts w:ascii="Segoe UI" w:eastAsia="Times New Roman" w:hAnsi="Segoe UI" w:cs="Segoe UI"/>
          <w:sz w:val="22"/>
        </w:rPr>
      </w:pPr>
      <w:r w:rsidRPr="00280928">
        <w:rPr>
          <w:rFonts w:ascii="Segoe UI" w:eastAsia="Times New Roman" w:hAnsi="Segoe UI" w:cs="Segoe UI"/>
          <w:sz w:val="22"/>
        </w:rPr>
        <w:t xml:space="preserve">is in </w:t>
      </w:r>
      <w:proofErr w:type="spellStart"/>
      <w:r w:rsidRPr="00280928">
        <w:rPr>
          <w:rFonts w:ascii="Segoe UI" w:eastAsia="Times New Roman" w:hAnsi="Segoe UI" w:cs="Segoe UI"/>
          <w:sz w:val="22"/>
        </w:rPr>
        <w:t>mutual</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relationsjip</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with</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following</w:t>
      </w:r>
      <w:proofErr w:type="spellEnd"/>
      <w:r w:rsidRPr="00280928">
        <w:rPr>
          <w:rFonts w:ascii="Segoe UI" w:eastAsia="Times New Roman" w:hAnsi="Segoe UI" w:cs="Segoe UI"/>
          <w:sz w:val="22"/>
        </w:rPr>
        <w:t xml:space="preserve"> legal person: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3628"/>
        <w:gridCol w:w="2693"/>
        <w:gridCol w:w="2977"/>
      </w:tblGrid>
      <w:tr w:rsidR="00280928" w:rsidRPr="00280928" w14:paraId="6D9E99D0" w14:textId="77777777" w:rsidTr="00280928">
        <w:tc>
          <w:tcPr>
            <w:tcW w:w="572" w:type="dxa"/>
            <w:shd w:val="clear" w:color="auto" w:fill="DEEAF6" w:themeFill="accent5" w:themeFillTint="33"/>
          </w:tcPr>
          <w:p w14:paraId="7786401A" w14:textId="77777777" w:rsidR="00280928" w:rsidRPr="00280928" w:rsidRDefault="00280928" w:rsidP="00280928">
            <w:pPr>
              <w:spacing w:line="240" w:lineRule="auto"/>
              <w:jc w:val="both"/>
              <w:rPr>
                <w:rFonts w:ascii="Segoe UI" w:eastAsia="Times New Roman" w:hAnsi="Segoe UI" w:cs="Segoe UI"/>
                <w:b/>
                <w:sz w:val="22"/>
              </w:rPr>
            </w:pPr>
            <w:r w:rsidRPr="00280928">
              <w:rPr>
                <w:rFonts w:ascii="Segoe UI" w:eastAsia="Times New Roman" w:hAnsi="Segoe UI" w:cs="Segoe UI"/>
                <w:b/>
                <w:sz w:val="22"/>
              </w:rPr>
              <w:t>No.</w:t>
            </w:r>
          </w:p>
        </w:tc>
        <w:tc>
          <w:tcPr>
            <w:tcW w:w="3628" w:type="dxa"/>
            <w:shd w:val="clear" w:color="auto" w:fill="DEEAF6" w:themeFill="accent5" w:themeFillTint="33"/>
          </w:tcPr>
          <w:p w14:paraId="7456134A" w14:textId="77777777" w:rsidR="00280928" w:rsidRPr="00280928" w:rsidRDefault="00280928" w:rsidP="00280928">
            <w:pPr>
              <w:spacing w:line="240" w:lineRule="auto"/>
              <w:rPr>
                <w:rFonts w:ascii="Segoe UI" w:eastAsia="Times New Roman" w:hAnsi="Segoe UI" w:cs="Segoe UI"/>
                <w:b/>
                <w:sz w:val="22"/>
              </w:rPr>
            </w:pPr>
            <w:r w:rsidRPr="00280928">
              <w:rPr>
                <w:rFonts w:ascii="Segoe UI" w:eastAsia="Times New Roman" w:hAnsi="Segoe UI" w:cs="Segoe UI"/>
                <w:b/>
                <w:sz w:val="22"/>
              </w:rPr>
              <w:t xml:space="preserve">Name </w:t>
            </w:r>
            <w:proofErr w:type="spellStart"/>
            <w:r w:rsidRPr="00280928">
              <w:rPr>
                <w:rFonts w:ascii="Segoe UI" w:eastAsia="Times New Roman" w:hAnsi="Segoe UI" w:cs="Segoe UI"/>
                <w:b/>
                <w:sz w:val="22"/>
              </w:rPr>
              <w:t>and</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registered</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office</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of</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the</w:t>
            </w:r>
            <w:proofErr w:type="spellEnd"/>
            <w:r w:rsidRPr="00280928">
              <w:rPr>
                <w:rFonts w:ascii="Segoe UI" w:eastAsia="Times New Roman" w:hAnsi="Segoe UI" w:cs="Segoe UI"/>
                <w:b/>
                <w:sz w:val="22"/>
              </w:rPr>
              <w:t xml:space="preserve"> legal person</w:t>
            </w:r>
          </w:p>
        </w:tc>
        <w:tc>
          <w:tcPr>
            <w:tcW w:w="2693" w:type="dxa"/>
            <w:shd w:val="clear" w:color="auto" w:fill="DEEAF6" w:themeFill="accent5" w:themeFillTint="33"/>
          </w:tcPr>
          <w:p w14:paraId="252EE2D0" w14:textId="77777777" w:rsidR="00280928" w:rsidRPr="00280928" w:rsidRDefault="00280928" w:rsidP="00280928">
            <w:pPr>
              <w:spacing w:line="240" w:lineRule="auto"/>
              <w:rPr>
                <w:rFonts w:ascii="Segoe UI" w:eastAsia="Times New Roman" w:hAnsi="Segoe UI" w:cs="Segoe UI"/>
                <w:b/>
                <w:sz w:val="22"/>
              </w:rPr>
            </w:pPr>
            <w:r w:rsidRPr="00280928">
              <w:rPr>
                <w:rFonts w:ascii="Segoe UI" w:eastAsia="Times New Roman" w:hAnsi="Segoe UI" w:cs="Segoe UI"/>
                <w:b/>
                <w:sz w:val="22"/>
              </w:rPr>
              <w:t xml:space="preserve">Vat </w:t>
            </w:r>
            <w:proofErr w:type="spellStart"/>
            <w:r w:rsidRPr="00280928">
              <w:rPr>
                <w:rFonts w:ascii="Segoe UI" w:eastAsia="Times New Roman" w:hAnsi="Segoe UI" w:cs="Segoe UI"/>
                <w:b/>
                <w:sz w:val="22"/>
              </w:rPr>
              <w:t>identification</w:t>
            </w:r>
            <w:proofErr w:type="spellEnd"/>
            <w:r w:rsidRPr="00280928">
              <w:rPr>
                <w:rFonts w:ascii="Segoe UI" w:eastAsia="Times New Roman" w:hAnsi="Segoe UI" w:cs="Segoe UI"/>
                <w:b/>
                <w:sz w:val="22"/>
              </w:rPr>
              <w:t xml:space="preserve"> </w:t>
            </w:r>
            <w:proofErr w:type="spellStart"/>
            <w:r w:rsidRPr="00280928">
              <w:rPr>
                <w:rFonts w:ascii="Segoe UI" w:eastAsia="Times New Roman" w:hAnsi="Segoe UI" w:cs="Segoe UI"/>
                <w:b/>
                <w:sz w:val="22"/>
              </w:rPr>
              <w:t>number</w:t>
            </w:r>
            <w:proofErr w:type="spellEnd"/>
          </w:p>
        </w:tc>
        <w:tc>
          <w:tcPr>
            <w:tcW w:w="2977" w:type="dxa"/>
            <w:shd w:val="clear" w:color="auto" w:fill="DEEAF6" w:themeFill="accent5" w:themeFillTint="33"/>
          </w:tcPr>
          <w:p w14:paraId="12C012D1" w14:textId="77777777" w:rsidR="00280928" w:rsidRPr="00280928" w:rsidRDefault="00280928" w:rsidP="00280928">
            <w:pPr>
              <w:spacing w:line="240" w:lineRule="auto"/>
              <w:jc w:val="both"/>
              <w:rPr>
                <w:rFonts w:ascii="Segoe UI" w:eastAsia="Times New Roman" w:hAnsi="Segoe UI" w:cs="Segoe UI"/>
                <w:b/>
                <w:sz w:val="22"/>
              </w:rPr>
            </w:pPr>
            <w:proofErr w:type="spellStart"/>
            <w:r w:rsidRPr="00280928">
              <w:rPr>
                <w:rFonts w:ascii="Segoe UI" w:eastAsia="Times New Roman" w:hAnsi="Segoe UI" w:cs="Segoe UI"/>
                <w:b/>
                <w:sz w:val="22"/>
              </w:rPr>
              <w:t>Associated</w:t>
            </w:r>
            <w:proofErr w:type="spellEnd"/>
            <w:r w:rsidRPr="00280928">
              <w:rPr>
                <w:rFonts w:ascii="Segoe UI" w:eastAsia="Times New Roman" w:hAnsi="Segoe UI" w:cs="Segoe UI"/>
                <w:b/>
                <w:sz w:val="22"/>
              </w:rPr>
              <w:t xml:space="preserve"> as </w:t>
            </w:r>
            <w:proofErr w:type="spellStart"/>
            <w:r w:rsidRPr="00280928">
              <w:rPr>
                <w:rFonts w:ascii="Segoe UI" w:eastAsia="Times New Roman" w:hAnsi="Segoe UI" w:cs="Segoe UI"/>
                <w:b/>
                <w:sz w:val="22"/>
              </w:rPr>
              <w:t>follows</w:t>
            </w:r>
            <w:proofErr w:type="spellEnd"/>
          </w:p>
        </w:tc>
      </w:tr>
      <w:tr w:rsidR="00280928" w:rsidRPr="00280928" w14:paraId="2A916973" w14:textId="77777777" w:rsidTr="00ED11F1">
        <w:tc>
          <w:tcPr>
            <w:tcW w:w="572" w:type="dxa"/>
            <w:shd w:val="clear" w:color="auto" w:fill="auto"/>
          </w:tcPr>
          <w:p w14:paraId="787FC21C"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1</w:t>
            </w:r>
          </w:p>
        </w:tc>
        <w:tc>
          <w:tcPr>
            <w:tcW w:w="3628" w:type="dxa"/>
            <w:shd w:val="clear" w:color="auto" w:fill="auto"/>
          </w:tcPr>
          <w:p w14:paraId="5846AE9F" w14:textId="77777777" w:rsidR="00280928" w:rsidRPr="00280928" w:rsidRDefault="00280928" w:rsidP="00280928">
            <w:pPr>
              <w:spacing w:line="240" w:lineRule="auto"/>
              <w:jc w:val="both"/>
              <w:rPr>
                <w:rFonts w:ascii="Segoe UI" w:eastAsia="Times New Roman" w:hAnsi="Segoe UI" w:cs="Segoe UI"/>
                <w:sz w:val="22"/>
              </w:rPr>
            </w:pPr>
          </w:p>
        </w:tc>
        <w:tc>
          <w:tcPr>
            <w:tcW w:w="2693" w:type="dxa"/>
            <w:shd w:val="clear" w:color="auto" w:fill="auto"/>
          </w:tcPr>
          <w:p w14:paraId="2AA5ECBE" w14:textId="77777777" w:rsidR="00280928" w:rsidRPr="00280928" w:rsidRDefault="00280928" w:rsidP="00280928">
            <w:pPr>
              <w:spacing w:line="240" w:lineRule="auto"/>
              <w:jc w:val="both"/>
              <w:rPr>
                <w:rFonts w:ascii="Segoe UI" w:eastAsia="Times New Roman" w:hAnsi="Segoe UI" w:cs="Segoe UI"/>
                <w:sz w:val="22"/>
              </w:rPr>
            </w:pPr>
          </w:p>
        </w:tc>
        <w:tc>
          <w:tcPr>
            <w:tcW w:w="2977" w:type="dxa"/>
            <w:shd w:val="clear" w:color="auto" w:fill="auto"/>
          </w:tcPr>
          <w:p w14:paraId="3A780CD7"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4740C7BB" w14:textId="77777777" w:rsidTr="00ED11F1">
        <w:tc>
          <w:tcPr>
            <w:tcW w:w="572" w:type="dxa"/>
            <w:shd w:val="clear" w:color="auto" w:fill="auto"/>
          </w:tcPr>
          <w:p w14:paraId="27873659"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2</w:t>
            </w:r>
          </w:p>
        </w:tc>
        <w:tc>
          <w:tcPr>
            <w:tcW w:w="3628" w:type="dxa"/>
            <w:shd w:val="clear" w:color="auto" w:fill="auto"/>
          </w:tcPr>
          <w:p w14:paraId="093CB872" w14:textId="77777777" w:rsidR="00280928" w:rsidRPr="00280928" w:rsidRDefault="00280928" w:rsidP="00280928">
            <w:pPr>
              <w:spacing w:line="240" w:lineRule="auto"/>
              <w:jc w:val="both"/>
              <w:rPr>
                <w:rFonts w:ascii="Segoe UI" w:eastAsia="Times New Roman" w:hAnsi="Segoe UI" w:cs="Segoe UI"/>
                <w:sz w:val="22"/>
              </w:rPr>
            </w:pPr>
          </w:p>
        </w:tc>
        <w:tc>
          <w:tcPr>
            <w:tcW w:w="2693" w:type="dxa"/>
            <w:shd w:val="clear" w:color="auto" w:fill="auto"/>
          </w:tcPr>
          <w:p w14:paraId="797CA528" w14:textId="77777777" w:rsidR="00280928" w:rsidRPr="00280928" w:rsidRDefault="00280928" w:rsidP="00280928">
            <w:pPr>
              <w:spacing w:line="240" w:lineRule="auto"/>
              <w:jc w:val="both"/>
              <w:rPr>
                <w:rFonts w:ascii="Segoe UI" w:eastAsia="Times New Roman" w:hAnsi="Segoe UI" w:cs="Segoe UI"/>
                <w:sz w:val="22"/>
              </w:rPr>
            </w:pPr>
          </w:p>
        </w:tc>
        <w:tc>
          <w:tcPr>
            <w:tcW w:w="2977" w:type="dxa"/>
            <w:shd w:val="clear" w:color="auto" w:fill="auto"/>
          </w:tcPr>
          <w:p w14:paraId="3DD8F521"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3BB37FA2" w14:textId="77777777" w:rsidTr="00ED11F1">
        <w:tc>
          <w:tcPr>
            <w:tcW w:w="572" w:type="dxa"/>
            <w:shd w:val="clear" w:color="auto" w:fill="auto"/>
          </w:tcPr>
          <w:p w14:paraId="1B3B3B7C"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3</w:t>
            </w:r>
          </w:p>
        </w:tc>
        <w:tc>
          <w:tcPr>
            <w:tcW w:w="3628" w:type="dxa"/>
            <w:shd w:val="clear" w:color="auto" w:fill="auto"/>
          </w:tcPr>
          <w:p w14:paraId="4A65C2C3" w14:textId="77777777" w:rsidR="00280928" w:rsidRPr="00280928" w:rsidRDefault="00280928" w:rsidP="00280928">
            <w:pPr>
              <w:spacing w:line="240" w:lineRule="auto"/>
              <w:jc w:val="both"/>
              <w:rPr>
                <w:rFonts w:ascii="Segoe UI" w:eastAsia="Times New Roman" w:hAnsi="Segoe UI" w:cs="Segoe UI"/>
                <w:sz w:val="22"/>
              </w:rPr>
            </w:pPr>
          </w:p>
        </w:tc>
        <w:tc>
          <w:tcPr>
            <w:tcW w:w="2693" w:type="dxa"/>
            <w:shd w:val="clear" w:color="auto" w:fill="auto"/>
          </w:tcPr>
          <w:p w14:paraId="3CED8DF4" w14:textId="77777777" w:rsidR="00280928" w:rsidRPr="00280928" w:rsidRDefault="00280928" w:rsidP="00280928">
            <w:pPr>
              <w:spacing w:line="240" w:lineRule="auto"/>
              <w:jc w:val="both"/>
              <w:rPr>
                <w:rFonts w:ascii="Segoe UI" w:eastAsia="Times New Roman" w:hAnsi="Segoe UI" w:cs="Segoe UI"/>
                <w:sz w:val="22"/>
              </w:rPr>
            </w:pPr>
          </w:p>
        </w:tc>
        <w:tc>
          <w:tcPr>
            <w:tcW w:w="2977" w:type="dxa"/>
            <w:shd w:val="clear" w:color="auto" w:fill="auto"/>
          </w:tcPr>
          <w:p w14:paraId="006B9EB0" w14:textId="77777777" w:rsidR="00280928" w:rsidRPr="00280928" w:rsidRDefault="00280928" w:rsidP="00280928">
            <w:pPr>
              <w:spacing w:line="240" w:lineRule="auto"/>
              <w:jc w:val="both"/>
              <w:rPr>
                <w:rFonts w:ascii="Segoe UI" w:eastAsia="Times New Roman" w:hAnsi="Segoe UI" w:cs="Segoe UI"/>
                <w:sz w:val="22"/>
              </w:rPr>
            </w:pPr>
          </w:p>
        </w:tc>
      </w:tr>
      <w:tr w:rsidR="00280928" w:rsidRPr="00280928" w14:paraId="3FC33E49" w14:textId="77777777" w:rsidTr="00ED11F1">
        <w:tc>
          <w:tcPr>
            <w:tcW w:w="572" w:type="dxa"/>
            <w:shd w:val="clear" w:color="auto" w:fill="auto"/>
          </w:tcPr>
          <w:p w14:paraId="70343E72"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w:t>
            </w:r>
          </w:p>
        </w:tc>
        <w:tc>
          <w:tcPr>
            <w:tcW w:w="3628" w:type="dxa"/>
            <w:shd w:val="clear" w:color="auto" w:fill="auto"/>
          </w:tcPr>
          <w:p w14:paraId="1F4C837E" w14:textId="77777777" w:rsidR="00280928" w:rsidRPr="00280928" w:rsidRDefault="00280928" w:rsidP="00280928">
            <w:pPr>
              <w:spacing w:line="240" w:lineRule="auto"/>
              <w:jc w:val="both"/>
              <w:rPr>
                <w:rFonts w:ascii="Segoe UI" w:eastAsia="Times New Roman" w:hAnsi="Segoe UI" w:cs="Segoe UI"/>
                <w:sz w:val="22"/>
              </w:rPr>
            </w:pPr>
          </w:p>
        </w:tc>
        <w:tc>
          <w:tcPr>
            <w:tcW w:w="2693" w:type="dxa"/>
            <w:shd w:val="clear" w:color="auto" w:fill="auto"/>
          </w:tcPr>
          <w:p w14:paraId="555D37CA" w14:textId="77777777" w:rsidR="00280928" w:rsidRPr="00280928" w:rsidRDefault="00280928" w:rsidP="00280928">
            <w:pPr>
              <w:spacing w:line="240" w:lineRule="auto"/>
              <w:jc w:val="both"/>
              <w:rPr>
                <w:rFonts w:ascii="Segoe UI" w:eastAsia="Times New Roman" w:hAnsi="Segoe UI" w:cs="Segoe UI"/>
                <w:sz w:val="22"/>
              </w:rPr>
            </w:pPr>
          </w:p>
        </w:tc>
        <w:tc>
          <w:tcPr>
            <w:tcW w:w="2977" w:type="dxa"/>
            <w:shd w:val="clear" w:color="auto" w:fill="auto"/>
          </w:tcPr>
          <w:p w14:paraId="74321101" w14:textId="77777777" w:rsidR="00280928" w:rsidRPr="00280928" w:rsidRDefault="00280928" w:rsidP="00280928">
            <w:pPr>
              <w:spacing w:line="240" w:lineRule="auto"/>
              <w:jc w:val="both"/>
              <w:rPr>
                <w:rFonts w:ascii="Segoe UI" w:eastAsia="Times New Roman" w:hAnsi="Segoe UI" w:cs="Segoe UI"/>
                <w:sz w:val="22"/>
              </w:rPr>
            </w:pPr>
          </w:p>
        </w:tc>
      </w:tr>
    </w:tbl>
    <w:p w14:paraId="40395827" w14:textId="77777777" w:rsidR="00280928" w:rsidRPr="00280928" w:rsidRDefault="00280928" w:rsidP="00280928">
      <w:pPr>
        <w:spacing w:line="240" w:lineRule="auto"/>
        <w:rPr>
          <w:rFonts w:ascii="Segoe UI" w:eastAsia="Times New Roman" w:hAnsi="Segoe UI" w:cs="Segoe UI"/>
          <w:sz w:val="22"/>
        </w:rPr>
      </w:pPr>
    </w:p>
    <w:p w14:paraId="72F79DA4" w14:textId="77777777" w:rsidR="00280928" w:rsidRPr="00280928" w:rsidRDefault="00280928" w:rsidP="00280928">
      <w:pPr>
        <w:spacing w:line="240" w:lineRule="auto"/>
        <w:rPr>
          <w:rFonts w:ascii="Segoe UI" w:eastAsia="Times New Roman" w:hAnsi="Segoe UI" w:cs="Segoe UI"/>
          <w:noProof/>
          <w:color w:val="000000"/>
          <w:sz w:val="22"/>
          <w:lang w:val="en-GB"/>
        </w:rPr>
      </w:pPr>
      <w:r w:rsidRPr="00280928">
        <w:rPr>
          <w:rFonts w:ascii="Segoe UI" w:eastAsia="Times New Roman" w:hAnsi="Segoe UI" w:cs="Segoe UI"/>
          <w:noProof/>
          <w:color w:val="000000"/>
          <w:sz w:val="22"/>
          <w:lang w:val="en-GB"/>
        </w:rPr>
        <w:t>I hereby declare that, in the capacity of a natural person - participant in the Bidder's ownership, I stated:</w:t>
      </w:r>
    </w:p>
    <w:p w14:paraId="206795BD" w14:textId="77777777" w:rsidR="00280928" w:rsidRPr="00280928" w:rsidRDefault="00280928" w:rsidP="00E424C3">
      <w:pPr>
        <w:numPr>
          <w:ilvl w:val="0"/>
          <w:numId w:val="14"/>
        </w:numPr>
        <w:suppressAutoHyphens/>
        <w:spacing w:line="240" w:lineRule="auto"/>
        <w:jc w:val="both"/>
        <w:rPr>
          <w:rFonts w:ascii="Segoe UI" w:eastAsia="Times New Roman" w:hAnsi="Segoe UI" w:cs="Segoe UI"/>
          <w:noProof/>
          <w:color w:val="000000"/>
          <w:sz w:val="22"/>
          <w:lang w:val="en-GB"/>
        </w:rPr>
      </w:pPr>
      <w:r w:rsidRPr="00280928">
        <w:rPr>
          <w:rFonts w:ascii="Segoe UI" w:eastAsia="Times New Roman" w:hAnsi="Segoe UI" w:cs="Segoe UI"/>
          <w:noProof/>
          <w:color w:val="000000"/>
          <w:sz w:val="22"/>
          <w:lang w:val="en-GB"/>
        </w:rPr>
        <w:t>any natural person who owns through direct or indirect ownership at least 5% of shares or participates in the management rights, management or capital of the legal person with more than a 5% share or has the controlling position in the management of the legal person's funds;</w:t>
      </w:r>
    </w:p>
    <w:p w14:paraId="40E8428F" w14:textId="77777777" w:rsidR="00280928" w:rsidRPr="00280928" w:rsidRDefault="00280928" w:rsidP="00E424C3">
      <w:pPr>
        <w:numPr>
          <w:ilvl w:val="0"/>
          <w:numId w:val="14"/>
        </w:numPr>
        <w:suppressAutoHyphens/>
        <w:spacing w:line="240" w:lineRule="auto"/>
        <w:jc w:val="both"/>
        <w:rPr>
          <w:rFonts w:ascii="Segoe UI" w:eastAsia="Times New Roman" w:hAnsi="Segoe UI" w:cs="Segoe UI"/>
          <w:noProof/>
          <w:color w:val="000000"/>
          <w:sz w:val="22"/>
          <w:lang w:val="en-GB"/>
        </w:rPr>
      </w:pPr>
      <w:r w:rsidRPr="00280928">
        <w:rPr>
          <w:rFonts w:ascii="Segoe UI" w:eastAsia="Times New Roman" w:hAnsi="Segoe UI" w:cs="Segoe UI"/>
          <w:noProof/>
          <w:color w:val="000000"/>
          <w:sz w:val="22"/>
          <w:lang w:val="en-GB"/>
        </w:rPr>
        <w:t>any natural person who indirectly provides or is providing funds to a legal person and is on such grounds given the possibility of exercising control, guiding or otherwise substantially influencing the decisions of the management or other administrative body of the legal person concerning financing and business operations.</w:t>
      </w:r>
    </w:p>
    <w:p w14:paraId="294E4C0E" w14:textId="77777777" w:rsidR="00280928" w:rsidRPr="00280928" w:rsidRDefault="00280928" w:rsidP="00280928">
      <w:pPr>
        <w:spacing w:line="240" w:lineRule="auto"/>
        <w:rPr>
          <w:rFonts w:ascii="Segoe UI" w:eastAsia="Times New Roman" w:hAnsi="Segoe UI" w:cs="Segoe UI"/>
          <w:noProof/>
          <w:color w:val="000000"/>
          <w:sz w:val="22"/>
          <w:lang w:val="en-GB"/>
        </w:rPr>
      </w:pPr>
    </w:p>
    <w:p w14:paraId="3BC88256" w14:textId="77777777" w:rsidR="00280928" w:rsidRPr="00280928" w:rsidRDefault="00280928" w:rsidP="00280928">
      <w:pPr>
        <w:spacing w:line="240" w:lineRule="auto"/>
        <w:jc w:val="both"/>
        <w:rPr>
          <w:rFonts w:ascii="Segoe UI" w:eastAsia="Times New Roman" w:hAnsi="Segoe UI" w:cs="Segoe UI"/>
          <w:noProof/>
          <w:color w:val="000000"/>
          <w:sz w:val="22"/>
          <w:lang w:val="en-GB"/>
        </w:rPr>
      </w:pPr>
      <w:r w:rsidRPr="00280928">
        <w:rPr>
          <w:rFonts w:ascii="Segoe UI" w:eastAsia="Times New Roman" w:hAnsi="Segoe UI" w:cs="Segoe UI"/>
          <w:noProof/>
          <w:color w:val="000000"/>
          <w:sz w:val="22"/>
          <w:lang w:val="en-GB"/>
        </w:rPr>
        <w:t>By signing this statement, I hereby guarantee that there are no other natural or legal persons, dormant partners and companies, considered to be related companies pursuant to the provisions of the law regulating companies, in the entire ownership structure.</w:t>
      </w:r>
    </w:p>
    <w:p w14:paraId="163D0180" w14:textId="77777777" w:rsidR="00280928" w:rsidRPr="00280928" w:rsidRDefault="00280928" w:rsidP="00280928">
      <w:pPr>
        <w:spacing w:line="240" w:lineRule="auto"/>
        <w:jc w:val="both"/>
        <w:rPr>
          <w:rFonts w:ascii="Segoe UI" w:eastAsia="Times New Roman" w:hAnsi="Segoe UI" w:cs="Segoe UI"/>
          <w:noProof/>
          <w:color w:val="000000"/>
          <w:sz w:val="22"/>
          <w:lang w:val="en-GB"/>
        </w:rPr>
      </w:pPr>
    </w:p>
    <w:p w14:paraId="4DF86A35" w14:textId="2D7A7E81" w:rsidR="00280928" w:rsidRDefault="00280928" w:rsidP="00280928">
      <w:pPr>
        <w:spacing w:line="240" w:lineRule="auto"/>
        <w:jc w:val="both"/>
        <w:rPr>
          <w:rFonts w:ascii="Segoe UI" w:eastAsia="Times New Roman" w:hAnsi="Segoe UI" w:cs="Segoe UI"/>
          <w:noProof/>
          <w:color w:val="000000"/>
          <w:sz w:val="22"/>
          <w:lang w:val="en-GB"/>
        </w:rPr>
      </w:pPr>
      <w:r w:rsidRPr="00280928">
        <w:rPr>
          <w:rFonts w:ascii="Segoe UI" w:eastAsia="Times New Roman" w:hAnsi="Segoe UI" w:cs="Segoe UI"/>
          <w:noProof/>
          <w:color w:val="000000"/>
          <w:sz w:val="22"/>
          <w:lang w:val="en-GB"/>
        </w:rPr>
        <w:t>My signature on this statement warrants that the data provided are true and accurate and I am aware that the contract/the tender/the framework agreement shall be considered null and void, should my statement be false or data untrue. I undertake to inform the Contracting Authority of any changes to the data submitted.</w:t>
      </w:r>
    </w:p>
    <w:p w14:paraId="4E0F5350" w14:textId="152108C2" w:rsidR="00280928" w:rsidRDefault="00280928" w:rsidP="00280928">
      <w:pPr>
        <w:spacing w:line="240" w:lineRule="auto"/>
        <w:rPr>
          <w:rFonts w:ascii="Segoe UI" w:eastAsia="Times New Roman" w:hAnsi="Segoe UI" w:cs="Segoe UI"/>
          <w:sz w:val="22"/>
        </w:rPr>
      </w:pPr>
    </w:p>
    <w:p w14:paraId="2F59C149" w14:textId="77777777" w:rsidR="00E641CE" w:rsidRPr="00280928" w:rsidRDefault="00E641CE" w:rsidP="00280928">
      <w:pPr>
        <w:spacing w:line="240" w:lineRule="auto"/>
        <w:rPr>
          <w:rFonts w:ascii="Segoe UI" w:eastAsia="Times New Roman" w:hAnsi="Segoe UI" w:cs="Segoe UI"/>
          <w:sz w:val="22"/>
        </w:rPr>
      </w:pPr>
    </w:p>
    <w:tbl>
      <w:tblPr>
        <w:tblW w:w="0" w:type="auto"/>
        <w:tblLayout w:type="fixed"/>
        <w:tblLook w:val="04A0" w:firstRow="1" w:lastRow="0" w:firstColumn="1" w:lastColumn="0" w:noHBand="0" w:noVBand="1"/>
      </w:tblPr>
      <w:tblGrid>
        <w:gridCol w:w="3190"/>
        <w:gridCol w:w="2588"/>
        <w:gridCol w:w="3544"/>
      </w:tblGrid>
      <w:tr w:rsidR="00280928" w:rsidRPr="00280928" w14:paraId="4F275C69" w14:textId="77777777" w:rsidTr="00ED11F1">
        <w:tc>
          <w:tcPr>
            <w:tcW w:w="3190" w:type="dxa"/>
          </w:tcPr>
          <w:p w14:paraId="3CFBF8A8" w14:textId="77777777" w:rsidR="00280928" w:rsidRPr="00280928" w:rsidRDefault="00280928" w:rsidP="00280928">
            <w:pPr>
              <w:spacing w:line="240" w:lineRule="auto"/>
              <w:jc w:val="both"/>
              <w:rPr>
                <w:rFonts w:ascii="Segoe UI" w:eastAsia="Times New Roman" w:hAnsi="Segoe UI" w:cs="Segoe UI"/>
                <w:sz w:val="22"/>
              </w:rPr>
            </w:pPr>
          </w:p>
        </w:tc>
        <w:tc>
          <w:tcPr>
            <w:tcW w:w="2588" w:type="dxa"/>
          </w:tcPr>
          <w:p w14:paraId="297F21A5" w14:textId="77777777" w:rsidR="00280928" w:rsidRPr="00280928" w:rsidRDefault="00280928" w:rsidP="00280928">
            <w:pPr>
              <w:spacing w:line="240" w:lineRule="auto"/>
              <w:jc w:val="both"/>
              <w:rPr>
                <w:rFonts w:ascii="Segoe UI" w:eastAsia="Times New Roman" w:hAnsi="Segoe UI" w:cs="Segoe UI"/>
                <w:sz w:val="22"/>
              </w:rPr>
            </w:pPr>
          </w:p>
        </w:tc>
        <w:tc>
          <w:tcPr>
            <w:tcW w:w="3544" w:type="dxa"/>
            <w:hideMark/>
          </w:tcPr>
          <w:p w14:paraId="0D3A7DE7" w14:textId="77777777" w:rsidR="00280928" w:rsidRPr="00280928" w:rsidRDefault="00280928" w:rsidP="00280928">
            <w:pPr>
              <w:spacing w:line="240" w:lineRule="auto"/>
              <w:jc w:val="center"/>
              <w:rPr>
                <w:rFonts w:ascii="Segoe UI" w:eastAsia="Times New Roman" w:hAnsi="Segoe UI" w:cs="Segoe UI"/>
                <w:sz w:val="22"/>
              </w:rPr>
            </w:pPr>
            <w:r w:rsidRPr="00280928">
              <w:rPr>
                <w:rFonts w:ascii="Segoe UI" w:eastAsia="Times New Roman" w:hAnsi="Segoe UI" w:cs="Segoe UI"/>
                <w:sz w:val="22"/>
              </w:rPr>
              <w:t xml:space="preserve">Name </w:t>
            </w:r>
            <w:proofErr w:type="spellStart"/>
            <w:r w:rsidRPr="00280928">
              <w:rPr>
                <w:rFonts w:ascii="Segoe UI" w:eastAsia="Times New Roman" w:hAnsi="Segoe UI" w:cs="Segoe UI"/>
                <w:sz w:val="22"/>
              </w:rPr>
              <w:t>and</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surname</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of</w:t>
            </w:r>
            <w:proofErr w:type="spellEnd"/>
            <w:r w:rsidRPr="00280928">
              <w:rPr>
                <w:rFonts w:ascii="Segoe UI" w:eastAsia="Times New Roman" w:hAnsi="Segoe UI" w:cs="Segoe UI"/>
                <w:sz w:val="22"/>
              </w:rPr>
              <w:t xml:space="preserve"> </w:t>
            </w:r>
            <w:proofErr w:type="spellStart"/>
            <w:r w:rsidRPr="00280928">
              <w:rPr>
                <w:rFonts w:ascii="Segoe UI" w:eastAsia="Times New Roman" w:hAnsi="Segoe UI" w:cs="Segoe UI"/>
                <w:sz w:val="22"/>
              </w:rPr>
              <w:t>the</w:t>
            </w:r>
            <w:proofErr w:type="spellEnd"/>
            <w:r w:rsidRPr="00280928">
              <w:rPr>
                <w:rFonts w:ascii="Segoe UI" w:eastAsia="Times New Roman" w:hAnsi="Segoe UI" w:cs="Segoe UI"/>
                <w:sz w:val="22"/>
              </w:rPr>
              <w:t xml:space="preserve"> legal </w:t>
            </w:r>
            <w:proofErr w:type="spellStart"/>
            <w:r w:rsidRPr="00280928">
              <w:rPr>
                <w:rFonts w:ascii="Segoe UI" w:eastAsia="Times New Roman" w:hAnsi="Segoe UI" w:cs="Segoe UI"/>
                <w:sz w:val="22"/>
              </w:rPr>
              <w:t>representative</w:t>
            </w:r>
            <w:proofErr w:type="spellEnd"/>
            <w:r w:rsidRPr="00280928">
              <w:rPr>
                <w:rFonts w:ascii="Segoe UI" w:eastAsia="Times New Roman" w:hAnsi="Segoe UI" w:cs="Segoe UI"/>
                <w:sz w:val="22"/>
              </w:rPr>
              <w:t>:</w:t>
            </w:r>
          </w:p>
          <w:p w14:paraId="17FCBAEC" w14:textId="77777777" w:rsidR="00280928" w:rsidRPr="00280928" w:rsidRDefault="00280928" w:rsidP="00280928">
            <w:pPr>
              <w:spacing w:line="240" w:lineRule="auto"/>
              <w:jc w:val="center"/>
              <w:rPr>
                <w:rFonts w:ascii="Segoe UI" w:eastAsia="Times New Roman" w:hAnsi="Segoe UI" w:cs="Segoe UI"/>
                <w:sz w:val="22"/>
              </w:rPr>
            </w:pPr>
          </w:p>
          <w:p w14:paraId="559BA575" w14:textId="77777777" w:rsidR="00280928" w:rsidRPr="00280928" w:rsidRDefault="00280928" w:rsidP="00280928">
            <w:pPr>
              <w:spacing w:line="240" w:lineRule="auto"/>
              <w:jc w:val="center"/>
              <w:rPr>
                <w:rFonts w:ascii="Segoe UI" w:eastAsia="Times New Roman" w:hAnsi="Segoe UI" w:cs="Segoe UI"/>
                <w:sz w:val="22"/>
              </w:rPr>
            </w:pPr>
          </w:p>
        </w:tc>
      </w:tr>
      <w:tr w:rsidR="00280928" w:rsidRPr="00280928" w14:paraId="394AE752" w14:textId="77777777" w:rsidTr="00ED11F1">
        <w:trPr>
          <w:trHeight w:hRule="exact" w:val="500"/>
        </w:trPr>
        <w:tc>
          <w:tcPr>
            <w:tcW w:w="3190" w:type="dxa"/>
          </w:tcPr>
          <w:p w14:paraId="3410F8FE" w14:textId="77777777" w:rsidR="00280928" w:rsidRPr="00280928" w:rsidRDefault="00280928" w:rsidP="00280928">
            <w:pPr>
              <w:spacing w:line="240" w:lineRule="auto"/>
              <w:jc w:val="center"/>
              <w:rPr>
                <w:rFonts w:ascii="Segoe UI" w:eastAsia="Times New Roman" w:hAnsi="Segoe UI" w:cs="Segoe UI"/>
                <w:i/>
                <w:sz w:val="22"/>
                <w:vertAlign w:val="superscript"/>
              </w:rPr>
            </w:pPr>
          </w:p>
        </w:tc>
        <w:tc>
          <w:tcPr>
            <w:tcW w:w="2588" w:type="dxa"/>
          </w:tcPr>
          <w:p w14:paraId="0A2D01BE" w14:textId="77777777" w:rsidR="00280928" w:rsidRPr="00280928" w:rsidRDefault="00280928" w:rsidP="00280928">
            <w:pPr>
              <w:spacing w:line="240" w:lineRule="auto"/>
              <w:jc w:val="center"/>
              <w:rPr>
                <w:rFonts w:ascii="Segoe UI" w:eastAsia="Times New Roman" w:hAnsi="Segoe UI" w:cs="Segoe UI"/>
                <w:i/>
                <w:sz w:val="22"/>
                <w:vertAlign w:val="superscript"/>
              </w:rPr>
            </w:pPr>
          </w:p>
        </w:tc>
        <w:tc>
          <w:tcPr>
            <w:tcW w:w="3544" w:type="dxa"/>
          </w:tcPr>
          <w:p w14:paraId="7BA884DA" w14:textId="77777777" w:rsidR="00280928" w:rsidRPr="00280928" w:rsidRDefault="00280928" w:rsidP="00280928">
            <w:pPr>
              <w:spacing w:line="240" w:lineRule="auto"/>
              <w:jc w:val="center"/>
              <w:rPr>
                <w:rFonts w:ascii="Segoe UI" w:eastAsia="Times New Roman" w:hAnsi="Segoe UI" w:cs="Segoe UI"/>
                <w:i/>
                <w:sz w:val="22"/>
                <w:vertAlign w:val="superscript"/>
              </w:rPr>
            </w:pPr>
          </w:p>
          <w:p w14:paraId="0AFD8D32" w14:textId="77777777" w:rsidR="00280928" w:rsidRPr="00280928" w:rsidRDefault="00280928" w:rsidP="00280928">
            <w:pPr>
              <w:spacing w:line="240" w:lineRule="auto"/>
              <w:jc w:val="center"/>
              <w:rPr>
                <w:rFonts w:ascii="Segoe UI" w:eastAsia="Times New Roman" w:hAnsi="Segoe UI" w:cs="Segoe UI"/>
                <w:i/>
                <w:sz w:val="22"/>
                <w:vertAlign w:val="superscript"/>
              </w:rPr>
            </w:pPr>
          </w:p>
          <w:p w14:paraId="3C1E5D27" w14:textId="77777777" w:rsidR="00280928" w:rsidRPr="00280928" w:rsidRDefault="00280928" w:rsidP="00280928">
            <w:pPr>
              <w:spacing w:line="240" w:lineRule="auto"/>
              <w:jc w:val="center"/>
              <w:rPr>
                <w:rFonts w:ascii="Segoe UI" w:eastAsia="Times New Roman" w:hAnsi="Segoe UI" w:cs="Segoe UI"/>
                <w:i/>
                <w:sz w:val="22"/>
                <w:vertAlign w:val="superscript"/>
              </w:rPr>
            </w:pPr>
          </w:p>
          <w:p w14:paraId="73E87E87" w14:textId="77777777" w:rsidR="00280928" w:rsidRPr="00280928" w:rsidRDefault="00280928" w:rsidP="00280928">
            <w:pPr>
              <w:spacing w:line="240" w:lineRule="auto"/>
              <w:jc w:val="center"/>
              <w:rPr>
                <w:rFonts w:ascii="Segoe UI" w:eastAsia="Times New Roman" w:hAnsi="Segoe UI" w:cs="Segoe UI"/>
                <w:i/>
                <w:sz w:val="22"/>
                <w:vertAlign w:val="superscript"/>
              </w:rPr>
            </w:pPr>
          </w:p>
        </w:tc>
      </w:tr>
      <w:tr w:rsidR="00280928" w:rsidRPr="00280928" w14:paraId="5159E6A9" w14:textId="77777777" w:rsidTr="00ED11F1">
        <w:trPr>
          <w:trHeight w:val="381"/>
        </w:trPr>
        <w:tc>
          <w:tcPr>
            <w:tcW w:w="3190" w:type="dxa"/>
            <w:tcBorders>
              <w:top w:val="dashed" w:sz="4" w:space="0" w:color="auto"/>
              <w:left w:val="nil"/>
              <w:bottom w:val="nil"/>
              <w:right w:val="nil"/>
            </w:tcBorders>
            <w:hideMark/>
          </w:tcPr>
          <w:p w14:paraId="09990C62" w14:textId="77777777" w:rsidR="00280928" w:rsidRPr="00280928" w:rsidRDefault="00280928" w:rsidP="00280928">
            <w:pPr>
              <w:spacing w:line="240" w:lineRule="auto"/>
              <w:jc w:val="center"/>
              <w:rPr>
                <w:rFonts w:ascii="Segoe UI" w:eastAsia="Times New Roman" w:hAnsi="Segoe UI" w:cs="Segoe UI"/>
                <w:i/>
                <w:sz w:val="22"/>
              </w:rPr>
            </w:pPr>
            <w:r w:rsidRPr="00280928">
              <w:rPr>
                <w:rFonts w:ascii="Segoe UI" w:eastAsia="Times New Roman" w:hAnsi="Segoe UI" w:cs="Segoe UI"/>
                <w:i/>
                <w:sz w:val="22"/>
              </w:rPr>
              <w:t>(place, date)</w:t>
            </w:r>
          </w:p>
        </w:tc>
        <w:tc>
          <w:tcPr>
            <w:tcW w:w="2588" w:type="dxa"/>
            <w:hideMark/>
          </w:tcPr>
          <w:p w14:paraId="4F7CCC0A" w14:textId="77777777" w:rsidR="00280928" w:rsidRPr="00280928" w:rsidRDefault="00280928" w:rsidP="00280928">
            <w:pPr>
              <w:spacing w:line="240" w:lineRule="auto"/>
              <w:jc w:val="center"/>
              <w:rPr>
                <w:rFonts w:ascii="Segoe UI" w:eastAsia="Times New Roman" w:hAnsi="Segoe UI" w:cs="Segoe UI"/>
                <w:i/>
                <w:sz w:val="22"/>
              </w:rPr>
            </w:pPr>
            <w:r w:rsidRPr="00280928">
              <w:rPr>
                <w:rFonts w:ascii="Segoe UI" w:eastAsia="Times New Roman" w:hAnsi="Segoe UI" w:cs="Segoe UI"/>
                <w:i/>
                <w:sz w:val="22"/>
              </w:rPr>
              <w:t>(</w:t>
            </w:r>
            <w:proofErr w:type="spellStart"/>
            <w:r w:rsidRPr="00280928">
              <w:rPr>
                <w:rFonts w:ascii="Segoe UI" w:eastAsia="Times New Roman" w:hAnsi="Segoe UI" w:cs="Segoe UI"/>
                <w:i/>
                <w:sz w:val="22"/>
              </w:rPr>
              <w:t>stamp</w:t>
            </w:r>
            <w:proofErr w:type="spellEnd"/>
            <w:r w:rsidRPr="00280928">
              <w:rPr>
                <w:rFonts w:ascii="Segoe UI" w:eastAsia="Times New Roman" w:hAnsi="Segoe UI" w:cs="Segoe UI"/>
                <w:i/>
                <w:sz w:val="22"/>
              </w:rPr>
              <w:t>)</w:t>
            </w:r>
          </w:p>
        </w:tc>
        <w:tc>
          <w:tcPr>
            <w:tcW w:w="3544" w:type="dxa"/>
            <w:tcBorders>
              <w:top w:val="dashed" w:sz="4" w:space="0" w:color="auto"/>
              <w:left w:val="nil"/>
              <w:bottom w:val="nil"/>
              <w:right w:val="nil"/>
            </w:tcBorders>
            <w:hideMark/>
          </w:tcPr>
          <w:p w14:paraId="01AC7D91" w14:textId="77777777" w:rsidR="00280928" w:rsidRPr="00280928" w:rsidRDefault="00280928" w:rsidP="00280928">
            <w:pPr>
              <w:spacing w:line="240" w:lineRule="auto"/>
              <w:jc w:val="center"/>
              <w:rPr>
                <w:rFonts w:ascii="Segoe UI" w:eastAsia="Times New Roman" w:hAnsi="Segoe UI" w:cs="Segoe UI"/>
                <w:i/>
                <w:sz w:val="22"/>
              </w:rPr>
            </w:pPr>
            <w:r w:rsidRPr="00280928">
              <w:rPr>
                <w:rFonts w:ascii="Segoe UI" w:eastAsia="Times New Roman" w:hAnsi="Segoe UI" w:cs="Segoe UI"/>
                <w:i/>
                <w:sz w:val="22"/>
              </w:rPr>
              <w:t xml:space="preserve">(signature </w:t>
            </w:r>
            <w:proofErr w:type="spellStart"/>
            <w:r w:rsidRPr="00280928">
              <w:rPr>
                <w:rFonts w:ascii="Segoe UI" w:eastAsia="Times New Roman" w:hAnsi="Segoe UI" w:cs="Segoe UI"/>
                <w:i/>
                <w:sz w:val="22"/>
              </w:rPr>
              <w:t>of</w:t>
            </w:r>
            <w:proofErr w:type="spellEnd"/>
            <w:r w:rsidRPr="00280928">
              <w:rPr>
                <w:rFonts w:ascii="Segoe UI" w:eastAsia="Times New Roman" w:hAnsi="Segoe UI" w:cs="Segoe UI"/>
                <w:i/>
                <w:sz w:val="22"/>
              </w:rPr>
              <w:t xml:space="preserve"> </w:t>
            </w:r>
            <w:proofErr w:type="spellStart"/>
            <w:r w:rsidRPr="00280928">
              <w:rPr>
                <w:rFonts w:ascii="Segoe UI" w:eastAsia="Times New Roman" w:hAnsi="Segoe UI" w:cs="Segoe UI"/>
                <w:i/>
                <w:sz w:val="22"/>
              </w:rPr>
              <w:t>the</w:t>
            </w:r>
            <w:proofErr w:type="spellEnd"/>
            <w:r w:rsidRPr="00280928">
              <w:rPr>
                <w:rFonts w:ascii="Segoe UI" w:eastAsia="Times New Roman" w:hAnsi="Segoe UI" w:cs="Segoe UI"/>
                <w:i/>
                <w:sz w:val="22"/>
              </w:rPr>
              <w:t xml:space="preserve"> legal </w:t>
            </w:r>
            <w:proofErr w:type="spellStart"/>
            <w:r w:rsidRPr="00280928">
              <w:rPr>
                <w:rFonts w:ascii="Segoe UI" w:eastAsia="Times New Roman" w:hAnsi="Segoe UI" w:cs="Segoe UI"/>
                <w:i/>
                <w:sz w:val="22"/>
              </w:rPr>
              <w:t>representative</w:t>
            </w:r>
            <w:proofErr w:type="spellEnd"/>
            <w:r w:rsidRPr="00280928">
              <w:rPr>
                <w:rFonts w:ascii="Segoe UI" w:eastAsia="Times New Roman" w:hAnsi="Segoe UI" w:cs="Segoe UI"/>
                <w:i/>
                <w:sz w:val="22"/>
              </w:rPr>
              <w:t>)</w:t>
            </w:r>
          </w:p>
        </w:tc>
      </w:tr>
    </w:tbl>
    <w:p w14:paraId="37FD7C21" w14:textId="128FBF54" w:rsidR="00C62F56" w:rsidRDefault="00C62F56" w:rsidP="00642DF9">
      <w:pPr>
        <w:spacing w:line="240" w:lineRule="auto"/>
        <w:jc w:val="both"/>
        <w:rPr>
          <w:rFonts w:ascii="Segoe UI" w:eastAsia="Times New Roman" w:hAnsi="Segoe UI" w:cs="Segoe UI"/>
          <w:color w:val="000000"/>
          <w:sz w:val="22"/>
        </w:rPr>
      </w:pPr>
    </w:p>
    <w:p w14:paraId="771BF79E" w14:textId="77777777" w:rsidR="00940EAF" w:rsidRDefault="00940EAF" w:rsidP="00143378">
      <w:pPr>
        <w:spacing w:line="240" w:lineRule="auto"/>
        <w:jc w:val="both"/>
        <w:rPr>
          <w:rFonts w:ascii="Segoe UI" w:hAnsi="Segoe UI" w:cs="Segoe UI"/>
          <w:b/>
          <w:color w:val="000000"/>
          <w:sz w:val="18"/>
          <w:szCs w:val="18"/>
        </w:rPr>
      </w:pPr>
    </w:p>
    <w:p w14:paraId="5DEA6B44" w14:textId="77777777" w:rsidR="00940EAF" w:rsidRDefault="00940EAF" w:rsidP="00143378">
      <w:pPr>
        <w:spacing w:line="240" w:lineRule="auto"/>
        <w:jc w:val="both"/>
        <w:rPr>
          <w:rFonts w:ascii="Segoe UI" w:hAnsi="Segoe UI" w:cs="Segoe UI"/>
          <w:b/>
          <w:color w:val="000000"/>
          <w:sz w:val="18"/>
          <w:szCs w:val="18"/>
        </w:rPr>
      </w:pPr>
    </w:p>
    <w:p w14:paraId="4ED95B39" w14:textId="449B4E8B" w:rsidR="00672886" w:rsidRPr="000E7458" w:rsidRDefault="00672886" w:rsidP="00143378">
      <w:pPr>
        <w:spacing w:line="240" w:lineRule="auto"/>
        <w:jc w:val="both"/>
        <w:rPr>
          <w:rFonts w:ascii="Segoe UI" w:hAnsi="Segoe UI" w:cs="Segoe UI"/>
          <w:sz w:val="18"/>
          <w:szCs w:val="18"/>
        </w:rPr>
      </w:pPr>
    </w:p>
    <w:sectPr w:rsidR="00672886" w:rsidRPr="000E7458" w:rsidSect="001A28C6">
      <w:headerReference w:type="even" r:id="rId20"/>
      <w:headerReference w:type="default" r:id="rId21"/>
      <w:footerReference w:type="default" r:id="rId22"/>
      <w:headerReference w:type="first" r:id="rId23"/>
      <w:footerReference w:type="first" r:id="rId24"/>
      <w:pgSz w:w="11906" w:h="16838"/>
      <w:pgMar w:top="1134" w:right="851" w:bottom="851" w:left="851" w:header="709" w:footer="240"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22797" w14:textId="77777777" w:rsidR="005256BF" w:rsidRDefault="005256BF" w:rsidP="00C440F5">
      <w:pPr>
        <w:spacing w:line="240" w:lineRule="auto"/>
      </w:pPr>
      <w:r>
        <w:separator/>
      </w:r>
    </w:p>
  </w:endnote>
  <w:endnote w:type="continuationSeparator" w:id="0">
    <w:p w14:paraId="0F801A94" w14:textId="77777777" w:rsidR="005256BF" w:rsidRDefault="005256BF" w:rsidP="00C440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altName w:val="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Myanmar Text">
    <w:panose1 w:val="020B0502040204020203"/>
    <w:charset w:val="00"/>
    <w:family w:val="swiss"/>
    <w:pitch w:val="variable"/>
    <w:sig w:usb0="80000003" w:usb1="00000000" w:usb2="000004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OpenSymbol">
    <w:altName w:val="Segoe UI Symbol"/>
    <w:charset w:val="02"/>
    <w:family w:val="auto"/>
    <w:pitch w:val="default"/>
  </w:font>
  <w:font w:name="FreeSans">
    <w:altName w:val="Arial"/>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altName w:val="Courier New"/>
    <w:charset w:val="01"/>
    <w:family w:val="modern"/>
    <w:pitch w:val="default"/>
  </w:font>
  <w:font w:name="Arial Narrow">
    <w:panose1 w:val="020B0606020202030204"/>
    <w:charset w:val="EE"/>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264430"/>
      <w:docPartObj>
        <w:docPartGallery w:val="Page Numbers (Bottom of Page)"/>
        <w:docPartUnique/>
      </w:docPartObj>
    </w:sdtPr>
    <w:sdtEndPr>
      <w:rPr>
        <w:rFonts w:ascii="Segoe UI" w:hAnsi="Segoe UI" w:cs="Segoe UI"/>
        <w:noProof/>
        <w:sz w:val="22"/>
      </w:rPr>
    </w:sdtEndPr>
    <w:sdtContent>
      <w:p w14:paraId="67B608D9" w14:textId="77777777" w:rsidR="00ED11F1" w:rsidRPr="00EB6A17" w:rsidRDefault="00B35B02" w:rsidP="00513CDA">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r>
          <w:rPr>
            <w:noProof/>
          </w:rPr>
          <w:pict w14:anchorId="72378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margin-left:0;margin-top:0;width:316pt;height:406pt;z-index:-251646976;mso-position-horizontal:center;mso-position-horizontal-relative:margin;mso-position-vertical:center;mso-position-vertical-relative:margin" o:allowincell="f">
              <v:imagedata r:id="rId1" o:title="000-modra" gain="19661f" blacklevel="22938f"/>
              <w10:wrap anchorx="margin" anchory="margin"/>
            </v:shape>
          </w:pict>
        </w:r>
      </w:p>
      <w:p w14:paraId="4D7E6B3C" w14:textId="77777777" w:rsidR="00ED11F1" w:rsidRPr="00513CDA" w:rsidRDefault="00ED11F1"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34B4E091" w14:textId="5AADEF25" w:rsidR="00ED11F1" w:rsidRPr="000C3C1A" w:rsidRDefault="00ED11F1" w:rsidP="00513CDA">
        <w:pPr>
          <w:pStyle w:val="NoSpacing"/>
          <w:rPr>
            <w:rFonts w:ascii="Segoe UI" w:hAnsi="Segoe UI" w:cs="Segoe UI"/>
            <w:sz w:val="16"/>
            <w:szCs w:val="16"/>
            <w:lang w:val="de-AT"/>
          </w:rPr>
        </w:pPr>
        <w:r w:rsidRPr="000C3C1A">
          <w:rPr>
            <w:rFonts w:ascii="Segoe UI" w:hAnsi="Segoe UI" w:cs="Segoe UI"/>
            <w:sz w:val="16"/>
            <w:szCs w:val="16"/>
            <w:lang w:val="de-AT"/>
          </w:rPr>
          <w:t>JN</w:t>
        </w:r>
        <w:r w:rsidR="00A86F94">
          <w:rPr>
            <w:rFonts w:ascii="Segoe UI" w:hAnsi="Segoe UI" w:cs="Segoe UI"/>
            <w:sz w:val="16"/>
            <w:szCs w:val="16"/>
            <w:lang w:val="de-AT"/>
          </w:rPr>
          <w:t>56</w:t>
        </w:r>
        <w:r w:rsidRPr="000C3C1A">
          <w:rPr>
            <w:rFonts w:ascii="Segoe UI" w:hAnsi="Segoe UI" w:cs="Segoe UI"/>
            <w:sz w:val="16"/>
            <w:szCs w:val="16"/>
            <w:lang w:val="de-AT"/>
          </w:rPr>
          <w:t xml:space="preserve">/2024 – </w:t>
        </w:r>
        <w:bookmarkStart w:id="114" w:name="_Hlk165986558"/>
        <w:r w:rsidR="00A86F94">
          <w:rPr>
            <w:rFonts w:ascii="Segoe UI" w:hAnsi="Segoe UI" w:cs="Segoe UI"/>
            <w:sz w:val="16"/>
            <w:szCs w:val="16"/>
            <w:lang w:val="de-AT"/>
          </w:rPr>
          <w:t>MELTING STRIP-CASTING FURNACE</w:t>
        </w:r>
      </w:p>
      <w:bookmarkEnd w:id="114"/>
      <w:p w14:paraId="1A17DFEA" w14:textId="77777777" w:rsidR="00ED11F1" w:rsidRPr="00513CDA" w:rsidRDefault="00ED11F1">
        <w:pPr>
          <w:pStyle w:val="Footer"/>
          <w:jc w:val="right"/>
          <w:rPr>
            <w:rFonts w:ascii="Segoe UI" w:hAnsi="Segoe UI" w:cs="Segoe UI"/>
            <w:sz w:val="22"/>
          </w:rPr>
        </w:pPr>
        <w:r w:rsidRPr="00513CDA">
          <w:rPr>
            <w:rFonts w:ascii="Segoe UI" w:hAnsi="Segoe UI" w:cs="Segoe UI"/>
            <w:sz w:val="22"/>
          </w:rPr>
          <w:fldChar w:fldCharType="begin"/>
        </w:r>
        <w:r w:rsidRPr="00513CDA">
          <w:rPr>
            <w:rFonts w:ascii="Segoe UI" w:hAnsi="Segoe UI" w:cs="Segoe UI"/>
            <w:sz w:val="22"/>
          </w:rPr>
          <w:instrText xml:space="preserve"> PAGE   \* MERGEFORMAT </w:instrText>
        </w:r>
        <w:r w:rsidRPr="00513CDA">
          <w:rPr>
            <w:rFonts w:ascii="Segoe UI" w:hAnsi="Segoe UI" w:cs="Segoe UI"/>
            <w:sz w:val="22"/>
          </w:rPr>
          <w:fldChar w:fldCharType="separate"/>
        </w:r>
        <w:r>
          <w:rPr>
            <w:rFonts w:ascii="Segoe UI" w:hAnsi="Segoe UI" w:cs="Segoe UI"/>
            <w:noProof/>
            <w:sz w:val="22"/>
          </w:rPr>
          <w:t>2</w:t>
        </w:r>
        <w:r>
          <w:rPr>
            <w:rFonts w:ascii="Segoe UI" w:hAnsi="Segoe UI" w:cs="Segoe UI"/>
            <w:noProof/>
            <w:sz w:val="22"/>
          </w:rPr>
          <w:t>6</w:t>
        </w:r>
        <w:r w:rsidRPr="00513CDA">
          <w:rPr>
            <w:rFonts w:ascii="Segoe UI" w:hAnsi="Segoe UI" w:cs="Segoe UI"/>
            <w:noProof/>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53662" w14:textId="77777777" w:rsidR="00ED11F1" w:rsidRPr="00513CDA" w:rsidRDefault="00ED11F1" w:rsidP="002E2687">
    <w:pPr>
      <w:shd w:val="clear" w:color="auto" w:fill="3E4095"/>
      <w:spacing w:before="120" w:after="60" w:line="15" w:lineRule="atLeast"/>
      <w:rPr>
        <w:rFonts w:ascii="Segoe UI" w:eastAsia="Times New Roman" w:hAnsi="Segoe UI" w:cs="Segoe UI"/>
        <w:b/>
        <w:color w:val="DFDFDF"/>
        <w:sz w:val="2"/>
        <w:szCs w:val="2"/>
      </w:rPr>
    </w:pPr>
  </w:p>
  <w:p w14:paraId="5F841109" w14:textId="21C1E329" w:rsidR="00ED11F1" w:rsidRPr="00C440F5" w:rsidRDefault="00ED11F1" w:rsidP="00A341A0">
    <w:pPr>
      <w:tabs>
        <w:tab w:val="center" w:pos="4536"/>
        <w:tab w:val="right" w:pos="9072"/>
      </w:tabs>
      <w:spacing w:after="120" w:line="240" w:lineRule="auto"/>
      <w:jc w:val="center"/>
      <w:rPr>
        <w:rFonts w:ascii="Arial" w:eastAsia="Times New Roman" w:hAnsi="Arial" w:cs="Arial"/>
        <w:b/>
        <w:color w:val="2A4B86"/>
        <w:spacing w:val="-14"/>
        <w:sz w:val="18"/>
        <w:szCs w:val="18"/>
        <w:lang w:eastAsia="sl-SI"/>
      </w:rPr>
    </w:pPr>
    <w:r w:rsidRPr="0067720E">
      <w:rPr>
        <w:rFonts w:ascii="Arial" w:eastAsia="Times New Roman" w:hAnsi="Arial" w:cs="Arial"/>
        <w:b/>
        <w:color w:val="2A4B86"/>
        <w:spacing w:val="-14"/>
        <w:sz w:val="18"/>
        <w:szCs w:val="18"/>
        <w:lang w:eastAsia="sl-SI"/>
      </w:rPr>
      <w:t xml:space="preserve">Institut  "Jožef Stefan",  Ljubljana,  </w:t>
    </w:r>
    <w:proofErr w:type="spellStart"/>
    <w:r w:rsidRPr="0067720E">
      <w:rPr>
        <w:rFonts w:ascii="Arial" w:eastAsia="Times New Roman" w:hAnsi="Arial" w:cs="Arial"/>
        <w:b/>
        <w:color w:val="2A4B86"/>
        <w:spacing w:val="-14"/>
        <w:sz w:val="18"/>
        <w:szCs w:val="18"/>
        <w:lang w:eastAsia="sl-SI"/>
      </w:rPr>
      <w:t>Slovenia</w:t>
    </w:r>
    <w:proofErr w:type="spellEnd"/>
    <w:r w:rsidRPr="00F509ED">
      <w:rPr>
        <w:rFonts w:ascii="Segoe UI" w:eastAsia="Calibri" w:hAnsi="Segoe UI" w:cs="Segoe UI"/>
        <w:color w:val="2A4B86"/>
        <w:sz w:val="18"/>
        <w:szCs w:val="18"/>
      </w:rPr>
      <w:t xml:space="preserve">, </w:t>
    </w:r>
    <w:r w:rsidRPr="00F509ED">
      <w:rPr>
        <w:rFonts w:ascii="Segoe UI" w:eastAsia="Calibri" w:hAnsi="Segoe UI" w:cs="Segoe UI"/>
        <w:color w:val="2A4B86"/>
        <w:sz w:val="16"/>
        <w:szCs w:val="16"/>
      </w:rPr>
      <w:t xml:space="preserve">Jamova cesta 39, 1000 Ljubljana, </w:t>
    </w:r>
    <w:proofErr w:type="spellStart"/>
    <w:r w:rsidRPr="00F509ED">
      <w:rPr>
        <w:rFonts w:ascii="Segoe UI" w:eastAsia="Calibri" w:hAnsi="Segoe UI" w:cs="Segoe UI"/>
        <w:color w:val="2A4B86"/>
        <w:sz w:val="16"/>
        <w:szCs w:val="16"/>
      </w:rPr>
      <w:t>Slovenia</w:t>
    </w:r>
    <w:proofErr w:type="spellEnd"/>
    <w:r w:rsidRPr="00F509ED">
      <w:rPr>
        <w:rFonts w:ascii="Segoe UI" w:eastAsia="Calibri" w:hAnsi="Segoe UI" w:cs="Segoe UI"/>
        <w:color w:val="2A4B86"/>
        <w:sz w:val="16"/>
        <w:szCs w:val="16"/>
      </w:rPr>
      <w:t xml:space="preserve"> / Tel. n. c.: +386 1 477 39 00 / Internet:</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www.ijs.si /</w:t>
    </w:r>
    <w:r w:rsidRPr="0067720E">
      <w:rPr>
        <w:rFonts w:ascii="Segoe UI" w:eastAsia="Calibri" w:hAnsi="Segoe UI" w:cs="Segoe UI"/>
        <w:color w:val="2A4B86"/>
        <w:sz w:val="16"/>
        <w:szCs w:val="16"/>
      </w:rPr>
      <w:t xml:space="preserve">     </w:t>
    </w:r>
    <w:r>
      <w:rPr>
        <w:rFonts w:ascii="Segoe UI" w:eastAsia="Calibri" w:hAnsi="Segoe UI" w:cs="Segoe UI"/>
        <w:color w:val="2A4B86"/>
        <w:sz w:val="16"/>
        <w:szCs w:val="16"/>
      </w:rPr>
      <w:t xml:space="preserve"> </w:t>
    </w:r>
    <w:r w:rsidRPr="0067720E">
      <w:rPr>
        <w:rFonts w:ascii="Segoe UI" w:eastAsia="Calibri" w:hAnsi="Segoe UI" w:cs="Segoe UI"/>
        <w:color w:val="2A4B86"/>
        <w:sz w:val="16"/>
        <w:szCs w:val="16"/>
      </w:rPr>
      <w:t xml:space="preserve"> </w:t>
    </w:r>
    <w:r>
      <w:rPr>
        <w:rFonts w:ascii="Segoe UI" w:eastAsia="Calibri" w:hAnsi="Segoe UI" w:cs="Segoe UI"/>
        <w:color w:val="2A4B86"/>
        <w:sz w:val="16"/>
        <w:szCs w:val="16"/>
      </w:rPr>
      <w:t xml:space="preserve">VAT </w:t>
    </w:r>
    <w:r w:rsidRPr="00F509ED">
      <w:rPr>
        <w:rFonts w:ascii="Segoe UI" w:eastAsia="Calibri" w:hAnsi="Segoe UI" w:cs="Segoe UI"/>
        <w:color w:val="2A4B86"/>
        <w:sz w:val="16"/>
        <w:szCs w:val="16"/>
      </w:rPr>
      <w:t xml:space="preserve">ID: SI55560822 / </w:t>
    </w:r>
    <w:proofErr w:type="spellStart"/>
    <w:r>
      <w:rPr>
        <w:rFonts w:ascii="Segoe UI" w:eastAsia="Calibri" w:hAnsi="Segoe UI" w:cs="Segoe UI"/>
        <w:color w:val="2A4B86"/>
        <w:sz w:val="16"/>
        <w:szCs w:val="16"/>
      </w:rPr>
      <w:t>Registration</w:t>
    </w:r>
    <w:proofErr w:type="spellEnd"/>
    <w:r>
      <w:rPr>
        <w:rFonts w:ascii="Segoe UI" w:eastAsia="Calibri" w:hAnsi="Segoe UI" w:cs="Segoe UI"/>
        <w:color w:val="2A4B86"/>
        <w:sz w:val="16"/>
        <w:szCs w:val="16"/>
      </w:rPr>
      <w:t xml:space="preserve"> </w:t>
    </w:r>
    <w:proofErr w:type="spellStart"/>
    <w:r>
      <w:rPr>
        <w:rFonts w:ascii="Segoe UI" w:eastAsia="Calibri" w:hAnsi="Segoe UI" w:cs="Segoe UI"/>
        <w:color w:val="2A4B86"/>
        <w:sz w:val="16"/>
        <w:szCs w:val="16"/>
      </w:rPr>
      <w:t>Nr</w:t>
    </w:r>
    <w:proofErr w:type="spellEnd"/>
    <w:r>
      <w:rPr>
        <w:rFonts w:ascii="Segoe UI" w:eastAsia="Calibri" w:hAnsi="Segoe UI" w:cs="Segoe UI"/>
        <w:color w:val="2A4B86"/>
        <w:sz w:val="16"/>
        <w:szCs w:val="16"/>
      </w:rPr>
      <w:t>.</w:t>
    </w:r>
    <w:r w:rsidRPr="00F509ED">
      <w:rPr>
        <w:rFonts w:ascii="Segoe UI" w:eastAsia="Calibri" w:hAnsi="Segoe UI" w:cs="Segoe UI"/>
        <w:color w:val="2A4B86"/>
        <w:sz w:val="16"/>
        <w:szCs w:val="16"/>
      </w:rPr>
      <w:t>.: 5051606000 / IBAN: SI56 0110 0603 0344 242</w:t>
    </w:r>
    <w:r>
      <w:rPr>
        <w:rFonts w:ascii="Segoe UI" w:eastAsia="Calibri" w:hAnsi="Segoe UI" w:cs="Segoe UI"/>
        <w:color w:val="2A4B86"/>
        <w:sz w:val="16"/>
        <w:szCs w:val="16"/>
      </w:rPr>
      <w:t xml:space="preserve">, </w:t>
    </w:r>
    <w:r w:rsidRPr="008C2D2D">
      <w:rPr>
        <w:rFonts w:ascii="Segoe UI" w:eastAsia="Calibri" w:hAnsi="Segoe UI" w:cs="Segoe UI"/>
        <w:color w:val="2A4B86"/>
        <w:sz w:val="16"/>
        <w:szCs w:val="16"/>
      </w:rPr>
      <w:t xml:space="preserve">SWIFT/BIC </w:t>
    </w:r>
    <w:proofErr w:type="spellStart"/>
    <w:r w:rsidRPr="008C2D2D">
      <w:rPr>
        <w:rFonts w:ascii="Segoe UI" w:eastAsia="Calibri" w:hAnsi="Segoe UI" w:cs="Segoe UI"/>
        <w:color w:val="2A4B86"/>
        <w:sz w:val="16"/>
        <w:szCs w:val="16"/>
      </w:rPr>
      <w:t>code</w:t>
    </w:r>
    <w:proofErr w:type="spellEnd"/>
    <w:r w:rsidRPr="008C2D2D">
      <w:rPr>
        <w:rFonts w:ascii="Segoe UI" w:eastAsia="Calibri" w:hAnsi="Segoe UI" w:cs="Segoe UI"/>
        <w:color w:val="2A4B86"/>
        <w:sz w:val="16"/>
        <w:szCs w:val="16"/>
      </w:rPr>
      <w:t>: BSLJSI2X</w:t>
    </w:r>
    <w:r>
      <w:rPr>
        <w:rFonts w:ascii="Segoe UI" w:eastAsia="Calibri" w:hAnsi="Segoe UI" w:cs="Segoe UI"/>
        <w:color w:val="2A4B86"/>
        <w:sz w:val="16"/>
        <w:szCs w:val="16"/>
      </w:rPr>
      <w:t xml:space="preserve">, Bank </w:t>
    </w:r>
    <w:proofErr w:type="spellStart"/>
    <w:r>
      <w:rPr>
        <w:rFonts w:ascii="Segoe UI" w:eastAsia="Calibri" w:hAnsi="Segoe UI" w:cs="Segoe UI"/>
        <w:color w:val="2A4B86"/>
        <w:sz w:val="16"/>
        <w:szCs w:val="16"/>
      </w:rPr>
      <w:t>of</w:t>
    </w:r>
    <w:proofErr w:type="spellEnd"/>
    <w:r>
      <w:rPr>
        <w:rFonts w:ascii="Segoe UI" w:eastAsia="Calibri" w:hAnsi="Segoe UI" w:cs="Segoe UI"/>
        <w:color w:val="2A4B86"/>
        <w:sz w:val="16"/>
        <w:szCs w:val="16"/>
      </w:rPr>
      <w:t xml:space="preserve"> </w:t>
    </w:r>
    <w:proofErr w:type="spellStart"/>
    <w:r>
      <w:rPr>
        <w:rFonts w:ascii="Segoe UI" w:eastAsia="Calibri" w:hAnsi="Segoe UI" w:cs="Segoe UI"/>
        <w:color w:val="2A4B86"/>
        <w:sz w:val="16"/>
        <w:szCs w:val="16"/>
      </w:rPr>
      <w:t>Slovenia</w:t>
    </w:r>
    <w:proofErr w:type="spellEnd"/>
  </w:p>
  <w:p w14:paraId="688E7264" w14:textId="77777777" w:rsidR="00ED11F1" w:rsidRDefault="00ED11F1" w:rsidP="002E26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BC18D9" w14:textId="77777777" w:rsidR="005256BF" w:rsidRDefault="005256BF" w:rsidP="00C440F5">
      <w:pPr>
        <w:spacing w:line="240" w:lineRule="auto"/>
      </w:pPr>
      <w:r>
        <w:separator/>
      </w:r>
    </w:p>
  </w:footnote>
  <w:footnote w:type="continuationSeparator" w:id="0">
    <w:p w14:paraId="60426C9A" w14:textId="77777777" w:rsidR="005256BF" w:rsidRDefault="005256BF" w:rsidP="00C440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D97B1" w14:textId="77777777" w:rsidR="00ED11F1" w:rsidRDefault="00B35B02">
    <w:pPr>
      <w:pStyle w:val="Header"/>
    </w:pPr>
    <w:r>
      <w:rPr>
        <w:noProof/>
      </w:rPr>
      <w:pict w14:anchorId="47DB6D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8" o:spid="_x0000_s2056" type="#_x0000_t75" style="position:absolute;margin-left:0;margin-top:0;width:316pt;height:406pt;z-index:-251642880;mso-position-horizontal:center;mso-position-horizontal-relative:margin;mso-position-vertical:center;mso-position-vertical-relative:margin" o:allowincell="f">
          <v:imagedata r:id="rId1" o:title="BC73945E-D2DE-4FF7-8C41-8D0F961E91E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1837F" w14:textId="77777777" w:rsidR="00ED11F1" w:rsidRPr="00E210E7" w:rsidRDefault="00B35B02" w:rsidP="00C440F5">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48094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9" o:spid="_x0000_s2057" type="#_x0000_t75" style="position:absolute;margin-left:0;margin-top:0;width:316pt;height:406pt;z-index:-251641856;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ED11F1">
      <w:rPr>
        <w:noProof/>
        <w:lang w:eastAsia="sl-SI"/>
      </w:rPr>
      <mc:AlternateContent>
        <mc:Choice Requires="wps">
          <w:drawing>
            <wp:anchor distT="0" distB="0" distL="114300" distR="114300" simplePos="0" relativeHeight="251659264" behindDoc="0" locked="0" layoutInCell="1" allowOverlap="1" wp14:anchorId="283F441A" wp14:editId="1E2450AB">
              <wp:simplePos x="0" y="0"/>
              <wp:positionH relativeFrom="column">
                <wp:posOffset>5966460</wp:posOffset>
              </wp:positionH>
              <wp:positionV relativeFrom="paragraph">
                <wp:posOffset>-198755</wp:posOffset>
              </wp:positionV>
              <wp:extent cx="487680" cy="571500"/>
              <wp:effectExtent l="57150" t="0" r="64770" b="110490"/>
              <wp:wrapNone/>
              <wp:docPr id="3" name="Rectangle 3"/>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7193BB" id="Rectangle 3" o:spid="_x0000_s1026" style="position:absolute;margin-left:469.8pt;margin-top:-15.65pt;width:38.4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" stroked="f" strokeweight="1pt">
              <v:fill r:id="rId3" o:title="" recolor="t" rotate="t" type="frame"/>
              <v:shadow on="t" color="window" offset="0,4pt"/>
            </v:rect>
          </w:pict>
        </mc:Fallback>
      </mc:AlternateContent>
    </w:r>
    <w:r w:rsidR="00ED11F1" w:rsidRPr="00EB6A17">
      <w:rPr>
        <w:rFonts w:ascii="Arial" w:eastAsia="Times New Roman" w:hAnsi="Arial" w:cs="Arial"/>
        <w:b/>
        <w:color w:val="2A4B86"/>
        <w:spacing w:val="-14"/>
        <w:sz w:val="36"/>
        <w:szCs w:val="36"/>
        <w:lang w:eastAsia="sl-SI"/>
      </w:rPr>
      <w:t>Institut  "Jožef Stefan",  Ljubljana,  Slovenija</w:t>
    </w:r>
  </w:p>
  <w:p w14:paraId="117E6D4A" w14:textId="77777777" w:rsidR="00ED11F1" w:rsidRPr="00EB6A17" w:rsidRDefault="00ED11F1" w:rsidP="00C440F5">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3A3374AB" w14:textId="77777777" w:rsidR="00ED11F1" w:rsidRPr="00513CDA" w:rsidRDefault="00ED11F1" w:rsidP="00C440F5">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13C96" w14:textId="77777777" w:rsidR="00ED11F1" w:rsidRPr="00E210E7" w:rsidRDefault="00B35B02" w:rsidP="002E2687">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6466C6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7" o:spid="_x0000_s2055" type="#_x0000_t75" style="position:absolute;margin-left:0;margin-top:0;width:316pt;height:406pt;z-index:-251643904;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ED11F1">
      <w:rPr>
        <w:noProof/>
        <w:lang w:eastAsia="sl-SI"/>
      </w:rPr>
      <mc:AlternateContent>
        <mc:Choice Requires="wps">
          <w:drawing>
            <wp:anchor distT="0" distB="0" distL="114300" distR="114300" simplePos="0" relativeHeight="251664384" behindDoc="0" locked="0" layoutInCell="1" allowOverlap="1" wp14:anchorId="55D6FFB0" wp14:editId="341BF6B4">
              <wp:simplePos x="0" y="0"/>
              <wp:positionH relativeFrom="column">
                <wp:posOffset>5966460</wp:posOffset>
              </wp:positionH>
              <wp:positionV relativeFrom="paragraph">
                <wp:posOffset>-198755</wp:posOffset>
              </wp:positionV>
              <wp:extent cx="487680" cy="571500"/>
              <wp:effectExtent l="57150" t="0" r="64770" b="110490"/>
              <wp:wrapNone/>
              <wp:docPr id="1" name="Rectangle 1"/>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B8817B4" id="Rectangle 1" o:spid="_x0000_s1026" style="position:absolute;margin-left:469.8pt;margin-top:-15.65pt;width:38.4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" stroked="f" strokeweight="1pt">
              <v:fill r:id="rId3" o:title="" recolor="t" rotate="t" type="frame"/>
              <v:shadow on="t" color="window" offset="0,4pt"/>
            </v:rect>
          </w:pict>
        </mc:Fallback>
      </mc:AlternateContent>
    </w:r>
    <w:r w:rsidR="00ED11F1" w:rsidRPr="00EB6A17">
      <w:rPr>
        <w:rFonts w:ascii="Arial" w:eastAsia="Times New Roman" w:hAnsi="Arial" w:cs="Arial"/>
        <w:b/>
        <w:color w:val="2A4B86"/>
        <w:spacing w:val="-14"/>
        <w:sz w:val="36"/>
        <w:szCs w:val="36"/>
        <w:lang w:eastAsia="sl-SI"/>
      </w:rPr>
      <w:t>Institut  "Jožef Stefan",  Ljubljana,  Slovenija</w:t>
    </w:r>
  </w:p>
  <w:p w14:paraId="3D7DFA6B" w14:textId="77777777" w:rsidR="00ED11F1" w:rsidRPr="00EB6A17" w:rsidRDefault="00ED11F1" w:rsidP="002E2687">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24FCAFFE" w14:textId="77777777" w:rsidR="00ED11F1" w:rsidRPr="00513CDA" w:rsidRDefault="00ED11F1"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CF863F1" w14:textId="77777777" w:rsidR="00ED11F1" w:rsidRPr="002E2687" w:rsidRDefault="00ED11F1" w:rsidP="002E2687">
    <w:pPr>
      <w:pStyle w:val="NoSpacing"/>
      <w:rPr>
        <w:rFonts w:ascii="Segoe UI" w:hAnsi="Segoe UI" w:cs="Segoe UI"/>
        <w:sz w:val="16"/>
        <w:szCs w:val="16"/>
        <w:lang w:val="en-GB"/>
      </w:rPr>
    </w:pPr>
    <w:r>
      <w:rPr>
        <w:noProof/>
        <w:lang w:eastAsia="sl-SI"/>
      </w:rPr>
      <mc:AlternateContent>
        <mc:Choice Requires="wps">
          <w:drawing>
            <wp:anchor distT="0" distB="0" distL="114300" distR="114300" simplePos="0" relativeHeight="251671552" behindDoc="0" locked="0" layoutInCell="1" allowOverlap="1" wp14:anchorId="2FD42338" wp14:editId="7857EE49">
              <wp:simplePos x="0" y="0"/>
              <wp:positionH relativeFrom="column">
                <wp:posOffset>2621915</wp:posOffset>
              </wp:positionH>
              <wp:positionV relativeFrom="paragraph">
                <wp:posOffset>1068705</wp:posOffset>
              </wp:positionV>
              <wp:extent cx="487680" cy="571500"/>
              <wp:effectExtent l="57150" t="0" r="64770" b="110490"/>
              <wp:wrapNone/>
              <wp:docPr id="6" name="Rectangle 6"/>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CEF5C5" id="Rectangle 6" o:spid="_x0000_s1026" style="position:absolute;margin-left:206.45pt;margin-top:84.15pt;width:38.4pt;height: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" stroked="f" strokeweight="1pt">
              <v:fill r:id="rId3" o:title="" recolor="t" rotate="t" type="frame"/>
              <v:shadow on="t" color="window" offset="0,4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25277CC"/>
    <w:lvl w:ilvl="0">
      <w:start w:val="1"/>
      <w:numFmt w:val="bullet"/>
      <w:pStyle w:val="Slog1"/>
      <w:lvlText w:val=""/>
      <w:lvlJc w:val="left"/>
      <w:pPr>
        <w:tabs>
          <w:tab w:val="num" w:pos="643"/>
        </w:tabs>
        <w:ind w:left="643" w:hanging="360"/>
      </w:pPr>
      <w:rPr>
        <w:rFonts w:ascii="Symbol" w:hAnsi="Symbol" w:hint="default"/>
      </w:rPr>
    </w:lvl>
  </w:abstractNum>
  <w:abstractNum w:abstractNumId="1"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Wingdings" w:hAnsi="Wingdings" w:cs="Wingdings" w:hint="default"/>
      </w:rPr>
    </w:lvl>
  </w:abstractNum>
  <w:abstractNum w:abstractNumId="2" w15:restartNumberingAfterBreak="0">
    <w:nsid w:val="00000007"/>
    <w:multiLevelType w:val="singleLevel"/>
    <w:tmpl w:val="00000007"/>
    <w:name w:val="WW8Num8"/>
    <w:lvl w:ilvl="0">
      <w:start w:val="1"/>
      <w:numFmt w:val="bullet"/>
      <w:lvlText w:val=""/>
      <w:lvlJc w:val="left"/>
      <w:pPr>
        <w:tabs>
          <w:tab w:val="num" w:pos="0"/>
        </w:tabs>
        <w:ind w:left="360" w:hanging="360"/>
      </w:pPr>
      <w:rPr>
        <w:rFonts w:ascii="Wingdings" w:hAnsi="Wingdings" w:cs="Wingdings" w:hint="default"/>
      </w:rPr>
    </w:lvl>
  </w:abstractNum>
  <w:abstractNum w:abstractNumId="3" w15:restartNumberingAfterBreak="0">
    <w:nsid w:val="00000011"/>
    <w:multiLevelType w:val="singleLevel"/>
    <w:tmpl w:val="00000011"/>
    <w:name w:val="WW8Num18"/>
    <w:lvl w:ilvl="0">
      <w:start w:val="1"/>
      <w:numFmt w:val="bullet"/>
      <w:lvlText w:val=""/>
      <w:lvlJc w:val="left"/>
      <w:pPr>
        <w:tabs>
          <w:tab w:val="num" w:pos="0"/>
        </w:tabs>
        <w:ind w:left="720" w:hanging="360"/>
      </w:pPr>
      <w:rPr>
        <w:rFonts w:ascii="Symbol" w:hAnsi="Symbol" w:cs="Symbol" w:hint="default"/>
        <w:sz w:val="22"/>
        <w:szCs w:val="22"/>
      </w:rPr>
    </w:lvl>
  </w:abstractNum>
  <w:abstractNum w:abstractNumId="4" w15:restartNumberingAfterBreak="0">
    <w:nsid w:val="00000015"/>
    <w:multiLevelType w:val="singleLevel"/>
    <w:tmpl w:val="00000015"/>
    <w:name w:val="WW8Num24"/>
    <w:lvl w:ilvl="0">
      <w:start w:val="1"/>
      <w:numFmt w:val="bullet"/>
      <w:lvlText w:val=""/>
      <w:lvlJc w:val="left"/>
      <w:pPr>
        <w:tabs>
          <w:tab w:val="num" w:pos="0"/>
        </w:tabs>
        <w:ind w:left="1212" w:hanging="360"/>
      </w:pPr>
      <w:rPr>
        <w:rFonts w:ascii="Symbol" w:hAnsi="Symbol" w:cs="Symbol" w:hint="default"/>
      </w:rPr>
    </w:lvl>
  </w:abstractNum>
  <w:abstractNum w:abstractNumId="5"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6" w15:restartNumberingAfterBreak="0">
    <w:nsid w:val="019E2E90"/>
    <w:multiLevelType w:val="multilevel"/>
    <w:tmpl w:val="70AAA324"/>
    <w:numStyleLink w:val="Natevanjestevilkami"/>
  </w:abstractNum>
  <w:abstractNum w:abstractNumId="7" w15:restartNumberingAfterBreak="0">
    <w:nsid w:val="09DB492A"/>
    <w:multiLevelType w:val="hybridMultilevel"/>
    <w:tmpl w:val="DA52266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9" w15:restartNumberingAfterBreak="0">
    <w:nsid w:val="1D0D1FE7"/>
    <w:multiLevelType w:val="multilevel"/>
    <w:tmpl w:val="2114831E"/>
    <w:numStyleLink w:val="Headings"/>
  </w:abstractNum>
  <w:abstractNum w:abstractNumId="10" w15:restartNumberingAfterBreak="0">
    <w:nsid w:val="1FD86C04"/>
    <w:multiLevelType w:val="hybridMultilevel"/>
    <w:tmpl w:val="D6F62CC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C235DB"/>
    <w:multiLevelType w:val="hybridMultilevel"/>
    <w:tmpl w:val="C7BAA558"/>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12" w15:restartNumberingAfterBreak="0">
    <w:nsid w:val="2B2F699F"/>
    <w:multiLevelType w:val="hybridMultilevel"/>
    <w:tmpl w:val="B07049C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D572BE1"/>
    <w:multiLevelType w:val="hybridMultilevel"/>
    <w:tmpl w:val="461048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E010769"/>
    <w:multiLevelType w:val="hybridMultilevel"/>
    <w:tmpl w:val="FFEA7F8C"/>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15" w15:restartNumberingAfterBreak="0">
    <w:nsid w:val="34222FA5"/>
    <w:multiLevelType w:val="hybridMultilevel"/>
    <w:tmpl w:val="26F4C5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A6B5D9E"/>
    <w:multiLevelType w:val="hybridMultilevel"/>
    <w:tmpl w:val="6C20661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C7C0F76"/>
    <w:multiLevelType w:val="hybridMultilevel"/>
    <w:tmpl w:val="A1942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D437E82"/>
    <w:multiLevelType w:val="hybridMultilevel"/>
    <w:tmpl w:val="038A358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407B7D58"/>
    <w:multiLevelType w:val="hybridMultilevel"/>
    <w:tmpl w:val="CA92C0DC"/>
    <w:lvl w:ilvl="0" w:tplc="0424000F">
      <w:start w:val="1"/>
      <w:numFmt w:val="decimal"/>
      <w:lvlText w:val="%1."/>
      <w:lvlJc w:val="left"/>
      <w:pPr>
        <w:tabs>
          <w:tab w:val="num" w:pos="720"/>
        </w:tabs>
        <w:ind w:left="720" w:hanging="360"/>
      </w:p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43420C3C"/>
    <w:multiLevelType w:val="hybridMultilevel"/>
    <w:tmpl w:val="04186020"/>
    <w:lvl w:ilvl="0" w:tplc="0424000B">
      <w:start w:val="1"/>
      <w:numFmt w:val="bullet"/>
      <w:lvlText w:val=""/>
      <w:lvlJc w:val="left"/>
      <w:pPr>
        <w:ind w:left="360" w:hanging="360"/>
      </w:pPr>
      <w:rPr>
        <w:rFonts w:ascii="Wingdings" w:hAnsi="Wingdings"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21"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817699E"/>
    <w:multiLevelType w:val="hybridMultilevel"/>
    <w:tmpl w:val="9410C286"/>
    <w:lvl w:ilvl="0" w:tplc="04240001">
      <w:start w:val="1"/>
      <w:numFmt w:val="bullet"/>
      <w:lvlText w:val=""/>
      <w:lvlJc w:val="left"/>
      <w:pPr>
        <w:ind w:left="720" w:hanging="360"/>
      </w:pPr>
      <w:rPr>
        <w:rFonts w:ascii="Symbol" w:hAnsi="Symbol" w:hint="default"/>
      </w:rPr>
    </w:lvl>
    <w:lvl w:ilvl="1" w:tplc="C98A62EA">
      <w:numFmt w:val="bullet"/>
      <w:lvlText w:val="•"/>
      <w:lvlJc w:val="left"/>
      <w:pPr>
        <w:ind w:left="1800" w:hanging="720"/>
      </w:pPr>
      <w:rPr>
        <w:rFonts w:ascii="Segoe UI" w:eastAsia="Times New Roman" w:hAnsi="Segoe UI" w:cs="Segoe U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C8675B5"/>
    <w:multiLevelType w:val="hybridMultilevel"/>
    <w:tmpl w:val="CDF4A934"/>
    <w:lvl w:ilvl="0" w:tplc="7F5ECE5A">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7291B4A"/>
    <w:multiLevelType w:val="hybridMultilevel"/>
    <w:tmpl w:val="339A09A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25" w15:restartNumberingAfterBreak="0">
    <w:nsid w:val="5C8C2D6A"/>
    <w:multiLevelType w:val="hybridMultilevel"/>
    <w:tmpl w:val="B86A65C8"/>
    <w:lvl w:ilvl="0" w:tplc="0424000B">
      <w:start w:val="1"/>
      <w:numFmt w:val="bullet"/>
      <w:lvlText w:val=""/>
      <w:lvlJc w:val="left"/>
      <w:pPr>
        <w:ind w:left="720" w:hanging="360"/>
      </w:pPr>
      <w:rPr>
        <w:rFonts w:ascii="Wingdings" w:hAnsi="Wingding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D6006DB"/>
    <w:multiLevelType w:val="hybridMultilevel"/>
    <w:tmpl w:val="5378AF9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7" w15:restartNumberingAfterBreak="0">
    <w:nsid w:val="5E1467F0"/>
    <w:multiLevelType w:val="hybridMultilevel"/>
    <w:tmpl w:val="B2BA2F88"/>
    <w:lvl w:ilvl="0" w:tplc="0424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62330821"/>
    <w:multiLevelType w:val="hybridMultilevel"/>
    <w:tmpl w:val="F0128554"/>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3E214BD"/>
    <w:multiLevelType w:val="hybridMultilevel"/>
    <w:tmpl w:val="AEEE7F7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30"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1"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D511571"/>
    <w:multiLevelType w:val="multilevel"/>
    <w:tmpl w:val="8D8E1F6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E016AE8"/>
    <w:multiLevelType w:val="multilevel"/>
    <w:tmpl w:val="2114831E"/>
    <w:styleLink w:val="Headings"/>
    <w:lvl w:ilvl="0">
      <w:start w:val="1"/>
      <w:numFmt w:val="decimal"/>
      <w:pStyle w:val="Heading1"/>
      <w:lvlText w:val="%1."/>
      <w:lvlJc w:val="left"/>
      <w:pPr>
        <w:ind w:left="357" w:hanging="357"/>
      </w:pPr>
      <w:rPr>
        <w:rFonts w:hint="default"/>
      </w:rPr>
    </w:lvl>
    <w:lvl w:ilvl="1">
      <w:start w:val="1"/>
      <w:numFmt w:val="decimal"/>
      <w:pStyle w:val="Heading2"/>
      <w:lvlText w:val="%1.%2"/>
      <w:lvlJc w:val="left"/>
      <w:pPr>
        <w:ind w:left="499" w:hanging="357"/>
      </w:pPr>
      <w:rPr>
        <w:rFonts w:hint="default"/>
      </w:rPr>
    </w:lvl>
    <w:lvl w:ilvl="2">
      <w:start w:val="1"/>
      <w:numFmt w:val="decimal"/>
      <w:pStyle w:val="Heading3"/>
      <w:lvlText w:val="%1.%2.%3"/>
      <w:lvlJc w:val="left"/>
      <w:pPr>
        <w:ind w:left="357" w:hanging="357"/>
      </w:pPr>
      <w:rPr>
        <w:rFonts w:hint="default"/>
      </w:rPr>
    </w:lvl>
    <w:lvl w:ilvl="3">
      <w:start w:val="1"/>
      <w:numFmt w:val="decimal"/>
      <w:pStyle w:val="Heading4"/>
      <w:lvlText w:val="%1.%2.%3.%4"/>
      <w:lvlJc w:val="left"/>
      <w:pPr>
        <w:ind w:left="357" w:hanging="357"/>
      </w:pPr>
      <w:rPr>
        <w:rFonts w:hint="default"/>
      </w:rPr>
    </w:lvl>
    <w:lvl w:ilvl="4">
      <w:start w:val="1"/>
      <w:numFmt w:val="decimal"/>
      <w:pStyle w:val="Heading5"/>
      <w:lvlText w:val="%1.%2.%3.%4.%5"/>
      <w:lvlJc w:val="left"/>
      <w:pPr>
        <w:ind w:left="357" w:hanging="357"/>
      </w:pPr>
      <w:rPr>
        <w:rFonts w:hint="default"/>
      </w:rPr>
    </w:lvl>
    <w:lvl w:ilvl="5">
      <w:start w:val="1"/>
      <w:numFmt w:val="decimal"/>
      <w:pStyle w:val="Heading6"/>
      <w:lvlText w:val="%1.%2.%3.%4.%5.%6"/>
      <w:lvlJc w:val="left"/>
      <w:pPr>
        <w:ind w:left="357" w:hanging="357"/>
      </w:pPr>
      <w:rPr>
        <w:rFonts w:hint="default"/>
      </w:rPr>
    </w:lvl>
    <w:lvl w:ilvl="6">
      <w:start w:val="1"/>
      <w:numFmt w:val="decimal"/>
      <w:pStyle w:val="Heading7"/>
      <w:lvlText w:val="%1.%2.%3.%4.%5.%6.%7"/>
      <w:lvlJc w:val="left"/>
      <w:pPr>
        <w:ind w:left="357" w:hanging="357"/>
      </w:pPr>
      <w:rPr>
        <w:rFonts w:hint="default"/>
      </w:rPr>
    </w:lvl>
    <w:lvl w:ilvl="7">
      <w:start w:val="1"/>
      <w:numFmt w:val="decimal"/>
      <w:pStyle w:val="Heading8"/>
      <w:lvlText w:val="%1.%2.%3.%4.%5.%6.%7.%8"/>
      <w:lvlJc w:val="left"/>
      <w:pPr>
        <w:ind w:left="357" w:hanging="357"/>
      </w:pPr>
      <w:rPr>
        <w:rFonts w:hint="default"/>
      </w:rPr>
    </w:lvl>
    <w:lvl w:ilvl="8">
      <w:start w:val="1"/>
      <w:numFmt w:val="decimal"/>
      <w:pStyle w:val="Heading9"/>
      <w:lvlText w:val="%1.%2.%3.%4.%5.%6.%7.%8.%9"/>
      <w:lvlJc w:val="left"/>
      <w:pPr>
        <w:ind w:left="357" w:hanging="357"/>
      </w:pPr>
      <w:rPr>
        <w:rFonts w:hint="default"/>
      </w:rPr>
    </w:lvl>
  </w:abstractNum>
  <w:abstractNum w:abstractNumId="34" w15:restartNumberingAfterBreak="0">
    <w:nsid w:val="746A63F4"/>
    <w:multiLevelType w:val="hybridMultilevel"/>
    <w:tmpl w:val="C24A3EBA"/>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35" w15:restartNumberingAfterBreak="0">
    <w:nsid w:val="7B472442"/>
    <w:multiLevelType w:val="hybridMultilevel"/>
    <w:tmpl w:val="4274CA90"/>
    <w:lvl w:ilvl="0" w:tplc="0424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3"/>
  </w:num>
  <w:num w:numId="2">
    <w:abstractNumId w:val="9"/>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3">
    <w:abstractNumId w:val="30"/>
  </w:num>
  <w:num w:numId="4">
    <w:abstractNumId w:val="8"/>
  </w:num>
  <w:num w:numId="5">
    <w:abstractNumId w:val="6"/>
  </w:num>
  <w:num w:numId="6">
    <w:abstractNumId w:val="27"/>
  </w:num>
  <w:num w:numId="7">
    <w:abstractNumId w:val="31"/>
  </w:num>
  <w:num w:numId="8">
    <w:abstractNumId w:val="0"/>
  </w:num>
  <w:num w:numId="9">
    <w:abstractNumId w:val="21"/>
  </w:num>
  <w:num w:numId="10">
    <w:abstractNumId w:val="17"/>
  </w:num>
  <w:num w:numId="11">
    <w:abstractNumId w:val="15"/>
  </w:num>
  <w:num w:numId="12">
    <w:abstractNumId w:val="22"/>
  </w:num>
  <w:num w:numId="13">
    <w:abstractNumId w:val="23"/>
  </w:num>
  <w:num w:numId="14">
    <w:abstractNumId w:val="35"/>
  </w:num>
  <w:num w:numId="15">
    <w:abstractNumId w:val="10"/>
  </w:num>
  <w:num w:numId="16">
    <w:abstractNumId w:val="3"/>
  </w:num>
  <w:num w:numId="17">
    <w:abstractNumId w:val="26"/>
  </w:num>
  <w:num w:numId="18">
    <w:abstractNumId w:val="1"/>
  </w:num>
  <w:num w:numId="19">
    <w:abstractNumId w:val="2"/>
  </w:num>
  <w:num w:numId="20">
    <w:abstractNumId w:val="4"/>
  </w:num>
  <w:num w:numId="21">
    <w:abstractNumId w:val="13"/>
  </w:num>
  <w:num w:numId="22">
    <w:abstractNumId w:val="19"/>
  </w:num>
  <w:num w:numId="23">
    <w:abstractNumId w:val="16"/>
  </w:num>
  <w:num w:numId="24">
    <w:abstractNumId w:val="18"/>
  </w:num>
  <w:num w:numId="25">
    <w:abstractNumId w:val="25"/>
  </w:num>
  <w:num w:numId="26">
    <w:abstractNumId w:val="7"/>
  </w:num>
  <w:num w:numId="27">
    <w:abstractNumId w:val="18"/>
  </w:num>
  <w:num w:numId="28">
    <w:abstractNumId w:val="28"/>
  </w:num>
  <w:num w:numId="29">
    <w:abstractNumId w:val="24"/>
  </w:num>
  <w:num w:numId="30">
    <w:abstractNumId w:val="34"/>
  </w:num>
  <w:num w:numId="31">
    <w:abstractNumId w:val="11"/>
  </w:num>
  <w:num w:numId="32">
    <w:abstractNumId w:val="29"/>
  </w:num>
  <w:num w:numId="33">
    <w:abstractNumId w:val="14"/>
  </w:num>
  <w:num w:numId="34">
    <w:abstractNumId w:val="11"/>
  </w:num>
  <w:num w:numId="35">
    <w:abstractNumId w:val="20"/>
  </w:num>
  <w:num w:numId="36">
    <w:abstractNumId w:val="12"/>
  </w:num>
  <w:num w:numId="37">
    <w:abstractNumId w:val="3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EztjAzsbAwNzI3sDRX0lEKTi0uzszPAykwrAUAj+9AASwAAAA="/>
  </w:docVars>
  <w:rsids>
    <w:rsidRoot w:val="00C440F5"/>
    <w:rsid w:val="00003208"/>
    <w:rsid w:val="000054F0"/>
    <w:rsid w:val="00007AAF"/>
    <w:rsid w:val="00015C22"/>
    <w:rsid w:val="0001745C"/>
    <w:rsid w:val="00022001"/>
    <w:rsid w:val="00026535"/>
    <w:rsid w:val="00026578"/>
    <w:rsid w:val="00026E0A"/>
    <w:rsid w:val="0003052D"/>
    <w:rsid w:val="00034118"/>
    <w:rsid w:val="00034AC6"/>
    <w:rsid w:val="00035477"/>
    <w:rsid w:val="0003575C"/>
    <w:rsid w:val="0003694F"/>
    <w:rsid w:val="00037BED"/>
    <w:rsid w:val="000434CE"/>
    <w:rsid w:val="00046A65"/>
    <w:rsid w:val="000516D1"/>
    <w:rsid w:val="000549F1"/>
    <w:rsid w:val="00054F35"/>
    <w:rsid w:val="00055141"/>
    <w:rsid w:val="00056377"/>
    <w:rsid w:val="000571D1"/>
    <w:rsid w:val="0006205A"/>
    <w:rsid w:val="00064A96"/>
    <w:rsid w:val="00065DB2"/>
    <w:rsid w:val="00073A58"/>
    <w:rsid w:val="00082B5D"/>
    <w:rsid w:val="00083593"/>
    <w:rsid w:val="000843C7"/>
    <w:rsid w:val="000844FF"/>
    <w:rsid w:val="00085FB2"/>
    <w:rsid w:val="00090408"/>
    <w:rsid w:val="00092688"/>
    <w:rsid w:val="000931FA"/>
    <w:rsid w:val="00095F2B"/>
    <w:rsid w:val="00096284"/>
    <w:rsid w:val="000A0332"/>
    <w:rsid w:val="000A7EBB"/>
    <w:rsid w:val="000C14EC"/>
    <w:rsid w:val="000C3C1A"/>
    <w:rsid w:val="000C5C55"/>
    <w:rsid w:val="000C7C81"/>
    <w:rsid w:val="000D1CC2"/>
    <w:rsid w:val="000D250C"/>
    <w:rsid w:val="000D7148"/>
    <w:rsid w:val="000E2629"/>
    <w:rsid w:val="000E2FEB"/>
    <w:rsid w:val="000E50F7"/>
    <w:rsid w:val="000E5C8F"/>
    <w:rsid w:val="000E643E"/>
    <w:rsid w:val="000E7458"/>
    <w:rsid w:val="000F6D59"/>
    <w:rsid w:val="000F6F59"/>
    <w:rsid w:val="00104F85"/>
    <w:rsid w:val="00105124"/>
    <w:rsid w:val="001106A9"/>
    <w:rsid w:val="001138E4"/>
    <w:rsid w:val="0011482D"/>
    <w:rsid w:val="00121242"/>
    <w:rsid w:val="00130B9D"/>
    <w:rsid w:val="00143378"/>
    <w:rsid w:val="00143531"/>
    <w:rsid w:val="00144056"/>
    <w:rsid w:val="00145382"/>
    <w:rsid w:val="0014552C"/>
    <w:rsid w:val="00145701"/>
    <w:rsid w:val="00146A9F"/>
    <w:rsid w:val="00146EF1"/>
    <w:rsid w:val="0014790C"/>
    <w:rsid w:val="00151437"/>
    <w:rsid w:val="00151E40"/>
    <w:rsid w:val="00152F49"/>
    <w:rsid w:val="00154F3D"/>
    <w:rsid w:val="0015706A"/>
    <w:rsid w:val="00160ACC"/>
    <w:rsid w:val="00165373"/>
    <w:rsid w:val="00166306"/>
    <w:rsid w:val="001713F2"/>
    <w:rsid w:val="001733AD"/>
    <w:rsid w:val="00175D57"/>
    <w:rsid w:val="00180478"/>
    <w:rsid w:val="0018193A"/>
    <w:rsid w:val="00181A50"/>
    <w:rsid w:val="00190639"/>
    <w:rsid w:val="001925A6"/>
    <w:rsid w:val="00193AF1"/>
    <w:rsid w:val="00197E31"/>
    <w:rsid w:val="001A150F"/>
    <w:rsid w:val="001A15AB"/>
    <w:rsid w:val="001A28C6"/>
    <w:rsid w:val="001A4635"/>
    <w:rsid w:val="001B5E66"/>
    <w:rsid w:val="001C26A8"/>
    <w:rsid w:val="001C2E6F"/>
    <w:rsid w:val="001C35A2"/>
    <w:rsid w:val="001C4083"/>
    <w:rsid w:val="001C518B"/>
    <w:rsid w:val="001D0478"/>
    <w:rsid w:val="001D1959"/>
    <w:rsid w:val="001E1E30"/>
    <w:rsid w:val="001F5566"/>
    <w:rsid w:val="001F5B9F"/>
    <w:rsid w:val="001F7D6B"/>
    <w:rsid w:val="001F7DE6"/>
    <w:rsid w:val="001F7E2F"/>
    <w:rsid w:val="002042EA"/>
    <w:rsid w:val="002046C1"/>
    <w:rsid w:val="00205243"/>
    <w:rsid w:val="00210AAD"/>
    <w:rsid w:val="00211B92"/>
    <w:rsid w:val="002201D4"/>
    <w:rsid w:val="0022179E"/>
    <w:rsid w:val="00221F0B"/>
    <w:rsid w:val="00224152"/>
    <w:rsid w:val="002245DC"/>
    <w:rsid w:val="0022750F"/>
    <w:rsid w:val="002336D7"/>
    <w:rsid w:val="00233A5F"/>
    <w:rsid w:val="00236A8F"/>
    <w:rsid w:val="002455ED"/>
    <w:rsid w:val="002509BA"/>
    <w:rsid w:val="00252585"/>
    <w:rsid w:val="00256729"/>
    <w:rsid w:val="00257C85"/>
    <w:rsid w:val="002656B7"/>
    <w:rsid w:val="00265BEC"/>
    <w:rsid w:val="00270F9E"/>
    <w:rsid w:val="00280928"/>
    <w:rsid w:val="00280E5B"/>
    <w:rsid w:val="002833BA"/>
    <w:rsid w:val="00285CEE"/>
    <w:rsid w:val="0028657C"/>
    <w:rsid w:val="002A0722"/>
    <w:rsid w:val="002A220D"/>
    <w:rsid w:val="002A245C"/>
    <w:rsid w:val="002A3B5B"/>
    <w:rsid w:val="002A5684"/>
    <w:rsid w:val="002C0D76"/>
    <w:rsid w:val="002C0FD5"/>
    <w:rsid w:val="002E1595"/>
    <w:rsid w:val="002E1AB9"/>
    <w:rsid w:val="002E2687"/>
    <w:rsid w:val="002E2C88"/>
    <w:rsid w:val="002E4133"/>
    <w:rsid w:val="002F0281"/>
    <w:rsid w:val="002F23D3"/>
    <w:rsid w:val="002F4F27"/>
    <w:rsid w:val="002F7AB2"/>
    <w:rsid w:val="0030083D"/>
    <w:rsid w:val="00303A62"/>
    <w:rsid w:val="0030660D"/>
    <w:rsid w:val="0030673B"/>
    <w:rsid w:val="003072CD"/>
    <w:rsid w:val="00310C34"/>
    <w:rsid w:val="0031289B"/>
    <w:rsid w:val="0031588B"/>
    <w:rsid w:val="00317398"/>
    <w:rsid w:val="0031754A"/>
    <w:rsid w:val="003253AC"/>
    <w:rsid w:val="00326226"/>
    <w:rsid w:val="003338C1"/>
    <w:rsid w:val="00335BA8"/>
    <w:rsid w:val="00337803"/>
    <w:rsid w:val="0034100A"/>
    <w:rsid w:val="00343C3C"/>
    <w:rsid w:val="00347A84"/>
    <w:rsid w:val="00351B45"/>
    <w:rsid w:val="0035379C"/>
    <w:rsid w:val="003545B3"/>
    <w:rsid w:val="00363FC7"/>
    <w:rsid w:val="00365252"/>
    <w:rsid w:val="0037294C"/>
    <w:rsid w:val="00374587"/>
    <w:rsid w:val="003778FC"/>
    <w:rsid w:val="00382AD7"/>
    <w:rsid w:val="0039672C"/>
    <w:rsid w:val="003A0BCF"/>
    <w:rsid w:val="003A2B98"/>
    <w:rsid w:val="003A3460"/>
    <w:rsid w:val="003A3D3C"/>
    <w:rsid w:val="003A6983"/>
    <w:rsid w:val="003B31D8"/>
    <w:rsid w:val="003B3740"/>
    <w:rsid w:val="003B5981"/>
    <w:rsid w:val="003C2009"/>
    <w:rsid w:val="003C4CF5"/>
    <w:rsid w:val="003C5701"/>
    <w:rsid w:val="003C5857"/>
    <w:rsid w:val="003C6205"/>
    <w:rsid w:val="003D16B7"/>
    <w:rsid w:val="003D3C60"/>
    <w:rsid w:val="003D3EE7"/>
    <w:rsid w:val="003E2F5E"/>
    <w:rsid w:val="003E3259"/>
    <w:rsid w:val="003E4DFB"/>
    <w:rsid w:val="003E6990"/>
    <w:rsid w:val="003E7101"/>
    <w:rsid w:val="003F5D6C"/>
    <w:rsid w:val="004010DF"/>
    <w:rsid w:val="004022AD"/>
    <w:rsid w:val="004037BE"/>
    <w:rsid w:val="004063C1"/>
    <w:rsid w:val="00406EAA"/>
    <w:rsid w:val="004112D5"/>
    <w:rsid w:val="004240DD"/>
    <w:rsid w:val="00427907"/>
    <w:rsid w:val="00427AE7"/>
    <w:rsid w:val="00427DFF"/>
    <w:rsid w:val="00433DD4"/>
    <w:rsid w:val="0044029A"/>
    <w:rsid w:val="00440A01"/>
    <w:rsid w:val="0045057B"/>
    <w:rsid w:val="004508B9"/>
    <w:rsid w:val="0045474A"/>
    <w:rsid w:val="00457C68"/>
    <w:rsid w:val="004623D1"/>
    <w:rsid w:val="004653EC"/>
    <w:rsid w:val="00465F90"/>
    <w:rsid w:val="00466262"/>
    <w:rsid w:val="004674E7"/>
    <w:rsid w:val="00467A7D"/>
    <w:rsid w:val="004728A4"/>
    <w:rsid w:val="00474D5F"/>
    <w:rsid w:val="0047561A"/>
    <w:rsid w:val="0047580F"/>
    <w:rsid w:val="00481A40"/>
    <w:rsid w:val="004843F8"/>
    <w:rsid w:val="00484B43"/>
    <w:rsid w:val="00484C97"/>
    <w:rsid w:val="00484F7C"/>
    <w:rsid w:val="00491CA0"/>
    <w:rsid w:val="00493B40"/>
    <w:rsid w:val="00494EA4"/>
    <w:rsid w:val="00494ED7"/>
    <w:rsid w:val="0049600B"/>
    <w:rsid w:val="00497035"/>
    <w:rsid w:val="004A0D72"/>
    <w:rsid w:val="004A3E4B"/>
    <w:rsid w:val="004A581A"/>
    <w:rsid w:val="004A5913"/>
    <w:rsid w:val="004A5BBC"/>
    <w:rsid w:val="004A75A6"/>
    <w:rsid w:val="004B10EF"/>
    <w:rsid w:val="004B3538"/>
    <w:rsid w:val="004B382A"/>
    <w:rsid w:val="004B57F1"/>
    <w:rsid w:val="004B66A1"/>
    <w:rsid w:val="004B7AFC"/>
    <w:rsid w:val="004C15C0"/>
    <w:rsid w:val="004C1B9F"/>
    <w:rsid w:val="004C70F5"/>
    <w:rsid w:val="004D37F8"/>
    <w:rsid w:val="004D5375"/>
    <w:rsid w:val="004E0434"/>
    <w:rsid w:val="004E0AC1"/>
    <w:rsid w:val="004E25B8"/>
    <w:rsid w:val="004F143C"/>
    <w:rsid w:val="004F7B33"/>
    <w:rsid w:val="005003B8"/>
    <w:rsid w:val="0050783A"/>
    <w:rsid w:val="00507CFD"/>
    <w:rsid w:val="0051016C"/>
    <w:rsid w:val="005124E3"/>
    <w:rsid w:val="00513CDA"/>
    <w:rsid w:val="005209CC"/>
    <w:rsid w:val="005225CA"/>
    <w:rsid w:val="005256BF"/>
    <w:rsid w:val="0052749B"/>
    <w:rsid w:val="00532093"/>
    <w:rsid w:val="0053367F"/>
    <w:rsid w:val="00535606"/>
    <w:rsid w:val="0053623B"/>
    <w:rsid w:val="00540D34"/>
    <w:rsid w:val="0054161B"/>
    <w:rsid w:val="00542731"/>
    <w:rsid w:val="00542A19"/>
    <w:rsid w:val="00550E5F"/>
    <w:rsid w:val="005530E0"/>
    <w:rsid w:val="00553FB8"/>
    <w:rsid w:val="00556A06"/>
    <w:rsid w:val="005616A9"/>
    <w:rsid w:val="005620BB"/>
    <w:rsid w:val="00567082"/>
    <w:rsid w:val="00567447"/>
    <w:rsid w:val="005729E9"/>
    <w:rsid w:val="00572F7E"/>
    <w:rsid w:val="005817F6"/>
    <w:rsid w:val="00581DC0"/>
    <w:rsid w:val="00582CA8"/>
    <w:rsid w:val="0058754C"/>
    <w:rsid w:val="0058781D"/>
    <w:rsid w:val="0059004B"/>
    <w:rsid w:val="00590744"/>
    <w:rsid w:val="00591003"/>
    <w:rsid w:val="005941C1"/>
    <w:rsid w:val="005A2577"/>
    <w:rsid w:val="005A43C8"/>
    <w:rsid w:val="005A45A2"/>
    <w:rsid w:val="005A6CBD"/>
    <w:rsid w:val="005B475A"/>
    <w:rsid w:val="005B4E78"/>
    <w:rsid w:val="005B653C"/>
    <w:rsid w:val="005B662E"/>
    <w:rsid w:val="005B7D94"/>
    <w:rsid w:val="005C0638"/>
    <w:rsid w:val="005C1535"/>
    <w:rsid w:val="005C5125"/>
    <w:rsid w:val="005D02F1"/>
    <w:rsid w:val="005D154E"/>
    <w:rsid w:val="005D6C9E"/>
    <w:rsid w:val="005D71C5"/>
    <w:rsid w:val="005E0ABB"/>
    <w:rsid w:val="005E31EE"/>
    <w:rsid w:val="005E5594"/>
    <w:rsid w:val="005F2031"/>
    <w:rsid w:val="005F4C7F"/>
    <w:rsid w:val="005F5D29"/>
    <w:rsid w:val="005F6F24"/>
    <w:rsid w:val="005F7B8A"/>
    <w:rsid w:val="006024A9"/>
    <w:rsid w:val="00603302"/>
    <w:rsid w:val="00606B65"/>
    <w:rsid w:val="00607E72"/>
    <w:rsid w:val="00611D21"/>
    <w:rsid w:val="00612217"/>
    <w:rsid w:val="006127E5"/>
    <w:rsid w:val="0061315F"/>
    <w:rsid w:val="006134EE"/>
    <w:rsid w:val="00616FF5"/>
    <w:rsid w:val="00620BC9"/>
    <w:rsid w:val="00622805"/>
    <w:rsid w:val="00623268"/>
    <w:rsid w:val="00625E2F"/>
    <w:rsid w:val="0063280F"/>
    <w:rsid w:val="00637ED5"/>
    <w:rsid w:val="006411E3"/>
    <w:rsid w:val="006412B7"/>
    <w:rsid w:val="00641DA1"/>
    <w:rsid w:val="00642DF9"/>
    <w:rsid w:val="0066121D"/>
    <w:rsid w:val="006650FC"/>
    <w:rsid w:val="0066589E"/>
    <w:rsid w:val="00670EA4"/>
    <w:rsid w:val="00671EF8"/>
    <w:rsid w:val="00672886"/>
    <w:rsid w:val="006741F0"/>
    <w:rsid w:val="00674BF0"/>
    <w:rsid w:val="00676EE0"/>
    <w:rsid w:val="00682507"/>
    <w:rsid w:val="00682825"/>
    <w:rsid w:val="00683774"/>
    <w:rsid w:val="006837A0"/>
    <w:rsid w:val="00687100"/>
    <w:rsid w:val="00692CD8"/>
    <w:rsid w:val="00695C0F"/>
    <w:rsid w:val="006A1F46"/>
    <w:rsid w:val="006A3BB4"/>
    <w:rsid w:val="006A5220"/>
    <w:rsid w:val="006A5D3C"/>
    <w:rsid w:val="006A66E5"/>
    <w:rsid w:val="006A6BAA"/>
    <w:rsid w:val="006A7CD6"/>
    <w:rsid w:val="006A7DAC"/>
    <w:rsid w:val="006B024D"/>
    <w:rsid w:val="006B1F5D"/>
    <w:rsid w:val="006B27CC"/>
    <w:rsid w:val="006B42A8"/>
    <w:rsid w:val="006B7FFD"/>
    <w:rsid w:val="006C0BB7"/>
    <w:rsid w:val="006C790F"/>
    <w:rsid w:val="006C7AC3"/>
    <w:rsid w:val="006D1D11"/>
    <w:rsid w:val="006D204F"/>
    <w:rsid w:val="006D445D"/>
    <w:rsid w:val="006D60B4"/>
    <w:rsid w:val="006E056A"/>
    <w:rsid w:val="006E180F"/>
    <w:rsid w:val="006E18A5"/>
    <w:rsid w:val="006E55D9"/>
    <w:rsid w:val="006F10E7"/>
    <w:rsid w:val="006F2029"/>
    <w:rsid w:val="006F2E55"/>
    <w:rsid w:val="006F3306"/>
    <w:rsid w:val="006F4A28"/>
    <w:rsid w:val="00701DA4"/>
    <w:rsid w:val="00703044"/>
    <w:rsid w:val="00703209"/>
    <w:rsid w:val="0070421D"/>
    <w:rsid w:val="00706005"/>
    <w:rsid w:val="00707E6B"/>
    <w:rsid w:val="00710909"/>
    <w:rsid w:val="007137B7"/>
    <w:rsid w:val="00714626"/>
    <w:rsid w:val="00714C72"/>
    <w:rsid w:val="00716134"/>
    <w:rsid w:val="00717E45"/>
    <w:rsid w:val="0072184F"/>
    <w:rsid w:val="0072278C"/>
    <w:rsid w:val="00723D5A"/>
    <w:rsid w:val="0072428B"/>
    <w:rsid w:val="0072498E"/>
    <w:rsid w:val="007313A0"/>
    <w:rsid w:val="00731D37"/>
    <w:rsid w:val="00732D99"/>
    <w:rsid w:val="0073490E"/>
    <w:rsid w:val="00735456"/>
    <w:rsid w:val="00737B9A"/>
    <w:rsid w:val="00740236"/>
    <w:rsid w:val="007405DA"/>
    <w:rsid w:val="007424B6"/>
    <w:rsid w:val="00742F45"/>
    <w:rsid w:val="0074493A"/>
    <w:rsid w:val="007468C4"/>
    <w:rsid w:val="007476F1"/>
    <w:rsid w:val="00750581"/>
    <w:rsid w:val="00750993"/>
    <w:rsid w:val="00751757"/>
    <w:rsid w:val="00756B78"/>
    <w:rsid w:val="00757888"/>
    <w:rsid w:val="0076191F"/>
    <w:rsid w:val="0076372F"/>
    <w:rsid w:val="00764082"/>
    <w:rsid w:val="007748AA"/>
    <w:rsid w:val="0077511F"/>
    <w:rsid w:val="00786B06"/>
    <w:rsid w:val="007917DD"/>
    <w:rsid w:val="007A14AC"/>
    <w:rsid w:val="007B297C"/>
    <w:rsid w:val="007B3D13"/>
    <w:rsid w:val="007B5A27"/>
    <w:rsid w:val="007C0102"/>
    <w:rsid w:val="007D22FB"/>
    <w:rsid w:val="007D2DB2"/>
    <w:rsid w:val="007D38C1"/>
    <w:rsid w:val="007D5F44"/>
    <w:rsid w:val="007D70CF"/>
    <w:rsid w:val="007E1112"/>
    <w:rsid w:val="007E2FEF"/>
    <w:rsid w:val="007E33B5"/>
    <w:rsid w:val="007F23E5"/>
    <w:rsid w:val="007F2D19"/>
    <w:rsid w:val="007F75C8"/>
    <w:rsid w:val="007F7BB7"/>
    <w:rsid w:val="008020A7"/>
    <w:rsid w:val="008035EA"/>
    <w:rsid w:val="0080795D"/>
    <w:rsid w:val="008154A1"/>
    <w:rsid w:val="0081583A"/>
    <w:rsid w:val="008161A0"/>
    <w:rsid w:val="00821A24"/>
    <w:rsid w:val="00821B21"/>
    <w:rsid w:val="00822060"/>
    <w:rsid w:val="008224E5"/>
    <w:rsid w:val="008250B3"/>
    <w:rsid w:val="00827885"/>
    <w:rsid w:val="00830180"/>
    <w:rsid w:val="00831206"/>
    <w:rsid w:val="008331D7"/>
    <w:rsid w:val="00844A26"/>
    <w:rsid w:val="0084539A"/>
    <w:rsid w:val="00847081"/>
    <w:rsid w:val="008502CE"/>
    <w:rsid w:val="00850E49"/>
    <w:rsid w:val="00851DAD"/>
    <w:rsid w:val="00857CBE"/>
    <w:rsid w:val="00860B61"/>
    <w:rsid w:val="008648CB"/>
    <w:rsid w:val="008706DF"/>
    <w:rsid w:val="00875011"/>
    <w:rsid w:val="008750C4"/>
    <w:rsid w:val="0087595A"/>
    <w:rsid w:val="00886A74"/>
    <w:rsid w:val="00886AF3"/>
    <w:rsid w:val="008A1D7B"/>
    <w:rsid w:val="008A4756"/>
    <w:rsid w:val="008B1A5F"/>
    <w:rsid w:val="008B4BA3"/>
    <w:rsid w:val="008C26CB"/>
    <w:rsid w:val="008C2D2D"/>
    <w:rsid w:val="008C7334"/>
    <w:rsid w:val="008D5F2E"/>
    <w:rsid w:val="008D610B"/>
    <w:rsid w:val="008E0763"/>
    <w:rsid w:val="008E0C39"/>
    <w:rsid w:val="008E26D1"/>
    <w:rsid w:val="008E30BF"/>
    <w:rsid w:val="008E420F"/>
    <w:rsid w:val="008E7DD0"/>
    <w:rsid w:val="008F68A0"/>
    <w:rsid w:val="008F755B"/>
    <w:rsid w:val="009028D2"/>
    <w:rsid w:val="00902AD8"/>
    <w:rsid w:val="00903500"/>
    <w:rsid w:val="00906D83"/>
    <w:rsid w:val="00910A06"/>
    <w:rsid w:val="00920CE3"/>
    <w:rsid w:val="00922F73"/>
    <w:rsid w:val="00924414"/>
    <w:rsid w:val="009266A8"/>
    <w:rsid w:val="00927532"/>
    <w:rsid w:val="009309C2"/>
    <w:rsid w:val="00930BD7"/>
    <w:rsid w:val="00933D4F"/>
    <w:rsid w:val="00940EAF"/>
    <w:rsid w:val="009452D7"/>
    <w:rsid w:val="0095011A"/>
    <w:rsid w:val="00950461"/>
    <w:rsid w:val="00952651"/>
    <w:rsid w:val="009563FD"/>
    <w:rsid w:val="00956607"/>
    <w:rsid w:val="00961D57"/>
    <w:rsid w:val="00964B0C"/>
    <w:rsid w:val="0096623A"/>
    <w:rsid w:val="00970EA4"/>
    <w:rsid w:val="0097533A"/>
    <w:rsid w:val="00976EFD"/>
    <w:rsid w:val="009822EF"/>
    <w:rsid w:val="00982B0F"/>
    <w:rsid w:val="00983832"/>
    <w:rsid w:val="00983E57"/>
    <w:rsid w:val="0098596A"/>
    <w:rsid w:val="00987987"/>
    <w:rsid w:val="00995A29"/>
    <w:rsid w:val="009A2060"/>
    <w:rsid w:val="009A2D6B"/>
    <w:rsid w:val="009B32DC"/>
    <w:rsid w:val="009C0B17"/>
    <w:rsid w:val="009C2BE7"/>
    <w:rsid w:val="009D1905"/>
    <w:rsid w:val="009D1E47"/>
    <w:rsid w:val="009D4036"/>
    <w:rsid w:val="009D44D6"/>
    <w:rsid w:val="009D7FE7"/>
    <w:rsid w:val="009E2CDE"/>
    <w:rsid w:val="009F2C73"/>
    <w:rsid w:val="009F39E7"/>
    <w:rsid w:val="009F6B42"/>
    <w:rsid w:val="00A031D4"/>
    <w:rsid w:val="00A06E07"/>
    <w:rsid w:val="00A1445E"/>
    <w:rsid w:val="00A147D2"/>
    <w:rsid w:val="00A15556"/>
    <w:rsid w:val="00A15647"/>
    <w:rsid w:val="00A17641"/>
    <w:rsid w:val="00A20970"/>
    <w:rsid w:val="00A23D15"/>
    <w:rsid w:val="00A24EA2"/>
    <w:rsid w:val="00A2704A"/>
    <w:rsid w:val="00A302D3"/>
    <w:rsid w:val="00A30B43"/>
    <w:rsid w:val="00A325EE"/>
    <w:rsid w:val="00A341A0"/>
    <w:rsid w:val="00A41371"/>
    <w:rsid w:val="00A435A8"/>
    <w:rsid w:val="00A441C2"/>
    <w:rsid w:val="00A53604"/>
    <w:rsid w:val="00A5406B"/>
    <w:rsid w:val="00A5511F"/>
    <w:rsid w:val="00A559CA"/>
    <w:rsid w:val="00A56BB8"/>
    <w:rsid w:val="00A61383"/>
    <w:rsid w:val="00A66352"/>
    <w:rsid w:val="00A66D00"/>
    <w:rsid w:val="00A83D5B"/>
    <w:rsid w:val="00A86F94"/>
    <w:rsid w:val="00A87561"/>
    <w:rsid w:val="00A87C7D"/>
    <w:rsid w:val="00A907F1"/>
    <w:rsid w:val="00A9237E"/>
    <w:rsid w:val="00A93B18"/>
    <w:rsid w:val="00A94A0F"/>
    <w:rsid w:val="00A94CA2"/>
    <w:rsid w:val="00A9526D"/>
    <w:rsid w:val="00A953BC"/>
    <w:rsid w:val="00AA0BE6"/>
    <w:rsid w:val="00AA4488"/>
    <w:rsid w:val="00AA4A7C"/>
    <w:rsid w:val="00AA7DEF"/>
    <w:rsid w:val="00AB0E33"/>
    <w:rsid w:val="00AB1CC2"/>
    <w:rsid w:val="00AB31B6"/>
    <w:rsid w:val="00AB43C5"/>
    <w:rsid w:val="00AB4B99"/>
    <w:rsid w:val="00AB576A"/>
    <w:rsid w:val="00AB747A"/>
    <w:rsid w:val="00AB756B"/>
    <w:rsid w:val="00AC4822"/>
    <w:rsid w:val="00AC5643"/>
    <w:rsid w:val="00AC5863"/>
    <w:rsid w:val="00AC7AB8"/>
    <w:rsid w:val="00AD1497"/>
    <w:rsid w:val="00AE3BA1"/>
    <w:rsid w:val="00AE7434"/>
    <w:rsid w:val="00AE7BDB"/>
    <w:rsid w:val="00AF6AFF"/>
    <w:rsid w:val="00B048BD"/>
    <w:rsid w:val="00B053C8"/>
    <w:rsid w:val="00B06F3D"/>
    <w:rsid w:val="00B21883"/>
    <w:rsid w:val="00B21EF4"/>
    <w:rsid w:val="00B234FE"/>
    <w:rsid w:val="00B30E2A"/>
    <w:rsid w:val="00B34DE6"/>
    <w:rsid w:val="00B35B02"/>
    <w:rsid w:val="00B42E94"/>
    <w:rsid w:val="00B42EBA"/>
    <w:rsid w:val="00B560FE"/>
    <w:rsid w:val="00B6087A"/>
    <w:rsid w:val="00B63D01"/>
    <w:rsid w:val="00B655FD"/>
    <w:rsid w:val="00B665DA"/>
    <w:rsid w:val="00B71CD6"/>
    <w:rsid w:val="00B73173"/>
    <w:rsid w:val="00B8164E"/>
    <w:rsid w:val="00B81687"/>
    <w:rsid w:val="00B85E87"/>
    <w:rsid w:val="00B922B8"/>
    <w:rsid w:val="00B93C52"/>
    <w:rsid w:val="00B94D09"/>
    <w:rsid w:val="00B96AE3"/>
    <w:rsid w:val="00B97212"/>
    <w:rsid w:val="00B97535"/>
    <w:rsid w:val="00BA0A50"/>
    <w:rsid w:val="00BA2DA6"/>
    <w:rsid w:val="00BB310F"/>
    <w:rsid w:val="00BB3639"/>
    <w:rsid w:val="00BB3C78"/>
    <w:rsid w:val="00BB4AD0"/>
    <w:rsid w:val="00BC2326"/>
    <w:rsid w:val="00BD2B9A"/>
    <w:rsid w:val="00BD346C"/>
    <w:rsid w:val="00BE3738"/>
    <w:rsid w:val="00BE394A"/>
    <w:rsid w:val="00BE773C"/>
    <w:rsid w:val="00BF5BDF"/>
    <w:rsid w:val="00BF6AA1"/>
    <w:rsid w:val="00C03644"/>
    <w:rsid w:val="00C063CC"/>
    <w:rsid w:val="00C25797"/>
    <w:rsid w:val="00C2797A"/>
    <w:rsid w:val="00C30D2B"/>
    <w:rsid w:val="00C32CD2"/>
    <w:rsid w:val="00C36300"/>
    <w:rsid w:val="00C366F5"/>
    <w:rsid w:val="00C3671B"/>
    <w:rsid w:val="00C440F5"/>
    <w:rsid w:val="00C446BB"/>
    <w:rsid w:val="00C45041"/>
    <w:rsid w:val="00C462F3"/>
    <w:rsid w:val="00C479F4"/>
    <w:rsid w:val="00C579BC"/>
    <w:rsid w:val="00C62999"/>
    <w:rsid w:val="00C62F56"/>
    <w:rsid w:val="00C65084"/>
    <w:rsid w:val="00C65120"/>
    <w:rsid w:val="00C66B17"/>
    <w:rsid w:val="00C7455A"/>
    <w:rsid w:val="00C772E3"/>
    <w:rsid w:val="00C817C3"/>
    <w:rsid w:val="00C869FD"/>
    <w:rsid w:val="00C87265"/>
    <w:rsid w:val="00C877ED"/>
    <w:rsid w:val="00C91CC6"/>
    <w:rsid w:val="00C9766B"/>
    <w:rsid w:val="00CA0B43"/>
    <w:rsid w:val="00CA19E0"/>
    <w:rsid w:val="00CA2421"/>
    <w:rsid w:val="00CA289F"/>
    <w:rsid w:val="00CA3CE0"/>
    <w:rsid w:val="00CA4D17"/>
    <w:rsid w:val="00CA6434"/>
    <w:rsid w:val="00CB0DA7"/>
    <w:rsid w:val="00CB3D76"/>
    <w:rsid w:val="00CB6CDA"/>
    <w:rsid w:val="00CB72DA"/>
    <w:rsid w:val="00CC07A7"/>
    <w:rsid w:val="00CC0884"/>
    <w:rsid w:val="00CC3F99"/>
    <w:rsid w:val="00CC5278"/>
    <w:rsid w:val="00CD3A1F"/>
    <w:rsid w:val="00CD4AA5"/>
    <w:rsid w:val="00CE35DA"/>
    <w:rsid w:val="00CE5480"/>
    <w:rsid w:val="00CE77EC"/>
    <w:rsid w:val="00CE7E34"/>
    <w:rsid w:val="00D01899"/>
    <w:rsid w:val="00D04D88"/>
    <w:rsid w:val="00D0616F"/>
    <w:rsid w:val="00D07A4F"/>
    <w:rsid w:val="00D07AB7"/>
    <w:rsid w:val="00D120A8"/>
    <w:rsid w:val="00D13AFF"/>
    <w:rsid w:val="00D15D71"/>
    <w:rsid w:val="00D179A3"/>
    <w:rsid w:val="00D201D0"/>
    <w:rsid w:val="00D2327E"/>
    <w:rsid w:val="00D23C1A"/>
    <w:rsid w:val="00D24DD2"/>
    <w:rsid w:val="00D25272"/>
    <w:rsid w:val="00D278BA"/>
    <w:rsid w:val="00D32713"/>
    <w:rsid w:val="00D34F02"/>
    <w:rsid w:val="00D362BD"/>
    <w:rsid w:val="00D37D1D"/>
    <w:rsid w:val="00D401EA"/>
    <w:rsid w:val="00D40B42"/>
    <w:rsid w:val="00D43BFF"/>
    <w:rsid w:val="00D51B99"/>
    <w:rsid w:val="00D52A11"/>
    <w:rsid w:val="00D5306C"/>
    <w:rsid w:val="00D55210"/>
    <w:rsid w:val="00D55908"/>
    <w:rsid w:val="00D56D86"/>
    <w:rsid w:val="00D604CB"/>
    <w:rsid w:val="00D60D08"/>
    <w:rsid w:val="00D61F86"/>
    <w:rsid w:val="00D632D9"/>
    <w:rsid w:val="00D64B30"/>
    <w:rsid w:val="00D705BB"/>
    <w:rsid w:val="00D7271A"/>
    <w:rsid w:val="00D7383C"/>
    <w:rsid w:val="00D741B3"/>
    <w:rsid w:val="00D8031B"/>
    <w:rsid w:val="00D827BD"/>
    <w:rsid w:val="00D84E59"/>
    <w:rsid w:val="00D86347"/>
    <w:rsid w:val="00D90AD0"/>
    <w:rsid w:val="00D91D25"/>
    <w:rsid w:val="00D926FD"/>
    <w:rsid w:val="00DA527D"/>
    <w:rsid w:val="00DB0BB4"/>
    <w:rsid w:val="00DB1090"/>
    <w:rsid w:val="00DB27BF"/>
    <w:rsid w:val="00DB2CEB"/>
    <w:rsid w:val="00DB3112"/>
    <w:rsid w:val="00DB4E0B"/>
    <w:rsid w:val="00DB52A7"/>
    <w:rsid w:val="00DB583C"/>
    <w:rsid w:val="00DB621A"/>
    <w:rsid w:val="00DB764C"/>
    <w:rsid w:val="00DB7E65"/>
    <w:rsid w:val="00DC17FD"/>
    <w:rsid w:val="00DC28A8"/>
    <w:rsid w:val="00DC2BD1"/>
    <w:rsid w:val="00DC2F72"/>
    <w:rsid w:val="00DD0771"/>
    <w:rsid w:val="00DD0B12"/>
    <w:rsid w:val="00DD0E13"/>
    <w:rsid w:val="00DD258E"/>
    <w:rsid w:val="00DD44F3"/>
    <w:rsid w:val="00DE63BC"/>
    <w:rsid w:val="00DF04FB"/>
    <w:rsid w:val="00DF0565"/>
    <w:rsid w:val="00DF5E71"/>
    <w:rsid w:val="00E002B8"/>
    <w:rsid w:val="00E047A5"/>
    <w:rsid w:val="00E07642"/>
    <w:rsid w:val="00E07BE4"/>
    <w:rsid w:val="00E1049A"/>
    <w:rsid w:val="00E10AF1"/>
    <w:rsid w:val="00E12CF3"/>
    <w:rsid w:val="00E132EF"/>
    <w:rsid w:val="00E149D1"/>
    <w:rsid w:val="00E14E4A"/>
    <w:rsid w:val="00E1751D"/>
    <w:rsid w:val="00E24D8B"/>
    <w:rsid w:val="00E25008"/>
    <w:rsid w:val="00E26A18"/>
    <w:rsid w:val="00E276FD"/>
    <w:rsid w:val="00E345F4"/>
    <w:rsid w:val="00E40E83"/>
    <w:rsid w:val="00E41EF1"/>
    <w:rsid w:val="00E424C3"/>
    <w:rsid w:val="00E426BC"/>
    <w:rsid w:val="00E4400D"/>
    <w:rsid w:val="00E46804"/>
    <w:rsid w:val="00E469D2"/>
    <w:rsid w:val="00E46C33"/>
    <w:rsid w:val="00E50C14"/>
    <w:rsid w:val="00E549CE"/>
    <w:rsid w:val="00E54E27"/>
    <w:rsid w:val="00E63682"/>
    <w:rsid w:val="00E641CE"/>
    <w:rsid w:val="00E67ACC"/>
    <w:rsid w:val="00E7399F"/>
    <w:rsid w:val="00E74D65"/>
    <w:rsid w:val="00E76A22"/>
    <w:rsid w:val="00E87B16"/>
    <w:rsid w:val="00E92495"/>
    <w:rsid w:val="00E92E2F"/>
    <w:rsid w:val="00EB2AB9"/>
    <w:rsid w:val="00EB51AD"/>
    <w:rsid w:val="00ED066A"/>
    <w:rsid w:val="00ED11F1"/>
    <w:rsid w:val="00ED1311"/>
    <w:rsid w:val="00ED1902"/>
    <w:rsid w:val="00EE15C6"/>
    <w:rsid w:val="00EE52F9"/>
    <w:rsid w:val="00EE7C7C"/>
    <w:rsid w:val="00EF66D8"/>
    <w:rsid w:val="00F022B3"/>
    <w:rsid w:val="00F02343"/>
    <w:rsid w:val="00F02CE9"/>
    <w:rsid w:val="00F04E0A"/>
    <w:rsid w:val="00F07339"/>
    <w:rsid w:val="00F0740F"/>
    <w:rsid w:val="00F07F6C"/>
    <w:rsid w:val="00F10215"/>
    <w:rsid w:val="00F12624"/>
    <w:rsid w:val="00F13206"/>
    <w:rsid w:val="00F148FE"/>
    <w:rsid w:val="00F2195B"/>
    <w:rsid w:val="00F2217D"/>
    <w:rsid w:val="00F25473"/>
    <w:rsid w:val="00F26065"/>
    <w:rsid w:val="00F26A2E"/>
    <w:rsid w:val="00F36876"/>
    <w:rsid w:val="00F36A2C"/>
    <w:rsid w:val="00F42549"/>
    <w:rsid w:val="00F43C65"/>
    <w:rsid w:val="00F45F67"/>
    <w:rsid w:val="00F463D9"/>
    <w:rsid w:val="00F47FAC"/>
    <w:rsid w:val="00F53E0B"/>
    <w:rsid w:val="00F5492C"/>
    <w:rsid w:val="00F54A8B"/>
    <w:rsid w:val="00F568F4"/>
    <w:rsid w:val="00F649E7"/>
    <w:rsid w:val="00F66B8A"/>
    <w:rsid w:val="00F71EAA"/>
    <w:rsid w:val="00F72540"/>
    <w:rsid w:val="00F72573"/>
    <w:rsid w:val="00F768AD"/>
    <w:rsid w:val="00F76A49"/>
    <w:rsid w:val="00F775E2"/>
    <w:rsid w:val="00F93E9B"/>
    <w:rsid w:val="00F95067"/>
    <w:rsid w:val="00F95F2E"/>
    <w:rsid w:val="00FA1498"/>
    <w:rsid w:val="00FA2012"/>
    <w:rsid w:val="00FA6814"/>
    <w:rsid w:val="00FB005A"/>
    <w:rsid w:val="00FB26BD"/>
    <w:rsid w:val="00FB49D3"/>
    <w:rsid w:val="00FC277C"/>
    <w:rsid w:val="00FC2E09"/>
    <w:rsid w:val="00FC35AA"/>
    <w:rsid w:val="00FC3B46"/>
    <w:rsid w:val="00FC61D3"/>
    <w:rsid w:val="00FC67F3"/>
    <w:rsid w:val="00FC7B19"/>
    <w:rsid w:val="00FC7E09"/>
    <w:rsid w:val="00FD156E"/>
    <w:rsid w:val="00FD1AC9"/>
    <w:rsid w:val="00FD3105"/>
    <w:rsid w:val="00FD4BF4"/>
    <w:rsid w:val="00FD4BFF"/>
    <w:rsid w:val="00FD78C9"/>
    <w:rsid w:val="00FE02BD"/>
    <w:rsid w:val="00FF1003"/>
    <w:rsid w:val="00FF2900"/>
    <w:rsid w:val="00FF45B1"/>
    <w:rsid w:val="00FF74A1"/>
  </w:rsids>
  <m:mathPr>
    <m:mathFont m:val="Cambria Math"/>
    <m:brkBin m:val="before"/>
    <m:brkBinSub m:val="--"/>
    <m:smallFrac m:val="0"/>
    <m:dispDef/>
    <m:lMargin m:val="0"/>
    <m:rMargin m:val="0"/>
    <m:defJc m:val="centerGroup"/>
    <m:wrapIndent m:val="1440"/>
    <m:intLim m:val="subSup"/>
    <m:naryLim m:val="undOvr"/>
  </m:mathPr>
  <w:themeFontLang w:val="sl-SI" w:eastAsia="zh-TW" w:bidi="my-MM"/>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1"/>
    </o:shapelayout>
  </w:shapeDefaults>
  <w:decimalSymbol w:val=","/>
  <w:listSeparator w:val=";"/>
  <w14:docId w14:val="1A11A414"/>
  <w15:chartTrackingRefBased/>
  <w15:docId w15:val="{CF6E42DA-6656-4171-906D-92B8BC627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5480"/>
  </w:style>
  <w:style w:type="paragraph" w:styleId="Heading1">
    <w:name w:val="heading 1"/>
    <w:aliases w:val="H1,h1,II+,I"/>
    <w:next w:val="Normal"/>
    <w:link w:val="Heading1Char"/>
    <w:qFormat/>
    <w:rsid w:val="005209CC"/>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Heading1"/>
    <w:next w:val="Normal"/>
    <w:link w:val="Heading2Char"/>
    <w:unhideWhenUsed/>
    <w:qFormat/>
    <w:rsid w:val="005209CC"/>
    <w:pPr>
      <w:numPr>
        <w:ilvl w:val="1"/>
      </w:numPr>
      <w:spacing w:before="240" w:beforeAutospacing="0" w:after="120" w:afterAutospacing="0"/>
      <w:outlineLvl w:val="1"/>
    </w:pPr>
    <w:rPr>
      <w:bCs w:val="0"/>
      <w:caps w:val="0"/>
      <w:smallCaps/>
      <w:szCs w:val="26"/>
    </w:rPr>
  </w:style>
  <w:style w:type="paragraph" w:styleId="Heading3">
    <w:name w:val="heading 3"/>
    <w:basedOn w:val="Heading2"/>
    <w:next w:val="Normal"/>
    <w:link w:val="Heading3Char"/>
    <w:unhideWhenUsed/>
    <w:qFormat/>
    <w:rsid w:val="005209CC"/>
    <w:pPr>
      <w:numPr>
        <w:ilvl w:val="2"/>
      </w:numPr>
      <w:outlineLvl w:val="2"/>
    </w:pPr>
    <w:rPr>
      <w:bCs/>
      <w:i/>
      <w:smallCaps w:val="0"/>
    </w:rPr>
  </w:style>
  <w:style w:type="paragraph" w:styleId="Heading4">
    <w:name w:val="heading 4"/>
    <w:aliases w:val="H4"/>
    <w:basedOn w:val="Heading3"/>
    <w:next w:val="Normal"/>
    <w:link w:val="Heading4Char"/>
    <w:unhideWhenUsed/>
    <w:qFormat/>
    <w:rsid w:val="005209CC"/>
    <w:pPr>
      <w:numPr>
        <w:ilvl w:val="3"/>
      </w:numPr>
      <w:ind w:left="782" w:hanging="782"/>
      <w:outlineLvl w:val="3"/>
    </w:pPr>
    <w:rPr>
      <w:bCs w:val="0"/>
      <w:iCs/>
    </w:rPr>
  </w:style>
  <w:style w:type="paragraph" w:styleId="Heading5">
    <w:name w:val="heading 5"/>
    <w:basedOn w:val="Heading4"/>
    <w:next w:val="Normal"/>
    <w:link w:val="Heading5Char"/>
    <w:unhideWhenUsed/>
    <w:qFormat/>
    <w:rsid w:val="005209CC"/>
    <w:pPr>
      <w:numPr>
        <w:ilvl w:val="4"/>
      </w:numPr>
      <w:ind w:left="924" w:hanging="924"/>
      <w:outlineLvl w:val="4"/>
    </w:pPr>
  </w:style>
  <w:style w:type="paragraph" w:styleId="Heading6">
    <w:name w:val="heading 6"/>
    <w:basedOn w:val="Heading5"/>
    <w:next w:val="Normal"/>
    <w:link w:val="Heading6Char"/>
    <w:unhideWhenUsed/>
    <w:qFormat/>
    <w:rsid w:val="005209CC"/>
    <w:pPr>
      <w:numPr>
        <w:ilvl w:val="5"/>
      </w:numPr>
      <w:ind w:left="1066" w:hanging="1066"/>
      <w:outlineLvl w:val="5"/>
    </w:pPr>
    <w:rPr>
      <w:iCs w:val="0"/>
    </w:rPr>
  </w:style>
  <w:style w:type="paragraph" w:styleId="Heading7">
    <w:name w:val="heading 7"/>
    <w:basedOn w:val="Heading6"/>
    <w:next w:val="Normal"/>
    <w:link w:val="Heading7Char"/>
    <w:unhideWhenUsed/>
    <w:qFormat/>
    <w:rsid w:val="005209CC"/>
    <w:pPr>
      <w:numPr>
        <w:ilvl w:val="6"/>
      </w:numPr>
      <w:ind w:left="1208" w:hanging="1208"/>
      <w:outlineLvl w:val="6"/>
    </w:pPr>
    <w:rPr>
      <w:iCs/>
      <w:color w:val="404040"/>
    </w:rPr>
  </w:style>
  <w:style w:type="paragraph" w:styleId="Heading8">
    <w:name w:val="heading 8"/>
    <w:basedOn w:val="Heading7"/>
    <w:next w:val="Normal"/>
    <w:link w:val="Heading8Char"/>
    <w:unhideWhenUsed/>
    <w:qFormat/>
    <w:rsid w:val="005209CC"/>
    <w:pPr>
      <w:numPr>
        <w:ilvl w:val="7"/>
      </w:numPr>
      <w:ind w:left="1349" w:hanging="1349"/>
      <w:jc w:val="left"/>
      <w:outlineLvl w:val="7"/>
    </w:pPr>
    <w:rPr>
      <w:szCs w:val="20"/>
    </w:rPr>
  </w:style>
  <w:style w:type="paragraph" w:styleId="Heading9">
    <w:name w:val="heading 9"/>
    <w:basedOn w:val="Heading8"/>
    <w:next w:val="Normal"/>
    <w:link w:val="Heading9Char"/>
    <w:unhideWhenUsed/>
    <w:qFormat/>
    <w:rsid w:val="005209CC"/>
    <w:pPr>
      <w:numPr>
        <w:ilvl w:val="8"/>
      </w:numPr>
      <w:ind w:left="1491" w:hanging="1491"/>
      <w:jc w:val="both"/>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440F5"/>
    <w:pPr>
      <w:tabs>
        <w:tab w:val="center" w:pos="4536"/>
        <w:tab w:val="right" w:pos="9072"/>
      </w:tabs>
      <w:spacing w:line="240" w:lineRule="auto"/>
    </w:pPr>
  </w:style>
  <w:style w:type="character" w:customStyle="1" w:styleId="HeaderChar">
    <w:name w:val="Header Char"/>
    <w:basedOn w:val="DefaultParagraphFont"/>
    <w:link w:val="Header"/>
    <w:rsid w:val="00C440F5"/>
  </w:style>
  <w:style w:type="paragraph" w:styleId="Footer">
    <w:name w:val="footer"/>
    <w:basedOn w:val="Normal"/>
    <w:link w:val="FooterChar"/>
    <w:unhideWhenUsed/>
    <w:rsid w:val="00C440F5"/>
    <w:pPr>
      <w:tabs>
        <w:tab w:val="center" w:pos="4536"/>
        <w:tab w:val="right" w:pos="9072"/>
      </w:tabs>
      <w:spacing w:line="240" w:lineRule="auto"/>
    </w:pPr>
  </w:style>
  <w:style w:type="character" w:customStyle="1" w:styleId="FooterChar">
    <w:name w:val="Footer Char"/>
    <w:basedOn w:val="DefaultParagraphFont"/>
    <w:link w:val="Footer"/>
    <w:rsid w:val="00C440F5"/>
  </w:style>
  <w:style w:type="character" w:styleId="Hyperlink">
    <w:name w:val="Hyperlink"/>
    <w:basedOn w:val="DefaultParagraphFont"/>
    <w:uiPriority w:val="99"/>
    <w:unhideWhenUsed/>
    <w:rsid w:val="00C440F5"/>
    <w:rPr>
      <w:color w:val="0563C1" w:themeColor="hyperlink"/>
      <w:u w:val="single"/>
    </w:rPr>
  </w:style>
  <w:style w:type="paragraph" w:styleId="NoSpacing">
    <w:name w:val="No Spacing"/>
    <w:link w:val="NoSpacingChar"/>
    <w:uiPriority w:val="1"/>
    <w:qFormat/>
    <w:rsid w:val="00C440F5"/>
    <w:pPr>
      <w:spacing w:line="240" w:lineRule="auto"/>
    </w:pPr>
  </w:style>
  <w:style w:type="character" w:customStyle="1" w:styleId="NoSpacingChar">
    <w:name w:val="No Spacing Char"/>
    <w:basedOn w:val="DefaultParagraphFont"/>
    <w:link w:val="NoSpacing"/>
    <w:uiPriority w:val="1"/>
    <w:rsid w:val="00C440F5"/>
  </w:style>
  <w:style w:type="character" w:customStyle="1" w:styleId="Heading1Char">
    <w:name w:val="Heading 1 Char"/>
    <w:aliases w:val="H1 Char,h1 Char,II+ Char,I Char"/>
    <w:basedOn w:val="DefaultParagraphFont"/>
    <w:link w:val="Heading1"/>
    <w:rsid w:val="005209CC"/>
    <w:rPr>
      <w:rFonts w:ascii="Arial" w:eastAsia="Times New Roman" w:hAnsi="Arial" w:cs="Times New Roman"/>
      <w:b/>
      <w:bCs/>
      <w:caps/>
      <w:sz w:val="20"/>
      <w:szCs w:val="28"/>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5209CC"/>
    <w:rPr>
      <w:rFonts w:ascii="Arial" w:eastAsia="Times New Roman" w:hAnsi="Arial" w:cs="Times New Roman"/>
      <w:b/>
      <w:smallCaps/>
      <w:sz w:val="20"/>
      <w:szCs w:val="26"/>
    </w:rPr>
  </w:style>
  <w:style w:type="character" w:customStyle="1" w:styleId="Heading3Char">
    <w:name w:val="Heading 3 Char"/>
    <w:basedOn w:val="DefaultParagraphFont"/>
    <w:link w:val="Heading3"/>
    <w:rsid w:val="005209CC"/>
    <w:rPr>
      <w:rFonts w:ascii="Arial" w:eastAsia="Times New Roman" w:hAnsi="Arial" w:cs="Times New Roman"/>
      <w:b/>
      <w:bCs/>
      <w:i/>
      <w:sz w:val="20"/>
      <w:szCs w:val="26"/>
    </w:rPr>
  </w:style>
  <w:style w:type="character" w:customStyle="1" w:styleId="Heading4Char">
    <w:name w:val="Heading 4 Char"/>
    <w:aliases w:val="H4 Char"/>
    <w:basedOn w:val="DefaultParagraphFont"/>
    <w:link w:val="Heading4"/>
    <w:rsid w:val="005209CC"/>
    <w:rPr>
      <w:rFonts w:ascii="Arial" w:eastAsia="Times New Roman" w:hAnsi="Arial" w:cs="Times New Roman"/>
      <w:b/>
      <w:i/>
      <w:iCs/>
      <w:sz w:val="20"/>
      <w:szCs w:val="26"/>
    </w:rPr>
  </w:style>
  <w:style w:type="character" w:customStyle="1" w:styleId="Heading5Char">
    <w:name w:val="Heading 5 Char"/>
    <w:basedOn w:val="DefaultParagraphFont"/>
    <w:link w:val="Heading5"/>
    <w:rsid w:val="005209CC"/>
    <w:rPr>
      <w:rFonts w:ascii="Arial" w:eastAsia="Times New Roman" w:hAnsi="Arial" w:cs="Times New Roman"/>
      <w:b/>
      <w:i/>
      <w:iCs/>
      <w:sz w:val="20"/>
      <w:szCs w:val="26"/>
    </w:rPr>
  </w:style>
  <w:style w:type="character" w:customStyle="1" w:styleId="Heading6Char">
    <w:name w:val="Heading 6 Char"/>
    <w:basedOn w:val="DefaultParagraphFont"/>
    <w:link w:val="Heading6"/>
    <w:rsid w:val="005209CC"/>
    <w:rPr>
      <w:rFonts w:ascii="Arial" w:eastAsia="Times New Roman" w:hAnsi="Arial" w:cs="Times New Roman"/>
      <w:b/>
      <w:i/>
      <w:sz w:val="20"/>
      <w:szCs w:val="26"/>
    </w:rPr>
  </w:style>
  <w:style w:type="character" w:customStyle="1" w:styleId="Heading7Char">
    <w:name w:val="Heading 7 Char"/>
    <w:basedOn w:val="DefaultParagraphFont"/>
    <w:link w:val="Heading7"/>
    <w:rsid w:val="005209CC"/>
    <w:rPr>
      <w:rFonts w:ascii="Arial" w:eastAsia="Times New Roman" w:hAnsi="Arial" w:cs="Times New Roman"/>
      <w:b/>
      <w:i/>
      <w:iCs/>
      <w:color w:val="404040"/>
      <w:sz w:val="20"/>
      <w:szCs w:val="26"/>
    </w:rPr>
  </w:style>
  <w:style w:type="character" w:customStyle="1" w:styleId="Heading8Char">
    <w:name w:val="Heading 8 Char"/>
    <w:basedOn w:val="DefaultParagraphFont"/>
    <w:link w:val="Heading8"/>
    <w:rsid w:val="005209CC"/>
    <w:rPr>
      <w:rFonts w:ascii="Arial" w:eastAsia="Times New Roman" w:hAnsi="Arial" w:cs="Times New Roman"/>
      <w:b/>
      <w:i/>
      <w:iCs/>
      <w:color w:val="404040"/>
      <w:sz w:val="20"/>
      <w:szCs w:val="20"/>
    </w:rPr>
  </w:style>
  <w:style w:type="character" w:customStyle="1" w:styleId="Heading9Char">
    <w:name w:val="Heading 9 Char"/>
    <w:basedOn w:val="DefaultParagraphFont"/>
    <w:link w:val="Heading9"/>
    <w:rsid w:val="005209CC"/>
    <w:rPr>
      <w:rFonts w:ascii="Arial" w:eastAsia="Times New Roman" w:hAnsi="Arial" w:cs="Times New Roman"/>
      <w:b/>
      <w:i/>
      <w:color w:val="404040"/>
      <w:sz w:val="20"/>
      <w:szCs w:val="20"/>
    </w:rPr>
  </w:style>
  <w:style w:type="numbering" w:customStyle="1" w:styleId="Headings">
    <w:name w:val="Headings"/>
    <w:uiPriority w:val="99"/>
    <w:rsid w:val="005209CC"/>
    <w:pPr>
      <w:numPr>
        <w:numId w:val="1"/>
      </w:numPr>
    </w:pPr>
  </w:style>
  <w:style w:type="numbering" w:customStyle="1" w:styleId="Bulletsliststyle">
    <w:name w:val="Bulletslist style"/>
    <w:uiPriority w:val="99"/>
    <w:rsid w:val="005209CC"/>
    <w:pPr>
      <w:numPr>
        <w:numId w:val="3"/>
      </w:numPr>
    </w:pPr>
  </w:style>
  <w:style w:type="paragraph" w:customStyle="1" w:styleId="Llistbullet">
    <w:name w:val="Llist bullet"/>
    <w:basedOn w:val="Normal"/>
    <w:rsid w:val="005209CC"/>
    <w:pPr>
      <w:spacing w:line="260" w:lineRule="atLeast"/>
      <w:jc w:val="both"/>
    </w:pPr>
    <w:rPr>
      <w:rFonts w:ascii="Arial" w:eastAsia="Calibri" w:hAnsi="Arial" w:cs="Times New Roman"/>
      <w:sz w:val="20"/>
    </w:rPr>
  </w:style>
  <w:style w:type="paragraph" w:styleId="ListBullet">
    <w:name w:val="List Bullet"/>
    <w:basedOn w:val="Normal"/>
    <w:uiPriority w:val="99"/>
    <w:unhideWhenUsed/>
    <w:qFormat/>
    <w:rsid w:val="005209CC"/>
    <w:pPr>
      <w:numPr>
        <w:numId w:val="3"/>
      </w:numPr>
      <w:spacing w:line="260" w:lineRule="atLeast"/>
      <w:contextualSpacing/>
      <w:jc w:val="both"/>
    </w:pPr>
    <w:rPr>
      <w:rFonts w:ascii="Arial" w:eastAsia="Calibri" w:hAnsi="Arial" w:cs="Times New Roman"/>
      <w:sz w:val="20"/>
    </w:rPr>
  </w:style>
  <w:style w:type="paragraph" w:styleId="ListBullet2">
    <w:name w:val="List Bullet 2"/>
    <w:basedOn w:val="Normal"/>
    <w:uiPriority w:val="99"/>
    <w:unhideWhenUsed/>
    <w:rsid w:val="005209CC"/>
    <w:pPr>
      <w:numPr>
        <w:ilvl w:val="1"/>
        <w:numId w:val="3"/>
      </w:numPr>
      <w:spacing w:line="260" w:lineRule="atLeast"/>
      <w:contextualSpacing/>
      <w:jc w:val="both"/>
    </w:pPr>
    <w:rPr>
      <w:rFonts w:ascii="Arial" w:eastAsia="Calibri" w:hAnsi="Arial" w:cs="Times New Roman"/>
      <w:sz w:val="20"/>
    </w:rPr>
  </w:style>
  <w:style w:type="paragraph" w:styleId="ListBullet3">
    <w:name w:val="List Bullet 3"/>
    <w:basedOn w:val="Normal"/>
    <w:uiPriority w:val="99"/>
    <w:unhideWhenUsed/>
    <w:rsid w:val="005209CC"/>
    <w:pPr>
      <w:numPr>
        <w:ilvl w:val="2"/>
        <w:numId w:val="3"/>
      </w:numPr>
      <w:spacing w:line="260" w:lineRule="atLeast"/>
      <w:contextualSpacing/>
      <w:jc w:val="both"/>
    </w:pPr>
    <w:rPr>
      <w:rFonts w:ascii="Arial" w:eastAsia="Calibri" w:hAnsi="Arial" w:cs="Times New Roman"/>
      <w:sz w:val="20"/>
    </w:rPr>
  </w:style>
  <w:style w:type="paragraph" w:styleId="ListNumber4">
    <w:name w:val="List Number 4"/>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Number5">
    <w:name w:val="List Number 5"/>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Bullet4">
    <w:name w:val="List Bullet 4"/>
    <w:basedOn w:val="Normal"/>
    <w:uiPriority w:val="99"/>
    <w:unhideWhenUsed/>
    <w:rsid w:val="005209CC"/>
    <w:pPr>
      <w:numPr>
        <w:ilvl w:val="3"/>
        <w:numId w:val="3"/>
      </w:numPr>
      <w:spacing w:line="260" w:lineRule="atLeast"/>
      <w:contextualSpacing/>
      <w:jc w:val="both"/>
    </w:pPr>
    <w:rPr>
      <w:rFonts w:ascii="Arial" w:eastAsia="Calibri" w:hAnsi="Arial" w:cs="Times New Roman"/>
      <w:sz w:val="20"/>
    </w:rPr>
  </w:style>
  <w:style w:type="paragraph" w:styleId="ListBullet5">
    <w:name w:val="List Bullet 5"/>
    <w:basedOn w:val="Normal"/>
    <w:uiPriority w:val="99"/>
    <w:unhideWhenUsed/>
    <w:rsid w:val="005209CC"/>
    <w:pPr>
      <w:numPr>
        <w:ilvl w:val="4"/>
        <w:numId w:val="3"/>
      </w:num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eastAsia="Calibri" w:hAnsi="Arial" w:cs="Times New Roman"/>
      <w:sz w:val="16"/>
      <w:szCs w:val="20"/>
      <w:lang w:val="en-US" w:eastAsia="ja-JP"/>
    </w:rPr>
  </w:style>
  <w:style w:type="paragraph" w:styleId="BalloonText">
    <w:name w:val="Balloon Text"/>
    <w:basedOn w:val="Normal"/>
    <w:link w:val="BalloonTextChar"/>
    <w:unhideWhenUsed/>
    <w:rsid w:val="005209CC"/>
    <w:pPr>
      <w:spacing w:line="240" w:lineRule="auto"/>
      <w:jc w:val="both"/>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5209CC"/>
    <w:rPr>
      <w:rFonts w:ascii="Tahoma" w:eastAsia="Calibri" w:hAnsi="Tahoma" w:cs="Tahoma"/>
      <w:sz w:val="16"/>
      <w:szCs w:val="16"/>
      <w:lang w:val="sl-SI"/>
    </w:rPr>
  </w:style>
  <w:style w:type="paragraph" w:customStyle="1" w:styleId="HeaderOdd">
    <w:name w:val="Header Odd"/>
    <w:basedOn w:val="NoSpacing"/>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character" w:styleId="PlaceholderText">
    <w:name w:val="Placeholder Text"/>
    <w:uiPriority w:val="99"/>
    <w:semiHidden/>
    <w:rsid w:val="005209CC"/>
    <w:rPr>
      <w:color w:val="808080"/>
    </w:rPr>
  </w:style>
  <w:style w:type="paragraph" w:styleId="Title">
    <w:name w:val="Title"/>
    <w:basedOn w:val="Normal"/>
    <w:next w:val="Normal"/>
    <w:link w:val="TitleChar"/>
    <w:qFormat/>
    <w:rsid w:val="005209CC"/>
    <w:pPr>
      <w:spacing w:before="120" w:after="420" w:line="240" w:lineRule="auto"/>
      <w:contextualSpacing/>
      <w:jc w:val="center"/>
    </w:pPr>
    <w:rPr>
      <w:rFonts w:ascii="Arial" w:eastAsia="Times New Roman" w:hAnsi="Arial" w:cs="Times New Roman"/>
      <w:b/>
      <w:caps/>
      <w:spacing w:val="5"/>
      <w:kern w:val="28"/>
      <w:sz w:val="22"/>
      <w:szCs w:val="52"/>
    </w:rPr>
  </w:style>
  <w:style w:type="character" w:customStyle="1" w:styleId="TitleChar">
    <w:name w:val="Title Char"/>
    <w:basedOn w:val="DefaultParagraphFont"/>
    <w:link w:val="Title"/>
    <w:rsid w:val="005209CC"/>
    <w:rPr>
      <w:rFonts w:ascii="Arial" w:eastAsia="Times New Roman" w:hAnsi="Arial" w:cs="Times New Roman"/>
      <w:b/>
      <w:caps/>
      <w:spacing w:val="5"/>
      <w:kern w:val="28"/>
      <w:sz w:val="22"/>
      <w:szCs w:val="52"/>
      <w:lang w:val="sl-SI"/>
    </w:rPr>
  </w:style>
  <w:style w:type="table" w:styleId="TableGrid">
    <w:name w:val="Table Grid"/>
    <w:basedOn w:val="TableNormal"/>
    <w:uiPriority w:val="59"/>
    <w:rsid w:val="005209CC"/>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5209CC"/>
    <w:pPr>
      <w:spacing w:line="240" w:lineRule="auto"/>
      <w:jc w:val="both"/>
    </w:pPr>
    <w:rPr>
      <w:rFonts w:ascii="Arial" w:eastAsia="Calibri" w:hAnsi="Arial" w:cs="Times New Roman"/>
      <w:i/>
      <w:sz w:val="18"/>
      <w:szCs w:val="20"/>
    </w:rPr>
  </w:style>
  <w:style w:type="character" w:customStyle="1" w:styleId="FootnoteTextChar">
    <w:name w:val="Footnote Text Char"/>
    <w:basedOn w:val="DefaultParagraphFont"/>
    <w:link w:val="FootnoteText"/>
    <w:rsid w:val="005209CC"/>
    <w:rPr>
      <w:rFonts w:ascii="Arial" w:eastAsia="Calibri" w:hAnsi="Arial" w:cs="Times New Roman"/>
      <w:i/>
      <w:sz w:val="18"/>
      <w:szCs w:val="20"/>
      <w:lang w:val="sl-SI"/>
    </w:rPr>
  </w:style>
  <w:style w:type="character" w:styleId="FootnoteReference">
    <w:name w:val="footnote reference"/>
    <w:unhideWhenUsed/>
    <w:rsid w:val="005209CC"/>
    <w:rPr>
      <w:rFonts w:ascii="Arial" w:hAnsi="Arial"/>
      <w:i/>
      <w:sz w:val="18"/>
      <w:vertAlign w:val="superscript"/>
    </w:rPr>
  </w:style>
  <w:style w:type="character" w:styleId="CommentReference">
    <w:name w:val="annotation reference"/>
    <w:unhideWhenUsed/>
    <w:rsid w:val="005209CC"/>
    <w:rPr>
      <w:sz w:val="16"/>
      <w:szCs w:val="16"/>
    </w:rPr>
  </w:style>
  <w:style w:type="paragraph" w:styleId="CommentText">
    <w:name w:val="annotation text"/>
    <w:basedOn w:val="Normal"/>
    <w:link w:val="CommentTextChar"/>
    <w:unhideWhenUsed/>
    <w:rsid w:val="005209CC"/>
    <w:pPr>
      <w:spacing w:line="240" w:lineRule="auto"/>
      <w:jc w:val="both"/>
    </w:pPr>
    <w:rPr>
      <w:rFonts w:ascii="Arial" w:eastAsia="Calibri" w:hAnsi="Arial" w:cs="Times New Roman"/>
      <w:sz w:val="20"/>
      <w:szCs w:val="20"/>
    </w:rPr>
  </w:style>
  <w:style w:type="character" w:customStyle="1" w:styleId="CommentTextChar">
    <w:name w:val="Comment Text Char"/>
    <w:basedOn w:val="DefaultParagraphFont"/>
    <w:link w:val="CommentText"/>
    <w:rsid w:val="005209CC"/>
    <w:rPr>
      <w:rFonts w:ascii="Arial" w:eastAsia="Calibri" w:hAnsi="Arial" w:cs="Times New Roman"/>
      <w:sz w:val="20"/>
      <w:szCs w:val="20"/>
      <w:lang w:val="sl-SI"/>
    </w:rPr>
  </w:style>
  <w:style w:type="paragraph" w:styleId="CommentSubject">
    <w:name w:val="annotation subject"/>
    <w:basedOn w:val="CommentText"/>
    <w:next w:val="CommentText"/>
    <w:link w:val="CommentSubjectChar"/>
    <w:unhideWhenUsed/>
    <w:rsid w:val="005209CC"/>
    <w:rPr>
      <w:b/>
      <w:bCs/>
    </w:rPr>
  </w:style>
  <w:style w:type="character" w:customStyle="1" w:styleId="CommentSubjectChar">
    <w:name w:val="Comment Subject Char"/>
    <w:basedOn w:val="CommentTextChar"/>
    <w:link w:val="CommentSubject"/>
    <w:rsid w:val="005209CC"/>
    <w:rPr>
      <w:rFonts w:ascii="Arial" w:eastAsia="Calibri" w:hAnsi="Arial" w:cs="Times New Roman"/>
      <w:b/>
      <w:bCs/>
      <w:sz w:val="20"/>
      <w:szCs w:val="20"/>
      <w:lang w:val="sl-SI"/>
    </w:rPr>
  </w:style>
  <w:style w:type="paragraph" w:styleId="ListParagraph">
    <w:name w:val="List Paragraph"/>
    <w:basedOn w:val="Normal"/>
    <w:link w:val="ListParagraphChar"/>
    <w:uiPriority w:val="99"/>
    <w:qFormat/>
    <w:rsid w:val="005209CC"/>
    <w:pPr>
      <w:spacing w:line="260" w:lineRule="atLeast"/>
      <w:ind w:left="720"/>
      <w:contextualSpacing/>
      <w:jc w:val="both"/>
    </w:pPr>
    <w:rPr>
      <w:rFonts w:ascii="Arial" w:eastAsia="Calibri" w:hAnsi="Arial" w:cs="Times New Roman"/>
      <w:sz w:val="20"/>
    </w:rPr>
  </w:style>
  <w:style w:type="paragraph" w:styleId="TOCHeading">
    <w:name w:val="TOC Heading"/>
    <w:basedOn w:val="Heading1"/>
    <w:next w:val="Normal"/>
    <w:uiPriority w:val="39"/>
    <w:unhideWhenUsed/>
    <w:qFormat/>
    <w:rsid w:val="005209CC"/>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TOC1">
    <w:name w:val="toc 1"/>
    <w:basedOn w:val="Heading1"/>
    <w:next w:val="Normal"/>
    <w:autoRedefine/>
    <w:uiPriority w:val="39"/>
    <w:unhideWhenUsed/>
    <w:rsid w:val="008F755B"/>
    <w:pPr>
      <w:keepNext w:val="0"/>
      <w:keepLines w:val="0"/>
      <w:numPr>
        <w:numId w:val="0"/>
      </w:numPr>
      <w:tabs>
        <w:tab w:val="right" w:leader="dot" w:pos="10194"/>
      </w:tabs>
      <w:spacing w:before="120" w:beforeAutospacing="0" w:after="120" w:afterAutospacing="0"/>
      <w:jc w:val="left"/>
      <w:outlineLvl w:val="9"/>
    </w:pPr>
    <w:rPr>
      <w:rFonts w:asciiTheme="minorHAnsi" w:eastAsiaTheme="minorEastAsia" w:hAnsiTheme="minorHAnsi" w:cstheme="minorBidi"/>
      <w:bCs w:val="0"/>
      <w:caps w:val="0"/>
      <w:noProof/>
      <w:sz w:val="22"/>
      <w:szCs w:val="22"/>
    </w:rPr>
  </w:style>
  <w:style w:type="paragraph" w:styleId="TOC2">
    <w:name w:val="toc 2"/>
    <w:basedOn w:val="Heading2"/>
    <w:next w:val="Normal"/>
    <w:autoRedefine/>
    <w:uiPriority w:val="39"/>
    <w:unhideWhenUsed/>
    <w:rsid w:val="005209C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TOC3">
    <w:name w:val="toc 3"/>
    <w:basedOn w:val="Heading3"/>
    <w:next w:val="Normal"/>
    <w:autoRedefine/>
    <w:uiPriority w:val="39"/>
    <w:unhideWhenUsed/>
    <w:rsid w:val="005209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TOC4">
    <w:name w:val="toc 4"/>
    <w:basedOn w:val="Heading4"/>
    <w:next w:val="Normal"/>
    <w:autoRedefine/>
    <w:uiPriority w:val="39"/>
    <w:unhideWhenUsed/>
    <w:rsid w:val="005209CC"/>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TOC5">
    <w:name w:val="toc 5"/>
    <w:basedOn w:val="Heading5"/>
    <w:next w:val="Normal"/>
    <w:autoRedefine/>
    <w:uiPriority w:val="39"/>
    <w:unhideWhenUsed/>
    <w:rsid w:val="005209CC"/>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TOC6">
    <w:name w:val="toc 6"/>
    <w:basedOn w:val="Heading6"/>
    <w:next w:val="Normal"/>
    <w:autoRedefine/>
    <w:uiPriority w:val="39"/>
    <w:unhideWhenUsed/>
    <w:rsid w:val="005209CC"/>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TOC7">
    <w:name w:val="toc 7"/>
    <w:basedOn w:val="Heading7"/>
    <w:next w:val="Normal"/>
    <w:autoRedefine/>
    <w:uiPriority w:val="39"/>
    <w:unhideWhenUsed/>
    <w:rsid w:val="005209CC"/>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TOC8">
    <w:name w:val="toc 8"/>
    <w:basedOn w:val="Heading8"/>
    <w:next w:val="Normal"/>
    <w:autoRedefine/>
    <w:uiPriority w:val="39"/>
    <w:unhideWhenUsed/>
    <w:rsid w:val="005209CC"/>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TOC9">
    <w:name w:val="toc 9"/>
    <w:basedOn w:val="Heading9"/>
    <w:next w:val="Normal"/>
    <w:autoRedefine/>
    <w:uiPriority w:val="39"/>
    <w:unhideWhenUsed/>
    <w:rsid w:val="005209CC"/>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09CC"/>
    <w:pPr>
      <w:numPr>
        <w:numId w:val="5"/>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09CC"/>
    <w:pPr>
      <w:numPr>
        <w:ilvl w:val="1"/>
      </w:numPr>
      <w:spacing w:before="0"/>
    </w:pPr>
    <w:rPr>
      <w:b w:val="0"/>
      <w:smallCaps w:val="0"/>
    </w:rPr>
  </w:style>
  <w:style w:type="paragraph" w:customStyle="1" w:styleId="Natevanjestevilkami3">
    <w:name w:val="Naštevanje s številkami 3"/>
    <w:basedOn w:val="Natevanjestevilkami2"/>
    <w:qFormat/>
    <w:rsid w:val="005209CC"/>
    <w:pPr>
      <w:numPr>
        <w:ilvl w:val="2"/>
      </w:numPr>
      <w:ind w:left="2211"/>
    </w:pPr>
  </w:style>
  <w:style w:type="paragraph" w:customStyle="1" w:styleId="Natevanjestevilkami4">
    <w:name w:val="Naštevanje s številkami 4"/>
    <w:basedOn w:val="Natevanjestevilkami3"/>
    <w:qFormat/>
    <w:rsid w:val="005209CC"/>
    <w:pPr>
      <w:numPr>
        <w:ilvl w:val="3"/>
      </w:numPr>
    </w:pPr>
  </w:style>
  <w:style w:type="paragraph" w:customStyle="1" w:styleId="Natevanjestevilkami5">
    <w:name w:val="Naštevanje s številkami 5"/>
    <w:basedOn w:val="Natevanjestevilkami4"/>
    <w:qFormat/>
    <w:rsid w:val="005209CC"/>
    <w:pPr>
      <w:numPr>
        <w:ilvl w:val="4"/>
      </w:numPr>
    </w:pPr>
  </w:style>
  <w:style w:type="paragraph" w:customStyle="1" w:styleId="Natevanjestevilkami6">
    <w:name w:val="Naštevanje s številkami 6"/>
    <w:basedOn w:val="Natevanjestevilkami5"/>
    <w:qFormat/>
    <w:rsid w:val="005209CC"/>
    <w:pPr>
      <w:numPr>
        <w:ilvl w:val="5"/>
      </w:numPr>
    </w:pPr>
  </w:style>
  <w:style w:type="paragraph" w:customStyle="1" w:styleId="Natevanjestevilkami7">
    <w:name w:val="Naštevanje s številkami 7"/>
    <w:basedOn w:val="Natevanjestevilkami6"/>
    <w:qFormat/>
    <w:rsid w:val="005209CC"/>
    <w:pPr>
      <w:numPr>
        <w:ilvl w:val="6"/>
      </w:numPr>
    </w:pPr>
  </w:style>
  <w:style w:type="paragraph" w:customStyle="1" w:styleId="Natevanjestevilkami8">
    <w:name w:val="Naštevanje s številkami 8"/>
    <w:basedOn w:val="Natevanjestevilkami7"/>
    <w:qFormat/>
    <w:rsid w:val="005209CC"/>
    <w:pPr>
      <w:numPr>
        <w:ilvl w:val="7"/>
      </w:numPr>
    </w:pPr>
  </w:style>
  <w:style w:type="paragraph" w:customStyle="1" w:styleId="Natevanjestevilkami9">
    <w:name w:val="Naštevanje s številkami 9"/>
    <w:basedOn w:val="Natevanjestevilkami8"/>
    <w:qFormat/>
    <w:rsid w:val="005209CC"/>
    <w:pPr>
      <w:numPr>
        <w:ilvl w:val="8"/>
      </w:numPr>
    </w:pPr>
  </w:style>
  <w:style w:type="numbering" w:customStyle="1" w:styleId="Natevanjestevilkami">
    <w:name w:val="Naštevanje s številkami"/>
    <w:uiPriority w:val="99"/>
    <w:rsid w:val="005209CC"/>
    <w:pPr>
      <w:numPr>
        <w:numId w:val="4"/>
      </w:numPr>
    </w:pPr>
  </w:style>
  <w:style w:type="paragraph" w:styleId="EndnoteText">
    <w:name w:val="endnote text"/>
    <w:basedOn w:val="Normal"/>
    <w:link w:val="EndnoteTextChar"/>
    <w:uiPriority w:val="99"/>
    <w:semiHidden/>
    <w:unhideWhenUsed/>
    <w:rsid w:val="005209CC"/>
    <w:pPr>
      <w:spacing w:line="240" w:lineRule="auto"/>
      <w:jc w:val="both"/>
    </w:pPr>
    <w:rPr>
      <w:rFonts w:ascii="Arial" w:eastAsia="Calibri" w:hAnsi="Arial" w:cs="Times New Roman"/>
      <w:sz w:val="20"/>
      <w:szCs w:val="20"/>
    </w:rPr>
  </w:style>
  <w:style w:type="character" w:customStyle="1" w:styleId="EndnoteTextChar">
    <w:name w:val="Endnote Text Char"/>
    <w:basedOn w:val="DefaultParagraphFont"/>
    <w:link w:val="EndnoteText"/>
    <w:uiPriority w:val="99"/>
    <w:semiHidden/>
    <w:rsid w:val="005209CC"/>
    <w:rPr>
      <w:rFonts w:ascii="Arial" w:eastAsia="Calibri" w:hAnsi="Arial" w:cs="Times New Roman"/>
      <w:sz w:val="20"/>
      <w:szCs w:val="20"/>
      <w:lang w:val="sl-SI"/>
    </w:rPr>
  </w:style>
  <w:style w:type="character" w:styleId="EndnoteReference">
    <w:name w:val="endnote reference"/>
    <w:unhideWhenUsed/>
    <w:rsid w:val="005209CC"/>
    <w:rPr>
      <w:vertAlign w:val="superscript"/>
    </w:rPr>
  </w:style>
  <w:style w:type="character" w:customStyle="1" w:styleId="naslov21">
    <w:name w:val="naslov21"/>
    <w:rsid w:val="005209CC"/>
    <w:rPr>
      <w:rFonts w:ascii="Tahoma" w:hAnsi="Tahoma" w:cs="Tahoma" w:hint="default"/>
      <w:b/>
      <w:bCs/>
      <w:color w:val="0A647E"/>
      <w:sz w:val="17"/>
      <w:szCs w:val="17"/>
    </w:rPr>
  </w:style>
  <w:style w:type="character" w:customStyle="1" w:styleId="text1">
    <w:name w:val="text1"/>
    <w:rsid w:val="005209CC"/>
    <w:rPr>
      <w:rFonts w:ascii="Verdana" w:hAnsi="Verdana" w:hint="default"/>
      <w:sz w:val="17"/>
      <w:szCs w:val="17"/>
    </w:rPr>
  </w:style>
  <w:style w:type="paragraph" w:styleId="Revision">
    <w:name w:val="Revision"/>
    <w:hidden/>
    <w:uiPriority w:val="99"/>
    <w:semiHidden/>
    <w:rsid w:val="005209CC"/>
    <w:pPr>
      <w:spacing w:line="240" w:lineRule="auto"/>
    </w:pPr>
    <w:rPr>
      <w:rFonts w:ascii="Arial" w:eastAsia="Calibri" w:hAnsi="Arial" w:cs="Times New Roman"/>
      <w:sz w:val="20"/>
    </w:rPr>
  </w:style>
  <w:style w:type="character" w:customStyle="1" w:styleId="Mention1">
    <w:name w:val="Mention1"/>
    <w:uiPriority w:val="99"/>
    <w:semiHidden/>
    <w:unhideWhenUsed/>
    <w:rsid w:val="005209CC"/>
    <w:rPr>
      <w:color w:val="2B579A"/>
      <w:shd w:val="clear" w:color="auto" w:fill="E6E6E6"/>
    </w:rPr>
  </w:style>
  <w:style w:type="character" w:customStyle="1" w:styleId="UnresolvedMention1">
    <w:name w:val="Unresolved Mention1"/>
    <w:basedOn w:val="DefaultParagraphFont"/>
    <w:uiPriority w:val="99"/>
    <w:semiHidden/>
    <w:unhideWhenUsed/>
    <w:rsid w:val="00F022B3"/>
    <w:rPr>
      <w:color w:val="605E5C"/>
      <w:shd w:val="clear" w:color="auto" w:fill="E1DFDD"/>
    </w:rPr>
  </w:style>
  <w:style w:type="character" w:customStyle="1" w:styleId="ListParagraphChar">
    <w:name w:val="List Paragraph Char"/>
    <w:link w:val="ListParagraph"/>
    <w:uiPriority w:val="99"/>
    <w:locked/>
    <w:rsid w:val="001C35A2"/>
    <w:rPr>
      <w:rFonts w:ascii="Arial" w:eastAsia="Calibri" w:hAnsi="Arial" w:cs="Times New Roman"/>
      <w:sz w:val="20"/>
      <w:lang w:val="sl-SI"/>
    </w:rPr>
  </w:style>
  <w:style w:type="paragraph" w:customStyle="1" w:styleId="Alineazaodstavkom">
    <w:name w:val="Alinea za odstavkom"/>
    <w:basedOn w:val="Normal"/>
    <w:link w:val="AlineazaodstavkomZnak"/>
    <w:qFormat/>
    <w:rsid w:val="00CC0884"/>
    <w:pPr>
      <w:numPr>
        <w:numId w:val="7"/>
      </w:numPr>
      <w:spacing w:line="240" w:lineRule="auto"/>
      <w:jc w:val="both"/>
    </w:pPr>
    <w:rPr>
      <w:rFonts w:ascii="Arial" w:eastAsia="Times New Roman" w:hAnsi="Arial" w:cs="Arial"/>
      <w:sz w:val="22"/>
      <w:lang w:eastAsia="sl-SI"/>
    </w:rPr>
  </w:style>
  <w:style w:type="character" w:customStyle="1" w:styleId="AlineazaodstavkomZnak">
    <w:name w:val="Alinea za odstavkom Znak"/>
    <w:basedOn w:val="DefaultParagraphFont"/>
    <w:link w:val="Alineazaodstavkom"/>
    <w:rsid w:val="00CC0884"/>
    <w:rPr>
      <w:rFonts w:ascii="Arial" w:eastAsia="Times New Roman" w:hAnsi="Arial" w:cs="Arial"/>
      <w:sz w:val="22"/>
      <w:lang w:eastAsia="sl-SI"/>
    </w:rPr>
  </w:style>
  <w:style w:type="numbering" w:customStyle="1" w:styleId="NoList1">
    <w:name w:val="No List1"/>
    <w:next w:val="NoList"/>
    <w:semiHidden/>
    <w:rsid w:val="00642DF9"/>
  </w:style>
  <w:style w:type="paragraph" w:styleId="EnvelopeAddress">
    <w:name w:val="envelope address"/>
    <w:basedOn w:val="Normal"/>
    <w:rsid w:val="00642DF9"/>
    <w:pPr>
      <w:framePr w:w="7920" w:h="1980" w:hRule="exact" w:hSpace="180" w:wrap="auto" w:hAnchor="page" w:xAlign="center" w:yAlign="bottom"/>
      <w:spacing w:before="120" w:after="60" w:line="240" w:lineRule="auto"/>
      <w:ind w:left="2880"/>
    </w:pPr>
    <w:rPr>
      <w:rFonts w:ascii="Arial" w:eastAsia="Times New Roman" w:hAnsi="Arial" w:cs="Times New Roman"/>
      <w:sz w:val="28"/>
      <w:szCs w:val="20"/>
      <w:lang w:val="en-GB"/>
    </w:rPr>
  </w:style>
  <w:style w:type="paragraph" w:styleId="BodyText">
    <w:name w:val="Body Text"/>
    <w:basedOn w:val="Normal"/>
    <w:link w:val="BodyTextChar"/>
    <w:rsid w:val="00642DF9"/>
    <w:pPr>
      <w:spacing w:before="120" w:after="60" w:line="24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642DF9"/>
    <w:rPr>
      <w:rFonts w:ascii="Arial" w:eastAsia="Times New Roman" w:hAnsi="Arial" w:cs="Times New Roman"/>
      <w:szCs w:val="20"/>
      <w:lang w:val="sl-SI"/>
    </w:rPr>
  </w:style>
  <w:style w:type="character" w:styleId="PageNumber">
    <w:name w:val="page number"/>
    <w:basedOn w:val="DefaultParagraphFont"/>
    <w:rsid w:val="00642DF9"/>
  </w:style>
  <w:style w:type="table" w:customStyle="1" w:styleId="TableGrid1">
    <w:name w:val="Table Grid1"/>
    <w:basedOn w:val="TableNormal"/>
    <w:next w:val="TableGrid"/>
    <w:rsid w:val="00642DF9"/>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642DF9"/>
  </w:style>
  <w:style w:type="paragraph" w:styleId="BodyText2">
    <w:name w:val="Body Text 2"/>
    <w:basedOn w:val="Normal"/>
    <w:link w:val="BodyText2Char"/>
    <w:rsid w:val="00642DF9"/>
    <w:pPr>
      <w:spacing w:before="120" w:after="60" w:line="240" w:lineRule="auto"/>
      <w:ind w:left="720"/>
      <w:jc w:val="both"/>
    </w:pPr>
    <w:rPr>
      <w:rFonts w:ascii="Arial" w:eastAsia="Times New Roman" w:hAnsi="Arial" w:cs="Times New Roman"/>
      <w:szCs w:val="20"/>
      <w:lang w:val="en-GB" w:eastAsia="sl-SI"/>
    </w:rPr>
  </w:style>
  <w:style w:type="character" w:customStyle="1" w:styleId="BodyText2Char">
    <w:name w:val="Body Text 2 Char"/>
    <w:basedOn w:val="DefaultParagraphFont"/>
    <w:link w:val="BodyText2"/>
    <w:rsid w:val="00642DF9"/>
    <w:rPr>
      <w:rFonts w:ascii="Arial" w:eastAsia="Times New Roman" w:hAnsi="Arial" w:cs="Times New Roman"/>
      <w:szCs w:val="20"/>
      <w:lang w:val="en-GB" w:eastAsia="sl-SI"/>
    </w:rPr>
  </w:style>
  <w:style w:type="paragraph" w:styleId="BodyText3">
    <w:name w:val="Body Text 3"/>
    <w:basedOn w:val="Normal"/>
    <w:link w:val="BodyText3Char"/>
    <w:rsid w:val="00642DF9"/>
    <w:pPr>
      <w:spacing w:before="120" w:after="60" w:line="240" w:lineRule="auto"/>
      <w:jc w:val="both"/>
    </w:pPr>
    <w:rPr>
      <w:rFonts w:ascii="Arial" w:eastAsia="Times New Roman" w:hAnsi="Arial" w:cs="Times New Roman"/>
      <w:color w:val="FF0000"/>
      <w:szCs w:val="20"/>
      <w:lang w:val="en-GB" w:eastAsia="sl-SI"/>
    </w:rPr>
  </w:style>
  <w:style w:type="character" w:customStyle="1" w:styleId="BodyText3Char">
    <w:name w:val="Body Text 3 Char"/>
    <w:basedOn w:val="DefaultParagraphFont"/>
    <w:link w:val="BodyText3"/>
    <w:rsid w:val="00642DF9"/>
    <w:rPr>
      <w:rFonts w:ascii="Arial" w:eastAsia="Times New Roman" w:hAnsi="Arial" w:cs="Times New Roman"/>
      <w:color w:val="FF0000"/>
      <w:szCs w:val="20"/>
      <w:lang w:val="en-GB" w:eastAsia="sl-SI"/>
    </w:rPr>
  </w:style>
  <w:style w:type="paragraph" w:styleId="BodyTextIndent">
    <w:name w:val="Body Text Indent"/>
    <w:basedOn w:val="Normal"/>
    <w:link w:val="BodyTextIndentChar"/>
    <w:rsid w:val="00642DF9"/>
    <w:pPr>
      <w:spacing w:before="120" w:after="120" w:line="240" w:lineRule="auto"/>
      <w:ind w:left="283"/>
    </w:pPr>
    <w:rPr>
      <w:rFonts w:ascii="Arial" w:eastAsia="Times New Roman" w:hAnsi="Arial" w:cs="Times New Roman"/>
      <w:szCs w:val="20"/>
      <w:lang w:val="en-GB" w:eastAsia="sl-SI"/>
    </w:rPr>
  </w:style>
  <w:style w:type="character" w:customStyle="1" w:styleId="BodyTextIndentChar">
    <w:name w:val="Body Text Indent Char"/>
    <w:basedOn w:val="DefaultParagraphFont"/>
    <w:link w:val="BodyTextIndent"/>
    <w:rsid w:val="00642DF9"/>
    <w:rPr>
      <w:rFonts w:ascii="Arial" w:eastAsia="Times New Roman" w:hAnsi="Arial" w:cs="Times New Roman"/>
      <w:szCs w:val="20"/>
      <w:lang w:val="en-GB" w:eastAsia="sl-SI"/>
    </w:rPr>
  </w:style>
  <w:style w:type="paragraph" w:customStyle="1" w:styleId="CharChar1CharZnakZnakChar">
    <w:name w:val="Char Char1 Char Znak Znak Char"/>
    <w:basedOn w:val="Normal"/>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ormal"/>
    <w:rsid w:val="00642DF9"/>
    <w:pPr>
      <w:widowControl w:val="0"/>
      <w:suppressAutoHyphens/>
      <w:autoSpaceDE w:val="0"/>
      <w:spacing w:before="120" w:after="60" w:line="240" w:lineRule="auto"/>
    </w:pPr>
    <w:rPr>
      <w:rFonts w:ascii="Verdana" w:eastAsia="Arial Unicode MS" w:hAnsi="Verdana" w:cs="Times New Roman"/>
      <w:kern w:val="1"/>
      <w:sz w:val="22"/>
      <w:szCs w:val="24"/>
    </w:rPr>
  </w:style>
  <w:style w:type="paragraph" w:customStyle="1" w:styleId="NavadenTimesNewRoman">
    <w:name w:val="Navaden Times New Roman"/>
    <w:basedOn w:val="Normal"/>
    <w:rsid w:val="00642DF9"/>
    <w:pPr>
      <w:widowControl w:val="0"/>
      <w:spacing w:before="120" w:after="60" w:line="240" w:lineRule="auto"/>
    </w:pPr>
    <w:rPr>
      <w:rFonts w:ascii="Arial" w:eastAsia="Times New Roman" w:hAnsi="Arial" w:cs="Times New Roman"/>
      <w:sz w:val="22"/>
      <w:szCs w:val="20"/>
      <w:lang w:eastAsia="sl-SI"/>
    </w:rPr>
  </w:style>
  <w:style w:type="character" w:customStyle="1" w:styleId="CharChar1">
    <w:name w:val="Char Char1"/>
    <w:rsid w:val="00642DF9"/>
    <w:rPr>
      <w:lang w:val="en-GB" w:eastAsia="en-US" w:bidi="ar-SA"/>
    </w:rPr>
  </w:style>
  <w:style w:type="paragraph" w:customStyle="1" w:styleId="rkovnatokazaodstavkom0">
    <w:name w:val="rkovnatokazaodstavkom"/>
    <w:basedOn w:val="Normal"/>
    <w:rsid w:val="00642DF9"/>
    <w:pPr>
      <w:spacing w:before="100" w:beforeAutospacing="1" w:after="100" w:afterAutospacing="1" w:line="240" w:lineRule="auto"/>
    </w:pPr>
    <w:rPr>
      <w:rFonts w:ascii="Arial" w:eastAsia="Times New Roman" w:hAnsi="Arial" w:cs="Times New Roman"/>
      <w:szCs w:val="24"/>
      <w:lang w:eastAsia="sl-SI"/>
    </w:rPr>
  </w:style>
  <w:style w:type="paragraph" w:customStyle="1" w:styleId="Default">
    <w:name w:val="Default"/>
    <w:rsid w:val="00642DF9"/>
    <w:pPr>
      <w:autoSpaceDE w:val="0"/>
      <w:autoSpaceDN w:val="0"/>
      <w:adjustRightInd w:val="0"/>
      <w:snapToGrid w:val="0"/>
      <w:spacing w:line="240" w:lineRule="auto"/>
    </w:pPr>
    <w:rPr>
      <w:rFonts w:ascii="Arial" w:eastAsia="Times New Roman" w:hAnsi="Arial" w:cs="Arial"/>
      <w:color w:val="000000"/>
      <w:szCs w:val="24"/>
      <w:lang w:eastAsia="sl-SI"/>
    </w:rPr>
  </w:style>
  <w:style w:type="paragraph" w:customStyle="1" w:styleId="rkovnatokazaodstavkom">
    <w:name w:val="Črkovna točka_za odstavkom"/>
    <w:basedOn w:val="Normal"/>
    <w:link w:val="rkovnatokazaodstavkomZnak"/>
    <w:qFormat/>
    <w:rsid w:val="00642DF9"/>
    <w:pPr>
      <w:numPr>
        <w:numId w:val="9"/>
      </w:numPr>
      <w:overflowPunct w:val="0"/>
      <w:autoSpaceDE w:val="0"/>
      <w:autoSpaceDN w:val="0"/>
      <w:adjustRightInd w:val="0"/>
      <w:spacing w:before="120" w:after="60" w:line="240" w:lineRule="auto"/>
      <w:contextualSpacing/>
      <w:jc w:val="both"/>
      <w:textAlignment w:val="baseline"/>
    </w:pPr>
    <w:rPr>
      <w:rFonts w:ascii="Arial" w:eastAsia="Times New Roman" w:hAnsi="Arial" w:cs="Arial"/>
      <w:sz w:val="22"/>
      <w:lang w:eastAsia="sl-SI"/>
    </w:rPr>
  </w:style>
  <w:style w:type="character" w:customStyle="1" w:styleId="rkovnatokazaodstavkomZnak">
    <w:name w:val="Črkovna točka_za odstavkom Znak"/>
    <w:link w:val="rkovnatokazaodstavkom"/>
    <w:rsid w:val="00642DF9"/>
    <w:rPr>
      <w:rFonts w:ascii="Arial" w:eastAsia="Times New Roman" w:hAnsi="Arial" w:cs="Arial"/>
      <w:sz w:val="22"/>
      <w:lang w:eastAsia="sl-SI"/>
    </w:rPr>
  </w:style>
  <w:style w:type="character" w:customStyle="1" w:styleId="FootnoteCharacters">
    <w:name w:val="Footnote Characters"/>
    <w:rsid w:val="00642DF9"/>
    <w:rPr>
      <w:vertAlign w:val="superscript"/>
    </w:rPr>
  </w:style>
  <w:style w:type="table" w:customStyle="1" w:styleId="TableGrid11">
    <w:name w:val="Table Grid11"/>
    <w:basedOn w:val="TableNormal"/>
    <w:next w:val="TableGrid"/>
    <w:uiPriority w:val="39"/>
    <w:rsid w:val="00642DF9"/>
    <w:pPr>
      <w:spacing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rsid w:val="00642DF9"/>
  </w:style>
  <w:style w:type="paragraph" w:customStyle="1" w:styleId="BodyText21">
    <w:name w:val="Body Text 21"/>
    <w:basedOn w:val="Normal"/>
    <w:rsid w:val="00642DF9"/>
    <w:pPr>
      <w:spacing w:line="240" w:lineRule="auto"/>
      <w:jc w:val="both"/>
    </w:pPr>
    <w:rPr>
      <w:rFonts w:eastAsia="Times New Roman" w:cs="Times New Roman"/>
      <w:snapToGrid w:val="0"/>
      <w:szCs w:val="20"/>
      <w:lang w:eastAsia="sl-SI"/>
    </w:rPr>
  </w:style>
  <w:style w:type="character" w:styleId="Strong">
    <w:name w:val="Strong"/>
    <w:qFormat/>
    <w:rsid w:val="00642DF9"/>
    <w:rPr>
      <w:b/>
      <w:bCs/>
    </w:rPr>
  </w:style>
  <w:style w:type="paragraph" w:customStyle="1" w:styleId="alineazaodstavkom1">
    <w:name w:val="alineazaodstavkom1"/>
    <w:basedOn w:val="Normal"/>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ormal"/>
    <w:rsid w:val="00642DF9"/>
    <w:pPr>
      <w:spacing w:before="240" w:line="240" w:lineRule="auto"/>
      <w:ind w:firstLine="1021"/>
      <w:jc w:val="both"/>
    </w:pPr>
    <w:rPr>
      <w:rFonts w:ascii="Arial" w:eastAsia="Times New Roman" w:hAnsi="Arial" w:cs="Arial"/>
      <w:sz w:val="20"/>
      <w:szCs w:val="20"/>
      <w:lang w:eastAsia="sl-SI"/>
    </w:rPr>
  </w:style>
  <w:style w:type="paragraph" w:styleId="PlainText">
    <w:name w:val="Plain Text"/>
    <w:basedOn w:val="Normal"/>
    <w:link w:val="PlainTextChar"/>
    <w:uiPriority w:val="99"/>
    <w:unhideWhenUsed/>
    <w:rsid w:val="00642DF9"/>
    <w:pPr>
      <w:spacing w:line="240" w:lineRule="auto"/>
    </w:pPr>
    <w:rPr>
      <w:rFonts w:ascii="Calibri" w:eastAsia="Calibri" w:hAnsi="Calibri" w:cs="Times New Roman"/>
      <w:sz w:val="22"/>
      <w:szCs w:val="21"/>
      <w:lang w:val="x-none"/>
    </w:rPr>
  </w:style>
  <w:style w:type="character" w:customStyle="1" w:styleId="PlainTextChar">
    <w:name w:val="Plain Text Char"/>
    <w:basedOn w:val="DefaultParagraphFont"/>
    <w:link w:val="PlainText"/>
    <w:uiPriority w:val="99"/>
    <w:rsid w:val="00642DF9"/>
    <w:rPr>
      <w:rFonts w:ascii="Calibri" w:eastAsia="Calibri" w:hAnsi="Calibri" w:cs="Times New Roman"/>
      <w:sz w:val="22"/>
      <w:szCs w:val="21"/>
      <w:lang w:val="x-none"/>
    </w:rPr>
  </w:style>
  <w:style w:type="numbering" w:customStyle="1" w:styleId="NoList3">
    <w:name w:val="No List3"/>
    <w:next w:val="NoList"/>
    <w:uiPriority w:val="99"/>
    <w:semiHidden/>
    <w:unhideWhenUsed/>
    <w:rsid w:val="00642DF9"/>
  </w:style>
  <w:style w:type="numbering" w:customStyle="1" w:styleId="NoList4">
    <w:name w:val="No List4"/>
    <w:next w:val="NoList"/>
    <w:uiPriority w:val="99"/>
    <w:semiHidden/>
    <w:unhideWhenUsed/>
    <w:rsid w:val="00642DF9"/>
  </w:style>
  <w:style w:type="character" w:customStyle="1" w:styleId="WW8Num1z0">
    <w:name w:val="WW8Num1z0"/>
    <w:rsid w:val="00642DF9"/>
  </w:style>
  <w:style w:type="character" w:customStyle="1" w:styleId="WW8Num1z1">
    <w:name w:val="WW8Num1z1"/>
    <w:rsid w:val="00642DF9"/>
  </w:style>
  <w:style w:type="character" w:customStyle="1" w:styleId="WW8Num1z2">
    <w:name w:val="WW8Num1z2"/>
    <w:rsid w:val="00642DF9"/>
  </w:style>
  <w:style w:type="character" w:customStyle="1" w:styleId="WW8Num1z3">
    <w:name w:val="WW8Num1z3"/>
    <w:rsid w:val="00642DF9"/>
  </w:style>
  <w:style w:type="character" w:customStyle="1" w:styleId="WW8Num1z4">
    <w:name w:val="WW8Num1z4"/>
    <w:rsid w:val="00642DF9"/>
  </w:style>
  <w:style w:type="character" w:customStyle="1" w:styleId="WW8Num1z5">
    <w:name w:val="WW8Num1z5"/>
    <w:rsid w:val="00642DF9"/>
  </w:style>
  <w:style w:type="character" w:customStyle="1" w:styleId="WW8Num1z6">
    <w:name w:val="WW8Num1z6"/>
    <w:rsid w:val="00642DF9"/>
  </w:style>
  <w:style w:type="character" w:customStyle="1" w:styleId="WW8Num1z7">
    <w:name w:val="WW8Num1z7"/>
    <w:rsid w:val="00642DF9"/>
  </w:style>
  <w:style w:type="character" w:customStyle="1" w:styleId="WW8Num1z8">
    <w:name w:val="WW8Num1z8"/>
    <w:rsid w:val="00642DF9"/>
  </w:style>
  <w:style w:type="character" w:customStyle="1" w:styleId="WW8Num2z0">
    <w:name w:val="WW8Num2z0"/>
    <w:rsid w:val="00642DF9"/>
    <w:rPr>
      <w:rFonts w:hint="default"/>
      <w:b/>
      <w:color w:val="000000"/>
    </w:rPr>
  </w:style>
  <w:style w:type="character" w:customStyle="1" w:styleId="WW8Num2z3">
    <w:name w:val="WW8Num2z3"/>
    <w:rsid w:val="00642DF9"/>
    <w:rPr>
      <w:rFonts w:hint="default"/>
      <w:b w:val="0"/>
      <w:color w:val="000000"/>
    </w:rPr>
  </w:style>
  <w:style w:type="character" w:customStyle="1" w:styleId="WW8Num3z0">
    <w:name w:val="WW8Num3z0"/>
    <w:rsid w:val="00642DF9"/>
    <w:rPr>
      <w:rFonts w:ascii="Symbol" w:hAnsi="Symbol" w:cs="Symbol" w:hint="default"/>
    </w:rPr>
  </w:style>
  <w:style w:type="character" w:customStyle="1" w:styleId="WW8Num4z0">
    <w:name w:val="WW8Num4z0"/>
    <w:rsid w:val="00642DF9"/>
    <w:rPr>
      <w:rFonts w:cs="Cambria" w:hint="default"/>
    </w:rPr>
  </w:style>
  <w:style w:type="character" w:customStyle="1" w:styleId="WW8Num4z1">
    <w:name w:val="WW8Num4z1"/>
    <w:rsid w:val="00642DF9"/>
  </w:style>
  <w:style w:type="character" w:customStyle="1" w:styleId="WW8Num4z2">
    <w:name w:val="WW8Num4z2"/>
    <w:rsid w:val="00642DF9"/>
  </w:style>
  <w:style w:type="character" w:customStyle="1" w:styleId="WW8Num4z3">
    <w:name w:val="WW8Num4z3"/>
    <w:rsid w:val="00642DF9"/>
  </w:style>
  <w:style w:type="character" w:customStyle="1" w:styleId="WW8Num4z4">
    <w:name w:val="WW8Num4z4"/>
    <w:rsid w:val="00642DF9"/>
  </w:style>
  <w:style w:type="character" w:customStyle="1" w:styleId="WW8Num4z5">
    <w:name w:val="WW8Num4z5"/>
    <w:rsid w:val="00642DF9"/>
  </w:style>
  <w:style w:type="character" w:customStyle="1" w:styleId="WW8Num4z6">
    <w:name w:val="WW8Num4z6"/>
    <w:rsid w:val="00642DF9"/>
  </w:style>
  <w:style w:type="character" w:customStyle="1" w:styleId="WW8Num4z7">
    <w:name w:val="WW8Num4z7"/>
    <w:rsid w:val="00642DF9"/>
  </w:style>
  <w:style w:type="character" w:customStyle="1" w:styleId="WW8Num4z8">
    <w:name w:val="WW8Num4z8"/>
    <w:rsid w:val="00642DF9"/>
  </w:style>
  <w:style w:type="character" w:customStyle="1" w:styleId="WW8Num5z0">
    <w:name w:val="WW8Num5z0"/>
    <w:rsid w:val="00642DF9"/>
    <w:rPr>
      <w:rFonts w:ascii="Symbol" w:hAnsi="Symbol" w:cs="Symbol" w:hint="default"/>
      <w:b/>
      <w:szCs w:val="24"/>
    </w:rPr>
  </w:style>
  <w:style w:type="character" w:customStyle="1" w:styleId="WW8Num6z0">
    <w:name w:val="WW8Num6z0"/>
    <w:rsid w:val="00642DF9"/>
    <w:rPr>
      <w:rFonts w:ascii="Symbol" w:hAnsi="Symbol" w:cs="Symbol" w:hint="default"/>
    </w:rPr>
  </w:style>
  <w:style w:type="character" w:customStyle="1" w:styleId="WW8Num7z0">
    <w:name w:val="WW8Num7z0"/>
    <w:rsid w:val="00642DF9"/>
    <w:rPr>
      <w:rFonts w:ascii="Cambria" w:hAnsi="Cambria" w:cs="Cambria"/>
      <w:b/>
      <w:szCs w:val="24"/>
    </w:rPr>
  </w:style>
  <w:style w:type="character" w:customStyle="1" w:styleId="WW8Num8z0">
    <w:name w:val="WW8Num8z0"/>
    <w:rsid w:val="00642DF9"/>
    <w:rPr>
      <w:rFonts w:hint="default"/>
    </w:rPr>
  </w:style>
  <w:style w:type="character" w:customStyle="1" w:styleId="WW8Num9z0">
    <w:name w:val="WW8Num9z0"/>
    <w:rsid w:val="00642DF9"/>
    <w:rPr>
      <w:rFonts w:ascii="Symbol" w:hAnsi="Symbol" w:cs="Symbol" w:hint="default"/>
      <w:color w:val="000000"/>
      <w:sz w:val="24"/>
      <w:lang w:val="sl-SI"/>
    </w:rPr>
  </w:style>
  <w:style w:type="character" w:customStyle="1" w:styleId="WW8Num10z0">
    <w:name w:val="WW8Num10z0"/>
    <w:rsid w:val="00642DF9"/>
    <w:rPr>
      <w:rFonts w:ascii="Symbol" w:hAnsi="Symbol" w:cs="Symbol" w:hint="default"/>
    </w:rPr>
  </w:style>
  <w:style w:type="character" w:customStyle="1" w:styleId="WW8Num11z0">
    <w:name w:val="WW8Num11z0"/>
    <w:rsid w:val="00642DF9"/>
    <w:rPr>
      <w:rFonts w:ascii="Cambria" w:hAnsi="Cambria" w:cs="Cambria"/>
      <w:b/>
      <w:bCs/>
      <w:caps/>
      <w:sz w:val="22"/>
      <w:szCs w:val="22"/>
      <w:lang w:eastAsia="en-US"/>
    </w:rPr>
  </w:style>
  <w:style w:type="character" w:customStyle="1" w:styleId="WW8Num11z1">
    <w:name w:val="WW8Num11z1"/>
    <w:rsid w:val="00642DF9"/>
    <w:rPr>
      <w:rFonts w:ascii="Symbol" w:hAnsi="Symbol" w:cs="Symbol" w:hint="default"/>
    </w:rPr>
  </w:style>
  <w:style w:type="character" w:customStyle="1" w:styleId="WW8Num11z2">
    <w:name w:val="WW8Num11z2"/>
    <w:rsid w:val="00642DF9"/>
  </w:style>
  <w:style w:type="character" w:customStyle="1" w:styleId="WW8Num11z3">
    <w:name w:val="WW8Num11z3"/>
    <w:rsid w:val="00642DF9"/>
  </w:style>
  <w:style w:type="character" w:customStyle="1" w:styleId="WW8Num11z4">
    <w:name w:val="WW8Num11z4"/>
    <w:rsid w:val="00642DF9"/>
  </w:style>
  <w:style w:type="character" w:customStyle="1" w:styleId="WW8Num11z5">
    <w:name w:val="WW8Num11z5"/>
    <w:rsid w:val="00642DF9"/>
  </w:style>
  <w:style w:type="character" w:customStyle="1" w:styleId="WW8Num11z6">
    <w:name w:val="WW8Num11z6"/>
    <w:rsid w:val="00642DF9"/>
  </w:style>
  <w:style w:type="character" w:customStyle="1" w:styleId="WW8Num11z7">
    <w:name w:val="WW8Num11z7"/>
    <w:rsid w:val="00642DF9"/>
  </w:style>
  <w:style w:type="character" w:customStyle="1" w:styleId="WW8Num11z8">
    <w:name w:val="WW8Num11z8"/>
    <w:rsid w:val="00642DF9"/>
  </w:style>
  <w:style w:type="character" w:customStyle="1" w:styleId="WW8Num12z0">
    <w:name w:val="WW8Num12z0"/>
    <w:rsid w:val="00642DF9"/>
    <w:rPr>
      <w:rFonts w:ascii="Symbol" w:hAnsi="Symbol" w:cs="Symbol" w:hint="default"/>
    </w:rPr>
  </w:style>
  <w:style w:type="character" w:customStyle="1" w:styleId="WW8Num13z0">
    <w:name w:val="WW8Num13z0"/>
    <w:rsid w:val="00642DF9"/>
    <w:rPr>
      <w:rFonts w:hint="default"/>
      <w:lang w:val="da-DK"/>
    </w:rPr>
  </w:style>
  <w:style w:type="character" w:customStyle="1" w:styleId="WW8Num14z0">
    <w:name w:val="WW8Num14z0"/>
    <w:rsid w:val="00642DF9"/>
    <w:rPr>
      <w:rFonts w:ascii="Calibri" w:hAnsi="Calibri" w:cs="Times New Roman" w:hint="default"/>
    </w:rPr>
  </w:style>
  <w:style w:type="character" w:customStyle="1" w:styleId="WW8Num14z1">
    <w:name w:val="WW8Num14z1"/>
    <w:rsid w:val="00642DF9"/>
    <w:rPr>
      <w:rFonts w:ascii="Courier New" w:hAnsi="Courier New" w:cs="Courier New" w:hint="default"/>
    </w:rPr>
  </w:style>
  <w:style w:type="character" w:customStyle="1" w:styleId="WW8Num14z2">
    <w:name w:val="WW8Num14z2"/>
    <w:rsid w:val="00642DF9"/>
    <w:rPr>
      <w:rFonts w:ascii="Wingdings" w:hAnsi="Wingdings" w:cs="Wingdings" w:hint="default"/>
    </w:rPr>
  </w:style>
  <w:style w:type="character" w:customStyle="1" w:styleId="WW8Num14z3">
    <w:name w:val="WW8Num14z3"/>
    <w:rsid w:val="00642DF9"/>
    <w:rPr>
      <w:rFonts w:ascii="Symbol" w:hAnsi="Symbol" w:cs="Symbol" w:hint="default"/>
    </w:rPr>
  </w:style>
  <w:style w:type="character" w:customStyle="1" w:styleId="WW8Num15z0">
    <w:name w:val="WW8Num15z0"/>
    <w:rsid w:val="00642DF9"/>
    <w:rPr>
      <w:rFonts w:ascii="Symbol" w:hAnsi="Symbol" w:cs="OpenSymbol"/>
    </w:rPr>
  </w:style>
  <w:style w:type="character" w:customStyle="1" w:styleId="WW8Num15z1">
    <w:name w:val="WW8Num15z1"/>
    <w:rsid w:val="00642DF9"/>
    <w:rPr>
      <w:rFonts w:ascii="OpenSymbol" w:hAnsi="OpenSymbol" w:cs="OpenSymbol"/>
    </w:rPr>
  </w:style>
  <w:style w:type="character" w:customStyle="1" w:styleId="WW8Num16z0">
    <w:name w:val="WW8Num16z0"/>
    <w:rsid w:val="00642DF9"/>
    <w:rPr>
      <w:rFonts w:ascii="Symbol" w:hAnsi="Symbol" w:cs="OpenSymbol"/>
    </w:rPr>
  </w:style>
  <w:style w:type="character" w:customStyle="1" w:styleId="WW8Num16z1">
    <w:name w:val="WW8Num16z1"/>
    <w:rsid w:val="00642DF9"/>
    <w:rPr>
      <w:rFonts w:ascii="OpenSymbol" w:hAnsi="OpenSymbol" w:cs="OpenSymbol"/>
    </w:rPr>
  </w:style>
  <w:style w:type="character" w:customStyle="1" w:styleId="WW8Num17z0">
    <w:name w:val="WW8Num17z0"/>
    <w:rsid w:val="00642DF9"/>
    <w:rPr>
      <w:rFonts w:ascii="Symbol" w:hAnsi="Symbol" w:cs="Symbol" w:hint="default"/>
      <w:sz w:val="22"/>
      <w:szCs w:val="22"/>
    </w:rPr>
  </w:style>
  <w:style w:type="character" w:customStyle="1" w:styleId="WW8Num17z1">
    <w:name w:val="WW8Num17z1"/>
    <w:rsid w:val="00642DF9"/>
    <w:rPr>
      <w:rFonts w:ascii="Courier New" w:hAnsi="Courier New" w:cs="Courier New" w:hint="default"/>
    </w:rPr>
  </w:style>
  <w:style w:type="character" w:customStyle="1" w:styleId="WW8Num17z3">
    <w:name w:val="WW8Num17z3"/>
    <w:rsid w:val="00642DF9"/>
    <w:rPr>
      <w:rFonts w:ascii="Symbol" w:hAnsi="Symbol" w:cs="Symbol" w:hint="default"/>
    </w:rPr>
  </w:style>
  <w:style w:type="character" w:customStyle="1" w:styleId="WW8Num18z0">
    <w:name w:val="WW8Num18z0"/>
    <w:rsid w:val="00642DF9"/>
    <w:rPr>
      <w:rFonts w:ascii="Symbol" w:hAnsi="Symbol" w:cs="Symbol" w:hint="default"/>
      <w:sz w:val="22"/>
      <w:szCs w:val="22"/>
    </w:rPr>
  </w:style>
  <w:style w:type="character" w:customStyle="1" w:styleId="WW8Num18z1">
    <w:name w:val="WW8Num18z1"/>
    <w:rsid w:val="00642DF9"/>
    <w:rPr>
      <w:rFonts w:ascii="Courier New" w:hAnsi="Courier New" w:cs="Courier New" w:hint="default"/>
    </w:rPr>
  </w:style>
  <w:style w:type="character" w:customStyle="1" w:styleId="WW8Num18z2">
    <w:name w:val="WW8Num18z2"/>
    <w:rsid w:val="00642DF9"/>
    <w:rPr>
      <w:rFonts w:ascii="Wingdings" w:hAnsi="Wingdings" w:cs="Wingdings" w:hint="default"/>
    </w:rPr>
  </w:style>
  <w:style w:type="character" w:customStyle="1" w:styleId="WW-DefaultParagraphFont">
    <w:name w:val="WW-Default Paragraph Font"/>
    <w:rsid w:val="00642DF9"/>
  </w:style>
  <w:style w:type="character" w:customStyle="1" w:styleId="WW8Num2z1">
    <w:name w:val="WW8Num2z1"/>
    <w:rsid w:val="00642DF9"/>
    <w:rPr>
      <w:rFonts w:ascii="OpenSymbol" w:hAnsi="OpenSymbol" w:cs="OpenSymbol"/>
    </w:rPr>
  </w:style>
  <w:style w:type="character" w:customStyle="1" w:styleId="WW8Num3z1">
    <w:name w:val="WW8Num3z1"/>
    <w:rsid w:val="00642DF9"/>
    <w:rPr>
      <w:rFonts w:ascii="OpenSymbol" w:hAnsi="OpenSymbol" w:cs="OpenSymbol"/>
    </w:rPr>
  </w:style>
  <w:style w:type="character" w:customStyle="1" w:styleId="WW8Num6z1">
    <w:name w:val="WW8Num6z1"/>
    <w:rsid w:val="00642DF9"/>
  </w:style>
  <w:style w:type="character" w:customStyle="1" w:styleId="WW8Num6z2">
    <w:name w:val="WW8Num6z2"/>
    <w:rsid w:val="00642DF9"/>
  </w:style>
  <w:style w:type="character" w:customStyle="1" w:styleId="WW8Num6z3">
    <w:name w:val="WW8Num6z3"/>
    <w:rsid w:val="00642DF9"/>
  </w:style>
  <w:style w:type="character" w:customStyle="1" w:styleId="WW8Num6z4">
    <w:name w:val="WW8Num6z4"/>
    <w:rsid w:val="00642DF9"/>
  </w:style>
  <w:style w:type="character" w:customStyle="1" w:styleId="WW8Num6z5">
    <w:name w:val="WW8Num6z5"/>
    <w:rsid w:val="00642DF9"/>
  </w:style>
  <w:style w:type="character" w:customStyle="1" w:styleId="WW8Num6z6">
    <w:name w:val="WW8Num6z6"/>
    <w:rsid w:val="00642DF9"/>
  </w:style>
  <w:style w:type="character" w:customStyle="1" w:styleId="WW8Num6z7">
    <w:name w:val="WW8Num6z7"/>
    <w:rsid w:val="00642DF9"/>
  </w:style>
  <w:style w:type="character" w:customStyle="1" w:styleId="WW8Num6z8">
    <w:name w:val="WW8Num6z8"/>
    <w:rsid w:val="00642DF9"/>
  </w:style>
  <w:style w:type="character" w:customStyle="1" w:styleId="WW8Num13z1">
    <w:name w:val="WW8Num13z1"/>
    <w:rsid w:val="00642DF9"/>
    <w:rPr>
      <w:rFonts w:ascii="Symbol" w:hAnsi="Symbol" w:cs="Symbol" w:hint="default"/>
    </w:rPr>
  </w:style>
  <w:style w:type="character" w:customStyle="1" w:styleId="WW8Num13z2">
    <w:name w:val="WW8Num13z2"/>
    <w:rsid w:val="00642DF9"/>
  </w:style>
  <w:style w:type="character" w:customStyle="1" w:styleId="WW8Num13z3">
    <w:name w:val="WW8Num13z3"/>
    <w:rsid w:val="00642DF9"/>
  </w:style>
  <w:style w:type="character" w:customStyle="1" w:styleId="WW8Num13z4">
    <w:name w:val="WW8Num13z4"/>
    <w:rsid w:val="00642DF9"/>
  </w:style>
  <w:style w:type="character" w:customStyle="1" w:styleId="WW8Num13z5">
    <w:name w:val="WW8Num13z5"/>
    <w:rsid w:val="00642DF9"/>
  </w:style>
  <w:style w:type="character" w:customStyle="1" w:styleId="WW8Num13z6">
    <w:name w:val="WW8Num13z6"/>
    <w:rsid w:val="00642DF9"/>
  </w:style>
  <w:style w:type="character" w:customStyle="1" w:styleId="WW8Num13z7">
    <w:name w:val="WW8Num13z7"/>
    <w:rsid w:val="00642DF9"/>
  </w:style>
  <w:style w:type="character" w:customStyle="1" w:styleId="WW8Num13z8">
    <w:name w:val="WW8Num13z8"/>
    <w:rsid w:val="00642DF9"/>
  </w:style>
  <w:style w:type="character" w:customStyle="1" w:styleId="WW8Num16z2">
    <w:name w:val="WW8Num16z2"/>
    <w:rsid w:val="00642DF9"/>
  </w:style>
  <w:style w:type="character" w:customStyle="1" w:styleId="WW8Num16z3">
    <w:name w:val="WW8Num16z3"/>
    <w:rsid w:val="00642DF9"/>
  </w:style>
  <w:style w:type="character" w:customStyle="1" w:styleId="WW8Num16z4">
    <w:name w:val="WW8Num16z4"/>
    <w:rsid w:val="00642DF9"/>
  </w:style>
  <w:style w:type="character" w:customStyle="1" w:styleId="WW8Num16z5">
    <w:name w:val="WW8Num16z5"/>
    <w:rsid w:val="00642DF9"/>
  </w:style>
  <w:style w:type="character" w:customStyle="1" w:styleId="WW8Num16z6">
    <w:name w:val="WW8Num16z6"/>
    <w:rsid w:val="00642DF9"/>
  </w:style>
  <w:style w:type="character" w:customStyle="1" w:styleId="WW8Num16z7">
    <w:name w:val="WW8Num16z7"/>
    <w:rsid w:val="00642DF9"/>
  </w:style>
  <w:style w:type="character" w:customStyle="1" w:styleId="WW8Num16z8">
    <w:name w:val="WW8Num16z8"/>
    <w:rsid w:val="00642DF9"/>
  </w:style>
  <w:style w:type="character" w:customStyle="1" w:styleId="WW8Num17z2">
    <w:name w:val="WW8Num17z2"/>
    <w:rsid w:val="00642DF9"/>
    <w:rPr>
      <w:rFonts w:ascii="Wingdings" w:hAnsi="Wingdings" w:cs="Wingdings" w:hint="default"/>
    </w:rPr>
  </w:style>
  <w:style w:type="character" w:customStyle="1" w:styleId="WW-DefaultParagraphFont1">
    <w:name w:val="WW-Default Paragraph Font1"/>
    <w:rsid w:val="00642DF9"/>
  </w:style>
  <w:style w:type="character" w:customStyle="1" w:styleId="WW-DefaultParagraphFont11">
    <w:name w:val="WW-Default Paragraph Font11"/>
    <w:rsid w:val="00642DF9"/>
  </w:style>
  <w:style w:type="character" w:customStyle="1" w:styleId="WW8Num5z1">
    <w:name w:val="WW8Num5z1"/>
    <w:rsid w:val="00642DF9"/>
  </w:style>
  <w:style w:type="character" w:customStyle="1" w:styleId="WW8Num5z2">
    <w:name w:val="WW8Num5z2"/>
    <w:rsid w:val="00642DF9"/>
  </w:style>
  <w:style w:type="character" w:customStyle="1" w:styleId="WW8Num5z3">
    <w:name w:val="WW8Num5z3"/>
    <w:rsid w:val="00642DF9"/>
  </w:style>
  <w:style w:type="character" w:customStyle="1" w:styleId="WW8Num5z4">
    <w:name w:val="WW8Num5z4"/>
    <w:rsid w:val="00642DF9"/>
  </w:style>
  <w:style w:type="character" w:customStyle="1" w:styleId="WW8Num5z5">
    <w:name w:val="WW8Num5z5"/>
    <w:rsid w:val="00642DF9"/>
  </w:style>
  <w:style w:type="character" w:customStyle="1" w:styleId="WW8Num5z6">
    <w:name w:val="WW8Num5z6"/>
    <w:rsid w:val="00642DF9"/>
  </w:style>
  <w:style w:type="character" w:customStyle="1" w:styleId="WW8Num5z7">
    <w:name w:val="WW8Num5z7"/>
    <w:rsid w:val="00642DF9"/>
  </w:style>
  <w:style w:type="character" w:customStyle="1" w:styleId="WW8Num5z8">
    <w:name w:val="WW8Num5z8"/>
    <w:rsid w:val="00642DF9"/>
  </w:style>
  <w:style w:type="character" w:customStyle="1" w:styleId="WW8Num8z1">
    <w:name w:val="WW8Num8z1"/>
    <w:rsid w:val="00642DF9"/>
  </w:style>
  <w:style w:type="character" w:customStyle="1" w:styleId="WW8Num8z2">
    <w:name w:val="WW8Num8z2"/>
    <w:rsid w:val="00642DF9"/>
  </w:style>
  <w:style w:type="character" w:customStyle="1" w:styleId="WW8Num8z3">
    <w:name w:val="WW8Num8z3"/>
    <w:rsid w:val="00642DF9"/>
  </w:style>
  <w:style w:type="character" w:customStyle="1" w:styleId="WW8Num8z4">
    <w:name w:val="WW8Num8z4"/>
    <w:rsid w:val="00642DF9"/>
  </w:style>
  <w:style w:type="character" w:customStyle="1" w:styleId="WW8Num8z5">
    <w:name w:val="WW8Num8z5"/>
    <w:rsid w:val="00642DF9"/>
  </w:style>
  <w:style w:type="character" w:customStyle="1" w:styleId="WW8Num8z6">
    <w:name w:val="WW8Num8z6"/>
    <w:rsid w:val="00642DF9"/>
  </w:style>
  <w:style w:type="character" w:customStyle="1" w:styleId="WW8Num8z7">
    <w:name w:val="WW8Num8z7"/>
    <w:rsid w:val="00642DF9"/>
  </w:style>
  <w:style w:type="character" w:customStyle="1" w:styleId="WW8Num8z8">
    <w:name w:val="WW8Num8z8"/>
    <w:rsid w:val="00642DF9"/>
  </w:style>
  <w:style w:type="character" w:customStyle="1" w:styleId="WW8Num9z1">
    <w:name w:val="WW8Num9z1"/>
    <w:rsid w:val="00642DF9"/>
    <w:rPr>
      <w:rFonts w:ascii="Courier New" w:hAnsi="Courier New" w:cs="Courier New" w:hint="default"/>
    </w:rPr>
  </w:style>
  <w:style w:type="character" w:customStyle="1" w:styleId="WW8Num9z2">
    <w:name w:val="WW8Num9z2"/>
    <w:rsid w:val="00642DF9"/>
    <w:rPr>
      <w:rFonts w:ascii="Wingdings" w:hAnsi="Wingdings" w:cs="Wingdings" w:hint="default"/>
    </w:rPr>
  </w:style>
  <w:style w:type="character" w:customStyle="1" w:styleId="WW8Num9z3">
    <w:name w:val="WW8Num9z3"/>
    <w:rsid w:val="00642DF9"/>
    <w:rPr>
      <w:rFonts w:ascii="Symbol" w:hAnsi="Symbol" w:cs="Symbol" w:hint="default"/>
    </w:rPr>
  </w:style>
  <w:style w:type="character" w:customStyle="1" w:styleId="WW8Num10z3">
    <w:name w:val="WW8Num10z3"/>
    <w:rsid w:val="00642DF9"/>
    <w:rPr>
      <w:rFonts w:hint="default"/>
      <w:b w:val="0"/>
      <w:color w:val="000000"/>
    </w:rPr>
  </w:style>
  <w:style w:type="character" w:customStyle="1" w:styleId="WW8Num12z1">
    <w:name w:val="WW8Num12z1"/>
    <w:rsid w:val="00642DF9"/>
  </w:style>
  <w:style w:type="character" w:customStyle="1" w:styleId="WW8Num12z2">
    <w:name w:val="WW8Num12z2"/>
    <w:rsid w:val="00642DF9"/>
  </w:style>
  <w:style w:type="character" w:customStyle="1" w:styleId="WW8Num12z3">
    <w:name w:val="WW8Num12z3"/>
    <w:rsid w:val="00642DF9"/>
  </w:style>
  <w:style w:type="character" w:customStyle="1" w:styleId="WW8Num12z4">
    <w:name w:val="WW8Num12z4"/>
    <w:rsid w:val="00642DF9"/>
  </w:style>
  <w:style w:type="character" w:customStyle="1" w:styleId="WW8Num12z5">
    <w:name w:val="WW8Num12z5"/>
    <w:rsid w:val="00642DF9"/>
  </w:style>
  <w:style w:type="character" w:customStyle="1" w:styleId="WW8Num12z6">
    <w:name w:val="WW8Num12z6"/>
    <w:rsid w:val="00642DF9"/>
  </w:style>
  <w:style w:type="character" w:customStyle="1" w:styleId="WW8Num12z7">
    <w:name w:val="WW8Num12z7"/>
    <w:rsid w:val="00642DF9"/>
  </w:style>
  <w:style w:type="character" w:customStyle="1" w:styleId="WW8Num12z8">
    <w:name w:val="WW8Num12z8"/>
    <w:rsid w:val="00642DF9"/>
  </w:style>
  <w:style w:type="character" w:customStyle="1" w:styleId="WW8Num14z4">
    <w:name w:val="WW8Num14z4"/>
    <w:rsid w:val="00642DF9"/>
  </w:style>
  <w:style w:type="character" w:customStyle="1" w:styleId="WW8Num14z5">
    <w:name w:val="WW8Num14z5"/>
    <w:rsid w:val="00642DF9"/>
  </w:style>
  <w:style w:type="character" w:customStyle="1" w:styleId="WW8Num14z6">
    <w:name w:val="WW8Num14z6"/>
    <w:rsid w:val="00642DF9"/>
  </w:style>
  <w:style w:type="character" w:customStyle="1" w:styleId="WW8Num14z7">
    <w:name w:val="WW8Num14z7"/>
    <w:rsid w:val="00642DF9"/>
  </w:style>
  <w:style w:type="character" w:customStyle="1" w:styleId="WW8Num14z8">
    <w:name w:val="WW8Num14z8"/>
    <w:rsid w:val="00642DF9"/>
  </w:style>
  <w:style w:type="character" w:customStyle="1" w:styleId="WW8Num15z2">
    <w:name w:val="WW8Num15z2"/>
    <w:rsid w:val="00642DF9"/>
    <w:rPr>
      <w:rFonts w:ascii="Wingdings" w:hAnsi="Wingdings" w:cs="Wingdings" w:hint="default"/>
    </w:rPr>
  </w:style>
  <w:style w:type="character" w:customStyle="1" w:styleId="WW8Num17z4">
    <w:name w:val="WW8Num17z4"/>
    <w:rsid w:val="00642DF9"/>
  </w:style>
  <w:style w:type="character" w:customStyle="1" w:styleId="WW8Num17z5">
    <w:name w:val="WW8Num17z5"/>
    <w:rsid w:val="00642DF9"/>
  </w:style>
  <w:style w:type="character" w:customStyle="1" w:styleId="WW8Num17z6">
    <w:name w:val="WW8Num17z6"/>
    <w:rsid w:val="00642DF9"/>
  </w:style>
  <w:style w:type="character" w:customStyle="1" w:styleId="WW8Num17z7">
    <w:name w:val="WW8Num17z7"/>
    <w:rsid w:val="00642DF9"/>
  </w:style>
  <w:style w:type="character" w:customStyle="1" w:styleId="WW8Num17z8">
    <w:name w:val="WW8Num17z8"/>
    <w:rsid w:val="00642DF9"/>
  </w:style>
  <w:style w:type="character" w:customStyle="1" w:styleId="WW8Num18z3">
    <w:name w:val="WW8Num18z3"/>
    <w:rsid w:val="00642DF9"/>
  </w:style>
  <w:style w:type="character" w:customStyle="1" w:styleId="WW8Num18z4">
    <w:name w:val="WW8Num18z4"/>
    <w:rsid w:val="00642DF9"/>
  </w:style>
  <w:style w:type="character" w:customStyle="1" w:styleId="WW8Num18z5">
    <w:name w:val="WW8Num18z5"/>
    <w:rsid w:val="00642DF9"/>
  </w:style>
  <w:style w:type="character" w:customStyle="1" w:styleId="WW8Num18z6">
    <w:name w:val="WW8Num18z6"/>
    <w:rsid w:val="00642DF9"/>
  </w:style>
  <w:style w:type="character" w:customStyle="1" w:styleId="WW8Num18z7">
    <w:name w:val="WW8Num18z7"/>
    <w:rsid w:val="00642DF9"/>
  </w:style>
  <w:style w:type="character" w:customStyle="1" w:styleId="WW8Num18z8">
    <w:name w:val="WW8Num18z8"/>
    <w:rsid w:val="00642DF9"/>
  </w:style>
  <w:style w:type="character" w:customStyle="1" w:styleId="WW8Num19z0">
    <w:name w:val="WW8Num19z0"/>
    <w:rsid w:val="00642DF9"/>
    <w:rPr>
      <w:rFonts w:ascii="Symbol" w:hAnsi="Symbol" w:cs="Symbol" w:hint="default"/>
      <w:color w:val="000000"/>
      <w:sz w:val="24"/>
      <w:lang w:val="sl-SI"/>
    </w:rPr>
  </w:style>
  <w:style w:type="character" w:customStyle="1" w:styleId="WW8Num19z1">
    <w:name w:val="WW8Num19z1"/>
    <w:rsid w:val="00642DF9"/>
    <w:rPr>
      <w:rFonts w:ascii="Courier New" w:hAnsi="Courier New" w:cs="Courier New" w:hint="default"/>
    </w:rPr>
  </w:style>
  <w:style w:type="character" w:customStyle="1" w:styleId="WW8Num19z2">
    <w:name w:val="WW8Num19z2"/>
    <w:rsid w:val="00642DF9"/>
    <w:rPr>
      <w:rFonts w:ascii="Wingdings" w:hAnsi="Wingdings" w:cs="Wingdings" w:hint="default"/>
    </w:rPr>
  </w:style>
  <w:style w:type="character" w:customStyle="1" w:styleId="WW8Num20z0">
    <w:name w:val="WW8Num20z0"/>
    <w:rsid w:val="00642DF9"/>
    <w:rPr>
      <w:rFonts w:hint="default"/>
    </w:rPr>
  </w:style>
  <w:style w:type="character" w:customStyle="1" w:styleId="WW8Num21z0">
    <w:name w:val="WW8Num21z0"/>
    <w:rsid w:val="00642DF9"/>
    <w:rPr>
      <w:rFonts w:ascii="Symbol" w:hAnsi="Symbol" w:cs="Symbol" w:hint="default"/>
    </w:rPr>
  </w:style>
  <w:style w:type="character" w:customStyle="1" w:styleId="WW8Num21z1">
    <w:name w:val="WW8Num21z1"/>
    <w:rsid w:val="00642DF9"/>
    <w:rPr>
      <w:rFonts w:ascii="Courier New" w:hAnsi="Courier New" w:cs="Courier New" w:hint="default"/>
    </w:rPr>
  </w:style>
  <w:style w:type="character" w:customStyle="1" w:styleId="WW8Num21z2">
    <w:name w:val="WW8Num21z2"/>
    <w:rsid w:val="00642DF9"/>
    <w:rPr>
      <w:rFonts w:ascii="Wingdings" w:hAnsi="Wingdings" w:cs="Wingdings" w:hint="default"/>
    </w:rPr>
  </w:style>
  <w:style w:type="character" w:customStyle="1" w:styleId="WW8Num22z0">
    <w:name w:val="WW8Num22z0"/>
    <w:rsid w:val="00642DF9"/>
    <w:rPr>
      <w:rFonts w:ascii="Cambria" w:hAnsi="Cambria" w:cs="Cambria"/>
      <w:b/>
      <w:bCs/>
      <w:caps/>
      <w:sz w:val="22"/>
      <w:szCs w:val="22"/>
    </w:rPr>
  </w:style>
  <w:style w:type="character" w:customStyle="1" w:styleId="WW8Num22z1">
    <w:name w:val="WW8Num22z1"/>
    <w:rsid w:val="00642DF9"/>
    <w:rPr>
      <w:rFonts w:ascii="Symbol" w:hAnsi="Symbol" w:cs="Symbol" w:hint="default"/>
    </w:rPr>
  </w:style>
  <w:style w:type="character" w:customStyle="1" w:styleId="WW8Num22z2">
    <w:name w:val="WW8Num22z2"/>
    <w:rsid w:val="00642DF9"/>
  </w:style>
  <w:style w:type="character" w:customStyle="1" w:styleId="WW8Num22z3">
    <w:name w:val="WW8Num22z3"/>
    <w:rsid w:val="00642DF9"/>
  </w:style>
  <w:style w:type="character" w:customStyle="1" w:styleId="WW8Num22z4">
    <w:name w:val="WW8Num22z4"/>
    <w:rsid w:val="00642DF9"/>
  </w:style>
  <w:style w:type="character" w:customStyle="1" w:styleId="WW8Num22z5">
    <w:name w:val="WW8Num22z5"/>
    <w:rsid w:val="00642DF9"/>
  </w:style>
  <w:style w:type="character" w:customStyle="1" w:styleId="WW8Num22z6">
    <w:name w:val="WW8Num22z6"/>
    <w:rsid w:val="00642DF9"/>
  </w:style>
  <w:style w:type="character" w:customStyle="1" w:styleId="WW8Num22z7">
    <w:name w:val="WW8Num22z7"/>
    <w:rsid w:val="00642DF9"/>
  </w:style>
  <w:style w:type="character" w:customStyle="1" w:styleId="WW8Num22z8">
    <w:name w:val="WW8Num22z8"/>
    <w:rsid w:val="00642DF9"/>
  </w:style>
  <w:style w:type="character" w:customStyle="1" w:styleId="WW8Num23z0">
    <w:name w:val="WW8Num23z0"/>
    <w:rsid w:val="00642DF9"/>
    <w:rPr>
      <w:rFonts w:ascii="Symbol" w:hAnsi="Symbol" w:cs="Symbol" w:hint="default"/>
    </w:rPr>
  </w:style>
  <w:style w:type="character" w:customStyle="1" w:styleId="WW8Num23z1">
    <w:name w:val="WW8Num23z1"/>
    <w:rsid w:val="00642DF9"/>
    <w:rPr>
      <w:rFonts w:ascii="Courier New" w:hAnsi="Courier New" w:cs="Courier New" w:hint="default"/>
    </w:rPr>
  </w:style>
  <w:style w:type="character" w:customStyle="1" w:styleId="WW8Num23z2">
    <w:name w:val="WW8Num23z2"/>
    <w:rsid w:val="00642DF9"/>
    <w:rPr>
      <w:rFonts w:ascii="Wingdings" w:hAnsi="Wingdings" w:cs="Wingdings" w:hint="default"/>
    </w:rPr>
  </w:style>
  <w:style w:type="character" w:customStyle="1" w:styleId="WW8Num24z0">
    <w:name w:val="WW8Num24z0"/>
    <w:rsid w:val="00642DF9"/>
    <w:rPr>
      <w:rFonts w:ascii="Symbol" w:hAnsi="Symbol" w:cs="Symbol" w:hint="default"/>
    </w:rPr>
  </w:style>
  <w:style w:type="character" w:customStyle="1" w:styleId="WW8Num24z1">
    <w:name w:val="WW8Num24z1"/>
    <w:rsid w:val="00642DF9"/>
    <w:rPr>
      <w:rFonts w:ascii="Courier New" w:hAnsi="Courier New" w:cs="Courier New" w:hint="default"/>
    </w:rPr>
  </w:style>
  <w:style w:type="character" w:customStyle="1" w:styleId="WW8Num24z2">
    <w:name w:val="WW8Num24z2"/>
    <w:rsid w:val="00642DF9"/>
    <w:rPr>
      <w:rFonts w:ascii="Wingdings" w:hAnsi="Wingdings" w:cs="Wingdings" w:hint="default"/>
    </w:rPr>
  </w:style>
  <w:style w:type="character" w:customStyle="1" w:styleId="WW8Num25z0">
    <w:name w:val="WW8Num25z0"/>
    <w:rsid w:val="00642DF9"/>
    <w:rPr>
      <w:rFonts w:ascii="Symbol" w:eastAsia="Calibri" w:hAnsi="Symbol" w:cs="Times New Roman" w:hint="default"/>
    </w:rPr>
  </w:style>
  <w:style w:type="character" w:customStyle="1" w:styleId="WW8Num25z1">
    <w:name w:val="WW8Num25z1"/>
    <w:rsid w:val="00642DF9"/>
    <w:rPr>
      <w:rFonts w:ascii="Courier New" w:hAnsi="Courier New" w:cs="Courier New" w:hint="default"/>
    </w:rPr>
  </w:style>
  <w:style w:type="character" w:customStyle="1" w:styleId="WW8Num25z2">
    <w:name w:val="WW8Num25z2"/>
    <w:rsid w:val="00642DF9"/>
    <w:rPr>
      <w:rFonts w:ascii="Wingdings" w:hAnsi="Wingdings" w:cs="Wingdings" w:hint="default"/>
    </w:rPr>
  </w:style>
  <w:style w:type="character" w:customStyle="1" w:styleId="WW8Num25z3">
    <w:name w:val="WW8Num25z3"/>
    <w:rsid w:val="00642DF9"/>
    <w:rPr>
      <w:rFonts w:ascii="Symbol" w:hAnsi="Symbol" w:cs="Symbol" w:hint="default"/>
    </w:rPr>
  </w:style>
  <w:style w:type="character" w:customStyle="1" w:styleId="WW8Num26z0">
    <w:name w:val="WW8Num26z0"/>
    <w:rsid w:val="00642DF9"/>
    <w:rPr>
      <w:rFonts w:hint="default"/>
    </w:rPr>
  </w:style>
  <w:style w:type="character" w:customStyle="1" w:styleId="WW8Num26z1">
    <w:name w:val="WW8Num26z1"/>
    <w:rsid w:val="00642DF9"/>
  </w:style>
  <w:style w:type="character" w:customStyle="1" w:styleId="WW8Num26z2">
    <w:name w:val="WW8Num26z2"/>
    <w:rsid w:val="00642DF9"/>
  </w:style>
  <w:style w:type="character" w:customStyle="1" w:styleId="WW8Num26z3">
    <w:name w:val="WW8Num26z3"/>
    <w:rsid w:val="00642DF9"/>
  </w:style>
  <w:style w:type="character" w:customStyle="1" w:styleId="WW8Num26z4">
    <w:name w:val="WW8Num26z4"/>
    <w:rsid w:val="00642DF9"/>
  </w:style>
  <w:style w:type="character" w:customStyle="1" w:styleId="WW8Num26z5">
    <w:name w:val="WW8Num26z5"/>
    <w:rsid w:val="00642DF9"/>
  </w:style>
  <w:style w:type="character" w:customStyle="1" w:styleId="WW8Num26z6">
    <w:name w:val="WW8Num26z6"/>
    <w:rsid w:val="00642DF9"/>
  </w:style>
  <w:style w:type="character" w:customStyle="1" w:styleId="WW8Num26z7">
    <w:name w:val="WW8Num26z7"/>
    <w:rsid w:val="00642DF9"/>
  </w:style>
  <w:style w:type="character" w:customStyle="1" w:styleId="WW8Num26z8">
    <w:name w:val="WW8Num26z8"/>
    <w:rsid w:val="00642DF9"/>
  </w:style>
  <w:style w:type="character" w:customStyle="1" w:styleId="WW8Num27z0">
    <w:name w:val="WW8Num27z0"/>
    <w:rsid w:val="00642DF9"/>
    <w:rPr>
      <w:rFonts w:hint="default"/>
      <w:lang w:val="da-DK"/>
    </w:rPr>
  </w:style>
  <w:style w:type="character" w:customStyle="1" w:styleId="WW8Num27z1">
    <w:name w:val="WW8Num27z1"/>
    <w:rsid w:val="00642DF9"/>
  </w:style>
  <w:style w:type="character" w:customStyle="1" w:styleId="WW8Num27z2">
    <w:name w:val="WW8Num27z2"/>
    <w:rsid w:val="00642DF9"/>
  </w:style>
  <w:style w:type="character" w:customStyle="1" w:styleId="WW8Num27z3">
    <w:name w:val="WW8Num27z3"/>
    <w:rsid w:val="00642DF9"/>
  </w:style>
  <w:style w:type="character" w:customStyle="1" w:styleId="WW8Num27z4">
    <w:name w:val="WW8Num27z4"/>
    <w:rsid w:val="00642DF9"/>
  </w:style>
  <w:style w:type="character" w:customStyle="1" w:styleId="WW8Num27z5">
    <w:name w:val="WW8Num27z5"/>
    <w:rsid w:val="00642DF9"/>
  </w:style>
  <w:style w:type="character" w:customStyle="1" w:styleId="WW8Num27z6">
    <w:name w:val="WW8Num27z6"/>
    <w:rsid w:val="00642DF9"/>
  </w:style>
  <w:style w:type="character" w:customStyle="1" w:styleId="WW8Num27z7">
    <w:name w:val="WW8Num27z7"/>
    <w:rsid w:val="00642DF9"/>
  </w:style>
  <w:style w:type="character" w:customStyle="1" w:styleId="WW8Num27z8">
    <w:name w:val="WW8Num27z8"/>
    <w:rsid w:val="00642DF9"/>
  </w:style>
  <w:style w:type="character" w:customStyle="1" w:styleId="WW8Num28z0">
    <w:name w:val="WW8Num28z0"/>
    <w:rsid w:val="00642DF9"/>
    <w:rPr>
      <w:b/>
    </w:rPr>
  </w:style>
  <w:style w:type="character" w:customStyle="1" w:styleId="WW8Num28z1">
    <w:name w:val="WW8Num28z1"/>
    <w:rsid w:val="00642DF9"/>
  </w:style>
  <w:style w:type="character" w:customStyle="1" w:styleId="WW8Num28z2">
    <w:name w:val="WW8Num28z2"/>
    <w:rsid w:val="00642DF9"/>
  </w:style>
  <w:style w:type="character" w:customStyle="1" w:styleId="WW8Num28z3">
    <w:name w:val="WW8Num28z3"/>
    <w:rsid w:val="00642DF9"/>
  </w:style>
  <w:style w:type="character" w:customStyle="1" w:styleId="WW8Num28z4">
    <w:name w:val="WW8Num28z4"/>
    <w:rsid w:val="00642DF9"/>
  </w:style>
  <w:style w:type="character" w:customStyle="1" w:styleId="WW8Num28z5">
    <w:name w:val="WW8Num28z5"/>
    <w:rsid w:val="00642DF9"/>
  </w:style>
  <w:style w:type="character" w:customStyle="1" w:styleId="WW8Num28z6">
    <w:name w:val="WW8Num28z6"/>
    <w:rsid w:val="00642DF9"/>
  </w:style>
  <w:style w:type="character" w:customStyle="1" w:styleId="WW8Num28z7">
    <w:name w:val="WW8Num28z7"/>
    <w:rsid w:val="00642DF9"/>
  </w:style>
  <w:style w:type="character" w:customStyle="1" w:styleId="WW8Num28z8">
    <w:name w:val="WW8Num28z8"/>
    <w:rsid w:val="00642DF9"/>
  </w:style>
  <w:style w:type="character" w:customStyle="1" w:styleId="WW-DefaultParagraphFont111">
    <w:name w:val="WW-Default Paragraph Font111"/>
    <w:rsid w:val="00642DF9"/>
  </w:style>
  <w:style w:type="character" w:customStyle="1" w:styleId="BodyTextIndent2Char">
    <w:name w:val="Body Text Indent 2 Char"/>
    <w:rsid w:val="00642DF9"/>
    <w:rPr>
      <w:sz w:val="24"/>
      <w:lang w:val="en-GB"/>
    </w:rPr>
  </w:style>
  <w:style w:type="character" w:customStyle="1" w:styleId="Tablecaption">
    <w:name w:val="Table caption_"/>
    <w:rsid w:val="00642DF9"/>
    <w:rPr>
      <w:sz w:val="21"/>
      <w:szCs w:val="21"/>
      <w:shd w:val="clear" w:color="auto" w:fill="FFFFFF"/>
    </w:rPr>
  </w:style>
  <w:style w:type="character" w:customStyle="1" w:styleId="WW-FootnoteReference">
    <w:name w:val="WW-Footnote Reference"/>
    <w:rsid w:val="00642DF9"/>
    <w:rPr>
      <w:vertAlign w:val="superscript"/>
    </w:rPr>
  </w:style>
  <w:style w:type="character" w:customStyle="1" w:styleId="EndnoteCharacters">
    <w:name w:val="Endnote Characters"/>
    <w:rsid w:val="00642DF9"/>
    <w:rPr>
      <w:vertAlign w:val="superscript"/>
    </w:rPr>
  </w:style>
  <w:style w:type="character" w:customStyle="1" w:styleId="WW-EndnoteCharacters">
    <w:name w:val="WW-Endnote Characters"/>
    <w:rsid w:val="00642DF9"/>
  </w:style>
  <w:style w:type="character" w:customStyle="1" w:styleId="Bullets">
    <w:name w:val="Bullets"/>
    <w:rsid w:val="00642DF9"/>
    <w:rPr>
      <w:rFonts w:ascii="OpenSymbol" w:eastAsia="OpenSymbol" w:hAnsi="OpenSymbol" w:cs="OpenSymbol"/>
    </w:rPr>
  </w:style>
  <w:style w:type="character" w:customStyle="1" w:styleId="WW-FootnoteReference1">
    <w:name w:val="WW-Footnote Reference1"/>
    <w:rsid w:val="00642DF9"/>
    <w:rPr>
      <w:vertAlign w:val="superscript"/>
    </w:rPr>
  </w:style>
  <w:style w:type="paragraph" w:customStyle="1" w:styleId="Heading">
    <w:name w:val="Heading"/>
    <w:basedOn w:val="Normal"/>
    <w:next w:val="BodyText"/>
    <w:rsid w:val="00642DF9"/>
    <w:pPr>
      <w:suppressAutoHyphens/>
      <w:spacing w:line="240" w:lineRule="auto"/>
      <w:jc w:val="center"/>
    </w:pPr>
    <w:rPr>
      <w:rFonts w:ascii="Arial" w:eastAsia="Times New Roman" w:hAnsi="Arial" w:cs="Arial"/>
      <w:b/>
      <w:bCs/>
      <w:sz w:val="28"/>
      <w:szCs w:val="24"/>
      <w:lang w:val="x-none" w:eastAsia="zh-CN"/>
    </w:rPr>
  </w:style>
  <w:style w:type="paragraph" w:styleId="List">
    <w:name w:val="List"/>
    <w:basedOn w:val="BodyText"/>
    <w:rsid w:val="00642DF9"/>
    <w:pPr>
      <w:suppressAutoHyphens/>
      <w:spacing w:before="0" w:after="0"/>
    </w:pPr>
    <w:rPr>
      <w:rFonts w:ascii="Times New Roman" w:hAnsi="Times New Roman" w:cs="FreeSans"/>
      <w:lang w:val="x-none" w:eastAsia="zh-CN"/>
    </w:rPr>
  </w:style>
  <w:style w:type="paragraph" w:styleId="Caption">
    <w:name w:val="caption"/>
    <w:basedOn w:val="Normal"/>
    <w:qFormat/>
    <w:rsid w:val="00642DF9"/>
    <w:pPr>
      <w:suppressLineNumbers/>
      <w:suppressAutoHyphens/>
      <w:spacing w:before="120" w:after="120" w:line="240" w:lineRule="auto"/>
    </w:pPr>
    <w:rPr>
      <w:rFonts w:eastAsia="Times New Roman" w:cs="FreeSans"/>
      <w:i/>
      <w:iCs/>
      <w:szCs w:val="24"/>
      <w:lang w:eastAsia="zh-CN"/>
    </w:rPr>
  </w:style>
  <w:style w:type="paragraph" w:customStyle="1" w:styleId="Index">
    <w:name w:val="Index"/>
    <w:basedOn w:val="Normal"/>
    <w:rsid w:val="00642DF9"/>
    <w:pPr>
      <w:suppressLineNumbers/>
      <w:suppressAutoHyphens/>
      <w:spacing w:line="240" w:lineRule="auto"/>
    </w:pPr>
    <w:rPr>
      <w:rFonts w:eastAsia="Times New Roman" w:cs="FreeSans"/>
      <w:szCs w:val="20"/>
      <w:lang w:eastAsia="zh-CN"/>
    </w:rPr>
  </w:style>
  <w:style w:type="paragraph" w:styleId="BodyTextIndent2">
    <w:name w:val="Body Text Indent 2"/>
    <w:basedOn w:val="Normal"/>
    <w:link w:val="BodyTextIndent2Char1"/>
    <w:rsid w:val="00642DF9"/>
    <w:pPr>
      <w:suppressAutoHyphens/>
      <w:spacing w:after="120" w:line="480" w:lineRule="auto"/>
      <w:ind w:left="283"/>
    </w:pPr>
    <w:rPr>
      <w:rFonts w:eastAsia="Times New Roman" w:cs="Times New Roman"/>
      <w:szCs w:val="20"/>
      <w:lang w:val="en-GB" w:eastAsia="zh-CN"/>
    </w:rPr>
  </w:style>
  <w:style w:type="character" w:customStyle="1" w:styleId="BodyTextIndent2Char1">
    <w:name w:val="Body Text Indent 2 Char1"/>
    <w:basedOn w:val="DefaultParagraphFont"/>
    <w:link w:val="BodyTextIndent2"/>
    <w:rsid w:val="00642DF9"/>
    <w:rPr>
      <w:rFonts w:eastAsia="Times New Roman" w:cs="Times New Roman"/>
      <w:szCs w:val="20"/>
      <w:lang w:val="en-GB" w:eastAsia="zh-CN"/>
    </w:rPr>
  </w:style>
  <w:style w:type="paragraph" w:styleId="BodyTextIndent3">
    <w:name w:val="Body Text Indent 3"/>
    <w:basedOn w:val="Normal"/>
    <w:link w:val="BodyTextIndent3Char"/>
    <w:rsid w:val="00642DF9"/>
    <w:pPr>
      <w:suppressAutoHyphens/>
      <w:spacing w:after="120" w:line="240" w:lineRule="auto"/>
      <w:ind w:left="283"/>
    </w:pPr>
    <w:rPr>
      <w:rFonts w:eastAsia="Times New Roman" w:cs="Times New Roman"/>
      <w:sz w:val="16"/>
      <w:szCs w:val="16"/>
      <w:lang w:eastAsia="zh-CN"/>
    </w:rPr>
  </w:style>
  <w:style w:type="character" w:customStyle="1" w:styleId="BodyTextIndent3Char">
    <w:name w:val="Body Text Indent 3 Char"/>
    <w:basedOn w:val="DefaultParagraphFont"/>
    <w:link w:val="BodyTextIndent3"/>
    <w:rsid w:val="00642DF9"/>
    <w:rPr>
      <w:rFonts w:eastAsia="Times New Roman" w:cs="Times New Roman"/>
      <w:sz w:val="16"/>
      <w:szCs w:val="16"/>
      <w:lang w:val="sl-SI" w:eastAsia="zh-CN"/>
    </w:rPr>
  </w:style>
  <w:style w:type="paragraph" w:customStyle="1" w:styleId="Navaden1">
    <w:name w:val="Navaden1"/>
    <w:rsid w:val="00642DF9"/>
    <w:pPr>
      <w:widowControl w:val="0"/>
      <w:suppressAutoHyphens/>
      <w:spacing w:line="240" w:lineRule="auto"/>
    </w:pPr>
    <w:rPr>
      <w:rFonts w:eastAsia="Times New Roman" w:cs="Times New Roman"/>
      <w:kern w:val="2"/>
      <w:sz w:val="22"/>
      <w:szCs w:val="20"/>
      <w:lang w:eastAsia="zh-CN"/>
    </w:rPr>
  </w:style>
  <w:style w:type="paragraph" w:customStyle="1" w:styleId="3372873BB58A4DED866D2BE34882C06C">
    <w:name w:val="3372873BB58A4DED866D2BE34882C06C"/>
    <w:rsid w:val="00642DF9"/>
    <w:pPr>
      <w:suppressAutoHyphens/>
      <w:spacing w:after="200" w:line="276" w:lineRule="auto"/>
    </w:pPr>
    <w:rPr>
      <w:rFonts w:ascii="Calibri" w:eastAsia="MS Mincho" w:hAnsi="Calibri" w:cs="Arial"/>
      <w:sz w:val="22"/>
      <w:lang w:val="en-US" w:eastAsia="ja-JP"/>
    </w:rPr>
  </w:style>
  <w:style w:type="paragraph" w:customStyle="1" w:styleId="Slog">
    <w:name w:val="Slog"/>
    <w:rsid w:val="00642DF9"/>
    <w:pPr>
      <w:suppressAutoHyphens/>
      <w:spacing w:line="240" w:lineRule="auto"/>
    </w:pPr>
    <w:rPr>
      <w:rFonts w:eastAsia="Times New Roman" w:cs="Times New Roman"/>
      <w:sz w:val="20"/>
      <w:szCs w:val="20"/>
      <w:lang w:eastAsia="zh-CN"/>
    </w:rPr>
  </w:style>
  <w:style w:type="paragraph" w:customStyle="1" w:styleId="Tablecaption0">
    <w:name w:val="Table caption"/>
    <w:basedOn w:val="Normal"/>
    <w:rsid w:val="00642DF9"/>
    <w:pPr>
      <w:shd w:val="clear" w:color="auto" w:fill="FFFFFF"/>
      <w:suppressAutoHyphens/>
      <w:spacing w:line="240" w:lineRule="atLeast"/>
    </w:pPr>
    <w:rPr>
      <w:rFonts w:eastAsia="Times New Roman" w:cs="Times New Roman"/>
      <w:sz w:val="21"/>
      <w:szCs w:val="21"/>
      <w:lang w:val="x-none" w:eastAsia="zh-CN"/>
    </w:rPr>
  </w:style>
  <w:style w:type="paragraph" w:customStyle="1" w:styleId="Slog1">
    <w:name w:val="Slog1"/>
    <w:basedOn w:val="Normal"/>
    <w:rsid w:val="00642DF9"/>
    <w:pPr>
      <w:numPr>
        <w:numId w:val="8"/>
      </w:numPr>
      <w:suppressAutoHyphens/>
      <w:spacing w:line="240" w:lineRule="auto"/>
    </w:pPr>
    <w:rPr>
      <w:rFonts w:eastAsia="Times New Roman" w:cs="Times New Roman"/>
      <w:szCs w:val="24"/>
      <w:lang w:eastAsia="zh-CN"/>
    </w:rPr>
  </w:style>
  <w:style w:type="paragraph" w:customStyle="1" w:styleId="NoSpacing1">
    <w:name w:val="No Spacing1"/>
    <w:rsid w:val="00642DF9"/>
    <w:pPr>
      <w:suppressAutoHyphens/>
      <w:spacing w:line="240" w:lineRule="auto"/>
    </w:pPr>
    <w:rPr>
      <w:rFonts w:ascii="Calibri" w:eastAsia="Calibri" w:hAnsi="Calibri" w:cs="Calibri"/>
      <w:sz w:val="22"/>
      <w:lang w:eastAsia="zh-CN"/>
    </w:rPr>
  </w:style>
  <w:style w:type="paragraph" w:customStyle="1" w:styleId="TableParagraph">
    <w:name w:val="Table Paragraph"/>
    <w:basedOn w:val="Normal"/>
    <w:rsid w:val="00642DF9"/>
    <w:pPr>
      <w:widowControl w:val="0"/>
      <w:suppressAutoHyphens/>
      <w:autoSpaceDE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ormal"/>
    <w:rsid w:val="00642DF9"/>
    <w:pPr>
      <w:suppressLineNumbers/>
      <w:suppressAutoHyphens/>
      <w:spacing w:line="240" w:lineRule="auto"/>
    </w:pPr>
    <w:rPr>
      <w:rFonts w:eastAsia="Times New Roman" w:cs="Times New Roman"/>
      <w:szCs w:val="20"/>
      <w:lang w:eastAsia="zh-CN"/>
    </w:rPr>
  </w:style>
  <w:style w:type="paragraph" w:customStyle="1" w:styleId="TableHeading">
    <w:name w:val="Table Heading"/>
    <w:basedOn w:val="TableContents"/>
    <w:rsid w:val="00642DF9"/>
    <w:pPr>
      <w:jc w:val="center"/>
    </w:pPr>
    <w:rPr>
      <w:b/>
      <w:bCs/>
    </w:rPr>
  </w:style>
  <w:style w:type="paragraph" w:customStyle="1" w:styleId="FrameContents">
    <w:name w:val="Frame Contents"/>
    <w:basedOn w:val="Normal"/>
    <w:rsid w:val="00642DF9"/>
    <w:pPr>
      <w:suppressAutoHyphens/>
      <w:spacing w:line="240" w:lineRule="auto"/>
    </w:pPr>
    <w:rPr>
      <w:rFonts w:eastAsia="Times New Roman" w:cs="Times New Roman"/>
      <w:szCs w:val="20"/>
      <w:lang w:eastAsia="zh-CN"/>
    </w:rPr>
  </w:style>
  <w:style w:type="paragraph" w:customStyle="1" w:styleId="PreformattedText">
    <w:name w:val="Preformatted Text"/>
    <w:basedOn w:val="Normal"/>
    <w:rsid w:val="00642DF9"/>
    <w:pPr>
      <w:suppressAutoHyphens/>
      <w:spacing w:line="240" w:lineRule="auto"/>
    </w:pPr>
    <w:rPr>
      <w:rFonts w:ascii="Liberation Mono" w:eastAsia="Liberation Mono" w:hAnsi="Liberation Mono" w:cs="Liberation Mono"/>
      <w:sz w:val="20"/>
      <w:szCs w:val="20"/>
      <w:lang w:eastAsia="zh-CN"/>
    </w:rPr>
  </w:style>
  <w:style w:type="character" w:styleId="HTMLTypewriter">
    <w:name w:val="HTML Typewriter"/>
    <w:uiPriority w:val="99"/>
    <w:unhideWhenUsed/>
    <w:rsid w:val="00642DF9"/>
    <w:rPr>
      <w:rFonts w:ascii="Courier New" w:eastAsia="Calibri" w:hAnsi="Courier New" w:cs="Courier New" w:hint="default"/>
      <w:sz w:val="20"/>
      <w:szCs w:val="20"/>
    </w:rPr>
  </w:style>
  <w:style w:type="table" w:customStyle="1" w:styleId="NormalTablePHPDOCX">
    <w:name w:val="Normal Table PHPDOCX"/>
    <w:uiPriority w:val="99"/>
    <w:semiHidden/>
    <w:unhideWhenUsed/>
    <w:qFormat/>
    <w:rsid w:val="00642DF9"/>
    <w:pPr>
      <w:spacing w:line="240" w:lineRule="auto"/>
    </w:pPr>
    <w:rPr>
      <w:rFonts w:asciiTheme="minorHAnsi" w:hAnsiTheme="minorHAnsi"/>
      <w:sz w:val="22"/>
    </w:rPr>
    <w:tblPr>
      <w:tblInd w:w="0" w:type="dxa"/>
      <w:tblCellMar>
        <w:top w:w="0" w:type="dxa"/>
        <w:left w:w="108" w:type="dxa"/>
        <w:bottom w:w="0" w:type="dxa"/>
        <w:right w:w="108" w:type="dxa"/>
      </w:tblCellMar>
    </w:tblPr>
  </w:style>
  <w:style w:type="table" w:customStyle="1" w:styleId="TableGridPHPDOCX">
    <w:name w:val="Table Grid PHPDOCX"/>
    <w:uiPriority w:val="59"/>
    <w:rsid w:val="00642DF9"/>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11"/>
    <w:qFormat/>
    <w:rsid w:val="009D1905"/>
    <w:pPr>
      <w:numPr>
        <w:ilvl w:val="1"/>
      </w:numPr>
      <w:spacing w:after="160"/>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9D1905"/>
    <w:rPr>
      <w:rFonts w:asciiTheme="minorHAnsi" w:eastAsiaTheme="minorEastAsia" w:hAnsiTheme="minorHAnsi"/>
      <w:color w:val="5A5A5A" w:themeColor="text1" w:themeTint="A5"/>
      <w:spacing w:val="15"/>
      <w:sz w:val="22"/>
    </w:rPr>
  </w:style>
  <w:style w:type="table" w:styleId="TableGrid10">
    <w:name w:val="Table Grid 1"/>
    <w:basedOn w:val="TableNormal"/>
    <w:semiHidden/>
    <w:unhideWhenUsed/>
    <w:rsid w:val="00D179A3"/>
    <w:pPr>
      <w:overflowPunct w:val="0"/>
      <w:autoSpaceDE w:val="0"/>
      <w:autoSpaceDN w:val="0"/>
      <w:adjustRightInd w:val="0"/>
      <w:spacing w:line="240" w:lineRule="auto"/>
      <w:jc w:val="both"/>
      <w:textAlignment w:val="baseline"/>
    </w:pPr>
    <w:rPr>
      <w:rFonts w:eastAsia="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ormal"/>
    <w:rsid w:val="00D179A3"/>
    <w:pPr>
      <w:spacing w:line="240" w:lineRule="auto"/>
    </w:pPr>
    <w:rPr>
      <w:rFonts w:eastAsia="Times New Roman" w:cs="Times New Roman"/>
      <w:sz w:val="20"/>
      <w:szCs w:val="20"/>
      <w:lang w:eastAsia="sl-SI"/>
    </w:rPr>
  </w:style>
  <w:style w:type="character" w:styleId="UnresolvedMention">
    <w:name w:val="Unresolved Mention"/>
    <w:basedOn w:val="DefaultParagraphFont"/>
    <w:uiPriority w:val="99"/>
    <w:semiHidden/>
    <w:unhideWhenUsed/>
    <w:rsid w:val="00DC17FD"/>
    <w:rPr>
      <w:color w:val="605E5C"/>
      <w:shd w:val="clear" w:color="auto" w:fill="E1DFDD"/>
    </w:rPr>
  </w:style>
  <w:style w:type="character" w:customStyle="1" w:styleId="rynqvb">
    <w:name w:val="rynqvb"/>
    <w:basedOn w:val="DefaultParagraphFont"/>
    <w:rsid w:val="007B3D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51037">
      <w:bodyDiv w:val="1"/>
      <w:marLeft w:val="0"/>
      <w:marRight w:val="0"/>
      <w:marTop w:val="0"/>
      <w:marBottom w:val="0"/>
      <w:divBdr>
        <w:top w:val="none" w:sz="0" w:space="0" w:color="auto"/>
        <w:left w:val="none" w:sz="0" w:space="0" w:color="auto"/>
        <w:bottom w:val="none" w:sz="0" w:space="0" w:color="auto"/>
        <w:right w:val="none" w:sz="0" w:space="0" w:color="auto"/>
      </w:divBdr>
    </w:div>
    <w:div w:id="39284921">
      <w:bodyDiv w:val="1"/>
      <w:marLeft w:val="0"/>
      <w:marRight w:val="0"/>
      <w:marTop w:val="0"/>
      <w:marBottom w:val="0"/>
      <w:divBdr>
        <w:top w:val="none" w:sz="0" w:space="0" w:color="auto"/>
        <w:left w:val="none" w:sz="0" w:space="0" w:color="auto"/>
        <w:bottom w:val="none" w:sz="0" w:space="0" w:color="auto"/>
        <w:right w:val="none" w:sz="0" w:space="0" w:color="auto"/>
      </w:divBdr>
      <w:divsChild>
        <w:div w:id="1769621620">
          <w:marLeft w:val="0"/>
          <w:marRight w:val="0"/>
          <w:marTop w:val="0"/>
          <w:marBottom w:val="0"/>
          <w:divBdr>
            <w:top w:val="none" w:sz="0" w:space="0" w:color="auto"/>
            <w:left w:val="none" w:sz="0" w:space="0" w:color="auto"/>
            <w:bottom w:val="none" w:sz="0" w:space="0" w:color="auto"/>
            <w:right w:val="none" w:sz="0" w:space="0" w:color="auto"/>
          </w:divBdr>
        </w:div>
        <w:div w:id="1951162348">
          <w:marLeft w:val="0"/>
          <w:marRight w:val="0"/>
          <w:marTop w:val="0"/>
          <w:marBottom w:val="0"/>
          <w:divBdr>
            <w:top w:val="none" w:sz="0" w:space="0" w:color="auto"/>
            <w:left w:val="none" w:sz="0" w:space="0" w:color="auto"/>
            <w:bottom w:val="none" w:sz="0" w:space="0" w:color="auto"/>
            <w:right w:val="none" w:sz="0" w:space="0" w:color="auto"/>
          </w:divBdr>
          <w:divsChild>
            <w:div w:id="50736831">
              <w:marLeft w:val="0"/>
              <w:marRight w:val="0"/>
              <w:marTop w:val="0"/>
              <w:marBottom w:val="0"/>
              <w:divBdr>
                <w:top w:val="none" w:sz="0" w:space="0" w:color="auto"/>
                <w:left w:val="none" w:sz="0" w:space="0" w:color="auto"/>
                <w:bottom w:val="none" w:sz="0" w:space="0" w:color="auto"/>
                <w:right w:val="none" w:sz="0" w:space="0" w:color="auto"/>
              </w:divBdr>
              <w:divsChild>
                <w:div w:id="586809647">
                  <w:marLeft w:val="0"/>
                  <w:marRight w:val="0"/>
                  <w:marTop w:val="0"/>
                  <w:marBottom w:val="0"/>
                  <w:divBdr>
                    <w:top w:val="none" w:sz="0" w:space="0" w:color="auto"/>
                    <w:left w:val="none" w:sz="0" w:space="0" w:color="auto"/>
                    <w:bottom w:val="none" w:sz="0" w:space="0" w:color="auto"/>
                    <w:right w:val="none" w:sz="0" w:space="0" w:color="auto"/>
                  </w:divBdr>
                  <w:divsChild>
                    <w:div w:id="795369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983678">
      <w:bodyDiv w:val="1"/>
      <w:marLeft w:val="0"/>
      <w:marRight w:val="0"/>
      <w:marTop w:val="0"/>
      <w:marBottom w:val="0"/>
      <w:divBdr>
        <w:top w:val="none" w:sz="0" w:space="0" w:color="auto"/>
        <w:left w:val="none" w:sz="0" w:space="0" w:color="auto"/>
        <w:bottom w:val="none" w:sz="0" w:space="0" w:color="auto"/>
        <w:right w:val="none" w:sz="0" w:space="0" w:color="auto"/>
      </w:divBdr>
    </w:div>
    <w:div w:id="272980435">
      <w:bodyDiv w:val="1"/>
      <w:marLeft w:val="0"/>
      <w:marRight w:val="0"/>
      <w:marTop w:val="0"/>
      <w:marBottom w:val="0"/>
      <w:divBdr>
        <w:top w:val="none" w:sz="0" w:space="0" w:color="auto"/>
        <w:left w:val="none" w:sz="0" w:space="0" w:color="auto"/>
        <w:bottom w:val="none" w:sz="0" w:space="0" w:color="auto"/>
        <w:right w:val="none" w:sz="0" w:space="0" w:color="auto"/>
      </w:divBdr>
      <w:divsChild>
        <w:div w:id="1358311028">
          <w:marLeft w:val="0"/>
          <w:marRight w:val="0"/>
          <w:marTop w:val="0"/>
          <w:marBottom w:val="0"/>
          <w:divBdr>
            <w:top w:val="none" w:sz="0" w:space="0" w:color="auto"/>
            <w:left w:val="none" w:sz="0" w:space="0" w:color="auto"/>
            <w:bottom w:val="none" w:sz="0" w:space="0" w:color="auto"/>
            <w:right w:val="none" w:sz="0" w:space="0" w:color="auto"/>
          </w:divBdr>
        </w:div>
        <w:div w:id="512651029">
          <w:marLeft w:val="0"/>
          <w:marRight w:val="0"/>
          <w:marTop w:val="0"/>
          <w:marBottom w:val="0"/>
          <w:divBdr>
            <w:top w:val="none" w:sz="0" w:space="0" w:color="auto"/>
            <w:left w:val="none" w:sz="0" w:space="0" w:color="auto"/>
            <w:bottom w:val="none" w:sz="0" w:space="0" w:color="auto"/>
            <w:right w:val="none" w:sz="0" w:space="0" w:color="auto"/>
          </w:divBdr>
          <w:divsChild>
            <w:div w:id="26149565">
              <w:marLeft w:val="0"/>
              <w:marRight w:val="0"/>
              <w:marTop w:val="0"/>
              <w:marBottom w:val="0"/>
              <w:divBdr>
                <w:top w:val="none" w:sz="0" w:space="0" w:color="auto"/>
                <w:left w:val="none" w:sz="0" w:space="0" w:color="auto"/>
                <w:bottom w:val="none" w:sz="0" w:space="0" w:color="auto"/>
                <w:right w:val="none" w:sz="0" w:space="0" w:color="auto"/>
              </w:divBdr>
              <w:divsChild>
                <w:div w:id="1537624820">
                  <w:marLeft w:val="0"/>
                  <w:marRight w:val="0"/>
                  <w:marTop w:val="0"/>
                  <w:marBottom w:val="0"/>
                  <w:divBdr>
                    <w:top w:val="none" w:sz="0" w:space="0" w:color="auto"/>
                    <w:left w:val="none" w:sz="0" w:space="0" w:color="auto"/>
                    <w:bottom w:val="none" w:sz="0" w:space="0" w:color="auto"/>
                    <w:right w:val="none" w:sz="0" w:space="0" w:color="auto"/>
                  </w:divBdr>
                  <w:divsChild>
                    <w:div w:id="817764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8044639">
      <w:bodyDiv w:val="1"/>
      <w:marLeft w:val="0"/>
      <w:marRight w:val="0"/>
      <w:marTop w:val="0"/>
      <w:marBottom w:val="0"/>
      <w:divBdr>
        <w:top w:val="none" w:sz="0" w:space="0" w:color="auto"/>
        <w:left w:val="none" w:sz="0" w:space="0" w:color="auto"/>
        <w:bottom w:val="none" w:sz="0" w:space="0" w:color="auto"/>
        <w:right w:val="none" w:sz="0" w:space="0" w:color="auto"/>
      </w:divBdr>
    </w:div>
    <w:div w:id="853618992">
      <w:bodyDiv w:val="1"/>
      <w:marLeft w:val="0"/>
      <w:marRight w:val="0"/>
      <w:marTop w:val="0"/>
      <w:marBottom w:val="0"/>
      <w:divBdr>
        <w:top w:val="none" w:sz="0" w:space="0" w:color="auto"/>
        <w:left w:val="none" w:sz="0" w:space="0" w:color="auto"/>
        <w:bottom w:val="none" w:sz="0" w:space="0" w:color="auto"/>
        <w:right w:val="none" w:sz="0" w:space="0" w:color="auto"/>
      </w:divBdr>
    </w:div>
    <w:div w:id="1214921776">
      <w:bodyDiv w:val="1"/>
      <w:marLeft w:val="0"/>
      <w:marRight w:val="0"/>
      <w:marTop w:val="0"/>
      <w:marBottom w:val="0"/>
      <w:divBdr>
        <w:top w:val="none" w:sz="0" w:space="0" w:color="auto"/>
        <w:left w:val="none" w:sz="0" w:space="0" w:color="auto"/>
        <w:bottom w:val="none" w:sz="0" w:space="0" w:color="auto"/>
        <w:right w:val="none" w:sz="0" w:space="0" w:color="auto"/>
      </w:divBdr>
    </w:div>
    <w:div w:id="1305433107">
      <w:bodyDiv w:val="1"/>
      <w:marLeft w:val="0"/>
      <w:marRight w:val="0"/>
      <w:marTop w:val="0"/>
      <w:marBottom w:val="0"/>
      <w:divBdr>
        <w:top w:val="none" w:sz="0" w:space="0" w:color="auto"/>
        <w:left w:val="none" w:sz="0" w:space="0" w:color="auto"/>
        <w:bottom w:val="none" w:sz="0" w:space="0" w:color="auto"/>
        <w:right w:val="none" w:sz="0" w:space="0" w:color="auto"/>
      </w:divBdr>
    </w:div>
    <w:div w:id="1314337079">
      <w:bodyDiv w:val="1"/>
      <w:marLeft w:val="0"/>
      <w:marRight w:val="0"/>
      <w:marTop w:val="0"/>
      <w:marBottom w:val="0"/>
      <w:divBdr>
        <w:top w:val="none" w:sz="0" w:space="0" w:color="auto"/>
        <w:left w:val="none" w:sz="0" w:space="0" w:color="auto"/>
        <w:bottom w:val="none" w:sz="0" w:space="0" w:color="auto"/>
        <w:right w:val="none" w:sz="0" w:space="0" w:color="auto"/>
      </w:divBdr>
    </w:div>
    <w:div w:id="1487355086">
      <w:bodyDiv w:val="1"/>
      <w:marLeft w:val="0"/>
      <w:marRight w:val="0"/>
      <w:marTop w:val="0"/>
      <w:marBottom w:val="0"/>
      <w:divBdr>
        <w:top w:val="none" w:sz="0" w:space="0" w:color="auto"/>
        <w:left w:val="none" w:sz="0" w:space="0" w:color="auto"/>
        <w:bottom w:val="none" w:sz="0" w:space="0" w:color="auto"/>
        <w:right w:val="none" w:sz="0" w:space="0" w:color="auto"/>
      </w:divBdr>
    </w:div>
    <w:div w:id="1494636337">
      <w:bodyDiv w:val="1"/>
      <w:marLeft w:val="0"/>
      <w:marRight w:val="0"/>
      <w:marTop w:val="0"/>
      <w:marBottom w:val="0"/>
      <w:divBdr>
        <w:top w:val="none" w:sz="0" w:space="0" w:color="auto"/>
        <w:left w:val="none" w:sz="0" w:space="0" w:color="auto"/>
        <w:bottom w:val="none" w:sz="0" w:space="0" w:color="auto"/>
        <w:right w:val="none" w:sz="0" w:space="0" w:color="auto"/>
      </w:divBdr>
    </w:div>
    <w:div w:id="1684476285">
      <w:bodyDiv w:val="1"/>
      <w:marLeft w:val="0"/>
      <w:marRight w:val="0"/>
      <w:marTop w:val="0"/>
      <w:marBottom w:val="0"/>
      <w:divBdr>
        <w:top w:val="none" w:sz="0" w:space="0" w:color="auto"/>
        <w:left w:val="none" w:sz="0" w:space="0" w:color="auto"/>
        <w:bottom w:val="none" w:sz="0" w:space="0" w:color="auto"/>
        <w:right w:val="none" w:sz="0" w:space="0" w:color="auto"/>
      </w:divBdr>
    </w:div>
    <w:div w:id="1746562661">
      <w:bodyDiv w:val="1"/>
      <w:marLeft w:val="0"/>
      <w:marRight w:val="0"/>
      <w:marTop w:val="0"/>
      <w:marBottom w:val="0"/>
      <w:divBdr>
        <w:top w:val="none" w:sz="0" w:space="0" w:color="auto"/>
        <w:left w:val="none" w:sz="0" w:space="0" w:color="auto"/>
        <w:bottom w:val="none" w:sz="0" w:space="0" w:color="auto"/>
        <w:right w:val="none" w:sz="0" w:space="0" w:color="auto"/>
      </w:divBdr>
      <w:divsChild>
        <w:div w:id="1218276994">
          <w:marLeft w:val="0"/>
          <w:marRight w:val="0"/>
          <w:marTop w:val="0"/>
          <w:marBottom w:val="0"/>
          <w:divBdr>
            <w:top w:val="none" w:sz="0" w:space="0" w:color="auto"/>
            <w:left w:val="none" w:sz="0" w:space="0" w:color="auto"/>
            <w:bottom w:val="none" w:sz="0" w:space="0" w:color="auto"/>
            <w:right w:val="none" w:sz="0" w:space="0" w:color="auto"/>
          </w:divBdr>
        </w:div>
        <w:div w:id="2014411400">
          <w:marLeft w:val="0"/>
          <w:marRight w:val="0"/>
          <w:marTop w:val="0"/>
          <w:marBottom w:val="0"/>
          <w:divBdr>
            <w:top w:val="none" w:sz="0" w:space="0" w:color="auto"/>
            <w:left w:val="none" w:sz="0" w:space="0" w:color="auto"/>
            <w:bottom w:val="none" w:sz="0" w:space="0" w:color="auto"/>
            <w:right w:val="none" w:sz="0" w:space="0" w:color="auto"/>
          </w:divBdr>
          <w:divsChild>
            <w:div w:id="1456603656">
              <w:marLeft w:val="0"/>
              <w:marRight w:val="0"/>
              <w:marTop w:val="0"/>
              <w:marBottom w:val="0"/>
              <w:divBdr>
                <w:top w:val="none" w:sz="0" w:space="0" w:color="auto"/>
                <w:left w:val="none" w:sz="0" w:space="0" w:color="auto"/>
                <w:bottom w:val="none" w:sz="0" w:space="0" w:color="auto"/>
                <w:right w:val="none" w:sz="0" w:space="0" w:color="auto"/>
              </w:divBdr>
              <w:divsChild>
                <w:div w:id="1198851982">
                  <w:marLeft w:val="0"/>
                  <w:marRight w:val="0"/>
                  <w:marTop w:val="0"/>
                  <w:marBottom w:val="0"/>
                  <w:divBdr>
                    <w:top w:val="none" w:sz="0" w:space="0" w:color="auto"/>
                    <w:left w:val="none" w:sz="0" w:space="0" w:color="auto"/>
                    <w:bottom w:val="none" w:sz="0" w:space="0" w:color="auto"/>
                    <w:right w:val="none" w:sz="0" w:space="0" w:color="auto"/>
                  </w:divBdr>
                  <w:divsChild>
                    <w:div w:id="427503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9467771">
      <w:bodyDiv w:val="1"/>
      <w:marLeft w:val="0"/>
      <w:marRight w:val="0"/>
      <w:marTop w:val="0"/>
      <w:marBottom w:val="0"/>
      <w:divBdr>
        <w:top w:val="none" w:sz="0" w:space="0" w:color="auto"/>
        <w:left w:val="none" w:sz="0" w:space="0" w:color="auto"/>
        <w:bottom w:val="none" w:sz="0" w:space="0" w:color="auto"/>
        <w:right w:val="none" w:sz="0" w:space="0" w:color="auto"/>
      </w:divBdr>
    </w:div>
    <w:div w:id="1866364344">
      <w:bodyDiv w:val="1"/>
      <w:marLeft w:val="0"/>
      <w:marRight w:val="0"/>
      <w:marTop w:val="0"/>
      <w:marBottom w:val="0"/>
      <w:divBdr>
        <w:top w:val="none" w:sz="0" w:space="0" w:color="auto"/>
        <w:left w:val="none" w:sz="0" w:space="0" w:color="auto"/>
        <w:bottom w:val="none" w:sz="0" w:space="0" w:color="auto"/>
        <w:right w:val="none" w:sz="0" w:space="0" w:color="auto"/>
      </w:divBdr>
    </w:div>
    <w:div w:id="1984120391">
      <w:bodyDiv w:val="1"/>
      <w:marLeft w:val="0"/>
      <w:marRight w:val="0"/>
      <w:marTop w:val="0"/>
      <w:marBottom w:val="0"/>
      <w:divBdr>
        <w:top w:val="none" w:sz="0" w:space="0" w:color="auto"/>
        <w:left w:val="none" w:sz="0" w:space="0" w:color="auto"/>
        <w:bottom w:val="none" w:sz="0" w:space="0" w:color="auto"/>
        <w:right w:val="none" w:sz="0" w:space="0" w:color="auto"/>
      </w:divBdr>
    </w:div>
    <w:div w:id="2000111955">
      <w:bodyDiv w:val="1"/>
      <w:marLeft w:val="0"/>
      <w:marRight w:val="0"/>
      <w:marTop w:val="0"/>
      <w:marBottom w:val="0"/>
      <w:divBdr>
        <w:top w:val="none" w:sz="0" w:space="0" w:color="auto"/>
        <w:left w:val="none" w:sz="0" w:space="0" w:color="auto"/>
        <w:bottom w:val="none" w:sz="0" w:space="0" w:color="auto"/>
        <w:right w:val="none" w:sz="0" w:space="0" w:color="auto"/>
      </w:divBdr>
    </w:div>
    <w:div w:id="212114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eponudbe.si/en" TargetMode="External"/><Relationship Id="rId18" Type="http://schemas.openxmlformats.org/officeDocument/2006/relationships/hyperlink" Target="https://ejn.gov.si/espd/"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eponudbe.si/" TargetMode="External"/><Relationship Id="rId17" Type="http://schemas.openxmlformats.org/officeDocument/2006/relationships/hyperlink" Target="http://www.enarocanje.si"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eponudbe.si/en"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enarocanje.si/" TargetMode="Externa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eponudbe.si/en" TargetMode="External"/><Relationship Id="rId23" Type="http://schemas.openxmlformats.org/officeDocument/2006/relationships/header" Target="header3.xml"/><Relationship Id="rId10" Type="http://schemas.openxmlformats.org/officeDocument/2006/relationships/image" Target="media/image2.jpeg"/><Relationship Id="rId19" Type="http://schemas.openxmlformats.org/officeDocument/2006/relationships/hyperlink" Target="https://ejn.gov.si/espd/" TargetMode="Externa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yperlink" Target="http://eponudbe.si/" TargetMode="External"/><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3" Type="http://schemas.openxmlformats.org/officeDocument/2006/relationships/image" Target="media/image20.jpeg"/><Relationship Id="rId2" Type="http://schemas.openxmlformats.org/officeDocument/2006/relationships/image" Target="media/image1.jp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3" Type="http://schemas.openxmlformats.org/officeDocument/2006/relationships/image" Target="media/image20.jpeg"/><Relationship Id="rId2" Type="http://schemas.openxmlformats.org/officeDocument/2006/relationships/image" Target="media/image1.jpg"/><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2022-05-01T00:00:00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1878306-EB8E-4F5A-ADB1-8279BECBE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31</Pages>
  <Words>10159</Words>
  <Characters>55578</Characters>
  <Application>Microsoft Office Word</Application>
  <DocSecurity>0</DocSecurity>
  <Lines>463</Lines>
  <Paragraphs>131</Paragraphs>
  <ScaleCrop>false</ScaleCrop>
  <HeadingPairs>
    <vt:vector size="2" baseType="variant">
      <vt:variant>
        <vt:lpstr>Title</vt:lpstr>
      </vt:variant>
      <vt:variant>
        <vt:i4>1</vt:i4>
      </vt:variant>
    </vt:vector>
  </HeadingPairs>
  <TitlesOfParts>
    <vt:vector size="1" baseType="lpstr">
      <vt:lpstr>ponudbena dokumentacija</vt:lpstr>
    </vt:vector>
  </TitlesOfParts>
  <Company/>
  <LinksUpToDate>false</LinksUpToDate>
  <CharactersWithSpaces>65606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Dejan Ratković</dc:creator>
  <cp:keywords/>
  <dc:description/>
  <cp:lastModifiedBy>Neža Kozina Garbajs</cp:lastModifiedBy>
  <cp:revision>12</cp:revision>
  <cp:lastPrinted>2024-11-12T12:41:00Z</cp:lastPrinted>
  <dcterms:created xsi:type="dcterms:W3CDTF">2024-11-06T09:49:00Z</dcterms:created>
  <dcterms:modified xsi:type="dcterms:W3CDTF">2024-12-16T07:42:00Z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0ca48126260a3fd4f747e9f7483f81fbaf712e507e14cfaca96a2aa41a97f852</vt:lpwstr>
  </property>
</Properties>
</file>